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charts/chart9.xml" ContentType="application/vnd.openxmlformats-officedocument.drawingml.chart+xml"/>
  <Override PartName="/word/footer17.xml" ContentType="application/vnd.openxmlformats-officedocument.wordprocessingml.footer+xml"/>
  <Override PartName="/word/header8.xml" ContentType="application/vnd.openxmlformats-officedocument.wordprocessingml.header+xml"/>
  <Override PartName="/word/stylesWithEffects.xml" ContentType="application/vnd.ms-word.stylesWithEffects+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charts/chart1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footer8.xml" ContentType="application/vnd.openxmlformats-officedocument.wordprocessingml.footer+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theme/themeOverride10.xml" ContentType="application/vnd.openxmlformats-officedocument.themeOverride+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9E294F" w:rsidP="00474F0B">
            <w:pPr>
              <w:suppressAutoHyphens/>
              <w:autoSpaceDE w:val="0"/>
              <w:autoSpaceDN w:val="0"/>
              <w:adjustRightInd w:val="0"/>
              <w:spacing w:after="0"/>
              <w:ind w:left="292" w:hanging="292"/>
              <w:rPr>
                <w:rFonts w:ascii="Arial" w:hAnsi="Arial" w:cs="Arial"/>
                <w:sz w:val="28"/>
                <w:szCs w:val="28"/>
              </w:rPr>
            </w:pPr>
            <w:r w:rsidRPr="009E294F">
              <w:rPr>
                <w:rFonts w:ascii="Arial" w:hAnsi="Arial"/>
                <w:b/>
                <w:noProof/>
                <w:sz w:val="28"/>
                <w:szCs w:val="28"/>
                <w:lang w:eastAsia="ru-RU"/>
              </w:rPr>
              <w:pict>
                <v:rect id="Rectangle 5" o:spid="_x0000_s1026" style="position:absolute;left:0;text-align:left;margin-left:56.7pt;margin-top:19.85pt;width:518.8pt;height:802.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9U1fAIAAP8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877AAB" w:rsidRPr="00670BF6" w:rsidRDefault="00877AAB" w:rsidP="00877AAB">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877AAB" w:rsidRPr="00670BF6" w:rsidRDefault="00877AAB" w:rsidP="00877AAB">
            <w:pPr>
              <w:spacing w:after="0"/>
              <w:rPr>
                <w:rFonts w:asciiTheme="minorHAnsi" w:hAnsiTheme="minorHAnsi" w:cstheme="minorHAnsi"/>
                <w:sz w:val="28"/>
                <w:szCs w:val="28"/>
              </w:rPr>
            </w:pPr>
            <w:r>
              <w:rPr>
                <w:rFonts w:asciiTheme="minorHAnsi" w:hAnsiTheme="minorHAnsi" w:cstheme="minorHAnsi"/>
                <w:sz w:val="28"/>
                <w:szCs w:val="28"/>
              </w:rPr>
              <w:t>Г</w:t>
            </w:r>
            <w:r w:rsidRPr="00670BF6">
              <w:rPr>
                <w:rFonts w:asciiTheme="minorHAnsi" w:hAnsiTheme="minorHAnsi" w:cstheme="minorHAnsi"/>
                <w:sz w:val="28"/>
                <w:szCs w:val="28"/>
              </w:rPr>
              <w:t>лав</w:t>
            </w:r>
            <w:r>
              <w:rPr>
                <w:rFonts w:asciiTheme="minorHAnsi" w:hAnsiTheme="minorHAnsi" w:cstheme="minorHAnsi"/>
                <w:sz w:val="28"/>
                <w:szCs w:val="28"/>
              </w:rPr>
              <w:t>а</w:t>
            </w:r>
            <w:r w:rsidRPr="00670BF6">
              <w:rPr>
                <w:rFonts w:asciiTheme="minorHAnsi" w:hAnsiTheme="minorHAnsi" w:cstheme="minorHAnsi"/>
                <w:sz w:val="28"/>
                <w:szCs w:val="28"/>
              </w:rPr>
              <w:t xml:space="preserve"> Родниковск</w:t>
            </w:r>
            <w:r>
              <w:rPr>
                <w:rFonts w:asciiTheme="minorHAnsi" w:hAnsiTheme="minorHAnsi" w:cstheme="minorHAnsi"/>
                <w:sz w:val="28"/>
                <w:szCs w:val="28"/>
              </w:rPr>
              <w:t>ого</w:t>
            </w:r>
            <w:r w:rsidRPr="00670BF6">
              <w:rPr>
                <w:rFonts w:asciiTheme="minorHAnsi" w:hAnsiTheme="minorHAnsi" w:cstheme="minorHAnsi"/>
                <w:sz w:val="28"/>
                <w:szCs w:val="28"/>
              </w:rPr>
              <w:t xml:space="preserve"> муниципальн</w:t>
            </w:r>
            <w:r>
              <w:rPr>
                <w:rFonts w:asciiTheme="minorHAnsi" w:hAnsiTheme="minorHAnsi" w:cstheme="minorHAnsi"/>
                <w:sz w:val="28"/>
                <w:szCs w:val="28"/>
              </w:rPr>
              <w:t>ого</w:t>
            </w:r>
            <w:r w:rsidRPr="00670BF6">
              <w:rPr>
                <w:rFonts w:asciiTheme="minorHAnsi" w:hAnsiTheme="minorHAnsi" w:cstheme="minorHAnsi"/>
                <w:sz w:val="28"/>
                <w:szCs w:val="28"/>
              </w:rPr>
              <w:t xml:space="preserve"> район</w:t>
            </w:r>
            <w:r>
              <w:rPr>
                <w:rFonts w:asciiTheme="minorHAnsi" w:hAnsiTheme="minorHAnsi" w:cstheme="minorHAnsi"/>
                <w:sz w:val="28"/>
                <w:szCs w:val="28"/>
              </w:rPr>
              <w:t>а Ивановской обл.</w:t>
            </w:r>
          </w:p>
          <w:p w:rsidR="00877AAB" w:rsidRPr="00670BF6" w:rsidRDefault="00877AAB" w:rsidP="00877AA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А.Ю. Суханова</w:t>
            </w:r>
          </w:p>
          <w:p w:rsidR="00877AAB" w:rsidRPr="00670BF6" w:rsidRDefault="00877AAB" w:rsidP="00877AAB">
            <w:pPr>
              <w:spacing w:after="0"/>
              <w:ind w:left="224" w:hanging="224"/>
              <w:rPr>
                <w:rFonts w:asciiTheme="minorHAnsi" w:hAnsiTheme="minorHAnsi" w:cstheme="minorHAnsi"/>
                <w:sz w:val="28"/>
                <w:szCs w:val="28"/>
              </w:rPr>
            </w:pPr>
          </w:p>
          <w:p w:rsidR="00877AAB" w:rsidRPr="00670BF6" w:rsidRDefault="00877AAB" w:rsidP="00877AA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sidR="009B41ED">
              <w:rPr>
                <w:rFonts w:asciiTheme="minorHAnsi" w:hAnsiTheme="minorHAnsi" w:cstheme="minorHAnsi"/>
                <w:sz w:val="28"/>
                <w:szCs w:val="28"/>
              </w:rPr>
              <w:t>6</w:t>
            </w:r>
            <w:r w:rsidRPr="00670BF6">
              <w:rPr>
                <w:rFonts w:asciiTheme="minorHAnsi" w:hAnsiTheme="minorHAnsi" w:cstheme="minorHAnsi"/>
                <w:sz w:val="28"/>
                <w:szCs w:val="28"/>
              </w:rPr>
              <w:t xml:space="preserve"> г.</w:t>
            </w:r>
          </w:p>
          <w:p w:rsidR="00474F0B" w:rsidRPr="00670BF6" w:rsidRDefault="00877AAB" w:rsidP="00877AAB">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w:t>
      </w:r>
      <w:r w:rsidR="009B41ED">
        <w:rPr>
          <w:sz w:val="40"/>
          <w:szCs w:val="40"/>
        </w:rPr>
        <w:t>7</w:t>
      </w:r>
      <w:r w:rsidRPr="00645FCD">
        <w:rPr>
          <w:sz w:val="40"/>
          <w:szCs w:val="40"/>
        </w:rPr>
        <w:t xml:space="preserve"> года до 2035 года</w:t>
      </w:r>
    </w:p>
    <w:p w:rsidR="00966528" w:rsidRPr="00A61DB5" w:rsidRDefault="00AF0F75" w:rsidP="00AF0F75">
      <w:pPr>
        <w:pBdr>
          <w:bottom w:val="single" w:sz="12" w:space="0" w:color="auto"/>
        </w:pBdr>
        <w:jc w:val="center"/>
        <w:rPr>
          <w:sz w:val="40"/>
          <w:szCs w:val="40"/>
        </w:rPr>
      </w:pPr>
      <w:r w:rsidRPr="00645FCD">
        <w:rPr>
          <w:sz w:val="40"/>
          <w:szCs w:val="40"/>
        </w:rPr>
        <w:t>(АКТУАЛИЗАЦИЯ</w:t>
      </w:r>
      <w:r w:rsidRPr="00C723B4">
        <w:rPr>
          <w:sz w:val="40"/>
          <w:szCs w:val="40"/>
        </w:rPr>
        <w:t xml:space="preserve"> </w:t>
      </w:r>
      <w:r>
        <w:rPr>
          <w:sz w:val="40"/>
          <w:szCs w:val="40"/>
        </w:rPr>
        <w:t>на 202</w:t>
      </w:r>
      <w:r w:rsidR="009B41ED">
        <w:rPr>
          <w:sz w:val="40"/>
          <w:szCs w:val="40"/>
        </w:rPr>
        <w:t>7</w:t>
      </w:r>
      <w:r>
        <w:rPr>
          <w:sz w:val="40"/>
          <w:szCs w:val="40"/>
        </w:rPr>
        <w:t xml:space="preserve"> год</w:t>
      </w:r>
      <w:r w:rsidRPr="00645FCD">
        <w:rPr>
          <w:sz w:val="40"/>
          <w:szCs w:val="40"/>
        </w:rPr>
        <w:t>)</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Default="00966528" w:rsidP="00966528">
      <w:pPr>
        <w:tabs>
          <w:tab w:val="left" w:pos="6315"/>
        </w:tabs>
        <w:rPr>
          <w:rFonts w:asciiTheme="minorHAnsi" w:hAnsiTheme="minorHAnsi" w:cstheme="minorHAnsi"/>
          <w:spacing w:val="1"/>
          <w:sz w:val="16"/>
          <w:szCs w:val="16"/>
        </w:rPr>
      </w:pPr>
    </w:p>
    <w:p w:rsidR="00877AAB" w:rsidRDefault="00877AAB" w:rsidP="00966528">
      <w:pPr>
        <w:tabs>
          <w:tab w:val="left" w:pos="6315"/>
        </w:tabs>
        <w:rPr>
          <w:rFonts w:asciiTheme="minorHAnsi" w:hAnsiTheme="minorHAnsi" w:cstheme="minorHAnsi"/>
          <w:spacing w:val="1"/>
          <w:sz w:val="16"/>
          <w:szCs w:val="16"/>
        </w:rPr>
      </w:pPr>
    </w:p>
    <w:p w:rsidR="00430D5B" w:rsidRPr="00430D5B" w:rsidRDefault="00430D5B" w:rsidP="00966528">
      <w:pPr>
        <w:tabs>
          <w:tab w:val="left" w:pos="6315"/>
        </w:tabs>
        <w:rPr>
          <w:rFonts w:asciiTheme="minorHAnsi" w:hAnsiTheme="minorHAnsi" w:cstheme="minorHAnsi"/>
          <w:spacing w:val="1"/>
          <w:sz w:val="16"/>
          <w:szCs w:val="16"/>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w:t>
      </w:r>
      <w:r w:rsidR="009B41ED">
        <w:rPr>
          <w:rFonts w:ascii="Arial" w:hAnsi="Arial"/>
          <w:b/>
        </w:rPr>
        <w:t>6</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lastRenderedPageBreak/>
        <w:t>Оглавление</w:t>
      </w:r>
    </w:p>
    <w:p w:rsidR="00D2074C" w:rsidRPr="00563F47" w:rsidRDefault="009E294F" w:rsidP="002F2C9C">
      <w:pPr>
        <w:pStyle w:val="12"/>
        <w:rPr>
          <w:rFonts w:asciiTheme="minorHAnsi" w:eastAsiaTheme="minorEastAsia" w:hAnsiTheme="minorHAnsi" w:cstheme="minorBidi"/>
          <w:noProof/>
          <w:sz w:val="22"/>
          <w:szCs w:val="22"/>
        </w:rPr>
      </w:pPr>
      <w:r w:rsidRPr="009E294F">
        <w:fldChar w:fldCharType="begin"/>
      </w:r>
      <w:r w:rsidR="007F3DBB" w:rsidRPr="00563F47">
        <w:instrText xml:space="preserve"> TOC \o "1-3" \h \z \u </w:instrText>
      </w:r>
      <w:r w:rsidRPr="009E294F">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9E294F"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9E294F"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9E294F"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9E294F"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9E294F"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w:t>
        </w:r>
        <w:r w:rsidR="00DB47A4">
          <w:rPr>
            <w:webHidden/>
          </w:rPr>
          <w:t>0</w:t>
        </w:r>
      </w:hyperlink>
    </w:p>
    <w:p w:rsidR="008F6222" w:rsidRDefault="009E294F"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DB47A4">
          <w:rPr>
            <w:webHidden/>
          </w:rPr>
          <w:t>40</w:t>
        </w:r>
      </w:hyperlink>
    </w:p>
    <w:p w:rsidR="00D2074C" w:rsidRPr="00563F47" w:rsidRDefault="009E294F"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DB47A4">
          <w:rPr>
            <w:webHidden/>
          </w:rPr>
          <w:t>40</w:t>
        </w:r>
      </w:hyperlink>
    </w:p>
    <w:p w:rsidR="00D2074C" w:rsidRPr="00563F47" w:rsidRDefault="009E294F"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9E294F"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w:t>
        </w:r>
        <w:r w:rsidR="00DB47A4">
          <w:rPr>
            <w:webHidden/>
          </w:rPr>
          <w:t>4</w:t>
        </w:r>
      </w:hyperlink>
    </w:p>
    <w:p w:rsidR="00D2074C" w:rsidRPr="00563F47" w:rsidRDefault="009E294F"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w:t>
        </w:r>
        <w:r w:rsidR="00DB47A4">
          <w:rPr>
            <w:webHidden/>
          </w:rPr>
          <w:t>5</w:t>
        </w:r>
      </w:hyperlink>
    </w:p>
    <w:p w:rsidR="00D2074C" w:rsidRPr="00563F47" w:rsidRDefault="009E294F"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w:t>
        </w:r>
        <w:r w:rsidR="00DB47A4">
          <w:rPr>
            <w:webHidden/>
          </w:rPr>
          <w:t>6</w:t>
        </w:r>
      </w:hyperlink>
    </w:p>
    <w:p w:rsidR="00D2074C" w:rsidRPr="00563F47" w:rsidRDefault="009E294F"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w:t>
        </w:r>
        <w:r w:rsidR="00DB47A4">
          <w:rPr>
            <w:webHidden/>
          </w:rPr>
          <w:t>6</w:t>
        </w:r>
      </w:hyperlink>
    </w:p>
    <w:p w:rsidR="00D2074C" w:rsidRDefault="009E294F"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w:t>
        </w:r>
        <w:r w:rsidR="00DB47A4">
          <w:rPr>
            <w:webHidden/>
          </w:rPr>
          <w:t>6</w:t>
        </w:r>
      </w:hyperlink>
    </w:p>
    <w:p w:rsidR="008F6222" w:rsidRDefault="009E294F"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w:t>
        </w:r>
        <w:r w:rsidR="00DB47A4">
          <w:rPr>
            <w:webHidden/>
          </w:rPr>
          <w:t>6</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w:t>
      </w:r>
      <w:r w:rsidR="00DB47A4">
        <w:rPr>
          <w:rFonts w:ascii="Times New Roman" w:hAnsi="Times New Roman"/>
          <w:webHidden/>
          <w:sz w:val="24"/>
          <w:szCs w:val="24"/>
          <w:lang w:eastAsia="ru-RU"/>
        </w:rPr>
        <w:t>7</w:t>
      </w:r>
    </w:p>
    <w:p w:rsidR="00D2074C" w:rsidRPr="00563F47" w:rsidRDefault="009E294F"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w:t>
        </w:r>
        <w:r w:rsidR="00DB47A4">
          <w:rPr>
            <w:webHidden/>
          </w:rPr>
          <w:t>7</w:t>
        </w:r>
      </w:hyperlink>
    </w:p>
    <w:p w:rsidR="00D2074C" w:rsidRDefault="009E294F"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DB47A4">
          <w:rPr>
            <w:webHidden/>
          </w:rPr>
          <w:t>7</w:t>
        </w:r>
      </w:hyperlink>
    </w:p>
    <w:p w:rsidR="008F6222" w:rsidRPr="00563F47" w:rsidRDefault="009E294F"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w:t>
        </w:r>
        <w:r w:rsidR="009B42AF">
          <w:rPr>
            <w:webHidden/>
          </w:rPr>
          <w:t>6</w:t>
        </w:r>
      </w:hyperlink>
    </w:p>
    <w:p w:rsidR="00D2074C" w:rsidRPr="00563F47" w:rsidRDefault="009E294F"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w:t>
        </w:r>
        <w:r w:rsidR="009B42AF">
          <w:rPr>
            <w:webHidden/>
          </w:rPr>
          <w:t>7</w:t>
        </w:r>
      </w:hyperlink>
    </w:p>
    <w:p w:rsidR="00D2074C" w:rsidRPr="00563F47" w:rsidRDefault="009E294F"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w:t>
        </w:r>
        <w:r w:rsidR="009B42AF">
          <w:rPr>
            <w:webHidden/>
          </w:rPr>
          <w:t>7</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w:t>
        </w:r>
        <w:r w:rsidR="009B42AF">
          <w:rPr>
            <w:webHidden/>
          </w:rPr>
          <w:t>8</w:t>
        </w:r>
      </w:hyperlink>
    </w:p>
    <w:p w:rsidR="00D2074C" w:rsidRPr="00563F47" w:rsidRDefault="009E294F"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w:t>
        </w:r>
        <w:r w:rsidR="009B42AF">
          <w:rPr>
            <w:webHidden/>
          </w:rPr>
          <w:t>8</w:t>
        </w:r>
      </w:hyperlink>
    </w:p>
    <w:p w:rsidR="00D2074C" w:rsidRPr="00563F47" w:rsidRDefault="009E294F"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9B42AF">
          <w:rPr>
            <w:webHidden/>
          </w:rPr>
          <w:t>71</w:t>
        </w:r>
      </w:hyperlink>
    </w:p>
    <w:p w:rsidR="00D2074C" w:rsidRDefault="009E294F"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9B42AF">
          <w:rPr>
            <w:webHidden/>
          </w:rPr>
          <w:t>71</w:t>
        </w:r>
      </w:hyperlink>
    </w:p>
    <w:p w:rsidR="0085627F" w:rsidRPr="0085627F" w:rsidRDefault="009E294F"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9B42AF">
        <w:rPr>
          <w:webHidden/>
        </w:rPr>
        <w:t>71</w:t>
      </w:r>
    </w:p>
    <w:p w:rsidR="00D2074C" w:rsidRPr="00563F47" w:rsidRDefault="009E294F"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9B42AF">
          <w:rPr>
            <w:webHidden/>
          </w:rPr>
          <w:t>71</w:t>
        </w:r>
      </w:hyperlink>
    </w:p>
    <w:p w:rsidR="00D2074C" w:rsidRPr="00563F47" w:rsidRDefault="009E294F"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w:t>
        </w:r>
        <w:r w:rsidR="009B42AF">
          <w:rPr>
            <w:webHidden/>
          </w:rPr>
          <w:t>6</w:t>
        </w:r>
      </w:hyperlink>
    </w:p>
    <w:p w:rsidR="00D2074C" w:rsidRPr="00563F47" w:rsidRDefault="009E294F"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w:t>
        </w:r>
        <w:r w:rsidR="009B42AF">
          <w:rPr>
            <w:webHidden/>
          </w:rPr>
          <w:t>8</w:t>
        </w:r>
      </w:hyperlink>
    </w:p>
    <w:p w:rsidR="00D2074C" w:rsidRPr="00563F47" w:rsidRDefault="009E294F"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hyperlink>
      <w:r w:rsidR="00DB47A4">
        <w:t>8</w:t>
      </w:r>
      <w:r w:rsidR="009B42AF">
        <w:t>3</w:t>
      </w:r>
    </w:p>
    <w:p w:rsidR="00D2074C" w:rsidRPr="00563F47" w:rsidRDefault="009E294F"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w:t>
        </w:r>
        <w:r w:rsidR="009B42AF">
          <w:rPr>
            <w:webHidden/>
          </w:rPr>
          <w:t>4</w:t>
        </w:r>
      </w:hyperlink>
    </w:p>
    <w:p w:rsidR="00D2074C" w:rsidRPr="00563F47" w:rsidRDefault="009E294F"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w:t>
        </w:r>
        <w:r w:rsidR="009B42AF">
          <w:rPr>
            <w:webHidden/>
          </w:rPr>
          <w:t>4</w:t>
        </w:r>
      </w:hyperlink>
    </w:p>
    <w:p w:rsidR="00D2074C" w:rsidRPr="00563F47" w:rsidRDefault="009E294F"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9E294F"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9E294F"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9E294F"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w:t>
        </w:r>
        <w:r w:rsidR="009B42AF">
          <w:rPr>
            <w:webHidden/>
          </w:rPr>
          <w:t>7</w:t>
        </w:r>
      </w:hyperlink>
    </w:p>
    <w:p w:rsidR="00D2074C" w:rsidRDefault="009E294F"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w:t>
        </w:r>
        <w:r w:rsidR="009B42AF">
          <w:rPr>
            <w:webHidden/>
          </w:rPr>
          <w:t>7</w:t>
        </w:r>
      </w:hyperlink>
    </w:p>
    <w:p w:rsidR="00B626F9" w:rsidRDefault="009E294F"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w:t>
        </w:r>
        <w:r w:rsidR="009B42AF">
          <w:rPr>
            <w:webHidden/>
          </w:rPr>
          <w:t>7</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w:t>
        </w:r>
        <w:r w:rsidR="009B42AF">
          <w:rPr>
            <w:noProof/>
            <w:webHidden/>
          </w:rPr>
          <w:t>7</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w:t>
        </w:r>
        <w:r w:rsidR="009B42AF">
          <w:rPr>
            <w:noProof/>
            <w:webHidden/>
          </w:rPr>
          <w:t>4</w:t>
        </w:r>
      </w:hyperlink>
    </w:p>
    <w:p w:rsidR="00D2074C" w:rsidRPr="00563F47" w:rsidRDefault="009E294F"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9E294F"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9E294F"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F45F58">
          <w:rPr>
            <w:webHidden/>
          </w:rPr>
          <w:t>10</w:t>
        </w:r>
        <w:r w:rsidR="009B42AF">
          <w:rPr>
            <w:webHidden/>
          </w:rPr>
          <w:t>2</w:t>
        </w:r>
      </w:hyperlink>
    </w:p>
    <w:p w:rsidR="00D2074C" w:rsidRPr="00563F47" w:rsidRDefault="009E294F"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F45F58">
          <w:rPr>
            <w:webHidden/>
          </w:rPr>
          <w:t>10</w:t>
        </w:r>
        <w:r w:rsidR="009B42AF">
          <w:rPr>
            <w:webHidden/>
          </w:rPr>
          <w:t>2</w:t>
        </w:r>
      </w:hyperlink>
    </w:p>
    <w:p w:rsidR="0016345E" w:rsidRDefault="009E294F"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F45F58">
          <w:rPr>
            <w:webHidden/>
          </w:rPr>
          <w:t>10</w:t>
        </w:r>
        <w:r w:rsidR="009B42AF">
          <w:rPr>
            <w:webHidden/>
          </w:rPr>
          <w:t>2</w:t>
        </w:r>
      </w:hyperlink>
    </w:p>
    <w:p w:rsidR="0016345E" w:rsidRDefault="009E294F"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w:t>
        </w:r>
        <w:r w:rsidR="009B42AF">
          <w:rPr>
            <w:webHidden/>
          </w:rPr>
          <w:t>4</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w:t>
        </w:r>
        <w:r w:rsidR="009B42AF">
          <w:rPr>
            <w:noProof/>
            <w:webHidden/>
          </w:rPr>
          <w:t>5</w:t>
        </w:r>
      </w:hyperlink>
    </w:p>
    <w:p w:rsidR="00D2074C" w:rsidRPr="00563F47" w:rsidRDefault="009E294F"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9B42AF">
          <w:rPr>
            <w:webHidden/>
          </w:rPr>
          <w:t>5</w:t>
        </w:r>
      </w:hyperlink>
    </w:p>
    <w:p w:rsidR="00D2074C" w:rsidRPr="00563F47" w:rsidRDefault="009E294F"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w:t>
        </w:r>
        <w:r w:rsidR="009B42AF">
          <w:rPr>
            <w:webHidden/>
          </w:rPr>
          <w:t>10</w:t>
        </w:r>
      </w:hyperlink>
    </w:p>
    <w:p w:rsidR="00D2074C" w:rsidRPr="00563F47" w:rsidRDefault="009E294F"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w:t>
        </w:r>
        <w:r w:rsidR="009B42AF">
          <w:rPr>
            <w:webHidden/>
          </w:rPr>
          <w:t>11</w:t>
        </w:r>
      </w:hyperlink>
    </w:p>
    <w:p w:rsidR="00D2074C" w:rsidRDefault="009E294F"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w:t>
        </w:r>
        <w:r w:rsidR="009B42AF">
          <w:rPr>
            <w:webHidden/>
          </w:rPr>
          <w:t>11</w:t>
        </w:r>
      </w:hyperlink>
    </w:p>
    <w:p w:rsidR="0016345E" w:rsidRDefault="009E294F"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w:t>
        </w:r>
        <w:r w:rsidR="009B42AF">
          <w:rPr>
            <w:webHidden/>
          </w:rPr>
          <w:t>11</w:t>
        </w:r>
      </w:hyperlink>
    </w:p>
    <w:p w:rsidR="00D2074C" w:rsidRDefault="009E294F"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w:t>
      </w:r>
      <w:r w:rsidR="00F45F58">
        <w:t>1</w:t>
      </w:r>
      <w:r w:rsidR="009B42AF">
        <w:t>2</w:t>
      </w:r>
    </w:p>
    <w:p w:rsidR="0016345E" w:rsidRDefault="009E294F"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w:t>
        </w:r>
        <w:r w:rsidR="00F45F58">
          <w:rPr>
            <w:webHidden/>
          </w:rPr>
          <w:t>1</w:t>
        </w:r>
        <w:r w:rsidR="000B2CDC">
          <w:rPr>
            <w:webHidden/>
          </w:rPr>
          <w:t>2</w:t>
        </w:r>
      </w:hyperlink>
    </w:p>
    <w:p w:rsidR="0016345E" w:rsidRDefault="009E294F"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w:t>
        </w:r>
        <w:r w:rsidR="009B42AF">
          <w:rPr>
            <w:webHidden/>
          </w:rPr>
          <w:t>7</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w:t>
        </w:r>
        <w:r w:rsidR="009B42AF">
          <w:rPr>
            <w:noProof/>
            <w:webHidden/>
          </w:rPr>
          <w:t>7</w:t>
        </w:r>
      </w:hyperlink>
    </w:p>
    <w:p w:rsidR="00D2074C" w:rsidRPr="00563F47" w:rsidRDefault="009E294F"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w:t>
        </w:r>
        <w:r w:rsidR="009B42AF">
          <w:rPr>
            <w:webHidden/>
          </w:rPr>
          <w:t>7</w:t>
        </w:r>
      </w:hyperlink>
    </w:p>
    <w:p w:rsidR="00D2074C" w:rsidRDefault="009E294F"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F45F58">
          <w:rPr>
            <w:webHidden/>
          </w:rPr>
          <w:t>2</w:t>
        </w:r>
      </w:hyperlink>
      <w:r w:rsidR="009B42AF">
        <w:t>3</w:t>
      </w:r>
    </w:p>
    <w:p w:rsidR="0016345E" w:rsidRDefault="009E294F"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9E294F"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9E294F"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9E294F"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9E294F"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F45F58">
          <w:rPr>
            <w:webHidden/>
          </w:rPr>
          <w:t>2</w:t>
        </w:r>
        <w:r w:rsidR="009B42AF">
          <w:rPr>
            <w:webHidden/>
          </w:rPr>
          <w:t>6</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F45F58">
          <w:rPr>
            <w:noProof/>
            <w:webHidden/>
          </w:rPr>
          <w:t>2</w:t>
        </w:r>
        <w:r w:rsidR="009B42AF">
          <w:rPr>
            <w:noProof/>
            <w:webHidden/>
          </w:rPr>
          <w:t>6</w:t>
        </w:r>
      </w:hyperlink>
    </w:p>
    <w:p w:rsidR="00D2074C" w:rsidRPr="00563F47" w:rsidRDefault="009E294F"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0B2CDC">
          <w:rPr>
            <w:webHidden/>
          </w:rPr>
          <w:t>36</w:t>
        </w:r>
      </w:hyperlink>
    </w:p>
    <w:p w:rsidR="00D2074C" w:rsidRPr="00563F47" w:rsidRDefault="009E294F"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D2074C" w:rsidRDefault="009E294F"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16345E" w:rsidRDefault="009E294F"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w:t>
        </w:r>
        <w:r w:rsidR="009B42AF">
          <w:rPr>
            <w:webHidden/>
          </w:rPr>
          <w:t>7</w:t>
        </w:r>
      </w:hyperlink>
    </w:p>
    <w:p w:rsidR="0016345E" w:rsidRDefault="009E294F"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w:t>
        </w:r>
        <w:r w:rsidR="006B603B">
          <w:rPr>
            <w:rFonts w:eastAsiaTheme="minorEastAsia"/>
          </w:rPr>
          <w:t xml:space="preserve">ского надзора, в соответствии </w:t>
        </w:r>
        <w:r w:rsidR="008D4A5A">
          <w:rPr>
            <w:rFonts w:eastAsiaTheme="minorEastAsia"/>
          </w:rPr>
          <w:t>:</w:t>
        </w:r>
        <w:r w:rsidR="00501C19">
          <w:rPr>
            <w:rFonts w:eastAsiaTheme="minorEastAsia"/>
          </w:rPr>
          <w:t xml:space="preserve"> </w:t>
        </w:r>
        <w:r w:rsidR="00290679">
          <w:rPr>
            <w:rFonts w:eastAsiaTheme="minorEastAsia"/>
          </w:rPr>
          <w:t xml:space="preserve">с </w:t>
        </w:r>
        <w:r w:rsidR="00501C19" w:rsidRPr="00290679">
          <w:rPr>
            <w:rFonts w:eastAsiaTheme="minorEastAsia"/>
          </w:rPr>
          <w:t>Правилами расследования причин 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16345E" w:rsidRPr="00563F47">
          <w:rPr>
            <w:webHidden/>
          </w:rPr>
          <w:tab/>
          <w:t>1</w:t>
        </w:r>
        <w:r w:rsidR="00D71DDB">
          <w:rPr>
            <w:webHidden/>
          </w:rPr>
          <w:t>3</w:t>
        </w:r>
        <w:r w:rsidR="009B42AF">
          <w:rPr>
            <w:webHidden/>
          </w:rPr>
          <w:t>7</w:t>
        </w:r>
      </w:hyperlink>
    </w:p>
    <w:p w:rsidR="0016345E" w:rsidRDefault="009E294F"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w:t>
        </w:r>
      </w:hyperlink>
      <w:r w:rsidR="009B42AF">
        <w:t>8</w:t>
      </w:r>
    </w:p>
    <w:p w:rsidR="00D2074C" w:rsidRPr="00563F47" w:rsidRDefault="009E294F"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w:t>
        </w:r>
        <w:r w:rsidR="009B42AF">
          <w:rPr>
            <w:noProof/>
            <w:webHidden/>
          </w:rPr>
          <w:t>8</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9B42AF">
          <w:rPr>
            <w:noProof/>
            <w:webHidden/>
          </w:rPr>
          <w:t>40</w:t>
        </w:r>
      </w:hyperlink>
    </w:p>
    <w:p w:rsidR="00D2074C" w:rsidRPr="00563F47" w:rsidRDefault="009E294F"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B1278E">
          <w:rPr>
            <w:webHidden/>
          </w:rPr>
          <w:t>41</w:t>
        </w:r>
      </w:hyperlink>
    </w:p>
    <w:p w:rsidR="00D2074C" w:rsidRPr="00563F47" w:rsidRDefault="009E294F"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3</w:t>
        </w:r>
      </w:hyperlink>
    </w:p>
    <w:p w:rsidR="00D2074C" w:rsidRDefault="009E294F"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w:t>
        </w:r>
        <w:r w:rsidR="00F45F58">
          <w:rPr>
            <w:webHidden/>
          </w:rPr>
          <w:t>4</w:t>
        </w:r>
        <w:r w:rsidR="00B1278E">
          <w:rPr>
            <w:webHidden/>
          </w:rPr>
          <w:t>3</w:t>
        </w:r>
      </w:hyperlink>
    </w:p>
    <w:p w:rsidR="0008520A" w:rsidRDefault="009E294F"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F45F58">
          <w:rPr>
            <w:webHidden/>
          </w:rPr>
          <w:t>4</w:t>
        </w:r>
        <w:r w:rsidR="00B1278E">
          <w:rPr>
            <w:webHidden/>
          </w:rPr>
          <w:t>3</w:t>
        </w:r>
      </w:hyperlink>
    </w:p>
    <w:p w:rsidR="0008520A" w:rsidRDefault="009E294F"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F45F58">
          <w:rPr>
            <w:webHidden/>
          </w:rPr>
          <w:t>4</w:t>
        </w:r>
        <w:r w:rsidR="00B1278E">
          <w:rPr>
            <w:webHidden/>
          </w:rPr>
          <w:t>4</w:t>
        </w:r>
      </w:hyperlink>
    </w:p>
    <w:p w:rsidR="0008520A" w:rsidRDefault="009E294F"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F45F58">
          <w:rPr>
            <w:webHidden/>
          </w:rPr>
          <w:t>4</w:t>
        </w:r>
        <w:r w:rsidR="00B1278E">
          <w:rPr>
            <w:webHidden/>
          </w:rPr>
          <w:t>4</w:t>
        </w:r>
      </w:hyperlink>
    </w:p>
    <w:p w:rsidR="00D2074C" w:rsidRPr="00563F47" w:rsidRDefault="009E294F"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F45F58">
          <w:rPr>
            <w:noProof/>
            <w:webHidden/>
          </w:rPr>
          <w:t>4</w:t>
        </w:r>
        <w:r w:rsidR="00B1278E">
          <w:rPr>
            <w:noProof/>
            <w:webHidden/>
          </w:rPr>
          <w:t>4</w:t>
        </w:r>
      </w:hyperlink>
    </w:p>
    <w:p w:rsidR="00D2074C" w:rsidRPr="00563F47" w:rsidRDefault="009E294F"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4</w:t>
        </w:r>
      </w:hyperlink>
    </w:p>
    <w:p w:rsidR="00D2074C" w:rsidRPr="00563F47" w:rsidRDefault="009E294F"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Pr="00563F47" w:rsidRDefault="009E294F"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Default="009E294F"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6</w:t>
        </w:r>
      </w:hyperlink>
    </w:p>
    <w:p w:rsidR="0008520A" w:rsidRDefault="009E294F"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F45F58">
          <w:rPr>
            <w:webHidden/>
          </w:rPr>
          <w:t>4</w:t>
        </w:r>
        <w:r w:rsidR="00B1278E">
          <w:rPr>
            <w:webHidden/>
          </w:rPr>
          <w:t>6</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516DBA">
          <w:rPr>
            <w:noProof/>
            <w:webHidden/>
          </w:rPr>
          <w:t>8</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E949B7">
          <w:rPr>
            <w:noProof/>
            <w:webHidden/>
          </w:rPr>
          <w:t>4</w:t>
        </w:r>
        <w:r w:rsidR="00B1278E">
          <w:rPr>
            <w:noProof/>
            <w:webHidden/>
          </w:rPr>
          <w:t>9</w:t>
        </w:r>
      </w:hyperlink>
    </w:p>
    <w:p w:rsidR="00D2074C" w:rsidRPr="00563F47" w:rsidRDefault="009E294F"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B1278E">
          <w:rPr>
            <w:noProof/>
            <w:webHidden/>
          </w:rPr>
          <w:t>51</w:t>
        </w:r>
      </w:hyperlink>
    </w:p>
    <w:p w:rsidR="008B76C4" w:rsidRDefault="009E294F"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w:t>
        </w:r>
        <w:r w:rsidR="00F45F58">
          <w:rPr>
            <w:noProof/>
            <w:webHidden/>
          </w:rPr>
          <w:t>5</w:t>
        </w:r>
        <w:r w:rsidR="00B1278E">
          <w:rPr>
            <w:noProof/>
            <w:webHidden/>
          </w:rPr>
          <w:t>6</w:t>
        </w:r>
      </w:hyperlink>
    </w:p>
    <w:p w:rsidR="005143DD" w:rsidRDefault="009E294F"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F45F58">
          <w:rPr>
            <w:noProof/>
            <w:webHidden/>
          </w:rPr>
          <w:t>5</w:t>
        </w:r>
        <w:r w:rsidR="00B1278E">
          <w:rPr>
            <w:noProof/>
            <w:webHidden/>
          </w:rPr>
          <w:t>6</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F45F58">
          <w:rPr>
            <w:noProof/>
            <w:webHidden/>
          </w:rPr>
          <w:t>5</w:t>
        </w:r>
        <w:r w:rsidR="00B1278E">
          <w:rPr>
            <w:noProof/>
            <w:webHidden/>
          </w:rPr>
          <w:t>7</w:t>
        </w:r>
      </w:hyperlink>
    </w:p>
    <w:p w:rsidR="00D2074C" w:rsidRPr="00563F47" w:rsidRDefault="009E294F"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w:t>
        </w:r>
        <w:r w:rsidR="00B1278E">
          <w:rPr>
            <w:noProof/>
            <w:webHidden/>
          </w:rPr>
          <w:t>8</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w:t>
      </w:r>
      <w:r w:rsidR="00B1278E">
        <w:rPr>
          <w:rFonts w:ascii="Times New Roman" w:hAnsi="Times New Roman"/>
          <w:webHidden/>
          <w:sz w:val="24"/>
          <w:szCs w:val="24"/>
          <w:lang w:eastAsia="ru-RU"/>
        </w:rPr>
        <w:t>8</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6</w:t>
      </w:r>
      <w:r w:rsidR="00B1278E">
        <w:rPr>
          <w:rFonts w:ascii="Times New Roman" w:hAnsi="Times New Roman"/>
          <w:webHidden/>
          <w:sz w:val="24"/>
          <w:szCs w:val="24"/>
          <w:lang w:eastAsia="ru-RU"/>
        </w:rPr>
        <w:t>5</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3</w:t>
      </w:r>
    </w:p>
    <w:p w:rsidR="00D2074C" w:rsidRDefault="009E294F"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F45F58">
          <w:rPr>
            <w:noProof/>
            <w:webHidden/>
          </w:rPr>
          <w:t>7</w:t>
        </w:r>
        <w:r w:rsidR="00B1278E">
          <w:rPr>
            <w:noProof/>
            <w:webHidden/>
          </w:rPr>
          <w:t>4</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4</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Default="009E294F"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F45F58">
          <w:rPr>
            <w:noProof/>
            <w:webHidden/>
          </w:rPr>
          <w:t>7</w:t>
        </w:r>
        <w:r w:rsidR="00B1278E">
          <w:rPr>
            <w:noProof/>
            <w:webHidden/>
          </w:rPr>
          <w:t>5</w:t>
        </w:r>
      </w:hyperlink>
    </w:p>
    <w:p w:rsidR="00D2074C" w:rsidRPr="00563F47" w:rsidRDefault="009E294F"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F45F58">
          <w:rPr>
            <w:noProof/>
            <w:webHidden/>
          </w:rPr>
          <w:t>7</w:t>
        </w:r>
        <w:r w:rsidR="00B1278E">
          <w:rPr>
            <w:noProof/>
            <w:webHidden/>
          </w:rPr>
          <w:t>5</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F45F58">
          <w:rPr>
            <w:noProof/>
            <w:webHidden/>
          </w:rPr>
          <w:t>7</w:t>
        </w:r>
      </w:hyperlink>
      <w:r w:rsidR="00B1278E">
        <w:t>6</w:t>
      </w:r>
    </w:p>
    <w:p w:rsidR="00C6599E" w:rsidRPr="00563F47" w:rsidRDefault="009E294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F45F58">
          <w:rPr>
            <w:noProof/>
            <w:webHidden/>
          </w:rPr>
          <w:t>7</w:t>
        </w:r>
        <w:r w:rsidR="00B1278E">
          <w:rPr>
            <w:noProof/>
            <w:webHidden/>
          </w:rPr>
          <w:t>6</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F45F58">
          <w:rPr>
            <w:noProof/>
            <w:webHidden/>
          </w:rPr>
          <w:t>7</w:t>
        </w:r>
        <w:r w:rsidR="00B1278E">
          <w:rPr>
            <w:noProof/>
            <w:webHidden/>
          </w:rPr>
          <w:t>7</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949B7">
          <w:rPr>
            <w:noProof/>
            <w:webHidden/>
          </w:rPr>
          <w:tab/>
          <w:t>1</w:t>
        </w:r>
        <w:r w:rsidR="00F45F58">
          <w:rPr>
            <w:noProof/>
            <w:webHidden/>
          </w:rPr>
          <w:t>7</w:t>
        </w:r>
        <w:r w:rsidR="00B1278E">
          <w:rPr>
            <w:noProof/>
            <w:webHidden/>
          </w:rPr>
          <w:t>7</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F45F58">
          <w:rPr>
            <w:noProof/>
            <w:webHidden/>
          </w:rPr>
          <w:t>8</w:t>
        </w:r>
        <w:r w:rsidR="00B1278E">
          <w:rPr>
            <w:noProof/>
            <w:webHidden/>
          </w:rPr>
          <w:t>2</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F45F58" w:rsidRDefault="009E294F" w:rsidP="00F45F58">
      <w:pPr>
        <w:pStyle w:val="12"/>
      </w:pPr>
      <w:hyperlink w:anchor="_Toc7011166" w:history="1">
        <w:r w:rsidR="00F45F58">
          <w:rPr>
            <w:rStyle w:val="af8"/>
            <w:noProof/>
          </w:rPr>
          <w:t>7</w:t>
        </w:r>
        <w:r w:rsidR="00F45F58" w:rsidRPr="00563F47">
          <w:rPr>
            <w:rStyle w:val="af8"/>
            <w:noProof/>
          </w:rPr>
          <w:t>.</w:t>
        </w:r>
        <w:r w:rsidR="00F45F58">
          <w:rPr>
            <w:rStyle w:val="af8"/>
            <w:noProof/>
          </w:rPr>
          <w:t>7</w:t>
        </w:r>
        <w:r w:rsidR="00F45F58" w:rsidRPr="00563F47">
          <w:rPr>
            <w:rFonts w:asciiTheme="minorHAnsi" w:eastAsiaTheme="minorEastAsia" w:hAnsiTheme="minorHAnsi" w:cstheme="minorBidi"/>
            <w:noProof/>
            <w:sz w:val="22"/>
            <w:szCs w:val="22"/>
          </w:rPr>
          <w:tab/>
        </w:r>
        <w:r w:rsidR="00F45F58"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45F58" w:rsidRPr="00C6599E">
          <w:rPr>
            <w:rStyle w:val="af8"/>
            <w:noProof/>
          </w:rPr>
          <w:t>.</w:t>
        </w:r>
        <w:r w:rsidR="00F45F58" w:rsidRPr="00563F47">
          <w:rPr>
            <w:noProof/>
            <w:webHidden/>
          </w:rPr>
          <w:tab/>
          <w:t>1</w:t>
        </w:r>
        <w:r w:rsidR="00F45F58">
          <w:rPr>
            <w:noProof/>
            <w:webHidden/>
          </w:rPr>
          <w:t>8</w:t>
        </w:r>
        <w:r w:rsidR="00B1278E">
          <w:rPr>
            <w:noProof/>
            <w:webHidden/>
          </w:rPr>
          <w:t>3</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4</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F45F58">
          <w:rPr>
            <w:noProof/>
            <w:webHidden/>
          </w:rPr>
          <w:t>8</w:t>
        </w:r>
        <w:r w:rsidR="00B1278E">
          <w:rPr>
            <w:noProof/>
            <w:webHidden/>
          </w:rPr>
          <w:t>4</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F45F58">
          <w:rPr>
            <w:noProof/>
            <w:webHidden/>
          </w:rPr>
          <w:t>8</w:t>
        </w:r>
        <w:r w:rsidR="00B1278E">
          <w:rPr>
            <w:noProof/>
            <w:webHidden/>
          </w:rPr>
          <w:t>4</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F45F58">
          <w:rPr>
            <w:noProof/>
            <w:webHidden/>
          </w:rPr>
          <w:t>8</w:t>
        </w:r>
        <w:r w:rsidR="00B1278E">
          <w:rPr>
            <w:noProof/>
            <w:webHidden/>
          </w:rPr>
          <w:t>5</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F45F58">
          <w:rPr>
            <w:noProof/>
            <w:webHidden/>
          </w:rPr>
          <w:t>8</w:t>
        </w:r>
        <w:r w:rsidR="00B1278E">
          <w:rPr>
            <w:noProof/>
            <w:webHidden/>
          </w:rPr>
          <w:t>5</w:t>
        </w:r>
      </w:hyperlink>
    </w:p>
    <w:p w:rsidR="00C6599E" w:rsidRDefault="009E294F"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w:t>
        </w:r>
        <w:r w:rsidR="00B1278E">
          <w:rPr>
            <w:noProof/>
            <w:webHidden/>
          </w:rPr>
          <w:t>8</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B1278E">
          <w:rPr>
            <w:noProof/>
            <w:webHidden/>
          </w:rPr>
          <w:t>90</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B1278E">
          <w:rPr>
            <w:noProof/>
            <w:webHidden/>
          </w:rPr>
          <w:t>90</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B1278E">
          <w:rPr>
            <w:noProof/>
            <w:webHidden/>
          </w:rPr>
          <w:t>90</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B1278E">
          <w:rPr>
            <w:noProof/>
            <w:webHidden/>
          </w:rPr>
          <w:t>90</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B1278E">
          <w:rPr>
            <w:noProof/>
            <w:webHidden/>
          </w:rPr>
          <w:t>91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B1278E">
          <w:rPr>
            <w:noProof/>
            <w:webHidden/>
          </w:rPr>
          <w:t>91</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B1278E">
          <w:rPr>
            <w:noProof/>
            <w:webHidden/>
          </w:rPr>
          <w:t>91</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B1278E">
          <w:rPr>
            <w:noProof/>
            <w:webHidden/>
          </w:rPr>
          <w:t>91</w:t>
        </w:r>
      </w:hyperlink>
    </w:p>
    <w:p w:rsidR="00C6599E" w:rsidRPr="00563F47" w:rsidRDefault="009E294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B1278E">
          <w:rPr>
            <w:noProof/>
            <w:webHidden/>
          </w:rPr>
          <w:t>91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2553BB">
          <w:rPr>
            <w:noProof/>
            <w:webHidden/>
          </w:rPr>
          <w:t>9</w:t>
        </w:r>
        <w:r w:rsidR="00B1278E">
          <w:rPr>
            <w:noProof/>
            <w:webHidden/>
          </w:rPr>
          <w:t>3</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2553BB">
          <w:rPr>
            <w:noProof/>
            <w:webHidden/>
          </w:rPr>
          <w:t>9</w:t>
        </w:r>
        <w:r w:rsidR="00B1278E">
          <w:rPr>
            <w:noProof/>
            <w:webHidden/>
          </w:rPr>
          <w:t>5</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2553BB">
          <w:rPr>
            <w:noProof/>
            <w:webHidden/>
          </w:rPr>
          <w:t>9</w:t>
        </w:r>
        <w:r w:rsidR="00B1278E">
          <w:rPr>
            <w:noProof/>
            <w:webHidden/>
          </w:rPr>
          <w:t>6</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2553BB">
          <w:rPr>
            <w:noProof/>
            <w:webHidden/>
          </w:rPr>
          <w:t>9</w:t>
        </w:r>
        <w:r w:rsidR="00B1278E">
          <w:rPr>
            <w:noProof/>
            <w:webHidden/>
          </w:rPr>
          <w:t>7</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B1278E">
          <w:rPr>
            <w:noProof/>
            <w:webHidden/>
          </w:rPr>
          <w:t>200</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B1278E">
          <w:rPr>
            <w:noProof/>
            <w:webHidden/>
          </w:rPr>
          <w:t>201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B1278E">
          <w:rPr>
            <w:noProof/>
            <w:webHidden/>
          </w:rPr>
          <w:t>201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B1278E">
          <w:rPr>
            <w:noProof/>
            <w:webHidden/>
          </w:rPr>
          <w:t>201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B1278E">
          <w:rPr>
            <w:noProof/>
            <w:webHidden/>
          </w:rPr>
          <w:t>201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B1278E">
          <w:rPr>
            <w:noProof/>
            <w:webHidden/>
          </w:rPr>
          <w:t>201</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2553BB">
          <w:rPr>
            <w:noProof/>
            <w:webHidden/>
          </w:rPr>
          <w:t>20</w:t>
        </w:r>
        <w:r w:rsidR="00B1278E">
          <w:rPr>
            <w:noProof/>
            <w:webHidden/>
          </w:rPr>
          <w:t>2</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2553BB">
          <w:rPr>
            <w:noProof/>
            <w:webHidden/>
          </w:rPr>
          <w:t>20</w:t>
        </w:r>
        <w:r w:rsidR="009D0F3C">
          <w:rPr>
            <w:noProof/>
            <w:webHidden/>
          </w:rPr>
          <w:t>3</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2553BB">
          <w:rPr>
            <w:noProof/>
            <w:webHidden/>
          </w:rPr>
          <w:t>20</w:t>
        </w:r>
        <w:r w:rsidR="00B1278E">
          <w:rPr>
            <w:noProof/>
            <w:webHidden/>
          </w:rPr>
          <w:t>4</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w:t>
        </w:r>
        <w:r w:rsidR="002553BB">
          <w:rPr>
            <w:noProof/>
            <w:webHidden/>
          </w:rPr>
          <w:t>20</w:t>
        </w:r>
        <w:r w:rsidR="00B1278E">
          <w:rPr>
            <w:noProof/>
            <w:webHidden/>
          </w:rPr>
          <w:t>4</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2553BB">
          <w:rPr>
            <w:noProof/>
            <w:webHidden/>
          </w:rPr>
          <w:t>20</w:t>
        </w:r>
        <w:r w:rsidR="00B1278E">
          <w:rPr>
            <w:noProof/>
            <w:webHidden/>
          </w:rPr>
          <w:t>5</w:t>
        </w:r>
      </w:hyperlink>
    </w:p>
    <w:p w:rsidR="001173EF" w:rsidRDefault="009E294F"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2553BB">
          <w:rPr>
            <w:noProof/>
            <w:webHidden/>
          </w:rPr>
          <w:t>20</w:t>
        </w:r>
        <w:r w:rsidR="00B1278E">
          <w:rPr>
            <w:noProof/>
            <w:webHidden/>
          </w:rPr>
          <w:t>7</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2553BB">
          <w:rPr>
            <w:noProof/>
            <w:webHidden/>
          </w:rPr>
          <w:t>20</w:t>
        </w:r>
        <w:r w:rsidR="00B1278E">
          <w:rPr>
            <w:noProof/>
            <w:webHidden/>
          </w:rPr>
          <w:t>7</w:t>
        </w:r>
      </w:hyperlink>
    </w:p>
    <w:p w:rsidR="001173EF" w:rsidRPr="00563F47" w:rsidRDefault="009E294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w:t>
        </w:r>
        <w:r w:rsidR="00AF2C0D">
          <w:rPr>
            <w:noProof/>
            <w:webHidden/>
          </w:rPr>
          <w:t>8</w:t>
        </w:r>
      </w:hyperlink>
    </w:p>
    <w:p w:rsidR="004F45B6" w:rsidRDefault="009E294F"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w:t>
        </w:r>
        <w:r w:rsidR="00AF2C0D">
          <w:rPr>
            <w:noProof/>
            <w:webHidden/>
          </w:rPr>
          <w:t>08</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w:t>
        </w:r>
        <w:r w:rsidR="00AF2C0D">
          <w:rPr>
            <w:noProof/>
            <w:webHidden/>
          </w:rPr>
          <w:t>9</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w:t>
        </w:r>
        <w:r w:rsidR="00AF2C0D">
          <w:rPr>
            <w:noProof/>
            <w:webHidden/>
          </w:rPr>
          <w:t>10</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w:t>
        </w:r>
        <w:r w:rsidR="00AF2C0D">
          <w:rPr>
            <w:noProof/>
            <w:webHidden/>
          </w:rPr>
          <w:t>10</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w:t>
        </w:r>
        <w:r w:rsidR="00AF2C0D">
          <w:rPr>
            <w:noProof/>
            <w:webHidden/>
          </w:rPr>
          <w:t>11</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w:t>
        </w:r>
        <w:r w:rsidR="00AF2C0D">
          <w:rPr>
            <w:noProof/>
            <w:webHidden/>
          </w:rPr>
          <w:t>11</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w:t>
        </w:r>
        <w:r w:rsidR="00AF2C0D">
          <w:rPr>
            <w:noProof/>
            <w:webHidden/>
          </w:rPr>
          <w:t>11</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w:t>
        </w:r>
        <w:r w:rsidR="00AF2C0D">
          <w:rPr>
            <w:noProof/>
            <w:webHidden/>
          </w:rPr>
          <w:t>11</w:t>
        </w:r>
      </w:hyperlink>
    </w:p>
    <w:p w:rsidR="004F45B6" w:rsidRDefault="009E294F"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9E294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w:t>
        </w:r>
        <w:r w:rsidR="002553BB">
          <w:rPr>
            <w:noProof/>
            <w:webHidden/>
          </w:rPr>
          <w:t>1</w:t>
        </w:r>
        <w:r w:rsidR="00AF2C0D">
          <w:rPr>
            <w:noProof/>
            <w:webHidden/>
          </w:rPr>
          <w:t>2</w:t>
        </w:r>
      </w:hyperlink>
    </w:p>
    <w:p w:rsidR="005143DD" w:rsidRDefault="009E294F"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w:t>
        </w:r>
        <w:r w:rsidR="002553BB">
          <w:rPr>
            <w:noProof/>
            <w:webHidden/>
          </w:rPr>
          <w:t>1</w:t>
        </w:r>
        <w:r w:rsidR="00AF2C0D">
          <w:rPr>
            <w:noProof/>
            <w:webHidden/>
          </w:rPr>
          <w:t>4</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Default="009E294F"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w:t>
        </w:r>
        <w:r w:rsidR="002553BB">
          <w:rPr>
            <w:noProof/>
            <w:webHidden/>
          </w:rPr>
          <w:t>2</w:t>
        </w:r>
        <w:r w:rsidR="00AF2C0D">
          <w:rPr>
            <w:noProof/>
            <w:webHidden/>
          </w:rPr>
          <w:t>4</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2553BB">
          <w:rPr>
            <w:noProof/>
            <w:webHidden/>
          </w:rPr>
          <w:t>22</w:t>
        </w:r>
        <w:r w:rsidR="00AF2C0D">
          <w:rPr>
            <w:noProof/>
            <w:webHidden/>
          </w:rPr>
          <w:t>6</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w:t>
        </w:r>
        <w:r w:rsidR="00AF2C0D">
          <w:rPr>
            <w:noProof/>
            <w:webHidden/>
          </w:rPr>
          <w:t>9</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w:t>
        </w:r>
        <w:r w:rsidR="00AF2C0D">
          <w:rPr>
            <w:noProof/>
            <w:webHidden/>
          </w:rPr>
          <w:t>9</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w:t>
      </w:r>
      <w:r w:rsidR="00AF2C0D">
        <w:rPr>
          <w:noProof/>
          <w:webHidden/>
        </w:rPr>
        <w:t>9</w:t>
      </w:r>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w:t>
        </w:r>
        <w:r w:rsidR="002553BB">
          <w:rPr>
            <w:noProof/>
            <w:webHidden/>
          </w:rPr>
          <w:t>7</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w:t>
        </w:r>
        <w:r w:rsidR="00AF2C0D">
          <w:rPr>
            <w:noProof/>
            <w:webHidden/>
          </w:rPr>
          <w:t>30</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w:t>
        </w:r>
        <w:r w:rsidR="00AF2C0D">
          <w:rPr>
            <w:noProof/>
            <w:webHidden/>
          </w:rPr>
          <w:t>31</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w:t>
      </w:r>
      <w:r w:rsidR="00AF2C0D">
        <w:rPr>
          <w:noProof/>
          <w:webHidden/>
        </w:rPr>
        <w:t>31</w:t>
      </w:r>
    </w:p>
    <w:p w:rsidR="005143DD" w:rsidRPr="00563F47" w:rsidRDefault="009E294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w:t>
        </w:r>
        <w:r w:rsidR="00AF2C0D">
          <w:rPr>
            <w:noProof/>
            <w:webHidden/>
          </w:rPr>
          <w:t>31</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w:t>
        </w:r>
        <w:r w:rsidR="00AF2C0D">
          <w:rPr>
            <w:noProof/>
            <w:webHidden/>
          </w:rPr>
          <w:t>31</w:t>
        </w:r>
      </w:hyperlink>
    </w:p>
    <w:p w:rsidR="005143DD" w:rsidRPr="00563F47" w:rsidRDefault="009E294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w:t>
        </w:r>
        <w:r w:rsidR="00AF2C0D">
          <w:rPr>
            <w:noProof/>
            <w:webHidden/>
          </w:rPr>
          <w:t>31</w:t>
        </w:r>
      </w:hyperlink>
    </w:p>
    <w:p w:rsidR="005143DD" w:rsidRPr="00563F47" w:rsidRDefault="009E294F"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332723">
        <w:rPr>
          <w:noProof/>
          <w:webHidden/>
        </w:rPr>
        <w:t>2</w:t>
      </w:r>
      <w:r w:rsidR="002553BB">
        <w:rPr>
          <w:noProof/>
          <w:webHidden/>
        </w:rPr>
        <w:t>3</w:t>
      </w:r>
      <w:r w:rsidR="00AF2C0D">
        <w:rPr>
          <w:noProof/>
          <w:webHidden/>
        </w:rPr>
        <w:t>2</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proofErr w:type="gramStart"/>
      <w:r>
        <w:t>Родни</w:t>
      </w:r>
      <w:hyperlink r:id="rId10">
        <w:r>
          <w:t>ковского</w:t>
        </w:r>
        <w:proofErr w:type="gramEnd"/>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2C76AA">
        <w:rPr>
          <w:rFonts w:ascii="Times New Roman" w:eastAsia="Times New Roman" w:hAnsi="Times New Roman"/>
          <w:color w:val="000000"/>
          <w:sz w:val="24"/>
          <w:szCs w:val="24"/>
          <w:lang w:bidi="ru-RU"/>
        </w:rPr>
        <w:t>о.</w:t>
      </w:r>
      <w:r w:rsidR="00D103C4">
        <w:rPr>
          <w:rFonts w:ascii="Times New Roman" w:eastAsia="Times New Roman" w:hAnsi="Times New Roman"/>
          <w:color w:val="000000"/>
          <w:sz w:val="24"/>
          <w:szCs w:val="24"/>
          <w:lang w:bidi="ru-RU"/>
        </w:rPr>
        <w:t xml:space="preserve"> Тейково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proofErr w:type="gramStart"/>
      <w:r w:rsidRPr="00850A5C">
        <w:rPr>
          <w:rFonts w:ascii="Times New Roman" w:eastAsia="Times New Roman" w:hAnsi="Times New Roman"/>
          <w:color w:val="000000"/>
          <w:sz w:val="24"/>
          <w:szCs w:val="24"/>
          <w:lang w:bidi="ru-RU"/>
        </w:rPr>
        <w:t xml:space="preserve"> °С</w:t>
      </w:r>
      <w:proofErr w:type="gramEnd"/>
      <w:r w:rsidRPr="00850A5C">
        <w:rPr>
          <w:rFonts w:ascii="Times New Roman" w:eastAsia="Times New Roman" w:hAnsi="Times New Roman"/>
          <w:color w:val="000000"/>
          <w:sz w:val="24"/>
          <w:szCs w:val="24"/>
          <w:lang w:bidi="ru-RU"/>
        </w:rPr>
        <w:t>;</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w:t>
      </w:r>
      <w:proofErr w:type="gramStart"/>
      <w:r w:rsidRPr="00850A5C">
        <w:rPr>
          <w:rFonts w:ascii="Times New Roman" w:eastAsia="Times New Roman" w:hAnsi="Times New Roman"/>
          <w:color w:val="000000"/>
          <w:sz w:val="24"/>
          <w:szCs w:val="24"/>
          <w:lang w:bidi="ru-RU"/>
        </w:rPr>
        <w:t>с</w:t>
      </w:r>
      <w:proofErr w:type="gramEnd"/>
      <w:r w:rsidRPr="00850A5C">
        <w:rPr>
          <w:rFonts w:ascii="Times New Roman" w:eastAsia="Times New Roman" w:hAnsi="Times New Roman"/>
          <w:color w:val="000000"/>
          <w:sz w:val="24"/>
          <w:szCs w:val="24"/>
          <w:lang w:bidi="ru-RU"/>
        </w:rPr>
        <w:t>;</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температура наружного воздуха за отопит</w:t>
      </w:r>
      <w:proofErr w:type="gramStart"/>
      <w:r w:rsidRPr="00850A5C">
        <w:rPr>
          <w:rFonts w:ascii="Times New Roman" w:eastAsia="Times New Roman" w:hAnsi="Times New Roman"/>
          <w:color w:val="000000"/>
          <w:sz w:val="24"/>
          <w:szCs w:val="24"/>
          <w:lang w:bidi="ru-RU"/>
        </w:rPr>
        <w:t>.п</w:t>
      </w:r>
      <w:proofErr w:type="gramEnd"/>
      <w:r w:rsidRPr="00850A5C">
        <w:rPr>
          <w:rFonts w:ascii="Times New Roman" w:eastAsia="Times New Roman" w:hAnsi="Times New Roman"/>
          <w:color w:val="000000"/>
          <w:sz w:val="24"/>
          <w:szCs w:val="24"/>
          <w:lang w:bidi="ru-RU"/>
        </w:rPr>
        <w:t xml:space="preserve">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w:t>
      </w:r>
      <w:proofErr w:type="gramStart"/>
      <w:r w:rsidRPr="00850A5C">
        <w:rPr>
          <w:rFonts w:ascii="Times New Roman" w:eastAsia="Times New Roman" w:hAnsi="Times New Roman"/>
          <w:color w:val="000000"/>
          <w:sz w:val="24"/>
          <w:szCs w:val="24"/>
          <w:lang w:bidi="ru-RU"/>
        </w:rPr>
        <w:t>С</w:t>
      </w:r>
      <w:proofErr w:type="gramEnd"/>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footerReference w:type="first" r:id="rId20"/>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5596"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gridCol w:w="897"/>
        <w:gridCol w:w="897"/>
        <w:gridCol w:w="897"/>
        <w:gridCol w:w="897"/>
      </w:tblGrid>
      <w:tr w:rsidR="00BC2024" w:rsidTr="00BC2024">
        <w:trPr>
          <w:trHeight w:val="230"/>
          <w:jc w:val="center"/>
        </w:trPr>
        <w:tc>
          <w:tcPr>
            <w:tcW w:w="2133" w:type="dxa"/>
          </w:tcPr>
          <w:p w:rsidR="00BC2024" w:rsidRPr="004868D4" w:rsidRDefault="00BC2024" w:rsidP="00877AAB">
            <w:pPr>
              <w:pStyle w:val="TableParagraph"/>
              <w:spacing w:before="0" w:line="210" w:lineRule="exact"/>
              <w:ind w:left="92" w:right="83"/>
              <w:rPr>
                <w:sz w:val="20"/>
                <w:lang w:val="ru-RU"/>
              </w:rPr>
            </w:pPr>
            <w:r w:rsidRPr="004868D4">
              <w:rPr>
                <w:sz w:val="20"/>
                <w:lang w:val="ru-RU"/>
              </w:rPr>
              <w:t>Год</w:t>
            </w:r>
          </w:p>
        </w:tc>
        <w:tc>
          <w:tcPr>
            <w:tcW w:w="898" w:type="dxa"/>
          </w:tcPr>
          <w:p w:rsidR="00BC2024" w:rsidRPr="004868D4" w:rsidRDefault="00BC2024" w:rsidP="00877AAB">
            <w:pPr>
              <w:pStyle w:val="TableParagraph"/>
              <w:spacing w:before="0" w:line="210" w:lineRule="exact"/>
              <w:ind w:left="84" w:right="77"/>
              <w:rPr>
                <w:sz w:val="20"/>
                <w:lang w:val="ru-RU"/>
              </w:rPr>
            </w:pPr>
            <w:r w:rsidRPr="004868D4">
              <w:rPr>
                <w:sz w:val="20"/>
                <w:lang w:val="ru-RU"/>
              </w:rPr>
              <w:t>2011</w:t>
            </w:r>
          </w:p>
        </w:tc>
        <w:tc>
          <w:tcPr>
            <w:tcW w:w="898" w:type="dxa"/>
          </w:tcPr>
          <w:p w:rsidR="00BC2024" w:rsidRPr="004868D4" w:rsidRDefault="00BC2024" w:rsidP="00877AAB">
            <w:pPr>
              <w:pStyle w:val="TableParagraph"/>
              <w:spacing w:before="0" w:line="210" w:lineRule="exact"/>
              <w:ind w:left="86" w:right="81"/>
              <w:rPr>
                <w:sz w:val="20"/>
                <w:lang w:val="ru-RU"/>
              </w:rPr>
            </w:pPr>
            <w:r w:rsidRPr="004868D4">
              <w:rPr>
                <w:sz w:val="20"/>
                <w:lang w:val="ru-RU"/>
              </w:rPr>
              <w:t>2012</w:t>
            </w:r>
          </w:p>
        </w:tc>
        <w:tc>
          <w:tcPr>
            <w:tcW w:w="898" w:type="dxa"/>
          </w:tcPr>
          <w:p w:rsidR="00BC2024" w:rsidRPr="004868D4" w:rsidRDefault="00BC2024" w:rsidP="00877AAB">
            <w:pPr>
              <w:pStyle w:val="TableParagraph"/>
              <w:spacing w:before="0" w:line="210" w:lineRule="exact"/>
              <w:ind w:left="84" w:right="79"/>
              <w:rPr>
                <w:sz w:val="20"/>
                <w:lang w:val="ru-RU"/>
              </w:rPr>
            </w:pPr>
            <w:r w:rsidRPr="004868D4">
              <w:rPr>
                <w:sz w:val="20"/>
                <w:lang w:val="ru-RU"/>
              </w:rPr>
              <w:t>2013</w:t>
            </w:r>
          </w:p>
        </w:tc>
        <w:tc>
          <w:tcPr>
            <w:tcW w:w="898" w:type="dxa"/>
          </w:tcPr>
          <w:p w:rsidR="00BC2024" w:rsidRPr="004868D4" w:rsidRDefault="00BC2024" w:rsidP="00877AAB">
            <w:pPr>
              <w:pStyle w:val="TableParagraph"/>
              <w:spacing w:before="0" w:line="210" w:lineRule="exact"/>
              <w:ind w:left="86" w:right="81"/>
              <w:rPr>
                <w:sz w:val="20"/>
                <w:lang w:val="ru-RU"/>
              </w:rPr>
            </w:pPr>
            <w:r w:rsidRPr="004868D4">
              <w:rPr>
                <w:sz w:val="20"/>
                <w:lang w:val="ru-RU"/>
              </w:rPr>
              <w:t>2014</w:t>
            </w:r>
          </w:p>
        </w:tc>
        <w:tc>
          <w:tcPr>
            <w:tcW w:w="898" w:type="dxa"/>
          </w:tcPr>
          <w:p w:rsidR="00BC2024" w:rsidRPr="004868D4" w:rsidRDefault="00BC2024" w:rsidP="00877AAB">
            <w:pPr>
              <w:pStyle w:val="TableParagraph"/>
              <w:spacing w:before="0" w:line="210" w:lineRule="exact"/>
              <w:ind w:left="83" w:right="80"/>
              <w:rPr>
                <w:sz w:val="20"/>
                <w:lang w:val="ru-RU"/>
              </w:rPr>
            </w:pPr>
            <w:r w:rsidRPr="004868D4">
              <w:rPr>
                <w:sz w:val="20"/>
                <w:lang w:val="ru-RU"/>
              </w:rPr>
              <w:t>2015</w:t>
            </w:r>
          </w:p>
        </w:tc>
        <w:tc>
          <w:tcPr>
            <w:tcW w:w="898" w:type="dxa"/>
          </w:tcPr>
          <w:p w:rsidR="00BC2024" w:rsidRPr="004868D4" w:rsidRDefault="00BC2024" w:rsidP="00877AAB">
            <w:pPr>
              <w:pStyle w:val="TableParagraph"/>
              <w:spacing w:before="0" w:line="210" w:lineRule="exact"/>
              <w:ind w:left="84" w:right="81"/>
              <w:rPr>
                <w:sz w:val="20"/>
                <w:lang w:val="ru-RU"/>
              </w:rPr>
            </w:pPr>
            <w:r w:rsidRPr="004868D4">
              <w:rPr>
                <w:sz w:val="20"/>
                <w:lang w:val="ru-RU"/>
              </w:rPr>
              <w:t>2016</w:t>
            </w:r>
          </w:p>
        </w:tc>
        <w:tc>
          <w:tcPr>
            <w:tcW w:w="898" w:type="dxa"/>
          </w:tcPr>
          <w:p w:rsidR="00BC2024" w:rsidRPr="004868D4" w:rsidRDefault="00BC2024" w:rsidP="00877AAB">
            <w:pPr>
              <w:pStyle w:val="TableParagraph"/>
              <w:spacing w:before="0" w:line="210" w:lineRule="exact"/>
              <w:ind w:left="81" w:right="80"/>
              <w:rPr>
                <w:sz w:val="20"/>
                <w:lang w:val="ru-RU"/>
              </w:rPr>
            </w:pPr>
            <w:r w:rsidRPr="004868D4">
              <w:rPr>
                <w:sz w:val="20"/>
                <w:lang w:val="ru-RU"/>
              </w:rPr>
              <w:t>2017</w:t>
            </w:r>
          </w:p>
        </w:tc>
        <w:tc>
          <w:tcPr>
            <w:tcW w:w="898" w:type="dxa"/>
          </w:tcPr>
          <w:p w:rsidR="00BC2024" w:rsidRPr="007B0D8E" w:rsidRDefault="00BC2024" w:rsidP="00877AAB">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BC2024" w:rsidRPr="007B0D8E" w:rsidRDefault="00BC2024" w:rsidP="00877AAB">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BC2024" w:rsidRPr="007B0D8E" w:rsidRDefault="00BC2024" w:rsidP="00877AAB">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BC2024" w:rsidRPr="007B0D8E" w:rsidRDefault="00BC2024" w:rsidP="00877AAB">
            <w:pPr>
              <w:pStyle w:val="TableParagraph"/>
              <w:spacing w:before="0" w:line="210" w:lineRule="exact"/>
              <w:ind w:left="81" w:right="80"/>
              <w:rPr>
                <w:rFonts w:cs="Times New Roman"/>
                <w:sz w:val="20"/>
                <w:lang w:val="ru-RU"/>
              </w:rPr>
            </w:pPr>
            <w:r w:rsidRPr="007B0D8E">
              <w:rPr>
                <w:rFonts w:cs="Times New Roman"/>
                <w:sz w:val="20"/>
                <w:lang w:val="ru-RU"/>
              </w:rPr>
              <w:t>2021</w:t>
            </w:r>
          </w:p>
        </w:tc>
        <w:tc>
          <w:tcPr>
            <w:tcW w:w="897" w:type="dxa"/>
          </w:tcPr>
          <w:p w:rsidR="00BC2024" w:rsidRPr="00D25592" w:rsidRDefault="00BC2024" w:rsidP="00877AAB">
            <w:pPr>
              <w:pStyle w:val="TableParagraph"/>
              <w:spacing w:before="0" w:line="210" w:lineRule="exact"/>
              <w:ind w:left="81" w:right="80"/>
              <w:rPr>
                <w:sz w:val="20"/>
                <w:lang w:val="ru-RU"/>
              </w:rPr>
            </w:pPr>
            <w:r>
              <w:rPr>
                <w:sz w:val="20"/>
                <w:lang w:val="ru-RU"/>
              </w:rPr>
              <w:t>2022</w:t>
            </w:r>
          </w:p>
        </w:tc>
        <w:tc>
          <w:tcPr>
            <w:tcW w:w="897" w:type="dxa"/>
          </w:tcPr>
          <w:p w:rsidR="00BC2024" w:rsidRPr="00D25592" w:rsidRDefault="00BC2024" w:rsidP="00877AAB">
            <w:pPr>
              <w:pStyle w:val="TableParagraph"/>
              <w:spacing w:before="0" w:line="210" w:lineRule="exact"/>
              <w:ind w:left="81" w:right="80"/>
              <w:rPr>
                <w:sz w:val="20"/>
                <w:lang w:val="ru-RU"/>
              </w:rPr>
            </w:pPr>
            <w:r>
              <w:rPr>
                <w:sz w:val="20"/>
                <w:lang w:val="ru-RU"/>
              </w:rPr>
              <w:t>2023</w:t>
            </w:r>
          </w:p>
        </w:tc>
        <w:tc>
          <w:tcPr>
            <w:tcW w:w="897" w:type="dxa"/>
          </w:tcPr>
          <w:p w:rsidR="00BC2024" w:rsidRPr="00D25592" w:rsidRDefault="00BC2024" w:rsidP="00877AAB">
            <w:pPr>
              <w:pStyle w:val="TableParagraph"/>
              <w:spacing w:before="0" w:line="210" w:lineRule="exact"/>
              <w:ind w:left="81" w:right="80"/>
              <w:rPr>
                <w:sz w:val="20"/>
                <w:lang w:val="ru-RU"/>
              </w:rPr>
            </w:pPr>
            <w:r>
              <w:rPr>
                <w:sz w:val="20"/>
                <w:lang w:val="ru-RU"/>
              </w:rPr>
              <w:t>2024</w:t>
            </w:r>
          </w:p>
        </w:tc>
        <w:tc>
          <w:tcPr>
            <w:tcW w:w="897" w:type="dxa"/>
          </w:tcPr>
          <w:p w:rsidR="00BC2024" w:rsidRPr="00BC2024" w:rsidRDefault="00BC2024" w:rsidP="00877AAB">
            <w:pPr>
              <w:pStyle w:val="TableParagraph"/>
              <w:spacing w:before="0" w:line="210" w:lineRule="exact"/>
              <w:ind w:left="81" w:right="80"/>
              <w:rPr>
                <w:sz w:val="20"/>
                <w:lang w:val="ru-RU"/>
              </w:rPr>
            </w:pPr>
            <w:r>
              <w:rPr>
                <w:sz w:val="20"/>
                <w:lang w:val="ru-RU"/>
              </w:rPr>
              <w:t>2025</w:t>
            </w:r>
          </w:p>
        </w:tc>
      </w:tr>
      <w:tr w:rsidR="00BC2024" w:rsidTr="00BC2024">
        <w:trPr>
          <w:trHeight w:val="234"/>
          <w:jc w:val="center"/>
        </w:trPr>
        <w:tc>
          <w:tcPr>
            <w:tcW w:w="2133" w:type="dxa"/>
          </w:tcPr>
          <w:p w:rsidR="00BC2024" w:rsidRPr="004868D4" w:rsidRDefault="00BC2024" w:rsidP="00877AAB">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BC2024" w:rsidRPr="004868D4" w:rsidRDefault="00BC2024" w:rsidP="00877AAB">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BC2024" w:rsidRPr="004868D4" w:rsidRDefault="00BC2024" w:rsidP="00877AAB">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BC2024" w:rsidRPr="004868D4" w:rsidRDefault="00BC2024" w:rsidP="00877AAB">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BC2024" w:rsidRPr="004868D4" w:rsidRDefault="00BC2024" w:rsidP="00877AAB">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BC2024" w:rsidRDefault="00BC2024" w:rsidP="00877AAB">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BC2024" w:rsidRDefault="00BC2024" w:rsidP="00877AAB">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BC2024" w:rsidRDefault="00BC2024" w:rsidP="00877AAB">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BC2024" w:rsidRDefault="00BC2024" w:rsidP="00877AAB">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BC2024" w:rsidRDefault="00BC2024" w:rsidP="00877AAB">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BC2024" w:rsidRDefault="00BC2024" w:rsidP="00877AAB">
            <w:pPr>
              <w:pStyle w:val="TableParagraph"/>
              <w:spacing w:before="0" w:line="215" w:lineRule="exact"/>
              <w:ind w:left="86" w:right="79"/>
              <w:rPr>
                <w:sz w:val="20"/>
              </w:rPr>
            </w:pPr>
            <w:r>
              <w:rPr>
                <w:rFonts w:ascii="Cambria Math" w:hAnsi="Cambria Math"/>
                <w:sz w:val="20"/>
              </w:rPr>
              <w:t>↘</w:t>
            </w:r>
            <w:r>
              <w:rPr>
                <w:sz w:val="20"/>
              </w:rPr>
              <w:t>23 924</w:t>
            </w:r>
          </w:p>
        </w:tc>
        <w:tc>
          <w:tcPr>
            <w:tcW w:w="897" w:type="dxa"/>
          </w:tcPr>
          <w:p w:rsidR="00BC2024" w:rsidRPr="006D0335" w:rsidRDefault="00BC2024" w:rsidP="00877AAB">
            <w:pPr>
              <w:spacing w:after="0" w:line="240" w:lineRule="auto"/>
              <w:jc w:val="center"/>
              <w:rPr>
                <w:rFonts w:ascii="Times New Roman" w:hAnsi="Times New Roman" w:cs="Times New Roman"/>
                <w:color w:val="202122"/>
                <w:sz w:val="18"/>
                <w:szCs w:val="18"/>
              </w:rPr>
            </w:pPr>
            <w:r w:rsidRPr="006D0335">
              <w:rPr>
                <w:rFonts w:ascii="Cambria Math" w:hAnsi="Cambria Math" w:cs="Times New Roman"/>
                <w:b/>
                <w:bCs/>
                <w:color w:val="00CC00"/>
                <w:sz w:val="20"/>
                <w:szCs w:val="20"/>
              </w:rPr>
              <w:t>↗</w:t>
            </w:r>
            <w:r w:rsidRPr="006D0335">
              <w:rPr>
                <w:rFonts w:ascii="Times New Roman" w:hAnsi="Times New Roman" w:cs="Times New Roman"/>
                <w:color w:val="202122"/>
                <w:sz w:val="20"/>
                <w:szCs w:val="20"/>
              </w:rPr>
              <w:t>24 101</w:t>
            </w:r>
          </w:p>
        </w:tc>
        <w:tc>
          <w:tcPr>
            <w:tcW w:w="897" w:type="dxa"/>
          </w:tcPr>
          <w:p w:rsidR="00BC2024" w:rsidRPr="009E18CA" w:rsidRDefault="00BC2024" w:rsidP="00877AAB">
            <w:pPr>
              <w:spacing w:after="0" w:line="240" w:lineRule="auto"/>
              <w:jc w:val="center"/>
              <w:rPr>
                <w:rFonts w:ascii="Times New Roman" w:hAnsi="Times New Roman" w:cs="Times New Roman"/>
                <w:bCs/>
                <w:sz w:val="20"/>
                <w:szCs w:val="20"/>
              </w:rPr>
            </w:pPr>
            <w:r>
              <w:rPr>
                <w:rFonts w:ascii="Cambria Math" w:hAnsi="Cambria Math"/>
                <w:sz w:val="20"/>
              </w:rPr>
              <w:t>↘</w:t>
            </w:r>
            <w:r w:rsidRPr="009E18CA">
              <w:rPr>
                <w:rFonts w:ascii="Times New Roman" w:hAnsi="Times New Roman" w:cs="Times New Roman"/>
                <w:bCs/>
                <w:sz w:val="20"/>
                <w:szCs w:val="20"/>
              </w:rPr>
              <w:t>23 676</w:t>
            </w:r>
          </w:p>
        </w:tc>
        <w:tc>
          <w:tcPr>
            <w:tcW w:w="897" w:type="dxa"/>
          </w:tcPr>
          <w:p w:rsidR="00BC2024" w:rsidRPr="009E18CA" w:rsidRDefault="00BC2024" w:rsidP="00877AAB">
            <w:pPr>
              <w:spacing w:after="0" w:line="240" w:lineRule="auto"/>
              <w:jc w:val="center"/>
              <w:rPr>
                <w:rFonts w:ascii="Times New Roman" w:hAnsi="Times New Roman" w:cs="Times New Roman"/>
                <w:bCs/>
                <w:sz w:val="20"/>
                <w:szCs w:val="20"/>
              </w:rPr>
            </w:pPr>
            <w:r w:rsidRPr="004868D4">
              <w:rPr>
                <w:rFonts w:ascii="Cambria Math" w:hAnsi="Cambria Math"/>
                <w:sz w:val="20"/>
                <w:lang w:val="ru-RU"/>
              </w:rPr>
              <w:t>↘</w:t>
            </w:r>
            <w:r w:rsidRPr="009E18CA">
              <w:rPr>
                <w:rFonts w:ascii="Times New Roman" w:hAnsi="Times New Roman" w:cs="Times New Roman"/>
                <w:bCs/>
                <w:sz w:val="20"/>
                <w:szCs w:val="20"/>
              </w:rPr>
              <w:t>23 466</w:t>
            </w:r>
          </w:p>
        </w:tc>
        <w:tc>
          <w:tcPr>
            <w:tcW w:w="897" w:type="dxa"/>
          </w:tcPr>
          <w:p w:rsidR="00BC2024" w:rsidRPr="009E18CA" w:rsidRDefault="00BC2024" w:rsidP="00877AAB">
            <w:pPr>
              <w:spacing w:after="0" w:line="240" w:lineRule="auto"/>
              <w:jc w:val="center"/>
              <w:rPr>
                <w:rFonts w:ascii="Times New Roman" w:hAnsi="Times New Roman" w:cs="Times New Roman"/>
                <w:bCs/>
                <w:sz w:val="20"/>
                <w:szCs w:val="20"/>
              </w:rPr>
            </w:pPr>
            <w:r w:rsidRPr="006D0335">
              <w:rPr>
                <w:rFonts w:ascii="Cambria Math" w:hAnsi="Cambria Math" w:cs="Times New Roman"/>
                <w:b/>
                <w:bCs/>
                <w:color w:val="00CC00"/>
                <w:sz w:val="20"/>
                <w:szCs w:val="20"/>
              </w:rPr>
              <w:t>↗</w:t>
            </w:r>
            <w:r w:rsidRPr="009E18CA">
              <w:rPr>
                <w:rFonts w:ascii="Times New Roman" w:hAnsi="Times New Roman" w:cs="Times New Roman"/>
                <w:bCs/>
                <w:sz w:val="20"/>
                <w:szCs w:val="20"/>
              </w:rPr>
              <w:t>23 606</w:t>
            </w:r>
          </w:p>
        </w:tc>
        <w:tc>
          <w:tcPr>
            <w:tcW w:w="897" w:type="dxa"/>
          </w:tcPr>
          <w:p w:rsidR="00BC2024" w:rsidRPr="00BC2024" w:rsidRDefault="00BC2024" w:rsidP="00877AAB">
            <w:pPr>
              <w:spacing w:after="0" w:line="240" w:lineRule="auto"/>
              <w:jc w:val="center"/>
              <w:rPr>
                <w:rFonts w:ascii="Cambria Math" w:hAnsi="Cambria Math"/>
                <w:bCs/>
                <w:sz w:val="20"/>
                <w:szCs w:val="20"/>
                <w:lang w:val="ru-RU"/>
              </w:rPr>
            </w:pPr>
            <w:r w:rsidRPr="006D0335">
              <w:rPr>
                <w:rFonts w:ascii="Cambria Math" w:hAnsi="Cambria Math" w:cs="Times New Roman"/>
                <w:b/>
                <w:bCs/>
                <w:color w:val="00CC00"/>
                <w:sz w:val="20"/>
                <w:szCs w:val="20"/>
              </w:rPr>
              <w:t>↗</w:t>
            </w:r>
            <w:r w:rsidRPr="00BC2024">
              <w:rPr>
                <w:rFonts w:ascii="Cambria Math" w:hAnsi="Cambria Math"/>
                <w:bCs/>
                <w:sz w:val="20"/>
                <w:szCs w:val="20"/>
                <w:lang w:val="ru-RU"/>
              </w:rPr>
              <w:t>23610</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footerReference w:type="first" r:id="rId21"/>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w:t>
      </w:r>
      <w:proofErr w:type="gramStart"/>
      <w:r>
        <w:t>о-</w:t>
      </w:r>
      <w:proofErr w:type="gramEnd"/>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Pr="00290679" w:rsidRDefault="007B0D8E" w:rsidP="007B0D8E">
            <w:pPr>
              <w:pStyle w:val="TableParagraph"/>
              <w:spacing w:before="0"/>
              <w:jc w:val="left"/>
              <w:rPr>
                <w:sz w:val="20"/>
              </w:rPr>
            </w:pPr>
            <w:r w:rsidRPr="00290679">
              <w:rPr>
                <w:sz w:val="20"/>
              </w:rPr>
              <w:t>№</w:t>
            </w:r>
            <w:r w:rsidRPr="00290679">
              <w:rPr>
                <w:spacing w:val="1"/>
                <w:sz w:val="20"/>
              </w:rPr>
              <w:t xml:space="preserve"> </w:t>
            </w:r>
            <w:r w:rsidRPr="00290679">
              <w:rPr>
                <w:sz w:val="20"/>
              </w:rPr>
              <w:t>п/п</w:t>
            </w:r>
          </w:p>
        </w:tc>
        <w:tc>
          <w:tcPr>
            <w:tcW w:w="3235" w:type="dxa"/>
          </w:tcPr>
          <w:p w:rsidR="007B0D8E" w:rsidRPr="00290679" w:rsidRDefault="007B0D8E" w:rsidP="007B0D8E">
            <w:pPr>
              <w:pStyle w:val="TableParagraph"/>
              <w:spacing w:before="0"/>
              <w:rPr>
                <w:sz w:val="20"/>
              </w:rPr>
            </w:pPr>
            <w:r w:rsidRPr="00290679">
              <w:rPr>
                <w:sz w:val="20"/>
              </w:rPr>
              <w:t>Теплоснабжающая</w:t>
            </w:r>
            <w:r w:rsidRPr="00290679">
              <w:rPr>
                <w:spacing w:val="-10"/>
                <w:sz w:val="20"/>
              </w:rPr>
              <w:t xml:space="preserve"> </w:t>
            </w:r>
            <w:r w:rsidRPr="00290679">
              <w:rPr>
                <w:sz w:val="20"/>
              </w:rPr>
              <w:t>организация</w:t>
            </w:r>
          </w:p>
        </w:tc>
        <w:tc>
          <w:tcPr>
            <w:tcW w:w="3973" w:type="dxa"/>
          </w:tcPr>
          <w:p w:rsidR="007B0D8E" w:rsidRPr="00290679" w:rsidRDefault="007B0D8E" w:rsidP="007B0D8E">
            <w:pPr>
              <w:pStyle w:val="TableParagraph"/>
              <w:spacing w:before="0"/>
              <w:jc w:val="left"/>
              <w:rPr>
                <w:sz w:val="20"/>
              </w:rPr>
            </w:pPr>
            <w:r w:rsidRPr="00290679">
              <w:rPr>
                <w:sz w:val="20"/>
              </w:rPr>
              <w:t>Источники</w:t>
            </w:r>
            <w:r w:rsidRPr="00290679">
              <w:rPr>
                <w:spacing w:val="-6"/>
                <w:sz w:val="20"/>
              </w:rPr>
              <w:t xml:space="preserve"> </w:t>
            </w:r>
            <w:r w:rsidRPr="00290679">
              <w:rPr>
                <w:sz w:val="20"/>
              </w:rPr>
              <w:t>тепловой</w:t>
            </w:r>
            <w:r w:rsidRPr="00290679">
              <w:rPr>
                <w:spacing w:val="-6"/>
                <w:sz w:val="20"/>
              </w:rPr>
              <w:t xml:space="preserve"> </w:t>
            </w:r>
            <w:r w:rsidRPr="00290679">
              <w:rPr>
                <w:sz w:val="20"/>
              </w:rPr>
              <w:t>энергии</w:t>
            </w:r>
          </w:p>
        </w:tc>
      </w:tr>
      <w:tr w:rsidR="00A54056"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rPr>
            </w:pPr>
            <w:r w:rsidRPr="00290679">
              <w:rPr>
                <w:sz w:val="20"/>
              </w:rPr>
              <w:t>1</w:t>
            </w:r>
          </w:p>
        </w:tc>
        <w:tc>
          <w:tcPr>
            <w:tcW w:w="3235" w:type="dxa"/>
            <w:vMerge w:val="restart"/>
            <w:tcBorders>
              <w:left w:val="single" w:sz="8" w:space="0" w:color="000000"/>
            </w:tcBorders>
          </w:tcPr>
          <w:p w:rsidR="00A54056" w:rsidRPr="00290679" w:rsidRDefault="00A54056" w:rsidP="007B0D8E">
            <w:pPr>
              <w:pStyle w:val="TableParagraph"/>
              <w:spacing w:before="0"/>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3"/>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p>
          <w:p w:rsidR="00A54056" w:rsidRPr="00290679" w:rsidRDefault="00A54056" w:rsidP="007B0D8E">
            <w:pPr>
              <w:pStyle w:val="TableParagraph"/>
              <w:spacing w:before="0"/>
              <w:rPr>
                <w:sz w:val="20"/>
                <w:lang w:val="ru-RU"/>
              </w:rPr>
            </w:pPr>
            <w:r w:rsidRPr="00290679">
              <w:rPr>
                <w:sz w:val="20"/>
                <w:lang w:val="ru-RU"/>
              </w:rPr>
              <w:t>«Родники»</w:t>
            </w:r>
          </w:p>
        </w:tc>
        <w:tc>
          <w:tcPr>
            <w:tcW w:w="3973" w:type="dxa"/>
          </w:tcPr>
          <w:p w:rsidR="00A54056" w:rsidRPr="00290679" w:rsidRDefault="00A54056" w:rsidP="007B0D8E">
            <w:pPr>
              <w:pStyle w:val="TableParagraph"/>
              <w:spacing w:before="0"/>
              <w:jc w:val="left"/>
              <w:rPr>
                <w:sz w:val="20"/>
                <w:lang w:val="ru-RU"/>
              </w:rPr>
            </w:pPr>
            <w:r w:rsidRPr="00290679">
              <w:rPr>
                <w:sz w:val="20"/>
                <w:lang w:val="ru-RU"/>
              </w:rPr>
              <w:t xml:space="preserve">Производственая котельная </w:t>
            </w:r>
            <w:r w:rsidRPr="00290679">
              <w:rPr>
                <w:spacing w:val="-8"/>
                <w:sz w:val="20"/>
                <w:lang w:val="ru-RU"/>
              </w:rPr>
              <w:t xml:space="preserve"> </w:t>
            </w:r>
            <w:r w:rsidRPr="00290679">
              <w:rPr>
                <w:sz w:val="20"/>
                <w:lang w:val="ru-RU"/>
              </w:rPr>
              <w:t>ООО «УК</w:t>
            </w:r>
            <w:r w:rsidRPr="00290679">
              <w:rPr>
                <w:spacing w:val="-6"/>
                <w:sz w:val="20"/>
                <w:lang w:val="ru-RU"/>
              </w:rPr>
              <w:t xml:space="preserve"> </w:t>
            </w:r>
            <w:r w:rsidRPr="00290679">
              <w:rPr>
                <w:sz w:val="20"/>
                <w:lang w:val="ru-RU"/>
              </w:rPr>
              <w:t>Индустриальный</w:t>
            </w:r>
            <w:r w:rsidRPr="00290679">
              <w:rPr>
                <w:spacing w:val="-6"/>
                <w:sz w:val="20"/>
                <w:lang w:val="ru-RU"/>
              </w:rPr>
              <w:t xml:space="preserve"> </w:t>
            </w:r>
            <w:r w:rsidRPr="00290679">
              <w:rPr>
                <w:sz w:val="20"/>
                <w:lang w:val="ru-RU"/>
              </w:rPr>
              <w:t>парк «Родники»</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rPr>
            </w:pPr>
            <w:r w:rsidRPr="00290679">
              <w:rPr>
                <w:sz w:val="20"/>
              </w:rPr>
              <w:t>2</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rPr>
            </w:pPr>
            <w:r w:rsidRPr="00290679">
              <w:rPr>
                <w:sz w:val="20"/>
              </w:rPr>
              <w:t>ПГ</w:t>
            </w:r>
            <w:r w:rsidRPr="00290679">
              <w:rPr>
                <w:spacing w:val="-1"/>
                <w:sz w:val="20"/>
              </w:rPr>
              <w:t xml:space="preserve"> </w:t>
            </w:r>
            <w:r w:rsidRPr="00290679">
              <w:rPr>
                <w:sz w:val="20"/>
              </w:rPr>
              <w:t>ТЭЦ</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3</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rPr>
            </w:pPr>
            <w:r w:rsidRPr="00290679">
              <w:rPr>
                <w:rFonts w:cs="Times New Roman"/>
                <w:sz w:val="20"/>
                <w:szCs w:val="20"/>
              </w:rPr>
              <w:t>БМК для мкр. Машиностроитель</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4</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lang w:val="ru-RU"/>
              </w:rPr>
            </w:pPr>
            <w:r w:rsidRPr="00290679">
              <w:rPr>
                <w:rFonts w:cs="Times New Roman"/>
                <w:sz w:val="20"/>
                <w:szCs w:val="20"/>
                <w:lang w:val="ru-RU"/>
              </w:rPr>
              <w:t>БМК для мкр. 60 лет Октября</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5</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szCs w:val="20"/>
              </w:rPr>
            </w:pPr>
            <w:r w:rsidRPr="00290679">
              <w:rPr>
                <w:rFonts w:cs="Times New Roman"/>
                <w:sz w:val="20"/>
                <w:szCs w:val="20"/>
              </w:rPr>
              <w:t>БМК ул. 8 Марта</w:t>
            </w:r>
          </w:p>
        </w:tc>
      </w:tr>
      <w:tr w:rsidR="00A54056"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A54056" w:rsidRPr="00290679" w:rsidRDefault="00A54056" w:rsidP="007B0D8E">
            <w:pPr>
              <w:pStyle w:val="TableParagraph"/>
              <w:spacing w:before="0"/>
              <w:rPr>
                <w:sz w:val="20"/>
                <w:lang w:val="ru-RU"/>
              </w:rPr>
            </w:pPr>
            <w:r w:rsidRPr="00290679">
              <w:rPr>
                <w:sz w:val="20"/>
                <w:lang w:val="ru-RU"/>
              </w:rPr>
              <w:t>6</w:t>
            </w:r>
          </w:p>
        </w:tc>
        <w:tc>
          <w:tcPr>
            <w:tcW w:w="3235" w:type="dxa"/>
            <w:vMerge/>
            <w:tcBorders>
              <w:left w:val="single" w:sz="8" w:space="0" w:color="000000"/>
            </w:tcBorders>
          </w:tcPr>
          <w:p w:rsidR="00A54056" w:rsidRPr="00290679" w:rsidRDefault="00A54056" w:rsidP="007B0D8E">
            <w:pPr>
              <w:spacing w:after="0" w:line="240" w:lineRule="auto"/>
              <w:rPr>
                <w:sz w:val="2"/>
                <w:szCs w:val="2"/>
              </w:rPr>
            </w:pPr>
          </w:p>
        </w:tc>
        <w:tc>
          <w:tcPr>
            <w:tcW w:w="3973" w:type="dxa"/>
            <w:tcBorders>
              <w:bottom w:val="single" w:sz="8" w:space="0" w:color="000000"/>
            </w:tcBorders>
          </w:tcPr>
          <w:p w:rsidR="00A54056" w:rsidRPr="00290679" w:rsidRDefault="00A54056" w:rsidP="007B0D8E">
            <w:pPr>
              <w:pStyle w:val="TableParagraph"/>
              <w:spacing w:before="0"/>
              <w:jc w:val="left"/>
              <w:rPr>
                <w:sz w:val="20"/>
                <w:szCs w:val="20"/>
                <w:lang w:val="ru-RU"/>
              </w:rPr>
            </w:pPr>
            <w:r w:rsidRPr="00290679">
              <w:rPr>
                <w:sz w:val="20"/>
                <w:szCs w:val="20"/>
                <w:lang w:val="ru-RU"/>
              </w:rPr>
              <w:t>БМК для мкр. Южный</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7</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lang w:val="ru-RU"/>
              </w:rPr>
            </w:pPr>
            <w:r w:rsidRPr="00290679">
              <w:rPr>
                <w:sz w:val="20"/>
                <w:lang w:val="ru-RU"/>
              </w:rPr>
              <w:t>ООО</w:t>
            </w:r>
            <w:r w:rsidRPr="00290679">
              <w:rPr>
                <w:spacing w:val="-3"/>
                <w:sz w:val="20"/>
                <w:lang w:val="ru-RU"/>
              </w:rPr>
              <w:t xml:space="preserve"> </w:t>
            </w:r>
            <w:r w:rsidRPr="00290679">
              <w:rPr>
                <w:sz w:val="20"/>
                <w:lang w:val="ru-RU"/>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E2681E" w:rsidP="007B0D8E">
            <w:pPr>
              <w:pStyle w:val="TableParagraph"/>
              <w:spacing w:before="0"/>
              <w:jc w:val="left"/>
              <w:rPr>
                <w:sz w:val="20"/>
                <w:lang w:val="ru-RU"/>
              </w:rPr>
            </w:pPr>
            <w:r w:rsidRPr="00290679">
              <w:rPr>
                <w:sz w:val="20"/>
                <w:lang w:val="ru-RU"/>
              </w:rPr>
              <w:t>«Агросервис»</w:t>
            </w:r>
            <w:r w:rsidRPr="00290679">
              <w:rPr>
                <w:spacing w:val="-4"/>
                <w:sz w:val="20"/>
                <w:lang w:val="ru-RU"/>
              </w:rPr>
              <w:t xml:space="preserve"> </w:t>
            </w:r>
            <w:r w:rsidRPr="00290679">
              <w:rPr>
                <w:sz w:val="20"/>
                <w:lang w:val="ru-RU"/>
              </w:rPr>
              <w:t>№1 г. Родники, ул. З. Космодемьянской, д.1а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8</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lang w:val="ru-RU"/>
              </w:rPr>
            </w:pPr>
            <w:r w:rsidRPr="00290679">
              <w:rPr>
                <w:sz w:val="20"/>
                <w:lang w:val="ru-RU"/>
              </w:rPr>
              <w:t>ООО</w:t>
            </w:r>
            <w:r w:rsidRPr="00290679">
              <w:rPr>
                <w:spacing w:val="-6"/>
                <w:sz w:val="20"/>
                <w:lang w:val="ru-RU"/>
              </w:rPr>
              <w:t xml:space="preserve"> </w:t>
            </w:r>
            <w:r w:rsidRPr="00290679">
              <w:rPr>
                <w:sz w:val="20"/>
                <w:lang w:val="ru-RU"/>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rPr>
            </w:pPr>
            <w:r w:rsidRPr="00290679">
              <w:rPr>
                <w:sz w:val="20"/>
                <w:lang w:val="ru-RU"/>
              </w:rPr>
              <w:t>Котельная</w:t>
            </w:r>
            <w:r w:rsidRPr="00290679">
              <w:rPr>
                <w:spacing w:val="-7"/>
                <w:sz w:val="20"/>
                <w:lang w:val="ru-RU"/>
              </w:rPr>
              <w:t xml:space="preserve"> </w:t>
            </w:r>
            <w:r w:rsidRPr="00290679">
              <w:rPr>
                <w:sz w:val="20"/>
                <w:lang w:val="ru-RU"/>
              </w:rPr>
              <w:t>ООО</w:t>
            </w:r>
            <w:r w:rsidRPr="00290679">
              <w:rPr>
                <w:spacing w:val="-6"/>
                <w:sz w:val="20"/>
                <w:lang w:val="ru-RU"/>
              </w:rPr>
              <w:t xml:space="preserve"> </w:t>
            </w:r>
            <w:r w:rsidRPr="00290679">
              <w:rPr>
                <w:sz w:val="20"/>
                <w:lang w:val="ru-RU"/>
              </w:rPr>
              <w:t>«</w:t>
            </w:r>
            <w:r w:rsidRPr="00290679">
              <w:rPr>
                <w:sz w:val="20"/>
              </w:rPr>
              <w:t>Теплоснаб‐</w:t>
            </w:r>
            <w:r w:rsidRPr="00290679">
              <w:rPr>
                <w:spacing w:val="-42"/>
                <w:sz w:val="20"/>
              </w:rPr>
              <w:t xml:space="preserve"> </w:t>
            </w:r>
            <w:r w:rsidRPr="00290679">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9</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rPr>
            </w:pPr>
            <w:r w:rsidRPr="00290679">
              <w:rPr>
                <w:sz w:val="20"/>
                <w:lang w:val="ru-RU"/>
              </w:rPr>
              <w:t>Котельная</w:t>
            </w:r>
            <w:r w:rsidRPr="00290679">
              <w:rPr>
                <w:spacing w:val="-3"/>
                <w:sz w:val="20"/>
                <w:lang w:val="ru-RU"/>
              </w:rPr>
              <w:t xml:space="preserve"> </w:t>
            </w:r>
            <w:r w:rsidR="00E2681E" w:rsidRPr="00290679">
              <w:rPr>
                <w:rFonts w:cs="Times New Roman"/>
                <w:spacing w:val="-3"/>
                <w:sz w:val="20"/>
                <w:szCs w:val="20"/>
                <w:lang w:val="ru-RU"/>
              </w:rPr>
              <w:t xml:space="preserve">г. Родники, пр. </w:t>
            </w:r>
            <w:proofErr w:type="gramStart"/>
            <w:r w:rsidR="00E2681E" w:rsidRPr="00290679">
              <w:rPr>
                <w:rFonts w:cs="Times New Roman"/>
                <w:spacing w:val="-3"/>
                <w:sz w:val="20"/>
                <w:szCs w:val="20"/>
                <w:lang w:val="ru-RU"/>
              </w:rPr>
              <w:t>Северный</w:t>
            </w:r>
            <w:proofErr w:type="gramEnd"/>
            <w:r w:rsidR="00E2681E" w:rsidRPr="00290679">
              <w:rPr>
                <w:rFonts w:cs="Times New Roman"/>
                <w:spacing w:val="-3"/>
                <w:sz w:val="20"/>
                <w:szCs w:val="20"/>
                <w:lang w:val="ru-RU"/>
              </w:rPr>
              <w:t>, д.1. (</w:t>
            </w:r>
            <w:r w:rsidR="00E2681E" w:rsidRPr="00290679">
              <w:rPr>
                <w:sz w:val="20"/>
              </w:rPr>
              <w:t>школы</w:t>
            </w:r>
            <w:r w:rsidR="00E2681E" w:rsidRPr="00290679">
              <w:rPr>
                <w:spacing w:val="-2"/>
                <w:sz w:val="20"/>
              </w:rPr>
              <w:t xml:space="preserve"> </w:t>
            </w:r>
            <w:r w:rsidR="00E2681E" w:rsidRPr="00290679">
              <w:rPr>
                <w:sz w:val="20"/>
              </w:rPr>
              <w:t>№2</w:t>
            </w:r>
            <w:r w:rsidR="00E2681E" w:rsidRPr="00290679">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10</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3"/>
                <w:sz w:val="20"/>
                <w:lang w:val="ru-RU"/>
              </w:rPr>
              <w:t xml:space="preserve"> </w:t>
            </w:r>
            <w:r w:rsidR="00E2681E" w:rsidRPr="00290679">
              <w:rPr>
                <w:rFonts w:cs="Times New Roman"/>
                <w:sz w:val="20"/>
                <w:szCs w:val="20"/>
                <w:lang w:val="ru-RU"/>
              </w:rPr>
              <w:t>г. Родники, мкр. Гагарина, д.22</w:t>
            </w:r>
            <w:r w:rsidR="00E2681E" w:rsidRPr="00290679">
              <w:rPr>
                <w:spacing w:val="-4"/>
                <w:sz w:val="20"/>
                <w:lang w:val="ru-RU"/>
              </w:rPr>
              <w:t xml:space="preserve"> (</w:t>
            </w:r>
            <w:r w:rsidR="00E2681E" w:rsidRPr="00290679">
              <w:rPr>
                <w:sz w:val="20"/>
                <w:lang w:val="ru-RU"/>
              </w:rPr>
              <w:t>школы</w:t>
            </w:r>
            <w:r w:rsidR="00E2681E" w:rsidRPr="00290679">
              <w:rPr>
                <w:spacing w:val="-2"/>
                <w:sz w:val="20"/>
                <w:lang w:val="ru-RU"/>
              </w:rPr>
              <w:t xml:space="preserve"> </w:t>
            </w:r>
            <w:r w:rsidR="00E2681E" w:rsidRPr="00290679">
              <w:rPr>
                <w:sz w:val="20"/>
                <w:lang w:val="ru-RU"/>
              </w:rPr>
              <w:t>№3)</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11</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5"/>
                <w:sz w:val="20"/>
                <w:lang w:val="ru-RU"/>
              </w:rPr>
              <w:t xml:space="preserve"> </w:t>
            </w:r>
            <w:r w:rsidR="00E2681E" w:rsidRPr="00290679">
              <w:rPr>
                <w:rFonts w:cs="Times New Roman"/>
                <w:sz w:val="20"/>
                <w:szCs w:val="20"/>
                <w:lang w:val="ru-RU"/>
              </w:rPr>
              <w:t>г. Родники, ул. Родниковская, д.2 (</w:t>
            </w:r>
            <w:r w:rsidR="00E2681E" w:rsidRPr="00290679">
              <w:rPr>
                <w:sz w:val="20"/>
                <w:lang w:val="ru-RU"/>
              </w:rPr>
              <w:t>д/с</w:t>
            </w:r>
            <w:r w:rsidR="00E2681E" w:rsidRPr="00290679">
              <w:rPr>
                <w:spacing w:val="-3"/>
                <w:sz w:val="20"/>
                <w:lang w:val="ru-RU"/>
              </w:rPr>
              <w:t xml:space="preserve"> </w:t>
            </w:r>
            <w:r w:rsidR="00E2681E" w:rsidRPr="00290679">
              <w:rPr>
                <w:sz w:val="20"/>
                <w:lang w:val="ru-RU"/>
              </w:rPr>
              <w:t>№9</w:t>
            </w:r>
            <w:r w:rsidR="00E2681E" w:rsidRPr="00290679">
              <w:rPr>
                <w:spacing w:val="46"/>
                <w:sz w:val="20"/>
                <w:lang w:val="ru-RU"/>
              </w:rPr>
              <w:t xml:space="preserve"> </w:t>
            </w:r>
            <w:r w:rsidR="00E2681E" w:rsidRPr="00290679">
              <w:rPr>
                <w:sz w:val="20"/>
                <w:lang w:val="ru-RU"/>
              </w:rPr>
              <w:t>Солнышко)</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290679" w:rsidRDefault="00A54056" w:rsidP="007B0D8E">
            <w:pPr>
              <w:pStyle w:val="TableParagraph"/>
              <w:spacing w:before="0"/>
              <w:rPr>
                <w:sz w:val="20"/>
                <w:lang w:val="ru-RU"/>
              </w:rPr>
            </w:pPr>
            <w:r w:rsidRPr="00290679">
              <w:rPr>
                <w:sz w:val="20"/>
                <w:lang w:val="ru-RU"/>
              </w:rPr>
              <w:t>12</w:t>
            </w:r>
          </w:p>
        </w:tc>
        <w:tc>
          <w:tcPr>
            <w:tcW w:w="3235" w:type="dxa"/>
            <w:tcBorders>
              <w:left w:val="single" w:sz="8" w:space="0" w:color="000000"/>
              <w:right w:val="single" w:sz="8" w:space="0" w:color="000000"/>
            </w:tcBorders>
          </w:tcPr>
          <w:p w:rsidR="007B0D8E" w:rsidRPr="00290679" w:rsidRDefault="007B0D8E" w:rsidP="007B0D8E">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290679" w:rsidRDefault="007B0D8E" w:rsidP="007B0D8E">
            <w:pPr>
              <w:pStyle w:val="TableParagraph"/>
              <w:spacing w:before="0"/>
              <w:jc w:val="left"/>
              <w:rPr>
                <w:sz w:val="20"/>
                <w:lang w:val="ru-RU"/>
              </w:rPr>
            </w:pPr>
            <w:r w:rsidRPr="00290679">
              <w:rPr>
                <w:sz w:val="20"/>
                <w:lang w:val="ru-RU"/>
              </w:rPr>
              <w:t>Котельная</w:t>
            </w:r>
            <w:r w:rsidRPr="00290679">
              <w:rPr>
                <w:spacing w:val="-6"/>
                <w:sz w:val="20"/>
                <w:lang w:val="ru-RU"/>
              </w:rPr>
              <w:t xml:space="preserve"> </w:t>
            </w:r>
            <w:r w:rsidR="00E2681E" w:rsidRPr="00290679">
              <w:rPr>
                <w:sz w:val="20"/>
                <w:lang w:val="ru-RU"/>
              </w:rPr>
              <w:t>г.</w:t>
            </w:r>
            <w:r w:rsidR="00E2681E" w:rsidRPr="00290679">
              <w:rPr>
                <w:rFonts w:cs="Times New Roman"/>
                <w:sz w:val="20"/>
                <w:szCs w:val="20"/>
                <w:lang w:val="ru-RU"/>
              </w:rPr>
              <w:t xml:space="preserve"> Родники, пл. Фрунзе, д.8 (Детского</w:t>
            </w:r>
            <w:r w:rsidR="00E2681E" w:rsidRPr="00290679">
              <w:rPr>
                <w:rFonts w:cs="Times New Roman"/>
                <w:spacing w:val="1"/>
                <w:sz w:val="20"/>
                <w:szCs w:val="20"/>
                <w:lang w:val="ru-RU"/>
              </w:rPr>
              <w:t xml:space="preserve"> </w:t>
            </w:r>
            <w:r w:rsidR="00E2681E" w:rsidRPr="00290679">
              <w:rPr>
                <w:rFonts w:cs="Times New Roman"/>
                <w:sz w:val="20"/>
                <w:szCs w:val="20"/>
                <w:lang w:val="ru-RU"/>
              </w:rPr>
              <w:t>сада</w:t>
            </w:r>
            <w:r w:rsidR="00E2681E" w:rsidRPr="00290679">
              <w:rPr>
                <w:rFonts w:cs="Times New Roman"/>
                <w:spacing w:val="-6"/>
                <w:sz w:val="20"/>
                <w:szCs w:val="20"/>
                <w:lang w:val="ru-RU"/>
              </w:rPr>
              <w:t xml:space="preserve"> </w:t>
            </w:r>
            <w:r w:rsidR="00E2681E" w:rsidRPr="00290679">
              <w:rPr>
                <w:rFonts w:cs="Times New Roman"/>
                <w:sz w:val="20"/>
                <w:szCs w:val="20"/>
                <w:lang w:val="ru-RU"/>
              </w:rPr>
              <w:t>№11</w:t>
            </w:r>
            <w:r w:rsidR="00E2681E" w:rsidRPr="00290679">
              <w:rPr>
                <w:rFonts w:cs="Times New Roman"/>
                <w:spacing w:val="-7"/>
                <w:sz w:val="20"/>
                <w:szCs w:val="20"/>
                <w:lang w:val="ru-RU"/>
              </w:rPr>
              <w:t xml:space="preserve"> </w:t>
            </w:r>
            <w:r w:rsidR="00E2681E" w:rsidRPr="00290679">
              <w:rPr>
                <w:rFonts w:cs="Times New Roman"/>
                <w:sz w:val="20"/>
                <w:szCs w:val="20"/>
                <w:lang w:val="ru-RU"/>
              </w:rPr>
              <w:t>«Голубок»)</w:t>
            </w:r>
          </w:p>
        </w:tc>
      </w:tr>
      <w:tr w:rsidR="006D0335"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6D0335" w:rsidRPr="00290679" w:rsidRDefault="00A54056" w:rsidP="007B0D8E">
            <w:pPr>
              <w:pStyle w:val="TableParagraph"/>
              <w:spacing w:before="0"/>
              <w:rPr>
                <w:sz w:val="20"/>
                <w:lang w:val="ru-RU"/>
              </w:rPr>
            </w:pPr>
            <w:r w:rsidRPr="00290679">
              <w:rPr>
                <w:sz w:val="20"/>
                <w:lang w:val="ru-RU"/>
              </w:rPr>
              <w:t>13</w:t>
            </w:r>
          </w:p>
        </w:tc>
        <w:tc>
          <w:tcPr>
            <w:tcW w:w="3235" w:type="dxa"/>
            <w:tcBorders>
              <w:left w:val="single" w:sz="8" w:space="0" w:color="000000"/>
              <w:right w:val="single" w:sz="8" w:space="0" w:color="000000"/>
            </w:tcBorders>
          </w:tcPr>
          <w:p w:rsidR="006D0335" w:rsidRPr="00290679" w:rsidRDefault="006D0335" w:rsidP="00877AAB">
            <w:pPr>
              <w:pStyle w:val="TableParagraph"/>
              <w:spacing w:before="0"/>
              <w:rPr>
                <w:sz w:val="20"/>
                <w:lang w:val="ru-RU"/>
              </w:rPr>
            </w:pPr>
            <w:r w:rsidRPr="00290679">
              <w:rPr>
                <w:sz w:val="20"/>
                <w:lang w:val="ru-RU"/>
              </w:rPr>
              <w:t>ООО «</w:t>
            </w:r>
            <w:r w:rsidR="00877AAB" w:rsidRPr="00290679">
              <w:rPr>
                <w:sz w:val="20"/>
                <w:lang w:val="ru-RU"/>
              </w:rPr>
              <w:t>Теплоснаб-Родники</w:t>
            </w:r>
            <w:r w:rsidRPr="00290679">
              <w:rPr>
                <w:sz w:val="20"/>
                <w:lang w:val="ru-RU"/>
              </w:rPr>
              <w:t xml:space="preserve">» </w:t>
            </w:r>
          </w:p>
        </w:tc>
        <w:tc>
          <w:tcPr>
            <w:tcW w:w="3973" w:type="dxa"/>
            <w:tcBorders>
              <w:top w:val="single" w:sz="8" w:space="0" w:color="000000"/>
              <w:left w:val="single" w:sz="8" w:space="0" w:color="000000"/>
              <w:bottom w:val="single" w:sz="8" w:space="0" w:color="000000"/>
              <w:right w:val="single" w:sz="8" w:space="0" w:color="000000"/>
            </w:tcBorders>
          </w:tcPr>
          <w:p w:rsidR="006D0335" w:rsidRPr="00290679" w:rsidRDefault="006D0335" w:rsidP="007B0D8E">
            <w:pPr>
              <w:pStyle w:val="TableParagraph"/>
              <w:spacing w:before="0"/>
              <w:jc w:val="left"/>
              <w:rPr>
                <w:sz w:val="20"/>
                <w:lang w:val="ru-RU"/>
              </w:rPr>
            </w:pPr>
            <w:r w:rsidRPr="00290679">
              <w:rPr>
                <w:sz w:val="20"/>
                <w:lang w:val="ru-RU"/>
              </w:rPr>
              <w:t xml:space="preserve">БМК, ул. Советская, д.4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31b"/>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lastRenderedPageBreak/>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w:t>
      </w:r>
      <w:proofErr w:type="gramStart"/>
      <w:r>
        <w:t>о-</w:t>
      </w:r>
      <w:proofErr w:type="gramEnd"/>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t>На территории Родниковского городского поселения функционирует 3 организации,</w:t>
      </w:r>
      <w:r>
        <w:rPr>
          <w:spacing w:val="1"/>
        </w:rPr>
        <w:t xml:space="preserve"> </w:t>
      </w:r>
      <w:proofErr w:type="gramStart"/>
      <w:r>
        <w:t>эксплуатирующих</w:t>
      </w:r>
      <w:proofErr w:type="gramEnd"/>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C205CD" w:rsidRPr="00441BDB" w:rsidTr="003E40B3">
        <w:trPr>
          <w:trHeight w:val="507"/>
        </w:trPr>
        <w:tc>
          <w:tcPr>
            <w:tcW w:w="569" w:type="dxa"/>
            <w:vAlign w:val="center"/>
          </w:tcPr>
          <w:p w:rsidR="00C205CD" w:rsidRPr="00441BDB" w:rsidRDefault="00C205CD" w:rsidP="003E40B3">
            <w:pPr>
              <w:pStyle w:val="TableParagraph"/>
              <w:spacing w:before="0"/>
            </w:pPr>
            <w:r w:rsidRPr="00441BDB">
              <w:t>№</w:t>
            </w:r>
          </w:p>
          <w:p w:rsidR="00C205CD" w:rsidRPr="00441BDB" w:rsidRDefault="00C205CD" w:rsidP="003E40B3">
            <w:pPr>
              <w:pStyle w:val="TableParagraph"/>
              <w:spacing w:before="0"/>
            </w:pPr>
            <w:r w:rsidRPr="00441BDB">
              <w:t>п/п</w:t>
            </w:r>
          </w:p>
        </w:tc>
        <w:tc>
          <w:tcPr>
            <w:tcW w:w="2971" w:type="dxa"/>
            <w:vAlign w:val="center"/>
          </w:tcPr>
          <w:p w:rsidR="00C205CD" w:rsidRPr="00441BDB" w:rsidRDefault="00C205CD" w:rsidP="003E40B3">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C205CD" w:rsidRPr="00441BDB" w:rsidRDefault="00C205CD" w:rsidP="003E40B3">
            <w:pPr>
              <w:pStyle w:val="TableParagraph"/>
              <w:spacing w:before="0"/>
            </w:pPr>
            <w:r w:rsidRPr="00441BDB">
              <w:t>Адрес</w:t>
            </w:r>
          </w:p>
        </w:tc>
      </w:tr>
      <w:tr w:rsidR="00C205CD" w:rsidRPr="00441BDB" w:rsidTr="003E40B3">
        <w:trPr>
          <w:trHeight w:val="1003"/>
        </w:trPr>
        <w:tc>
          <w:tcPr>
            <w:tcW w:w="569" w:type="dxa"/>
            <w:vAlign w:val="center"/>
          </w:tcPr>
          <w:p w:rsidR="00C205CD" w:rsidRPr="00441BDB" w:rsidRDefault="00C205CD" w:rsidP="003E40B3">
            <w:pPr>
              <w:pStyle w:val="TableParagraph"/>
              <w:spacing w:before="0"/>
            </w:pPr>
            <w:r w:rsidRPr="00441BDB">
              <w:t>1</w:t>
            </w:r>
          </w:p>
        </w:tc>
        <w:tc>
          <w:tcPr>
            <w:tcW w:w="2971" w:type="dxa"/>
            <w:vAlign w:val="center"/>
          </w:tcPr>
          <w:p w:rsidR="00C205CD" w:rsidRPr="00441BDB" w:rsidRDefault="00C205CD" w:rsidP="003E40B3">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C205CD" w:rsidRPr="00441BDB" w:rsidTr="003E40B3">
        <w:trPr>
          <w:trHeight w:val="1002"/>
        </w:trPr>
        <w:tc>
          <w:tcPr>
            <w:tcW w:w="569" w:type="dxa"/>
            <w:vAlign w:val="center"/>
          </w:tcPr>
          <w:p w:rsidR="00C205CD" w:rsidRPr="00441BDB" w:rsidRDefault="00C205CD" w:rsidP="003E40B3">
            <w:pPr>
              <w:pStyle w:val="TableParagraph"/>
              <w:spacing w:before="0"/>
              <w:rPr>
                <w:lang w:val="ru-RU"/>
              </w:rPr>
            </w:pPr>
            <w:r>
              <w:rPr>
                <w:lang w:val="ru-RU"/>
              </w:rPr>
              <w:t>2</w:t>
            </w:r>
          </w:p>
        </w:tc>
        <w:tc>
          <w:tcPr>
            <w:tcW w:w="2971" w:type="dxa"/>
            <w:vAlign w:val="center"/>
          </w:tcPr>
          <w:p w:rsidR="00C205CD" w:rsidRPr="00441BDB" w:rsidRDefault="00C205CD" w:rsidP="003E40B3">
            <w:pPr>
              <w:pStyle w:val="TableParagraph"/>
              <w:spacing w:before="0"/>
            </w:pPr>
            <w:r w:rsidRPr="00441BDB">
              <w:t>ООО</w:t>
            </w:r>
            <w:r w:rsidRPr="00441BDB">
              <w:rPr>
                <w:spacing w:val="-4"/>
              </w:rPr>
              <w:t xml:space="preserve"> </w:t>
            </w:r>
            <w:r w:rsidRPr="00441BDB">
              <w:t>«Энергетик»</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3</w:t>
            </w:r>
          </w:p>
        </w:tc>
        <w:tc>
          <w:tcPr>
            <w:tcW w:w="2971" w:type="dxa"/>
            <w:vAlign w:val="center"/>
          </w:tcPr>
          <w:p w:rsidR="00C205CD" w:rsidRPr="00441BDB" w:rsidRDefault="00C205CD" w:rsidP="003E40B3">
            <w:pPr>
              <w:pStyle w:val="TableParagraph"/>
              <w:spacing w:before="0"/>
            </w:pPr>
            <w:r w:rsidRPr="00441BDB">
              <w:t>ООО</w:t>
            </w:r>
            <w:r w:rsidRPr="00441BDB">
              <w:rPr>
                <w:spacing w:val="-6"/>
              </w:rPr>
              <w:t xml:space="preserve"> </w:t>
            </w:r>
            <w:r w:rsidRPr="00441BDB">
              <w:t>«Теплоснаб-Родники»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proofErr w:type="gramStart"/>
            <w:r w:rsidRPr="00441BDB">
              <w:rPr>
                <w:lang w:val="ru-RU"/>
              </w:rPr>
              <w:t>г</w:t>
            </w:r>
            <w:proofErr w:type="gramEnd"/>
            <w:r w:rsidRPr="00441BDB">
              <w:rPr>
                <w:lang w:val="ru-RU"/>
              </w:rPr>
              <w:t>.</w:t>
            </w:r>
          </w:p>
          <w:p w:rsidR="00C205CD" w:rsidRPr="00441BDB" w:rsidRDefault="00C205CD" w:rsidP="003E40B3">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4</w:t>
            </w:r>
          </w:p>
        </w:tc>
        <w:tc>
          <w:tcPr>
            <w:tcW w:w="2971" w:type="dxa"/>
            <w:vAlign w:val="center"/>
          </w:tcPr>
          <w:p w:rsidR="00C205CD" w:rsidRPr="00AC1ED8" w:rsidRDefault="00877AAB" w:rsidP="003E40B3">
            <w:pPr>
              <w:pStyle w:val="TableParagraph"/>
              <w:spacing w:before="0"/>
              <w:rPr>
                <w:lang w:val="ru-RU"/>
              </w:rPr>
            </w:pPr>
            <w:r>
              <w:rPr>
                <w:sz w:val="20"/>
                <w:lang w:val="ru-RU"/>
              </w:rPr>
              <w:t>ООО «Теплоснаб-Родники»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E2681E" w:rsidTr="00E2681E">
        <w:trPr>
          <w:trHeight w:val="460"/>
        </w:trPr>
        <w:tc>
          <w:tcPr>
            <w:tcW w:w="486" w:type="dxa"/>
          </w:tcPr>
          <w:p w:rsidR="00E2681E" w:rsidRDefault="00E2681E" w:rsidP="00E2681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E2681E" w:rsidRDefault="00E2681E" w:rsidP="00E2681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E2681E" w:rsidRDefault="00E2681E" w:rsidP="00E2681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E2681E" w:rsidTr="00201871">
        <w:trPr>
          <w:trHeight w:val="555"/>
        </w:trPr>
        <w:tc>
          <w:tcPr>
            <w:tcW w:w="486" w:type="dxa"/>
          </w:tcPr>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158"/>
              <w:ind w:right="179"/>
              <w:jc w:val="right"/>
              <w:rPr>
                <w:sz w:val="20"/>
              </w:rPr>
            </w:pPr>
            <w:r>
              <w:rPr>
                <w:sz w:val="20"/>
              </w:rPr>
              <w:t>1</w:t>
            </w:r>
          </w:p>
        </w:tc>
        <w:tc>
          <w:tcPr>
            <w:tcW w:w="3905" w:type="dxa"/>
          </w:tcPr>
          <w:p w:rsidR="00E2681E" w:rsidRPr="007C5316" w:rsidRDefault="00E2681E" w:rsidP="00E2681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E2681E" w:rsidRPr="007C5316" w:rsidRDefault="00E2681E" w:rsidP="00E2681E">
            <w:pPr>
              <w:pStyle w:val="TableParagraph"/>
              <w:spacing w:before="0"/>
              <w:ind w:left="108" w:firstLine="50"/>
              <w:jc w:val="left"/>
              <w:rPr>
                <w:sz w:val="20"/>
                <w:lang w:val="ru-RU"/>
              </w:rPr>
            </w:pPr>
            <w:proofErr w:type="gramStart"/>
            <w:r w:rsidRPr="007C5316">
              <w:rPr>
                <w:sz w:val="20"/>
                <w:lang w:val="ru-RU"/>
              </w:rPr>
              <w:t>(мкр.</w:t>
            </w:r>
            <w:proofErr w:type="gramEnd"/>
            <w:r w:rsidRPr="007C5316">
              <w:rPr>
                <w:sz w:val="20"/>
                <w:lang w:val="ru-RU"/>
              </w:rPr>
              <w:t xml:space="preserve">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w:t>
            </w:r>
            <w:proofErr w:type="gramStart"/>
            <w:r w:rsidRPr="007C5316">
              <w:rPr>
                <w:sz w:val="20"/>
                <w:lang w:val="ru-RU"/>
              </w:rPr>
              <w:t>.Л</w:t>
            </w:r>
            <w:proofErr w:type="gramEnd"/>
            <w:r w:rsidRPr="007C5316">
              <w:rPr>
                <w:sz w:val="20"/>
                <w:lang w:val="ru-RU"/>
              </w:rPr>
              <w:t>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proofErr w:type="gramStart"/>
            <w:r w:rsidRPr="007C5316">
              <w:rPr>
                <w:sz w:val="20"/>
                <w:lang w:val="ru-RU"/>
              </w:rPr>
              <w:t>Южный</w:t>
            </w:r>
            <w:proofErr w:type="gramEnd"/>
            <w:r w:rsidRPr="007C5316">
              <w:rPr>
                <w:sz w:val="20"/>
                <w:lang w:val="ru-RU"/>
              </w:rPr>
              <w:t>,</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E2681E" w:rsidRPr="007C5316" w:rsidRDefault="00E2681E" w:rsidP="00E2681E">
            <w:pPr>
              <w:pStyle w:val="TableParagraph"/>
              <w:spacing w:before="0" w:line="230" w:lineRule="atLeast"/>
              <w:ind w:left="109" w:right="92"/>
              <w:jc w:val="left"/>
              <w:rPr>
                <w:sz w:val="20"/>
                <w:lang w:val="ru-RU"/>
              </w:rPr>
            </w:pPr>
            <w:proofErr w:type="gramStart"/>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w:t>
            </w:r>
            <w:proofErr w:type="gramEnd"/>
            <w:r w:rsidRPr="007C5316">
              <w:rPr>
                <w:sz w:val="20"/>
                <w:lang w:val="ru-RU"/>
              </w:rPr>
              <w:t xml:space="preserve"> Машиностро</w:t>
            </w:r>
            <w:proofErr w:type="gramStart"/>
            <w:r w:rsidRPr="007C5316">
              <w:rPr>
                <w:sz w:val="20"/>
                <w:lang w:val="ru-RU"/>
              </w:rPr>
              <w:t>и-</w:t>
            </w:r>
            <w:proofErr w:type="gramEnd"/>
            <w:r w:rsidRPr="007C5316">
              <w:rPr>
                <w:spacing w:val="-48"/>
                <w:sz w:val="20"/>
                <w:lang w:val="ru-RU"/>
              </w:rPr>
              <w:t xml:space="preserve"> </w:t>
            </w:r>
            <w:r w:rsidRPr="007C5316">
              <w:rPr>
                <w:sz w:val="20"/>
                <w:lang w:val="ru-RU"/>
              </w:rPr>
              <w:t>тель,</w:t>
            </w:r>
          </w:p>
        </w:tc>
        <w:tc>
          <w:tcPr>
            <w:tcW w:w="4954" w:type="dxa"/>
          </w:tcPr>
          <w:p w:rsidR="00E2681E" w:rsidRPr="007C5316" w:rsidRDefault="00E2681E" w:rsidP="00E2681E">
            <w:pPr>
              <w:pStyle w:val="TableParagraph"/>
              <w:spacing w:before="0"/>
              <w:jc w:val="left"/>
              <w:rPr>
                <w:lang w:val="ru-RU"/>
              </w:rPr>
            </w:pPr>
          </w:p>
          <w:p w:rsidR="00201871" w:rsidRPr="00290679" w:rsidRDefault="00201871" w:rsidP="00201871">
            <w:pPr>
              <w:pStyle w:val="TableParagraph"/>
              <w:spacing w:before="0"/>
              <w:ind w:left="111" w:right="100"/>
              <w:rPr>
                <w:sz w:val="20"/>
                <w:lang w:val="ru-RU"/>
              </w:rPr>
            </w:pPr>
            <w:r w:rsidRPr="00290679">
              <w:rPr>
                <w:sz w:val="20"/>
                <w:lang w:val="ru-RU"/>
              </w:rPr>
              <w:t>ООО «УК Индустриальный</w:t>
            </w:r>
            <w:r w:rsidRPr="00290679">
              <w:rPr>
                <w:spacing w:val="-48"/>
                <w:sz w:val="20"/>
                <w:lang w:val="ru-RU"/>
              </w:rPr>
              <w:t xml:space="preserve"> </w:t>
            </w:r>
            <w:r w:rsidRPr="00290679">
              <w:rPr>
                <w:sz w:val="20"/>
                <w:lang w:val="ru-RU"/>
              </w:rPr>
              <w:t>парк</w:t>
            </w:r>
            <w:r w:rsidRPr="00290679">
              <w:rPr>
                <w:spacing w:val="-1"/>
                <w:sz w:val="20"/>
                <w:lang w:val="ru-RU"/>
              </w:rPr>
              <w:t xml:space="preserve"> </w:t>
            </w:r>
            <w:r w:rsidRPr="00290679">
              <w:rPr>
                <w:sz w:val="20"/>
                <w:lang w:val="ru-RU"/>
              </w:rPr>
              <w:t>«Родники»:</w:t>
            </w:r>
          </w:p>
          <w:p w:rsidR="00E2681E" w:rsidRPr="00290679" w:rsidRDefault="00E2681E" w:rsidP="00E2681E">
            <w:pPr>
              <w:pStyle w:val="TableParagraph"/>
              <w:spacing w:before="0"/>
              <w:ind w:left="111" w:right="100"/>
              <w:rPr>
                <w:sz w:val="20"/>
                <w:lang w:val="ru-RU"/>
              </w:rPr>
            </w:pPr>
            <w:r w:rsidRPr="00290679">
              <w:rPr>
                <w:sz w:val="20"/>
                <w:lang w:val="ru-RU"/>
              </w:rPr>
              <w:t xml:space="preserve">ПГ ТЭЦ через </w:t>
            </w:r>
            <w:r w:rsidR="008D4A5A" w:rsidRPr="00290679">
              <w:rPr>
                <w:sz w:val="20"/>
                <w:lang w:val="ru-RU"/>
              </w:rPr>
              <w:t>ЦТП</w:t>
            </w:r>
          </w:p>
          <w:p w:rsidR="008D4A5A" w:rsidRPr="00290679" w:rsidRDefault="00201871" w:rsidP="008D4A5A">
            <w:pPr>
              <w:pStyle w:val="TableParagraph"/>
              <w:spacing w:before="0" w:line="230" w:lineRule="exact"/>
              <w:ind w:left="111" w:right="103"/>
              <w:rPr>
                <w:spacing w:val="-4"/>
                <w:sz w:val="20"/>
                <w:lang w:val="ru-RU"/>
              </w:rPr>
            </w:pPr>
            <w:r w:rsidRPr="00290679">
              <w:rPr>
                <w:sz w:val="20"/>
                <w:lang w:val="ru-RU"/>
              </w:rPr>
              <w:t>Производственная котельная</w:t>
            </w:r>
            <w:r w:rsidR="00E2681E" w:rsidRPr="00290679">
              <w:rPr>
                <w:spacing w:val="-4"/>
                <w:sz w:val="20"/>
                <w:lang w:val="ru-RU"/>
              </w:rPr>
              <w:t xml:space="preserve"> </w:t>
            </w:r>
          </w:p>
          <w:p w:rsidR="008D4A5A" w:rsidRPr="00290679" w:rsidRDefault="00E2681E" w:rsidP="008D4A5A">
            <w:pPr>
              <w:pStyle w:val="TableParagraph"/>
              <w:spacing w:before="0" w:line="230" w:lineRule="exact"/>
              <w:ind w:left="111" w:right="103"/>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4"/>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r w:rsidR="008D4A5A" w:rsidRPr="00290679">
              <w:rPr>
                <w:sz w:val="20"/>
                <w:lang w:val="ru-RU"/>
              </w:rPr>
              <w:t xml:space="preserve"> </w:t>
            </w:r>
            <w:r w:rsidRPr="00290679">
              <w:rPr>
                <w:sz w:val="20"/>
                <w:lang w:val="ru-RU"/>
              </w:rPr>
              <w:t>«Родники»</w:t>
            </w:r>
            <w:r w:rsidR="00201871" w:rsidRPr="00290679">
              <w:rPr>
                <w:sz w:val="20"/>
                <w:lang w:val="ru-RU"/>
              </w:rPr>
              <w:t>,</w:t>
            </w:r>
          </w:p>
          <w:p w:rsidR="00E2681E" w:rsidRPr="00290679" w:rsidRDefault="00201871" w:rsidP="008D4A5A">
            <w:pPr>
              <w:pStyle w:val="TableParagraph"/>
              <w:spacing w:before="0" w:line="230" w:lineRule="exact"/>
              <w:ind w:left="111" w:right="103"/>
              <w:rPr>
                <w:sz w:val="20"/>
                <w:lang w:val="ru-RU"/>
              </w:rPr>
            </w:pPr>
            <w:r w:rsidRPr="00290679">
              <w:rPr>
                <w:sz w:val="20"/>
                <w:lang w:val="ru-RU"/>
              </w:rPr>
              <w:t xml:space="preserve"> на ул. 1-я Детская, д.50, </w:t>
            </w:r>
          </w:p>
          <w:p w:rsidR="00201871" w:rsidRPr="00290679" w:rsidRDefault="00201871" w:rsidP="00E2681E">
            <w:pPr>
              <w:pStyle w:val="TableParagraph"/>
              <w:spacing w:before="0"/>
              <w:ind w:left="111" w:right="103"/>
              <w:rPr>
                <w:sz w:val="20"/>
                <w:lang w:val="ru-RU"/>
              </w:rPr>
            </w:pPr>
            <w:r w:rsidRPr="00290679">
              <w:rPr>
                <w:sz w:val="20"/>
                <w:lang w:val="ru-RU"/>
              </w:rPr>
              <w:t xml:space="preserve">БМК  мкр. 60 лет Октября, </w:t>
            </w:r>
          </w:p>
          <w:p w:rsidR="00201871" w:rsidRPr="00290679" w:rsidRDefault="008D4A5A" w:rsidP="00E2681E">
            <w:pPr>
              <w:pStyle w:val="TableParagraph"/>
              <w:spacing w:before="0"/>
              <w:ind w:left="111" w:right="103"/>
              <w:rPr>
                <w:sz w:val="20"/>
                <w:lang w:val="ru-RU"/>
              </w:rPr>
            </w:pPr>
            <w:proofErr w:type="gramStart"/>
            <w:r w:rsidRPr="00290679">
              <w:rPr>
                <w:sz w:val="20"/>
                <w:lang w:val="ru-RU"/>
              </w:rPr>
              <w:t>БМК ул. Космонавтов (</w:t>
            </w:r>
            <w:r w:rsidR="00201871" w:rsidRPr="00290679">
              <w:rPr>
                <w:sz w:val="20"/>
                <w:lang w:val="ru-RU"/>
              </w:rPr>
              <w:t>для мкр.</w:t>
            </w:r>
            <w:proofErr w:type="gramEnd"/>
            <w:r w:rsidR="00201871" w:rsidRPr="00290679">
              <w:rPr>
                <w:sz w:val="20"/>
                <w:lang w:val="ru-RU"/>
              </w:rPr>
              <w:t xml:space="preserve"> </w:t>
            </w:r>
            <w:proofErr w:type="gramStart"/>
            <w:r w:rsidR="00201871" w:rsidRPr="00290679">
              <w:rPr>
                <w:sz w:val="20"/>
                <w:lang w:val="ru-RU"/>
              </w:rPr>
              <w:t>Машиностроитель),</w:t>
            </w:r>
            <w:proofErr w:type="gramEnd"/>
          </w:p>
          <w:p w:rsidR="00201871" w:rsidRPr="00290679" w:rsidRDefault="00201871" w:rsidP="00E2681E">
            <w:pPr>
              <w:pStyle w:val="TableParagraph"/>
              <w:spacing w:before="0"/>
              <w:ind w:left="111" w:right="103"/>
              <w:rPr>
                <w:sz w:val="20"/>
                <w:lang w:val="ru-RU"/>
              </w:rPr>
            </w:pPr>
            <w:r w:rsidRPr="00290679">
              <w:rPr>
                <w:sz w:val="20"/>
                <w:lang w:val="ru-RU"/>
              </w:rPr>
              <w:t xml:space="preserve">БМК ул. Пугачева </w:t>
            </w:r>
            <w:proofErr w:type="gramStart"/>
            <w:r w:rsidRPr="00290679">
              <w:rPr>
                <w:sz w:val="20"/>
                <w:lang w:val="ru-RU"/>
              </w:rPr>
              <w:t xml:space="preserve">( </w:t>
            </w:r>
            <w:proofErr w:type="gramEnd"/>
            <w:r w:rsidRPr="00290679">
              <w:rPr>
                <w:sz w:val="20"/>
                <w:lang w:val="ru-RU"/>
              </w:rPr>
              <w:t xml:space="preserve">для мкр. </w:t>
            </w:r>
            <w:proofErr w:type="gramStart"/>
            <w:r w:rsidRPr="00290679">
              <w:rPr>
                <w:sz w:val="20"/>
                <w:lang w:val="ru-RU"/>
              </w:rPr>
              <w:t>Южный)</w:t>
            </w:r>
            <w:proofErr w:type="gramEnd"/>
          </w:p>
          <w:p w:rsidR="00201871" w:rsidRPr="00201871" w:rsidRDefault="00201871" w:rsidP="00E2681E">
            <w:pPr>
              <w:pStyle w:val="TableParagraph"/>
              <w:spacing w:before="0"/>
              <w:ind w:left="111" w:right="103"/>
              <w:rPr>
                <w:sz w:val="20"/>
                <w:lang w:val="ru-RU"/>
              </w:rPr>
            </w:pPr>
            <w:r w:rsidRPr="00290679">
              <w:rPr>
                <w:sz w:val="20"/>
                <w:lang w:val="ru-RU"/>
              </w:rPr>
              <w:t>БМК на ул. 8 Марта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lastRenderedPageBreak/>
              <w:t>2</w:t>
            </w:r>
          </w:p>
        </w:tc>
        <w:tc>
          <w:tcPr>
            <w:tcW w:w="3905" w:type="dxa"/>
          </w:tcPr>
          <w:p w:rsidR="00E2681E" w:rsidRPr="007C5316" w:rsidRDefault="00E2681E" w:rsidP="00E2681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E2681E" w:rsidRDefault="00E2681E" w:rsidP="00E2681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201871">
              <w:rPr>
                <w:sz w:val="20"/>
                <w:lang w:val="ru-RU"/>
              </w:rPr>
              <w:t>З. Космодемьянской, д.1</w:t>
            </w:r>
            <w:r w:rsidRPr="001619FA">
              <w:rPr>
                <w:sz w:val="20"/>
              </w:rPr>
              <w:t>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3</w:t>
            </w:r>
          </w:p>
        </w:tc>
        <w:tc>
          <w:tcPr>
            <w:tcW w:w="3905" w:type="dxa"/>
          </w:tcPr>
          <w:p w:rsidR="00E2681E" w:rsidRDefault="00E2681E" w:rsidP="00E2681E">
            <w:pPr>
              <w:pStyle w:val="TableParagraph"/>
              <w:spacing w:before="53"/>
              <w:ind w:left="109"/>
              <w:jc w:val="left"/>
              <w:rPr>
                <w:sz w:val="20"/>
              </w:rPr>
            </w:pPr>
            <w:proofErr w:type="gramStart"/>
            <w:r>
              <w:rPr>
                <w:sz w:val="20"/>
              </w:rPr>
              <w:t>мкр</w:t>
            </w:r>
            <w:proofErr w:type="gramEnd"/>
            <w:r>
              <w:rPr>
                <w:sz w:val="20"/>
              </w:rPr>
              <w:t>.</w:t>
            </w:r>
            <w:r>
              <w:rPr>
                <w:spacing w:val="-2"/>
                <w:sz w:val="20"/>
              </w:rPr>
              <w:t xml:space="preserve"> </w:t>
            </w:r>
            <w:r>
              <w:rPr>
                <w:sz w:val="20"/>
              </w:rPr>
              <w:t>Рябикова</w:t>
            </w:r>
          </w:p>
        </w:tc>
        <w:tc>
          <w:tcPr>
            <w:tcW w:w="4954" w:type="dxa"/>
          </w:tcPr>
          <w:p w:rsidR="00E2681E" w:rsidRDefault="00E2681E" w:rsidP="00E2681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E2681E" w:rsidTr="00E2681E">
        <w:trPr>
          <w:trHeight w:val="339"/>
        </w:trPr>
        <w:tc>
          <w:tcPr>
            <w:tcW w:w="486" w:type="dxa"/>
          </w:tcPr>
          <w:p w:rsidR="00E2681E" w:rsidRPr="00441BDB" w:rsidRDefault="00E2681E" w:rsidP="00E2681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E2681E" w:rsidRDefault="00E2681E" w:rsidP="00E2681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E2681E" w:rsidRDefault="00E2681E" w:rsidP="00E2681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E2681E" w:rsidRDefault="00E2681E" w:rsidP="00E2681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E2681E" w:rsidRDefault="00E2681E" w:rsidP="00E2681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E2681E" w:rsidTr="00E2681E">
        <w:trPr>
          <w:trHeight w:val="459"/>
        </w:trPr>
        <w:tc>
          <w:tcPr>
            <w:tcW w:w="486" w:type="dxa"/>
          </w:tcPr>
          <w:p w:rsidR="00E2681E" w:rsidRPr="00441BDB" w:rsidRDefault="00E2681E" w:rsidP="00E2681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E2681E" w:rsidRPr="001619FA" w:rsidRDefault="00E2681E" w:rsidP="00E2681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w:t>
            </w:r>
            <w:proofErr w:type="gramStart"/>
            <w:r w:rsidRPr="001619FA">
              <w:rPr>
                <w:sz w:val="20"/>
                <w:lang w:val="ru-RU"/>
              </w:rPr>
              <w:t xml:space="preserve"> ,</w:t>
            </w:r>
            <w:proofErr w:type="gramEnd"/>
            <w:r w:rsidRPr="001619FA">
              <w:rPr>
                <w:sz w:val="20"/>
                <w:lang w:val="ru-RU"/>
              </w:rPr>
              <w:t xml:space="preserve">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E2681E" w:rsidTr="00E2681E">
        <w:trPr>
          <w:trHeight w:val="461"/>
        </w:trPr>
        <w:tc>
          <w:tcPr>
            <w:tcW w:w="486" w:type="dxa"/>
          </w:tcPr>
          <w:p w:rsidR="00E2681E" w:rsidRPr="00441BDB" w:rsidRDefault="00E2681E" w:rsidP="00E2681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E2681E" w:rsidRDefault="00E2681E" w:rsidP="00E2681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E2681E" w:rsidRPr="00BD3F12" w:rsidTr="00E2681E">
        <w:trPr>
          <w:trHeight w:val="20"/>
        </w:trPr>
        <w:tc>
          <w:tcPr>
            <w:tcW w:w="486" w:type="dxa"/>
          </w:tcPr>
          <w:p w:rsidR="00E2681E" w:rsidRPr="00BD3F12" w:rsidRDefault="00E2681E" w:rsidP="00E2681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E2681E" w:rsidRPr="00894B79" w:rsidRDefault="00E2681E" w:rsidP="00E2681E">
            <w:pPr>
              <w:spacing w:after="0" w:line="240" w:lineRule="auto"/>
              <w:rPr>
                <w:rFonts w:ascii="Times New Roman" w:hAnsi="Times New Roman" w:cs="Times New Roman"/>
                <w:color w:val="000000"/>
                <w:sz w:val="20"/>
                <w:szCs w:val="20"/>
                <w:lang w:val="ru-RU"/>
              </w:rPr>
            </w:pPr>
            <w:proofErr w:type="gramStart"/>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roofErr w:type="gramEnd"/>
          </w:p>
          <w:p w:rsidR="00E2681E" w:rsidRPr="00894B79" w:rsidRDefault="00E2681E" w:rsidP="00E2681E">
            <w:pPr>
              <w:spacing w:after="0" w:line="240" w:lineRule="auto"/>
              <w:rPr>
                <w:rFonts w:ascii="Times New Roman" w:hAnsi="Times New Roman" w:cs="Times New Roman"/>
                <w:color w:val="000000"/>
                <w:sz w:val="20"/>
                <w:szCs w:val="20"/>
                <w:lang w:val="ru-RU"/>
              </w:rPr>
            </w:pPr>
            <w:proofErr w:type="gramStart"/>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roofErr w:type="gramEnd"/>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w:t>
            </w:r>
            <w:proofErr w:type="gramStart"/>
            <w:r w:rsidRPr="00894B79">
              <w:rPr>
                <w:rFonts w:ascii="Times New Roman" w:hAnsi="Times New Roman" w:cs="Times New Roman"/>
                <w:color w:val="000000"/>
                <w:sz w:val="20"/>
                <w:szCs w:val="20"/>
                <w:lang w:val="ru-RU"/>
              </w:rPr>
              <w:t>.т</w:t>
            </w:r>
            <w:proofErr w:type="gramEnd"/>
            <w:r w:rsidRPr="00894B79">
              <w:rPr>
                <w:rFonts w:ascii="Times New Roman" w:hAnsi="Times New Roman" w:cs="Times New Roman"/>
                <w:color w:val="000000"/>
                <w:sz w:val="20"/>
                <w:szCs w:val="20"/>
                <w:lang w:val="ru-RU"/>
              </w:rPr>
              <w:t>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w:t>
            </w:r>
            <w:proofErr w:type="gramStart"/>
            <w:r w:rsidRPr="00894B79">
              <w:rPr>
                <w:rFonts w:ascii="Times New Roman" w:hAnsi="Times New Roman" w:cs="Times New Roman"/>
                <w:color w:val="000000"/>
                <w:sz w:val="20"/>
                <w:szCs w:val="20"/>
                <w:lang w:val="ru-RU"/>
              </w:rPr>
              <w:t>.Т</w:t>
            </w:r>
            <w:proofErr w:type="gramEnd"/>
            <w:r w:rsidRPr="00894B79">
              <w:rPr>
                <w:rFonts w:ascii="Times New Roman" w:hAnsi="Times New Roman" w:cs="Times New Roman"/>
                <w:color w:val="000000"/>
                <w:sz w:val="20"/>
                <w:szCs w:val="20"/>
                <w:lang w:val="ru-RU"/>
              </w:rPr>
              <w:t>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w:t>
            </w:r>
            <w:proofErr w:type="gramStart"/>
            <w:r w:rsidRPr="00894B79">
              <w:rPr>
                <w:rFonts w:ascii="Times New Roman" w:hAnsi="Times New Roman" w:cs="Times New Roman"/>
                <w:color w:val="000000"/>
                <w:sz w:val="20"/>
                <w:szCs w:val="20"/>
                <w:lang w:val="ru-RU"/>
              </w:rPr>
              <w:t>.Л</w:t>
            </w:r>
            <w:proofErr w:type="gramEnd"/>
            <w:r w:rsidRPr="00894B79">
              <w:rPr>
                <w:rFonts w:ascii="Times New Roman" w:hAnsi="Times New Roman" w:cs="Times New Roman"/>
                <w:color w:val="000000"/>
                <w:sz w:val="20"/>
                <w:szCs w:val="20"/>
                <w:lang w:val="ru-RU"/>
              </w:rPr>
              <w:t>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E2681E" w:rsidRPr="00BD3F12" w:rsidRDefault="00E2681E" w:rsidP="00E2681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w:t>
            </w:r>
            <w:r w:rsidR="00877AAB">
              <w:rPr>
                <w:sz w:val="20"/>
                <w:lang w:val="ru-RU"/>
              </w:rPr>
              <w:t>ООО «Теплоснаб-Родники»</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w:t>
      </w:r>
      <w:proofErr w:type="gramStart"/>
      <w:r>
        <w:t>и-</w:t>
      </w:r>
      <w:proofErr w:type="gramEnd"/>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11a"/>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3"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w:t>
      </w:r>
      <w:proofErr w:type="gramStart"/>
      <w:r w:rsidRPr="00015A3A">
        <w:rPr>
          <w:rFonts w:ascii="Times New Roman" w:eastAsia="Times New Roman" w:hAnsi="Times New Roman"/>
          <w:sz w:val="24"/>
          <w:szCs w:val="24"/>
          <w:lang w:eastAsia="ru-RU"/>
        </w:rPr>
        <w:t>домах</w:t>
      </w:r>
      <w:proofErr w:type="gramEnd"/>
      <w:r w:rsidRPr="00015A3A">
        <w:rPr>
          <w:rFonts w:ascii="Times New Roman" w:eastAsia="Times New Roman" w:hAnsi="Times New Roman"/>
          <w:sz w:val="24"/>
          <w:szCs w:val="24"/>
          <w:lang w:eastAsia="ru-RU"/>
        </w:rPr>
        <w:t xml:space="preserve">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9E294F" w:rsidP="002C2965">
      <w:pPr>
        <w:pStyle w:val="aff6"/>
        <w:spacing w:line="360" w:lineRule="auto"/>
        <w:ind w:left="118" w:right="104" w:firstLine="426"/>
      </w:pPr>
      <w:r>
        <w:rPr>
          <w:noProof/>
        </w:rPr>
        <w:pict>
          <v:shapetype id="_x0000_t202" coordsize="21600,21600" o:spt="202" path="m,l,21600r21600,l21600,xe">
            <v:stroke joinstyle="miter"/>
            <v:path gradientshapeok="t" o:connecttype="rect"/>
          </v:shapetype>
          <v:shape id="Text Box 17" o:spid="_x0000_s1069" type="#_x0000_t202" style="position:absolute;left:0;text-align:left;margin-left:509pt;margin-top:85.75pt;width:3.5pt;height:7.8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" filled="f" stroked="f">
            <v:textbox inset="0,0,0,0">
              <w:txbxContent>
                <w:p w:rsidR="00A065C7" w:rsidRDefault="00A065C7"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proofErr w:type="gramStart"/>
      <w:r w:rsidR="007B0D8E">
        <w:rPr>
          <w:i/>
          <w:vertAlign w:val="superscript"/>
        </w:rPr>
        <w:t>р</w:t>
      </w:r>
      <w:proofErr w:type="gramEnd"/>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4"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proofErr w:type="gramStart"/>
      <w:r>
        <w:rPr>
          <w:sz w:val="24"/>
        </w:rPr>
        <w:t>производственно-отопительные</w:t>
      </w:r>
      <w:proofErr w:type="gramEnd"/>
      <w:r>
        <w:rPr>
          <w:sz w:val="24"/>
        </w:rPr>
        <w:t>,</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proofErr w:type="gramStart"/>
      <w:r>
        <w:t>на</w:t>
      </w:r>
      <w:proofErr w:type="gramEnd"/>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31b"/>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8D4A5A" w:rsidRDefault="004476C1" w:rsidP="00291BE7">
      <w:pPr>
        <w:pStyle w:val="aff6"/>
        <w:tabs>
          <w:tab w:val="left" w:pos="709"/>
        </w:tabs>
        <w:spacing w:line="360" w:lineRule="auto"/>
        <w:ind w:firstLine="425"/>
        <w:rPr>
          <w:color w:val="FF0000"/>
        </w:rPr>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0679">
        <w:t>сетей</w:t>
      </w:r>
      <w:r w:rsidRPr="00290679">
        <w:rPr>
          <w:spacing w:val="9"/>
        </w:rPr>
        <w:t xml:space="preserve"> </w:t>
      </w:r>
      <w:r w:rsidRPr="00290679">
        <w:t>от</w:t>
      </w:r>
      <w:r w:rsidRPr="00290679">
        <w:rPr>
          <w:spacing w:val="10"/>
        </w:rPr>
        <w:t xml:space="preserve"> </w:t>
      </w:r>
      <w:r w:rsidR="008D4A5A" w:rsidRPr="00290679">
        <w:rPr>
          <w:spacing w:val="10"/>
        </w:rPr>
        <w:t xml:space="preserve">производственной </w:t>
      </w:r>
      <w:r w:rsidRPr="00290679">
        <w:t>котельной</w:t>
      </w:r>
      <w:r w:rsidRPr="00290679">
        <w:rPr>
          <w:spacing w:val="11"/>
        </w:rPr>
        <w:t xml:space="preserve"> </w:t>
      </w:r>
      <w:r w:rsidRPr="00290679">
        <w:t>ООО</w:t>
      </w:r>
      <w:r w:rsidRPr="00290679">
        <w:rPr>
          <w:spacing w:val="10"/>
        </w:rPr>
        <w:t xml:space="preserve"> </w:t>
      </w:r>
      <w:r w:rsidRPr="00290679">
        <w:t>«УК</w:t>
      </w:r>
      <w:r w:rsidRPr="00290679">
        <w:rPr>
          <w:spacing w:val="11"/>
        </w:rPr>
        <w:t xml:space="preserve"> </w:t>
      </w:r>
      <w:r w:rsidRPr="00290679">
        <w:t>Индустриальный</w:t>
      </w:r>
      <w:r w:rsidRPr="00290679">
        <w:rPr>
          <w:spacing w:val="11"/>
        </w:rPr>
        <w:t xml:space="preserve"> </w:t>
      </w:r>
      <w:r w:rsidRPr="00290679">
        <w:t>парк</w:t>
      </w:r>
      <w:r w:rsidR="00291BE7" w:rsidRPr="00290679">
        <w:t xml:space="preserve"> </w:t>
      </w:r>
      <w:r w:rsidRPr="00290679">
        <w:t>«Родники»</w:t>
      </w:r>
      <w:r w:rsidRPr="00290679">
        <w:rPr>
          <w:spacing w:val="1"/>
        </w:rPr>
        <w:t xml:space="preserve"> </w:t>
      </w:r>
      <w:r w:rsidRPr="00290679">
        <w:t>в</w:t>
      </w:r>
      <w:r w:rsidRPr="00290679">
        <w:rPr>
          <w:spacing w:val="1"/>
        </w:rPr>
        <w:t xml:space="preserve"> </w:t>
      </w:r>
      <w:r w:rsidRPr="00290679">
        <w:t>двухтрубном</w:t>
      </w:r>
      <w:r w:rsidRPr="00290679">
        <w:rPr>
          <w:spacing w:val="1"/>
        </w:rPr>
        <w:t xml:space="preserve"> </w:t>
      </w:r>
      <w:r w:rsidRPr="00290679">
        <w:t>исполнении</w:t>
      </w:r>
      <w:r w:rsidRPr="00290679">
        <w:rPr>
          <w:spacing w:val="1"/>
        </w:rPr>
        <w:t xml:space="preserve"> </w:t>
      </w:r>
      <w:r w:rsidRPr="00290679">
        <w:t>составляет</w:t>
      </w:r>
      <w:r w:rsidRPr="00290679">
        <w:rPr>
          <w:spacing w:val="1"/>
        </w:rPr>
        <w:t xml:space="preserve"> </w:t>
      </w:r>
      <w:r w:rsidRPr="00290679">
        <w:t>около</w:t>
      </w:r>
      <w:r w:rsidRPr="00290679">
        <w:rPr>
          <w:spacing w:val="1"/>
        </w:rPr>
        <w:t xml:space="preserve"> </w:t>
      </w:r>
      <w:r w:rsidRPr="00290679">
        <w:t>22</w:t>
      </w:r>
      <w:r w:rsidRPr="00290679">
        <w:rPr>
          <w:spacing w:val="1"/>
        </w:rPr>
        <w:t xml:space="preserve"> </w:t>
      </w:r>
      <w:r w:rsidRPr="00290679">
        <w:t>км.</w:t>
      </w:r>
      <w:r w:rsidRPr="00290679">
        <w:rPr>
          <w:spacing w:val="1"/>
        </w:rPr>
        <w:t xml:space="preserve"> </w:t>
      </w:r>
      <w:r w:rsidRPr="00290679">
        <w:t>Диаметр</w:t>
      </w:r>
      <w:r w:rsidRPr="00290679">
        <w:rPr>
          <w:spacing w:val="1"/>
        </w:rPr>
        <w:t xml:space="preserve"> </w:t>
      </w:r>
      <w:r w:rsidRPr="00290679">
        <w:t>труб</w:t>
      </w:r>
      <w:r w:rsidRPr="00290679">
        <w:rPr>
          <w:spacing w:val="1"/>
        </w:rPr>
        <w:t xml:space="preserve"> </w:t>
      </w:r>
      <w:r w:rsidRPr="00290679">
        <w:t>основной</w:t>
      </w:r>
      <w:r w:rsidRPr="00290679">
        <w:rPr>
          <w:spacing w:val="1"/>
        </w:rPr>
        <w:t xml:space="preserve"> </w:t>
      </w:r>
      <w:r w:rsidRPr="00290679">
        <w:t>магистрали</w:t>
      </w:r>
      <w:r w:rsidRPr="00290679">
        <w:rPr>
          <w:spacing w:val="1"/>
        </w:rPr>
        <w:t xml:space="preserve"> </w:t>
      </w:r>
      <w:r w:rsidRPr="00290679">
        <w:t>-</w:t>
      </w:r>
      <w:r w:rsidRPr="00290679">
        <w:rPr>
          <w:spacing w:val="1"/>
        </w:rPr>
        <w:t xml:space="preserve"> </w:t>
      </w:r>
      <w:r w:rsidRPr="00290679">
        <w:t>530</w:t>
      </w:r>
      <w:r w:rsidRPr="00290679">
        <w:rPr>
          <w:spacing w:val="1"/>
        </w:rPr>
        <w:t xml:space="preserve"> </w:t>
      </w:r>
      <w:r w:rsidRPr="00290679">
        <w:t>мм.</w:t>
      </w:r>
      <w:r w:rsidRPr="00290679">
        <w:rPr>
          <w:spacing w:val="1"/>
        </w:rPr>
        <w:t xml:space="preserve"> </w:t>
      </w:r>
      <w:r w:rsidRPr="00290679">
        <w:t>Теплоснабжение</w:t>
      </w:r>
      <w:r w:rsidRPr="00290679">
        <w:rPr>
          <w:spacing w:val="1"/>
        </w:rPr>
        <w:t xml:space="preserve"> </w:t>
      </w:r>
      <w:r w:rsidRPr="00290679">
        <w:t>потребителей</w:t>
      </w:r>
      <w:r w:rsidRPr="00290679">
        <w:rPr>
          <w:spacing w:val="1"/>
        </w:rPr>
        <w:t xml:space="preserve"> </w:t>
      </w:r>
      <w:r w:rsidRPr="00290679">
        <w:t>тепла</w:t>
      </w:r>
      <w:r w:rsidRPr="00290679">
        <w:rPr>
          <w:spacing w:val="1"/>
        </w:rPr>
        <w:t xml:space="preserve"> </w:t>
      </w:r>
      <w:r w:rsidRPr="00290679">
        <w:t>котельной</w:t>
      </w:r>
      <w:r w:rsidRPr="00290679">
        <w:rPr>
          <w:spacing w:val="1"/>
        </w:rPr>
        <w:t xml:space="preserve"> </w:t>
      </w:r>
      <w:r w:rsidRPr="00290679">
        <w:t>ООО</w:t>
      </w:r>
      <w:r w:rsidRPr="00290679">
        <w:rPr>
          <w:spacing w:val="1"/>
        </w:rPr>
        <w:t xml:space="preserve"> </w:t>
      </w:r>
      <w:r w:rsidRPr="00290679">
        <w:t>«УК</w:t>
      </w:r>
      <w:r w:rsidRPr="00290679">
        <w:rPr>
          <w:spacing w:val="1"/>
        </w:rPr>
        <w:t xml:space="preserve"> </w:t>
      </w:r>
      <w:r w:rsidRPr="00290679">
        <w:t>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осуществляется</w:t>
      </w:r>
      <w:r w:rsidRPr="00290679">
        <w:rPr>
          <w:spacing w:val="1"/>
        </w:rPr>
        <w:t xml:space="preserve"> </w:t>
      </w:r>
      <w:r w:rsidRPr="00290679">
        <w:t>через</w:t>
      </w:r>
      <w:r w:rsidRPr="00290679">
        <w:rPr>
          <w:spacing w:val="1"/>
        </w:rPr>
        <w:t xml:space="preserve"> </w:t>
      </w:r>
      <w:r w:rsidRPr="00290679">
        <w:t>ЦТП</w:t>
      </w:r>
      <w:r w:rsidR="008D4A5A" w:rsidRPr="00290679">
        <w:rPr>
          <w:spacing w:val="1"/>
        </w:rPr>
        <w:t xml:space="preserve">. </w:t>
      </w:r>
      <w:r w:rsidRPr="00290679">
        <w:t>Фактический</w:t>
      </w:r>
      <w:r w:rsidRPr="00290679">
        <w:rPr>
          <w:spacing w:val="1"/>
        </w:rPr>
        <w:t xml:space="preserve"> </w:t>
      </w:r>
      <w:r w:rsidRPr="00290679">
        <w:t>график</w:t>
      </w:r>
      <w:r w:rsidRPr="00290679">
        <w:rPr>
          <w:spacing w:val="1"/>
        </w:rPr>
        <w:t xml:space="preserve"> </w:t>
      </w:r>
      <w:r w:rsidRPr="00290679">
        <w:t>температур</w:t>
      </w:r>
      <w:r w:rsidRPr="00290679">
        <w:rPr>
          <w:spacing w:val="1"/>
        </w:rPr>
        <w:t xml:space="preserve"> </w:t>
      </w:r>
      <w:r w:rsidRPr="00290679">
        <w:t>сетевой</w:t>
      </w:r>
      <w:r w:rsidRPr="00290679">
        <w:rPr>
          <w:spacing w:val="1"/>
        </w:rPr>
        <w:t xml:space="preserve"> </w:t>
      </w:r>
      <w:r w:rsidRPr="00290679">
        <w:t>воды</w:t>
      </w:r>
      <w:r w:rsidRPr="00290679">
        <w:rPr>
          <w:spacing w:val="1"/>
        </w:rPr>
        <w:t xml:space="preserve"> </w:t>
      </w:r>
      <w:r w:rsidRPr="00290679">
        <w:t>–</w:t>
      </w:r>
      <w:r w:rsidRPr="00290679">
        <w:rPr>
          <w:spacing w:val="1"/>
        </w:rPr>
        <w:t xml:space="preserve"> </w:t>
      </w:r>
      <w:r w:rsidRPr="00290679">
        <w:t>95/70</w:t>
      </w:r>
      <w:r w:rsidRPr="00290679">
        <w:rPr>
          <w:spacing w:val="1"/>
        </w:rPr>
        <w:t xml:space="preserve"> </w:t>
      </w:r>
      <w:r w:rsidRPr="00290679">
        <w:t>°С.</w:t>
      </w:r>
      <w:r w:rsidRPr="00290679">
        <w:rPr>
          <w:spacing w:val="1"/>
        </w:rPr>
        <w:t xml:space="preserve"> </w:t>
      </w:r>
      <w:r w:rsidRPr="00290679">
        <w:t>Системы</w:t>
      </w:r>
      <w:r w:rsidRPr="00290679">
        <w:rPr>
          <w:spacing w:val="1"/>
        </w:rPr>
        <w:t xml:space="preserve"> </w:t>
      </w:r>
      <w:r w:rsidRPr="00290679">
        <w:t>отопления</w:t>
      </w:r>
      <w:r w:rsidRPr="00290679">
        <w:rPr>
          <w:spacing w:val="61"/>
        </w:rPr>
        <w:t xml:space="preserve"> </w:t>
      </w:r>
      <w:r w:rsidRPr="00290679">
        <w:t>потребителей</w:t>
      </w:r>
      <w:r w:rsidRPr="00290679">
        <w:rPr>
          <w:spacing w:val="1"/>
        </w:rPr>
        <w:t xml:space="preserve"> </w:t>
      </w:r>
      <w:r w:rsidRPr="00290679">
        <w:t>присоединены к тепловым сетям непосредственно. Горячее водоснабжение осуществляется</w:t>
      </w:r>
      <w:r w:rsidRPr="00290679">
        <w:rPr>
          <w:spacing w:val="1"/>
        </w:rPr>
        <w:t xml:space="preserve"> </w:t>
      </w:r>
      <w:r w:rsidRPr="00290679">
        <w:t>по отдельным</w:t>
      </w:r>
      <w:r w:rsidRPr="00290679">
        <w:rPr>
          <w:spacing w:val="60"/>
        </w:rPr>
        <w:t xml:space="preserve"> </w:t>
      </w:r>
      <w:r w:rsidRPr="00290679">
        <w:t xml:space="preserve">трубопроводам от ЦТП </w:t>
      </w:r>
      <w:r w:rsidR="008D4A5A" w:rsidRPr="00290679">
        <w:t>предприятия</w:t>
      </w:r>
      <w:r w:rsidRPr="00290679">
        <w:t xml:space="preserve">. </w:t>
      </w:r>
      <w:r w:rsidR="008D4A5A" w:rsidRPr="00290679">
        <w:t>Производственная к</w:t>
      </w:r>
      <w:r w:rsidRPr="00290679">
        <w:t>отельная ООО «УК 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оснащена</w:t>
      </w:r>
      <w:r w:rsidRPr="00290679">
        <w:rPr>
          <w:spacing w:val="1"/>
        </w:rPr>
        <w:t xml:space="preserve"> </w:t>
      </w:r>
      <w:r w:rsidRPr="00290679">
        <w:t>водогрейными</w:t>
      </w:r>
      <w:r w:rsidRPr="00290679">
        <w:rPr>
          <w:spacing w:val="1"/>
        </w:rPr>
        <w:t xml:space="preserve"> </w:t>
      </w:r>
      <w:r w:rsidRPr="00290679">
        <w:t>котлами</w:t>
      </w:r>
      <w:r w:rsidRPr="00290679">
        <w:rPr>
          <w:spacing w:val="1"/>
        </w:rPr>
        <w:t xml:space="preserve"> </w:t>
      </w:r>
      <w:r w:rsidRPr="00290679">
        <w:t>2х</w:t>
      </w:r>
      <w:r w:rsidRPr="00290679">
        <w:rPr>
          <w:spacing w:val="1"/>
        </w:rPr>
        <w:t xml:space="preserve"> </w:t>
      </w:r>
      <w:r w:rsidRPr="00290679">
        <w:t>КВГМ-50.</w:t>
      </w:r>
      <w:r w:rsidRPr="00290679">
        <w:rPr>
          <w:spacing w:val="1"/>
        </w:rPr>
        <w:t xml:space="preserve"> </w:t>
      </w:r>
      <w:r w:rsidRPr="00290679">
        <w:t>Кроме</w:t>
      </w:r>
      <w:r w:rsidRPr="00290679">
        <w:rPr>
          <w:spacing w:val="1"/>
        </w:rPr>
        <w:t xml:space="preserve"> </w:t>
      </w:r>
      <w:r w:rsidR="008D4A5A" w:rsidRPr="00290679">
        <w:rPr>
          <w:spacing w:val="1"/>
        </w:rPr>
        <w:t xml:space="preserve">производственной </w:t>
      </w:r>
      <w:r w:rsidRPr="00290679">
        <w:t>водогрейной</w:t>
      </w:r>
      <w:r w:rsidRPr="00290679">
        <w:rPr>
          <w:spacing w:val="-57"/>
        </w:rPr>
        <w:t xml:space="preserve"> </w:t>
      </w:r>
      <w:r w:rsidRPr="00290679">
        <w:t>котельной</w:t>
      </w:r>
      <w:r w:rsidRPr="00290679">
        <w:rPr>
          <w:spacing w:val="1"/>
        </w:rPr>
        <w:t xml:space="preserve"> </w:t>
      </w:r>
      <w:r w:rsidRPr="00290679">
        <w:t>ООО</w:t>
      </w:r>
      <w:r w:rsidRPr="00290679">
        <w:rPr>
          <w:spacing w:val="1"/>
        </w:rPr>
        <w:t xml:space="preserve"> </w:t>
      </w:r>
      <w:r w:rsidRPr="00290679">
        <w:t>«УК</w:t>
      </w:r>
      <w:r w:rsidRPr="00290679">
        <w:rPr>
          <w:spacing w:val="1"/>
        </w:rPr>
        <w:t xml:space="preserve"> </w:t>
      </w:r>
      <w:r w:rsidRPr="00290679">
        <w:t>Индустриальный</w:t>
      </w:r>
      <w:r w:rsidRPr="00290679">
        <w:rPr>
          <w:spacing w:val="1"/>
        </w:rPr>
        <w:t xml:space="preserve"> </w:t>
      </w:r>
      <w:r w:rsidRPr="00290679">
        <w:t>парк</w:t>
      </w:r>
      <w:r w:rsidRPr="00290679">
        <w:rPr>
          <w:spacing w:val="1"/>
        </w:rPr>
        <w:t xml:space="preserve"> </w:t>
      </w:r>
      <w:r w:rsidRPr="00290679">
        <w:t>«Родники»</w:t>
      </w:r>
      <w:r w:rsidRPr="00290679">
        <w:rPr>
          <w:spacing w:val="1"/>
        </w:rPr>
        <w:t xml:space="preserve"> </w:t>
      </w:r>
      <w:r w:rsidRPr="00290679">
        <w:t>имеет</w:t>
      </w:r>
      <w:r w:rsidRPr="00290679">
        <w:rPr>
          <w:spacing w:val="1"/>
        </w:rPr>
        <w:t xml:space="preserve"> </w:t>
      </w:r>
      <w:r w:rsidRPr="00290679">
        <w:t>ещё</w:t>
      </w:r>
      <w:r w:rsidRPr="00290679">
        <w:rPr>
          <w:spacing w:val="1"/>
        </w:rPr>
        <w:t xml:space="preserve"> </w:t>
      </w:r>
      <w:r w:rsidRPr="00290679">
        <w:t>один</w:t>
      </w:r>
      <w:r w:rsidRPr="00290679">
        <w:rPr>
          <w:spacing w:val="1"/>
        </w:rPr>
        <w:t xml:space="preserve"> </w:t>
      </w:r>
      <w:r w:rsidRPr="00290679">
        <w:t>источник</w:t>
      </w:r>
      <w:r w:rsidRPr="00290679">
        <w:rPr>
          <w:spacing w:val="1"/>
        </w:rPr>
        <w:t xml:space="preserve"> </w:t>
      </w:r>
      <w:r w:rsidRPr="00290679">
        <w:t>теплоснабжения</w:t>
      </w:r>
      <w:r w:rsidRPr="00290679">
        <w:rPr>
          <w:spacing w:val="1"/>
        </w:rPr>
        <w:t xml:space="preserve"> </w:t>
      </w:r>
      <w:r w:rsidRPr="00290679">
        <w:t>–</w:t>
      </w:r>
      <w:r w:rsidRPr="00290679">
        <w:rPr>
          <w:spacing w:val="1"/>
        </w:rPr>
        <w:t xml:space="preserve"> </w:t>
      </w:r>
      <w:r w:rsidR="008D4A5A" w:rsidRPr="00290679">
        <w:rPr>
          <w:spacing w:val="1"/>
        </w:rPr>
        <w:t xml:space="preserve">центральный </w:t>
      </w:r>
      <w:r w:rsidRPr="00290679">
        <w:t>тепловой</w:t>
      </w:r>
      <w:r w:rsidRPr="00290679">
        <w:rPr>
          <w:spacing w:val="1"/>
        </w:rPr>
        <w:t xml:space="preserve"> </w:t>
      </w:r>
      <w:r w:rsidRPr="00290679">
        <w:t>пункт</w:t>
      </w:r>
      <w:r w:rsidRPr="00290679">
        <w:rPr>
          <w:spacing w:val="1"/>
        </w:rPr>
        <w:t xml:space="preserve"> </w:t>
      </w:r>
      <w:r w:rsidRPr="00290679">
        <w:t>отдела</w:t>
      </w:r>
      <w:r w:rsidRPr="00290679">
        <w:rPr>
          <w:spacing w:val="1"/>
        </w:rPr>
        <w:t xml:space="preserve"> </w:t>
      </w:r>
      <w:r w:rsidRPr="00290679">
        <w:t>теплоснабжения</w:t>
      </w:r>
      <w:r w:rsidRPr="00290679">
        <w:rPr>
          <w:spacing w:val="1"/>
        </w:rPr>
        <w:t xml:space="preserve"> </w:t>
      </w:r>
      <w:r w:rsidRPr="00290679">
        <w:t>(бойлерная</w:t>
      </w:r>
      <w:r w:rsidRPr="00290679">
        <w:rPr>
          <w:spacing w:val="1"/>
        </w:rPr>
        <w:t xml:space="preserve"> </w:t>
      </w:r>
      <w:r w:rsidRPr="00290679">
        <w:t>в</w:t>
      </w:r>
      <w:r w:rsidRPr="00290679">
        <w:rPr>
          <w:spacing w:val="1"/>
        </w:rPr>
        <w:t xml:space="preserve"> </w:t>
      </w:r>
      <w:r w:rsidRPr="00290679">
        <w:t>отделе</w:t>
      </w:r>
      <w:r w:rsidRPr="00290679">
        <w:rPr>
          <w:spacing w:val="1"/>
        </w:rPr>
        <w:t xml:space="preserve"> </w:t>
      </w:r>
      <w:r w:rsidRPr="00290679">
        <w:t>теплоснабжения) мощностью 30 Гкал/ч для отопления абонентов г. Родники по режимному</w:t>
      </w:r>
      <w:r w:rsidRPr="00290679">
        <w:rPr>
          <w:spacing w:val="1"/>
        </w:rPr>
        <w:t xml:space="preserve"> </w:t>
      </w:r>
      <w:r w:rsidRPr="00290679">
        <w:t>графику</w:t>
      </w:r>
      <w:r w:rsidRPr="00290679">
        <w:rPr>
          <w:spacing w:val="1"/>
        </w:rPr>
        <w:t xml:space="preserve"> </w:t>
      </w:r>
      <w:r w:rsidRPr="00290679">
        <w:t>95/70</w:t>
      </w:r>
      <w:r w:rsidRPr="00290679">
        <w:rPr>
          <w:spacing w:val="1"/>
        </w:rPr>
        <w:t xml:space="preserve"> </w:t>
      </w:r>
      <w:r w:rsidRPr="00290679">
        <w:t>с</w:t>
      </w:r>
      <w:r w:rsidRPr="00290679">
        <w:rPr>
          <w:spacing w:val="1"/>
        </w:rPr>
        <w:t xml:space="preserve"> </w:t>
      </w:r>
      <w:r w:rsidRPr="00290679">
        <w:t>закрытой</w:t>
      </w:r>
      <w:r w:rsidRPr="00290679">
        <w:rPr>
          <w:spacing w:val="1"/>
        </w:rPr>
        <w:t xml:space="preserve"> </w:t>
      </w:r>
      <w:r w:rsidRPr="00290679">
        <w:t>системой</w:t>
      </w:r>
      <w:r w:rsidRPr="00290679">
        <w:rPr>
          <w:spacing w:val="1"/>
        </w:rPr>
        <w:t xml:space="preserve"> </w:t>
      </w:r>
      <w:r w:rsidRPr="00290679">
        <w:t>теплоснабжения.</w:t>
      </w:r>
      <w:r w:rsidRPr="00290679">
        <w:rPr>
          <w:spacing w:val="1"/>
        </w:rPr>
        <w:t xml:space="preserve"> </w:t>
      </w:r>
      <w:r w:rsidRPr="00290679">
        <w:t>Бойлерная</w:t>
      </w:r>
      <w:r w:rsidRPr="00290679">
        <w:rPr>
          <w:spacing w:val="1"/>
        </w:rPr>
        <w:t xml:space="preserve"> </w:t>
      </w:r>
      <w:r w:rsidRPr="00290679">
        <w:t>построена</w:t>
      </w:r>
      <w:r w:rsidRPr="00290679">
        <w:rPr>
          <w:spacing w:val="1"/>
        </w:rPr>
        <w:t xml:space="preserve"> </w:t>
      </w:r>
      <w:r w:rsidRPr="00290679">
        <w:t>и</w:t>
      </w:r>
      <w:r w:rsidRPr="00290679">
        <w:rPr>
          <w:spacing w:val="1"/>
        </w:rPr>
        <w:t xml:space="preserve"> </w:t>
      </w:r>
      <w:r w:rsidRPr="00290679">
        <w:t>введена</w:t>
      </w:r>
      <w:r w:rsidRPr="00290679">
        <w:rPr>
          <w:spacing w:val="1"/>
        </w:rPr>
        <w:t xml:space="preserve"> </w:t>
      </w:r>
      <w:r w:rsidRPr="00290679">
        <w:t>в</w:t>
      </w:r>
      <w:r w:rsidRPr="00290679">
        <w:rPr>
          <w:spacing w:val="1"/>
        </w:rPr>
        <w:t xml:space="preserve"> </w:t>
      </w:r>
      <w:r w:rsidRPr="00290679">
        <w:t>эксплуатацию в 2013 г. Источником теплоснабжения бойлерной является ПГ ТЭЦ, с которой</w:t>
      </w:r>
      <w:r w:rsidRPr="00290679">
        <w:rPr>
          <w:spacing w:val="1"/>
        </w:rPr>
        <w:t xml:space="preserve"> </w:t>
      </w:r>
      <w:r w:rsidRPr="00290679">
        <w:t>на</w:t>
      </w:r>
      <w:r w:rsidRPr="00290679">
        <w:rPr>
          <w:spacing w:val="13"/>
        </w:rPr>
        <w:t xml:space="preserve"> </w:t>
      </w:r>
      <w:r w:rsidRPr="00290679">
        <w:t>коллектор</w:t>
      </w:r>
      <w:r w:rsidRPr="00290679">
        <w:rPr>
          <w:spacing w:val="13"/>
        </w:rPr>
        <w:t xml:space="preserve"> </w:t>
      </w:r>
      <w:r w:rsidRPr="00290679">
        <w:t>теплового</w:t>
      </w:r>
      <w:r w:rsidRPr="00290679">
        <w:rPr>
          <w:spacing w:val="14"/>
        </w:rPr>
        <w:t xml:space="preserve"> </w:t>
      </w:r>
      <w:r w:rsidRPr="00290679">
        <w:t>пункта</w:t>
      </w:r>
      <w:r w:rsidRPr="00290679">
        <w:rPr>
          <w:spacing w:val="14"/>
        </w:rPr>
        <w:t xml:space="preserve"> </w:t>
      </w:r>
      <w:r w:rsidRPr="00290679">
        <w:t>поступает</w:t>
      </w:r>
      <w:r w:rsidRPr="00290679">
        <w:rPr>
          <w:spacing w:val="14"/>
        </w:rPr>
        <w:t xml:space="preserve"> </w:t>
      </w:r>
      <w:r w:rsidRPr="00290679">
        <w:t>пар</w:t>
      </w:r>
      <w:r w:rsidRPr="00290679">
        <w:rPr>
          <w:spacing w:val="12"/>
        </w:rPr>
        <w:t xml:space="preserve"> </w:t>
      </w:r>
      <w:r w:rsidRPr="00290679">
        <w:t>с</w:t>
      </w:r>
      <w:r w:rsidRPr="00290679">
        <w:rPr>
          <w:spacing w:val="14"/>
        </w:rPr>
        <w:t xml:space="preserve"> </w:t>
      </w:r>
      <w:r w:rsidRPr="00290679">
        <w:t>давлением</w:t>
      </w:r>
      <w:r w:rsidRPr="00290679">
        <w:rPr>
          <w:spacing w:val="13"/>
        </w:rPr>
        <w:t xml:space="preserve"> </w:t>
      </w:r>
      <w:r w:rsidRPr="00290679">
        <w:t>6</w:t>
      </w:r>
      <w:r w:rsidRPr="00290679">
        <w:rPr>
          <w:spacing w:val="14"/>
        </w:rPr>
        <w:t xml:space="preserve"> </w:t>
      </w:r>
      <w:r w:rsidRPr="00290679">
        <w:t>кгс/см</w:t>
      </w:r>
      <w:proofErr w:type="gramStart"/>
      <w:r w:rsidRPr="00290679">
        <w:rPr>
          <w:vertAlign w:val="superscript"/>
        </w:rPr>
        <w:t>2</w:t>
      </w:r>
      <w:proofErr w:type="gramEnd"/>
      <w:r w:rsidRPr="00290679">
        <w:rPr>
          <w:spacing w:val="13"/>
        </w:rPr>
        <w:t xml:space="preserve"> </w:t>
      </w:r>
      <w:r w:rsidRPr="00290679">
        <w:t>и</w:t>
      </w:r>
      <w:r w:rsidRPr="00290679">
        <w:rPr>
          <w:spacing w:val="14"/>
        </w:rPr>
        <w:t xml:space="preserve"> </w:t>
      </w:r>
      <w:r w:rsidRPr="00290679">
        <w:t>температурой</w:t>
      </w:r>
      <w:r w:rsidRPr="00290679">
        <w:rPr>
          <w:spacing w:val="13"/>
        </w:rPr>
        <w:t xml:space="preserve"> </w:t>
      </w:r>
      <w:r w:rsidRPr="00290679">
        <w:t>200</w:t>
      </w:r>
      <w:r w:rsidRPr="00290679">
        <w:rPr>
          <w:spacing w:val="14"/>
        </w:rPr>
        <w:t xml:space="preserve"> </w:t>
      </w:r>
      <w:r w:rsidRPr="00290679">
        <w:t>°С.</w:t>
      </w:r>
      <w:r w:rsidRPr="00290679">
        <w:rPr>
          <w:spacing w:val="-58"/>
        </w:rPr>
        <w:t xml:space="preserve"> </w:t>
      </w:r>
      <w:r w:rsidRPr="00290679">
        <w:t>В</w:t>
      </w:r>
      <w:r w:rsidRPr="00290679">
        <w:rPr>
          <w:spacing w:val="1"/>
        </w:rPr>
        <w:t xml:space="preserve"> </w:t>
      </w:r>
      <w:r w:rsidRPr="00290679">
        <w:t>соответствии</w:t>
      </w:r>
      <w:r w:rsidRPr="00290679">
        <w:rPr>
          <w:spacing w:val="1"/>
        </w:rPr>
        <w:t xml:space="preserve"> </w:t>
      </w:r>
      <w:r w:rsidRPr="00290679">
        <w:t>с</w:t>
      </w:r>
      <w:r w:rsidRPr="00290679">
        <w:rPr>
          <w:spacing w:val="1"/>
        </w:rPr>
        <w:t xml:space="preserve"> </w:t>
      </w:r>
      <w:r w:rsidRPr="00290679">
        <w:t>проектом</w:t>
      </w:r>
      <w:r w:rsidRPr="00290679">
        <w:rPr>
          <w:spacing w:val="1"/>
        </w:rPr>
        <w:t xml:space="preserve"> </w:t>
      </w:r>
      <w:r w:rsidRPr="00290679">
        <w:t>бойлерная</w:t>
      </w:r>
      <w:r w:rsidRPr="00290679">
        <w:rPr>
          <w:spacing w:val="1"/>
        </w:rPr>
        <w:t xml:space="preserve"> </w:t>
      </w:r>
      <w:r w:rsidRPr="00290679">
        <w:t>поставляет</w:t>
      </w:r>
      <w:r w:rsidRPr="00290679">
        <w:rPr>
          <w:spacing w:val="1"/>
        </w:rPr>
        <w:t xml:space="preserve"> </w:t>
      </w:r>
      <w:r w:rsidRPr="00290679">
        <w:t>теплофикационную</w:t>
      </w:r>
      <w:r w:rsidRPr="00290679">
        <w:rPr>
          <w:spacing w:val="1"/>
        </w:rPr>
        <w:t xml:space="preserve"> </w:t>
      </w:r>
      <w:r w:rsidRPr="00290679">
        <w:t>воду</w:t>
      </w:r>
      <w:r w:rsidRPr="00290679">
        <w:rPr>
          <w:spacing w:val="1"/>
        </w:rPr>
        <w:t xml:space="preserve"> </w:t>
      </w:r>
      <w:r w:rsidRPr="00290679">
        <w:t>на</w:t>
      </w:r>
      <w:r w:rsidRPr="00290679">
        <w:rPr>
          <w:spacing w:val="1"/>
        </w:rPr>
        <w:t xml:space="preserve"> </w:t>
      </w:r>
      <w:r w:rsidRPr="00290679">
        <w:t>основной</w:t>
      </w:r>
      <w:r w:rsidRPr="00290679">
        <w:rPr>
          <w:spacing w:val="1"/>
        </w:rPr>
        <w:t xml:space="preserve"> </w:t>
      </w:r>
      <w:r w:rsidRPr="00290679">
        <w:t>городской вывод с ООО «УК Индустриальный парк «Родники» Ду=400 мм, а</w:t>
      </w:r>
      <w:r w:rsidR="008D4A5A" w:rsidRPr="00290679">
        <w:t xml:space="preserve"> производственная </w:t>
      </w:r>
      <w:r w:rsidRPr="00290679">
        <w:t xml:space="preserve"> водогрейная</w:t>
      </w:r>
      <w:r w:rsidRPr="00290679">
        <w:rPr>
          <w:spacing w:val="1"/>
        </w:rPr>
        <w:t xml:space="preserve"> </w:t>
      </w:r>
      <w:r w:rsidRPr="00290679">
        <w:t>котельная обеспечивает теплом потребителей комбината и два городских вывода: на ВСО</w:t>
      </w:r>
      <w:r w:rsidRPr="00290679">
        <w:rPr>
          <w:spacing w:val="1"/>
        </w:rPr>
        <w:t xml:space="preserve"> </w:t>
      </w:r>
      <w:r w:rsidRPr="00290679">
        <w:t>(швейная фабрика</w:t>
      </w:r>
      <w:r w:rsidRPr="00291BE7">
        <w:t xml:space="preserve"> и 2 многоквартирных дома) и на больничный городок.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w:t>
      </w:r>
      <w:r w:rsidR="00F244E5">
        <w:rPr>
          <w:rFonts w:ascii="Times New Roman" w:hAnsi="Times New Roman"/>
          <w:sz w:val="24"/>
          <w:szCs w:val="24"/>
        </w:rPr>
        <w:t>четыре</w:t>
      </w:r>
      <w:r w:rsidRPr="00291BE7">
        <w:rPr>
          <w:rFonts w:ascii="Times New Roman" w:hAnsi="Times New Roman"/>
          <w:sz w:val="24"/>
          <w:szCs w:val="24"/>
        </w:rPr>
        <w:t xml:space="preserve"> блочно-модульные отопительные </w:t>
      </w:r>
      <w:r w:rsidRPr="00291BE7">
        <w:rPr>
          <w:rFonts w:ascii="Times New Roman" w:hAnsi="Times New Roman"/>
          <w:sz w:val="24"/>
          <w:szCs w:val="24"/>
        </w:rPr>
        <w:lastRenderedPageBreak/>
        <w:t xml:space="preserve">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Pr="00290679"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0679">
        <w:rPr>
          <w:rFonts w:ascii="Times New Roman" w:hAnsi="Times New Roman"/>
          <w:sz w:val="24"/>
          <w:szCs w:val="24"/>
        </w:rPr>
        <w:t>Номинальная теплопроизводительность БМК ул. 8 Марта – 0,4 МВт.</w:t>
      </w:r>
    </w:p>
    <w:p w:rsidR="00EB6489" w:rsidRPr="00290679" w:rsidRDefault="00B7072F" w:rsidP="00EB6489">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0679">
        <w:rPr>
          <w:rFonts w:ascii="Times New Roman" w:hAnsi="Times New Roman"/>
          <w:sz w:val="24"/>
          <w:szCs w:val="24"/>
        </w:rPr>
        <w:t xml:space="preserve">В БМК мкр. </w:t>
      </w:r>
      <w:proofErr w:type="gramStart"/>
      <w:r w:rsidRPr="00290679">
        <w:rPr>
          <w:rFonts w:ascii="Times New Roman" w:hAnsi="Times New Roman"/>
          <w:sz w:val="24"/>
          <w:szCs w:val="24"/>
        </w:rPr>
        <w:t>Южный</w:t>
      </w:r>
      <w:proofErr w:type="gramEnd"/>
      <w:r w:rsidRPr="00290679">
        <w:rPr>
          <w:rFonts w:ascii="Times New Roman" w:hAnsi="Times New Roman"/>
          <w:sz w:val="24"/>
          <w:szCs w:val="24"/>
        </w:rPr>
        <w:t xml:space="preserve"> установлено три водогрейных котла:</w:t>
      </w:r>
      <w:r w:rsidRPr="00290679">
        <w:rPr>
          <w:rFonts w:ascii="Times New Roman" w:hAnsi="Times New Roman"/>
          <w:color w:val="000000"/>
          <w:spacing w:val="10"/>
          <w:sz w:val="24"/>
          <w:szCs w:val="24"/>
        </w:rPr>
        <w:t xml:space="preserve"> «КСВа-2,5» - 2 шт., «КСВа-3,0» - 1 шт.</w:t>
      </w:r>
      <w:r w:rsidR="00EB6489" w:rsidRPr="00290679">
        <w:rPr>
          <w:rFonts w:ascii="Times New Roman" w:hAnsi="Times New Roman"/>
          <w:color w:val="000000"/>
          <w:spacing w:val="10"/>
          <w:sz w:val="24"/>
          <w:szCs w:val="24"/>
        </w:rPr>
        <w:t xml:space="preserve"> </w:t>
      </w:r>
      <w:r w:rsidR="00EB6489" w:rsidRPr="00290679">
        <w:rPr>
          <w:rFonts w:ascii="Times New Roman" w:hAnsi="Times New Roman"/>
          <w:sz w:val="24"/>
          <w:szCs w:val="24"/>
        </w:rPr>
        <w:t xml:space="preserve">Номинальная теплопроизводительность БМК мкр. Южный  – </w:t>
      </w:r>
      <w:r w:rsidR="008C0A3D" w:rsidRPr="00290679">
        <w:rPr>
          <w:rFonts w:ascii="Times New Roman" w:hAnsi="Times New Roman"/>
          <w:sz w:val="24"/>
          <w:szCs w:val="24"/>
        </w:rPr>
        <w:t>8</w:t>
      </w:r>
      <w:r w:rsidR="00EB6489" w:rsidRPr="00290679">
        <w:rPr>
          <w:rFonts w:ascii="Times New Roman" w:hAnsi="Times New Roman"/>
          <w:sz w:val="24"/>
          <w:szCs w:val="24"/>
        </w:rPr>
        <w:t xml:space="preserve">,0 МВт. </w:t>
      </w:r>
    </w:p>
    <w:bookmarkEnd w:id="32"/>
    <w:bookmarkEnd w:id="33"/>
    <w:p w:rsidR="004476C1" w:rsidRPr="00290679" w:rsidRDefault="004476C1" w:rsidP="00291BE7">
      <w:pPr>
        <w:pStyle w:val="aff6"/>
        <w:tabs>
          <w:tab w:val="left" w:pos="709"/>
        </w:tabs>
        <w:spacing w:line="360" w:lineRule="auto"/>
        <w:ind w:firstLine="425"/>
      </w:pPr>
      <w:r w:rsidRPr="00290679">
        <w:t xml:space="preserve">Основной вид сжигаемого природный газ с низшей теплотой сгорания 8190 ккал/кг. </w:t>
      </w:r>
      <w:r w:rsidRPr="00290679">
        <w:br/>
        <w:t xml:space="preserve">Резервное топливо  </w:t>
      </w:r>
      <w:proofErr w:type="gramStart"/>
      <w:r w:rsidRPr="00290679">
        <w:t>-н</w:t>
      </w:r>
      <w:proofErr w:type="gramEnd"/>
      <w:r w:rsidRPr="00290679">
        <w:t>е предусмотрено проектом.</w:t>
      </w:r>
    </w:p>
    <w:p w:rsidR="004476C1" w:rsidRPr="00290679"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0679">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0679" w:rsidRDefault="004476C1" w:rsidP="00291BE7">
      <w:pPr>
        <w:pStyle w:val="aff6"/>
        <w:tabs>
          <w:tab w:val="left" w:pos="709"/>
        </w:tabs>
        <w:spacing w:line="360" w:lineRule="auto"/>
        <w:ind w:firstLine="425"/>
      </w:pPr>
    </w:p>
    <w:p w:rsidR="004476C1" w:rsidRPr="00290679" w:rsidRDefault="004476C1" w:rsidP="00291BE7">
      <w:pPr>
        <w:pStyle w:val="31b"/>
        <w:tabs>
          <w:tab w:val="left" w:pos="709"/>
          <w:tab w:val="left" w:pos="1261"/>
        </w:tabs>
        <w:spacing w:line="360" w:lineRule="auto"/>
        <w:ind w:left="0" w:firstLine="0"/>
        <w:jc w:val="both"/>
      </w:pPr>
      <w:bookmarkStart w:id="34" w:name="_TOC_250161"/>
      <w:r w:rsidRPr="00290679">
        <w:t>ПГ</w:t>
      </w:r>
      <w:r w:rsidRPr="00290679">
        <w:rPr>
          <w:spacing w:val="-3"/>
        </w:rPr>
        <w:t xml:space="preserve"> </w:t>
      </w:r>
      <w:bookmarkEnd w:id="34"/>
      <w:r w:rsidRPr="00290679">
        <w:t>ТЭЦ</w:t>
      </w:r>
      <w:r w:rsidR="008C0A3D" w:rsidRPr="00290679">
        <w:t xml:space="preserve"> ООО «УК Индустриальный парк «Родники»</w:t>
      </w:r>
    </w:p>
    <w:p w:rsidR="004476C1" w:rsidRPr="00291BE7" w:rsidRDefault="008D4A5A" w:rsidP="00291BE7">
      <w:pPr>
        <w:pStyle w:val="aff6"/>
        <w:tabs>
          <w:tab w:val="left" w:pos="709"/>
        </w:tabs>
        <w:spacing w:line="360" w:lineRule="auto"/>
        <w:ind w:firstLine="425"/>
      </w:pPr>
      <w:r w:rsidRPr="00290679">
        <w:t>На территории индустриального парка</w:t>
      </w:r>
      <w:r w:rsidR="004476C1" w:rsidRPr="00290679">
        <w:rPr>
          <w:spacing w:val="1"/>
        </w:rPr>
        <w:t xml:space="preserve"> </w:t>
      </w:r>
      <w:r w:rsidRPr="00290679">
        <w:rPr>
          <w:spacing w:val="1"/>
        </w:rPr>
        <w:t>«</w:t>
      </w:r>
      <w:r w:rsidR="004476C1" w:rsidRPr="00290679">
        <w:t>Родники</w:t>
      </w:r>
      <w:r w:rsidRPr="00290679">
        <w:t>»</w:t>
      </w:r>
      <w:r w:rsidR="004476C1" w:rsidRPr="00290679">
        <w:rPr>
          <w:spacing w:val="1"/>
        </w:rPr>
        <w:t xml:space="preserve"> </w:t>
      </w:r>
      <w:r w:rsidR="004476C1" w:rsidRPr="00290679">
        <w:t>функционирует</w:t>
      </w:r>
      <w:r w:rsidR="004476C1" w:rsidRPr="00290679">
        <w:rPr>
          <w:spacing w:val="1"/>
        </w:rPr>
        <w:t xml:space="preserve"> </w:t>
      </w:r>
      <w:r w:rsidR="004476C1" w:rsidRPr="00290679">
        <w:t>теплофикационная</w:t>
      </w:r>
      <w:r w:rsidR="004476C1" w:rsidRPr="00290679">
        <w:rPr>
          <w:spacing w:val="1"/>
        </w:rPr>
        <w:t xml:space="preserve"> </w:t>
      </w:r>
      <w:r w:rsidR="004476C1" w:rsidRPr="00290679">
        <w:t>электростанция</w:t>
      </w:r>
      <w:r w:rsidR="004476C1" w:rsidRPr="00290679">
        <w:rPr>
          <w:spacing w:val="1"/>
        </w:rPr>
        <w:t xml:space="preserve"> </w:t>
      </w:r>
      <w:r w:rsidR="004476C1" w:rsidRPr="00290679">
        <w:t>ТЭЦ-ПГУ</w:t>
      </w:r>
      <w:r w:rsidR="004476C1" w:rsidRPr="00290679">
        <w:rPr>
          <w:spacing w:val="1"/>
        </w:rPr>
        <w:t xml:space="preserve"> </w:t>
      </w:r>
      <w:r w:rsidR="004476C1" w:rsidRPr="00290679">
        <w:t>мощностью</w:t>
      </w:r>
      <w:r w:rsidR="004476C1" w:rsidRPr="00290679">
        <w:rPr>
          <w:spacing w:val="1"/>
        </w:rPr>
        <w:t xml:space="preserve"> </w:t>
      </w:r>
      <w:r w:rsidR="004476C1" w:rsidRPr="00290679">
        <w:t>17</w:t>
      </w:r>
      <w:r w:rsidR="004476C1" w:rsidRPr="00290679">
        <w:rPr>
          <w:spacing w:val="1"/>
        </w:rPr>
        <w:t xml:space="preserve"> </w:t>
      </w:r>
      <w:r w:rsidR="004476C1" w:rsidRPr="00290679">
        <w:t>МВт</w:t>
      </w:r>
      <w:r w:rsidR="004476C1" w:rsidRPr="00290679">
        <w:rPr>
          <w:spacing w:val="1"/>
        </w:rPr>
        <w:t xml:space="preserve"> </w:t>
      </w:r>
      <w:r w:rsidR="004476C1" w:rsidRPr="00290679">
        <w:t>и</w:t>
      </w:r>
      <w:r w:rsidR="004476C1" w:rsidRPr="00290679">
        <w:rPr>
          <w:spacing w:val="1"/>
        </w:rPr>
        <w:t xml:space="preserve"> </w:t>
      </w:r>
      <w:r w:rsidR="004476C1" w:rsidRPr="00290679">
        <w:t>100т</w:t>
      </w:r>
      <w:r w:rsidR="004476C1" w:rsidRPr="00290679">
        <w:rPr>
          <w:spacing w:val="1"/>
        </w:rPr>
        <w:t xml:space="preserve"> </w:t>
      </w:r>
      <w:r w:rsidR="004476C1" w:rsidRPr="00290679">
        <w:t>пара</w:t>
      </w:r>
      <w:r w:rsidR="004476C1" w:rsidRPr="00290679">
        <w:rPr>
          <w:spacing w:val="1"/>
        </w:rPr>
        <w:t xml:space="preserve"> </w:t>
      </w:r>
      <w:r w:rsidR="004476C1" w:rsidRPr="00290679">
        <w:t>в</w:t>
      </w:r>
      <w:r w:rsidR="004476C1" w:rsidRPr="00290679">
        <w:rPr>
          <w:spacing w:val="1"/>
        </w:rPr>
        <w:t xml:space="preserve"> </w:t>
      </w:r>
      <w:r w:rsidR="004476C1" w:rsidRPr="00290679">
        <w:t>час,</w:t>
      </w:r>
      <w:r w:rsidR="004476C1" w:rsidRPr="00290679">
        <w:rPr>
          <w:spacing w:val="1"/>
        </w:rPr>
        <w:t xml:space="preserve"> </w:t>
      </w:r>
      <w:r w:rsidR="004476C1" w:rsidRPr="00290679">
        <w:t>обеспечивающая</w:t>
      </w:r>
      <w:r w:rsidR="004476C1" w:rsidRPr="00290679">
        <w:rPr>
          <w:spacing w:val="1"/>
        </w:rPr>
        <w:t xml:space="preserve"> </w:t>
      </w:r>
      <w:r w:rsidR="004476C1" w:rsidRPr="00290679">
        <w:t>прилегающие жилые районы горячей водой (ч</w:t>
      </w:r>
      <w:r w:rsidR="00B4562C" w:rsidRPr="00290679">
        <w:t>е</w:t>
      </w:r>
      <w:r w:rsidR="004476C1" w:rsidRPr="00290679">
        <w:t>рез</w:t>
      </w:r>
      <w:r w:rsidR="004476C1" w:rsidRPr="00291BE7">
        <w:t xml:space="preserve"> </w:t>
      </w:r>
      <w:r w:rsidR="00C978E6">
        <w:t>ЦТП</w:t>
      </w:r>
      <w:r w:rsidR="004476C1" w:rsidRPr="00291BE7">
        <w:t xml:space="preserve"> ООО «УК Индустриальный</w:t>
      </w:r>
      <w:r w:rsidR="004476C1" w:rsidRPr="00291BE7">
        <w:rPr>
          <w:spacing w:val="1"/>
        </w:rPr>
        <w:t xml:space="preserve"> </w:t>
      </w:r>
      <w:r w:rsidR="004476C1" w:rsidRPr="00291BE7">
        <w:t>парк</w:t>
      </w:r>
      <w:r w:rsidR="004476C1" w:rsidRPr="00291BE7">
        <w:rPr>
          <w:spacing w:val="-2"/>
        </w:rPr>
        <w:t xml:space="preserve"> </w:t>
      </w:r>
      <w:r w:rsidR="004476C1" w:rsidRPr="00291BE7">
        <w:t>«Родники» тепловой</w:t>
      </w:r>
      <w:r w:rsidR="004476C1" w:rsidRPr="00291BE7">
        <w:rPr>
          <w:spacing w:val="-1"/>
        </w:rPr>
        <w:t xml:space="preserve"> </w:t>
      </w:r>
      <w:r w:rsidR="004476C1" w:rsidRPr="00291BE7">
        <w:t>мощностью</w:t>
      </w:r>
      <w:r w:rsidR="004476C1" w:rsidRPr="00291BE7">
        <w:rPr>
          <w:spacing w:val="-1"/>
        </w:rPr>
        <w:t xml:space="preserve"> </w:t>
      </w:r>
      <w:r w:rsidR="004476C1"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E2681E">
        <w:t>Общая протяженность тепловых сетей котельной «Агросервис» №1 составляет</w:t>
      </w:r>
      <w:r w:rsidR="00A26263">
        <w:t>: сети отопления</w:t>
      </w:r>
      <w:r w:rsidRPr="00E2681E">
        <w:rPr>
          <w:spacing w:val="-2"/>
        </w:rPr>
        <w:t xml:space="preserve"> </w:t>
      </w:r>
      <w:r w:rsidR="00E2681E" w:rsidRPr="00E2681E">
        <w:t>-1252 м</w:t>
      </w:r>
      <w:proofErr w:type="gramStart"/>
      <w:r w:rsidR="00E2681E" w:rsidRPr="00E2681E">
        <w:t xml:space="preserve"> ;</w:t>
      </w:r>
      <w:proofErr w:type="gramEnd"/>
      <w:r w:rsidR="00E2681E" w:rsidRPr="00E2681E">
        <w:t xml:space="preserve"> ГВС- 548 м</w:t>
      </w:r>
      <w:r w:rsidRPr="00E2681E">
        <w:t>,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425" w:hanging="425"/>
        <w:jc w:val="both"/>
      </w:pPr>
      <w:bookmarkStart w:id="36" w:name="_TOC_250158"/>
      <w:r w:rsidRPr="00291BE7">
        <w:t>Котельн</w:t>
      </w:r>
      <w:r w:rsidR="00EB6489">
        <w:t>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lastRenderedPageBreak/>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Установленная тепловая мощность котельной в горячей воде составляет – 4  Гкал/</w:t>
      </w:r>
      <w:proofErr w:type="gramStart"/>
      <w:r w:rsidRPr="00291BE7">
        <w:rPr>
          <w:b w:val="0"/>
          <w:sz w:val="24"/>
        </w:rPr>
        <w:t>ч</w:t>
      </w:r>
      <w:proofErr w:type="gramEnd"/>
      <w:r w:rsidRPr="00291BE7">
        <w:rPr>
          <w:b w:val="0"/>
          <w:sz w:val="24"/>
        </w:rPr>
        <w:t xml:space="preserve">.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Основной вид </w:t>
      </w:r>
      <w:proofErr w:type="gramStart"/>
      <w:r w:rsidRPr="00291BE7">
        <w:rPr>
          <w:rFonts w:ascii="Times New Roman" w:hAnsi="Times New Roman"/>
          <w:sz w:val="24"/>
          <w:szCs w:val="24"/>
        </w:rPr>
        <w:t>сжигаемого</w:t>
      </w:r>
      <w:proofErr w:type="gramEnd"/>
      <w:r w:rsidRPr="00291BE7">
        <w:rPr>
          <w:rFonts w:ascii="Times New Roman" w:hAnsi="Times New Roman"/>
          <w:sz w:val="24"/>
          <w:szCs w:val="24"/>
        </w:rPr>
        <w:t xml:space="preserve">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00EB6489">
        <w:t xml:space="preserve"> </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31b"/>
        <w:tabs>
          <w:tab w:val="left" w:pos="709"/>
          <w:tab w:val="left" w:pos="1261"/>
        </w:tabs>
        <w:spacing w:line="360" w:lineRule="auto"/>
        <w:ind w:left="0" w:firstLine="425"/>
        <w:jc w:val="both"/>
      </w:pPr>
      <w:bookmarkStart w:id="37" w:name="_TOC_250157"/>
    </w:p>
    <w:p w:rsidR="004476C1" w:rsidRPr="00291BE7" w:rsidRDefault="004476C1" w:rsidP="00291BE7">
      <w:pPr>
        <w:pStyle w:val="31b"/>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Pr="00291BE7">
        <w:rPr>
          <w:spacing w:val="-2"/>
          <w:sz w:val="24"/>
          <w:szCs w:val="24"/>
        </w:rPr>
        <w:t xml:space="preserve"> </w:t>
      </w:r>
      <w:r w:rsidR="00A26263" w:rsidRPr="00A26263">
        <w:rPr>
          <w:sz w:val="24"/>
          <w:szCs w:val="24"/>
        </w:rPr>
        <w:t xml:space="preserve"> г. Родники, пр. Северный, д.1. (школы №2)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00C67441" w:rsidRPr="00C67441">
        <w:rPr>
          <w:sz w:val="24"/>
          <w:szCs w:val="24"/>
        </w:rPr>
        <w:t>0</w:t>
      </w:r>
      <w:r w:rsidR="00C67441">
        <w:rPr>
          <w:sz w:val="24"/>
          <w:szCs w:val="24"/>
        </w:rPr>
        <w:t>,</w:t>
      </w:r>
      <w:r w:rsidR="00C67441" w:rsidRPr="00C67441">
        <w:rPr>
          <w:sz w:val="24"/>
          <w:szCs w:val="24"/>
        </w:rPr>
        <w:t>195</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00A26263" w:rsidRPr="00A26263">
        <w:rPr>
          <w:sz w:val="24"/>
          <w:szCs w:val="24"/>
        </w:rPr>
        <w:t>№20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мкр. Гагарина, д.22 (школы №3)</w:t>
      </w:r>
      <w:r w:rsidRPr="00291BE7">
        <w:rPr>
          <w:sz w:val="24"/>
          <w:szCs w:val="24"/>
        </w:rPr>
        <w:t xml:space="preserve"> мощностью</w:t>
      </w:r>
      <w:r w:rsidRPr="00291BE7">
        <w:rPr>
          <w:spacing w:val="-2"/>
          <w:sz w:val="24"/>
          <w:szCs w:val="24"/>
        </w:rPr>
        <w:t xml:space="preserve"> </w:t>
      </w:r>
      <w:r w:rsidRPr="00291BE7">
        <w:rPr>
          <w:sz w:val="24"/>
          <w:szCs w:val="24"/>
        </w:rPr>
        <w:t>0,</w:t>
      </w:r>
      <w:r w:rsidR="00F57AD5">
        <w:rPr>
          <w:sz w:val="24"/>
          <w:szCs w:val="24"/>
        </w:rPr>
        <w:t>398</w:t>
      </w:r>
      <w:r w:rsidRPr="00291BE7">
        <w:rPr>
          <w:sz w:val="24"/>
          <w:szCs w:val="24"/>
        </w:rPr>
        <w:t xml:space="preserve">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00A26263" w:rsidRPr="00A26263">
        <w:rPr>
          <w:sz w:val="24"/>
          <w:szCs w:val="24"/>
        </w:rPr>
        <w:t>№10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г. Родники, ул. Родниковская, д.2 (д/с №9 Солнышко)</w:t>
      </w:r>
      <w:r w:rsidRPr="00291BE7">
        <w:rPr>
          <w:sz w:val="24"/>
          <w:szCs w:val="24"/>
        </w:rPr>
        <w:t>,</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w:t>
      </w:r>
      <w:r w:rsidR="00F57AD5">
        <w:rPr>
          <w:sz w:val="24"/>
          <w:szCs w:val="24"/>
        </w:rPr>
        <w:t>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пл. Фрунзе, д.8 (Детского сада №11 «Голубок»)</w:t>
      </w:r>
      <w:r w:rsidRPr="00291BE7">
        <w:rPr>
          <w:sz w:val="24"/>
          <w:szCs w:val="24"/>
        </w:rPr>
        <w:t>,</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w:t>
      </w:r>
      <w:r w:rsidR="00F57AD5">
        <w:rPr>
          <w:sz w:val="24"/>
          <w:szCs w:val="24"/>
        </w:rPr>
        <w:t>16</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5"/>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291BE7" w:rsidRPr="00EB6489" w:rsidRDefault="00291BE7" w:rsidP="00EB6489">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F57AD5" w:rsidRPr="00EB6489" w:rsidTr="00F57AD5">
        <w:trPr>
          <w:trHeight w:val="20"/>
          <w:tblHeader/>
        </w:trPr>
        <w:tc>
          <w:tcPr>
            <w:tcW w:w="5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t>
            </w:r>
            <w:r w:rsidRPr="00EB6489">
              <w:rPr>
                <w:rFonts w:cs="Times New Roman"/>
                <w:spacing w:val="1"/>
                <w:sz w:val="20"/>
                <w:szCs w:val="20"/>
              </w:rPr>
              <w:t xml:space="preserve"> </w:t>
            </w:r>
            <w:r w:rsidRPr="00EB6489">
              <w:rPr>
                <w:rFonts w:cs="Times New Roman"/>
                <w:sz w:val="20"/>
                <w:szCs w:val="20"/>
              </w:rPr>
              <w:t>п/п</w:t>
            </w:r>
          </w:p>
        </w:tc>
        <w:tc>
          <w:tcPr>
            <w:tcW w:w="18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ТСО</w:t>
            </w:r>
          </w:p>
        </w:tc>
        <w:tc>
          <w:tcPr>
            <w:tcW w:w="2977" w:type="dxa"/>
            <w:vAlign w:val="center"/>
          </w:tcPr>
          <w:p w:rsidR="00F57AD5" w:rsidRPr="00EB6489" w:rsidRDefault="00F57AD5" w:rsidP="00EB6489">
            <w:pPr>
              <w:pStyle w:val="TableParagraph"/>
              <w:spacing w:before="0"/>
              <w:rPr>
                <w:rFonts w:cs="Times New Roman"/>
                <w:sz w:val="20"/>
                <w:szCs w:val="20"/>
              </w:rPr>
            </w:pPr>
            <w:r w:rsidRPr="00EB6489">
              <w:rPr>
                <w:rFonts w:cs="Times New Roman"/>
                <w:spacing w:val="-1"/>
                <w:sz w:val="20"/>
                <w:szCs w:val="20"/>
              </w:rPr>
              <w:t>Наименование</w:t>
            </w:r>
            <w:r w:rsidRPr="00EB6489">
              <w:rPr>
                <w:rFonts w:cs="Times New Roman"/>
                <w:spacing w:val="-1"/>
                <w:sz w:val="20"/>
                <w:szCs w:val="20"/>
                <w:lang w:val="ru-RU"/>
              </w:rPr>
              <w:t xml:space="preserve"> </w:t>
            </w:r>
            <w:r w:rsidRPr="00EB6489">
              <w:rPr>
                <w:rFonts w:cs="Times New Roman"/>
                <w:spacing w:val="-43"/>
                <w:sz w:val="20"/>
                <w:szCs w:val="20"/>
              </w:rPr>
              <w:t xml:space="preserve"> </w:t>
            </w:r>
            <w:r w:rsidRPr="00EB6489">
              <w:rPr>
                <w:rFonts w:cs="Times New Roman"/>
                <w:sz w:val="20"/>
                <w:szCs w:val="20"/>
              </w:rPr>
              <w:t>источника</w:t>
            </w: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Тип</w:t>
            </w:r>
            <w:r w:rsidRPr="00EB6489">
              <w:rPr>
                <w:rFonts w:cs="Times New Roman"/>
                <w:spacing w:val="1"/>
                <w:sz w:val="20"/>
                <w:szCs w:val="20"/>
              </w:rPr>
              <w:t xml:space="preserve"> </w:t>
            </w:r>
            <w:r w:rsidRPr="00EB6489">
              <w:rPr>
                <w:rFonts w:cs="Times New Roman"/>
                <w:sz w:val="20"/>
                <w:szCs w:val="20"/>
              </w:rPr>
              <w:t>(марка)</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котла</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Год ввода в</w:t>
            </w:r>
            <w:r w:rsidRPr="00EB6489">
              <w:rPr>
                <w:rFonts w:cs="Times New Roman"/>
                <w:spacing w:val="1"/>
                <w:sz w:val="20"/>
                <w:szCs w:val="20"/>
                <w:lang w:val="ru-RU"/>
              </w:rPr>
              <w:t xml:space="preserve"> </w:t>
            </w:r>
            <w:r w:rsidRPr="00EB6489">
              <w:rPr>
                <w:rFonts w:cs="Times New Roman"/>
                <w:spacing w:val="-1"/>
                <w:sz w:val="20"/>
                <w:szCs w:val="20"/>
                <w:lang w:val="ru-RU"/>
              </w:rPr>
              <w:t>эксплуатацию</w:t>
            </w:r>
            <w:r w:rsidRPr="00EB6489">
              <w:rPr>
                <w:rFonts w:cs="Times New Roman"/>
                <w:spacing w:val="-43"/>
                <w:sz w:val="20"/>
                <w:szCs w:val="20"/>
                <w:lang w:val="ru-RU"/>
              </w:rPr>
              <w:t xml:space="preserve"> </w:t>
            </w:r>
            <w:r w:rsidRPr="00EB6489">
              <w:rPr>
                <w:rFonts w:cs="Times New Roman"/>
                <w:sz w:val="20"/>
                <w:szCs w:val="20"/>
                <w:lang w:val="ru-RU"/>
              </w:rPr>
              <w:t>(капремонта)</w:t>
            </w:r>
          </w:p>
        </w:tc>
        <w:tc>
          <w:tcPr>
            <w:tcW w:w="1140"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Вид</w:t>
            </w:r>
            <w:r w:rsidRPr="00EB6489">
              <w:rPr>
                <w:rFonts w:cs="Times New Roman"/>
                <w:spacing w:val="1"/>
                <w:sz w:val="20"/>
                <w:szCs w:val="20"/>
              </w:rPr>
              <w:t xml:space="preserve"> </w:t>
            </w:r>
            <w:r w:rsidRPr="00EB6489">
              <w:rPr>
                <w:rFonts w:cs="Times New Roman"/>
                <w:sz w:val="20"/>
                <w:szCs w:val="20"/>
              </w:rPr>
              <w:t>топлива</w:t>
            </w:r>
          </w:p>
        </w:tc>
        <w:tc>
          <w:tcPr>
            <w:tcW w:w="106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Количество</w:t>
            </w:r>
            <w:r w:rsidRPr="00EB6489">
              <w:rPr>
                <w:rFonts w:cs="Times New Roman"/>
                <w:spacing w:val="-43"/>
                <w:sz w:val="20"/>
                <w:szCs w:val="20"/>
              </w:rPr>
              <w:t xml:space="preserve"> </w:t>
            </w:r>
            <w:r w:rsidRPr="00EB6489">
              <w:rPr>
                <w:rFonts w:cs="Times New Roman"/>
                <w:sz w:val="20"/>
                <w:szCs w:val="20"/>
              </w:rPr>
              <w:t>котлов,</w:t>
            </w:r>
            <w:r w:rsidRPr="00EB6489">
              <w:rPr>
                <w:rFonts w:cs="Times New Roman"/>
                <w:spacing w:val="-4"/>
                <w:sz w:val="20"/>
                <w:szCs w:val="20"/>
              </w:rPr>
              <w:t xml:space="preserve"> </w:t>
            </w:r>
            <w:r w:rsidRPr="00EB6489">
              <w:rPr>
                <w:rFonts w:cs="Times New Roman"/>
                <w:sz w:val="20"/>
                <w:szCs w:val="20"/>
              </w:rPr>
              <w:t>шт.</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Производительность</w:t>
            </w:r>
            <w:r w:rsidRPr="00EB6489">
              <w:rPr>
                <w:rFonts w:cs="Times New Roman"/>
                <w:spacing w:val="-43"/>
                <w:sz w:val="20"/>
                <w:szCs w:val="20"/>
                <w:lang w:val="ru-RU"/>
              </w:rPr>
              <w:t xml:space="preserve"> </w:t>
            </w:r>
            <w:r w:rsidRPr="00EB6489">
              <w:rPr>
                <w:rFonts w:cs="Times New Roman"/>
                <w:sz w:val="20"/>
                <w:szCs w:val="20"/>
                <w:lang w:val="ru-RU"/>
              </w:rPr>
              <w:t>котла номинальная,</w:t>
            </w:r>
            <w:r w:rsidRPr="00EB6489">
              <w:rPr>
                <w:rFonts w:cs="Times New Roman"/>
                <w:spacing w:val="1"/>
                <w:sz w:val="20"/>
                <w:szCs w:val="20"/>
                <w:lang w:val="ru-RU"/>
              </w:rPr>
              <w:t xml:space="preserve"> </w:t>
            </w:r>
            <w:r w:rsidRPr="00EB6489">
              <w:rPr>
                <w:rFonts w:cs="Times New Roman"/>
                <w:sz w:val="20"/>
                <w:szCs w:val="20"/>
                <w:lang w:val="ru-RU"/>
              </w:rPr>
              <w:t>Гкал/</w:t>
            </w:r>
            <w:proofErr w:type="gramStart"/>
            <w:r w:rsidRPr="00EB6489">
              <w:rPr>
                <w:rFonts w:cs="Times New Roman"/>
                <w:sz w:val="20"/>
                <w:szCs w:val="20"/>
                <w:lang w:val="ru-RU"/>
              </w:rPr>
              <w:t>ч</w:t>
            </w:r>
            <w:proofErr w:type="gramEnd"/>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КПД. %</w:t>
            </w:r>
          </w:p>
        </w:tc>
        <w:tc>
          <w:tcPr>
            <w:tcW w:w="1555"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Установленная</w:t>
            </w:r>
            <w:r w:rsidRPr="00EB6489">
              <w:rPr>
                <w:rFonts w:cs="Times New Roman"/>
                <w:spacing w:val="-43"/>
                <w:sz w:val="20"/>
                <w:szCs w:val="20"/>
                <w:lang w:val="ru-RU"/>
              </w:rPr>
              <w:t xml:space="preserve"> </w:t>
            </w:r>
            <w:r w:rsidRPr="00EB6489">
              <w:rPr>
                <w:rFonts w:cs="Times New Roman"/>
                <w:sz w:val="20"/>
                <w:szCs w:val="20"/>
                <w:lang w:val="ru-RU"/>
              </w:rPr>
              <w:t>мощность</w:t>
            </w:r>
            <w:r w:rsidRPr="00EB6489">
              <w:rPr>
                <w:rFonts w:cs="Times New Roman"/>
                <w:spacing w:val="1"/>
                <w:sz w:val="20"/>
                <w:szCs w:val="20"/>
                <w:lang w:val="ru-RU"/>
              </w:rPr>
              <w:t xml:space="preserve"> </w:t>
            </w:r>
            <w:r w:rsidRPr="00EB6489">
              <w:rPr>
                <w:rFonts w:cs="Times New Roman"/>
                <w:sz w:val="20"/>
                <w:szCs w:val="20"/>
                <w:lang w:val="ru-RU"/>
              </w:rPr>
              <w:t>источника,</w:t>
            </w:r>
            <w:r w:rsidRPr="00EB6489">
              <w:rPr>
                <w:rFonts w:cs="Times New Roman"/>
                <w:spacing w:val="1"/>
                <w:sz w:val="20"/>
                <w:szCs w:val="20"/>
                <w:lang w:val="ru-RU"/>
              </w:rPr>
              <w:t xml:space="preserve"> </w:t>
            </w:r>
            <w:r w:rsidRPr="00EB6489">
              <w:rPr>
                <w:rFonts w:cs="Times New Roman"/>
                <w:sz w:val="20"/>
                <w:szCs w:val="20"/>
                <w:lang w:val="ru-RU"/>
              </w:rPr>
              <w:t>Гкал/</w:t>
            </w:r>
            <w:proofErr w:type="gramStart"/>
            <w:r w:rsidRPr="00EB6489">
              <w:rPr>
                <w:rFonts w:cs="Times New Roman"/>
                <w:sz w:val="20"/>
                <w:szCs w:val="20"/>
                <w:lang w:val="ru-RU"/>
              </w:rPr>
              <w:t>ч</w:t>
            </w:r>
            <w:proofErr w:type="gramEnd"/>
          </w:p>
        </w:tc>
      </w:tr>
      <w:tr w:rsidR="00EB6489" w:rsidRPr="00EB6489" w:rsidTr="00F57AD5">
        <w:trPr>
          <w:trHeight w:val="2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1</w:t>
            </w:r>
            <w:r w:rsidRPr="00EB6489">
              <w:rPr>
                <w:rFonts w:cs="Times New Roman"/>
                <w:sz w:val="20"/>
                <w:szCs w:val="20"/>
                <w:lang w:val="ru-RU"/>
              </w:rPr>
              <w:t>.</w:t>
            </w:r>
          </w:p>
        </w:tc>
        <w:tc>
          <w:tcPr>
            <w:tcW w:w="18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2977" w:type="dxa"/>
            <w:tcBorders>
              <w:bottom w:val="nil"/>
            </w:tcBorders>
          </w:tcPr>
          <w:p w:rsidR="00EB6489" w:rsidRPr="00C978E6" w:rsidRDefault="00C978E6" w:rsidP="00EB6489">
            <w:pPr>
              <w:pStyle w:val="TableParagraph"/>
              <w:spacing w:before="0"/>
              <w:rPr>
                <w:rFonts w:cs="Times New Roman"/>
                <w:sz w:val="20"/>
                <w:szCs w:val="20"/>
                <w:lang w:val="ru-RU"/>
              </w:rPr>
            </w:pPr>
            <w:r w:rsidRPr="00290679">
              <w:rPr>
                <w:rFonts w:cs="Times New Roman"/>
                <w:sz w:val="20"/>
                <w:szCs w:val="20"/>
                <w:lang w:val="ru-RU"/>
              </w:rPr>
              <w:t>Производственная котельная</w:t>
            </w:r>
          </w:p>
        </w:tc>
        <w:tc>
          <w:tcPr>
            <w:tcW w:w="1752"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1977</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w:t>
            </w:r>
            <w:r w:rsidRPr="00EB6489">
              <w:rPr>
                <w:rFonts w:cs="Times New Roman"/>
                <w:sz w:val="20"/>
                <w:szCs w:val="20"/>
                <w:lang w:val="ru-RU"/>
              </w:rPr>
              <w:t>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tcBorders>
              <w:bottom w:val="nil"/>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100,0</w:t>
            </w:r>
          </w:p>
        </w:tc>
      </w:tr>
      <w:tr w:rsidR="00EB6489" w:rsidRPr="00EB6489" w:rsidTr="00F57AD5">
        <w:trPr>
          <w:trHeight w:val="2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top w:val="nil"/>
            </w:tcBorders>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1752" w:type="dxa"/>
            <w:vMerge/>
            <w:vAlign w:val="center"/>
          </w:tcPr>
          <w:p w:rsidR="00EB6489" w:rsidRPr="00EB6489" w:rsidRDefault="00EB6489" w:rsidP="00EB6489">
            <w:pPr>
              <w:pStyle w:val="TableParagraph"/>
              <w:spacing w:before="0"/>
              <w:rPr>
                <w:rFonts w:cs="Times New Roman"/>
                <w:sz w:val="20"/>
                <w:szCs w:val="20"/>
                <w:lang w:val="ru-RU"/>
              </w:rPr>
            </w:pPr>
          </w:p>
        </w:tc>
        <w:tc>
          <w:tcPr>
            <w:tcW w:w="1411" w:type="dxa"/>
            <w:vMerge/>
            <w:vAlign w:val="center"/>
          </w:tcPr>
          <w:p w:rsidR="00EB6489" w:rsidRPr="00EB6489" w:rsidRDefault="00EB6489" w:rsidP="00EB6489">
            <w:pPr>
              <w:pStyle w:val="TableParagraph"/>
              <w:spacing w:before="0"/>
              <w:rPr>
                <w:rFonts w:cs="Times New Roman"/>
                <w:sz w:val="20"/>
                <w:szCs w:val="20"/>
                <w:lang w:val="ru-RU"/>
              </w:rPr>
            </w:pPr>
          </w:p>
        </w:tc>
        <w:tc>
          <w:tcPr>
            <w:tcW w:w="1140" w:type="dxa"/>
            <w:vMerge/>
            <w:vAlign w:val="center"/>
          </w:tcPr>
          <w:p w:rsidR="00EB6489" w:rsidRPr="00EB6489" w:rsidRDefault="00EB6489" w:rsidP="00EB6489">
            <w:pPr>
              <w:pStyle w:val="TableParagraph"/>
              <w:spacing w:before="0"/>
              <w:rPr>
                <w:rFonts w:cs="Times New Roman"/>
                <w:sz w:val="20"/>
                <w:szCs w:val="20"/>
                <w:lang w:val="ru-RU"/>
              </w:rPr>
            </w:pPr>
          </w:p>
        </w:tc>
        <w:tc>
          <w:tcPr>
            <w:tcW w:w="1066" w:type="dxa"/>
            <w:vMerge/>
            <w:vAlign w:val="center"/>
          </w:tcPr>
          <w:p w:rsidR="00EB6489" w:rsidRPr="00EB6489" w:rsidRDefault="00EB6489" w:rsidP="00EB6489">
            <w:pPr>
              <w:pStyle w:val="TableParagraph"/>
              <w:spacing w:before="0"/>
              <w:rPr>
                <w:rFonts w:cs="Times New Roman"/>
                <w:sz w:val="20"/>
                <w:szCs w:val="20"/>
                <w:lang w:val="ru-RU"/>
              </w:rPr>
            </w:pPr>
          </w:p>
        </w:tc>
        <w:tc>
          <w:tcPr>
            <w:tcW w:w="2007" w:type="dxa"/>
            <w:vMerge/>
            <w:vAlign w:val="center"/>
          </w:tcPr>
          <w:p w:rsidR="00EB6489" w:rsidRPr="00EB6489" w:rsidRDefault="00EB6489" w:rsidP="00EB6489">
            <w:pPr>
              <w:pStyle w:val="TableParagraph"/>
              <w:spacing w:before="0"/>
              <w:rPr>
                <w:rFonts w:cs="Times New Roman"/>
                <w:sz w:val="20"/>
                <w:szCs w:val="20"/>
                <w:lang w:val="ru-RU"/>
              </w:rPr>
            </w:pPr>
          </w:p>
        </w:tc>
        <w:tc>
          <w:tcPr>
            <w:tcW w:w="896" w:type="dxa"/>
            <w:tcBorders>
              <w:top w:val="nil"/>
            </w:tcBorders>
            <w:vAlign w:val="center"/>
          </w:tcPr>
          <w:p w:rsidR="00EB6489" w:rsidRPr="00EB6489" w:rsidRDefault="00EB6489" w:rsidP="00EB6489">
            <w:pPr>
              <w:pStyle w:val="TableParagraph"/>
              <w:spacing w:before="0"/>
              <w:rPr>
                <w:rFonts w:cs="Times New Roman"/>
                <w:sz w:val="20"/>
                <w:szCs w:val="20"/>
                <w:lang w:val="ru-RU"/>
              </w:rPr>
            </w:pPr>
          </w:p>
        </w:tc>
        <w:tc>
          <w:tcPr>
            <w:tcW w:w="1555" w:type="dxa"/>
            <w:vMerge/>
            <w:vAlign w:val="center"/>
          </w:tcPr>
          <w:p w:rsidR="00EB6489" w:rsidRPr="00EB6489" w:rsidRDefault="00EB6489" w:rsidP="00EB6489">
            <w:pPr>
              <w:pStyle w:val="TableParagraph"/>
              <w:spacing w:before="0"/>
              <w:rPr>
                <w:rFonts w:cs="Times New Roman"/>
                <w:sz w:val="20"/>
                <w:szCs w:val="20"/>
                <w:lang w:val="ru-RU"/>
              </w:rPr>
            </w:pPr>
          </w:p>
        </w:tc>
      </w:tr>
      <w:tr w:rsidR="00EB6489" w:rsidRPr="00EB6489" w:rsidTr="00F57AD5">
        <w:trPr>
          <w:trHeight w:val="20"/>
        </w:trPr>
        <w:tc>
          <w:tcPr>
            <w:tcW w:w="502" w:type="dxa"/>
            <w:vMerge/>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p>
        </w:tc>
        <w:tc>
          <w:tcPr>
            <w:tcW w:w="1802" w:type="dxa"/>
            <w:vMerge/>
            <w:vAlign w:val="center"/>
          </w:tcPr>
          <w:p w:rsidR="00EB6489" w:rsidRPr="00EB6489" w:rsidRDefault="00EB6489" w:rsidP="00EB6489">
            <w:pPr>
              <w:pStyle w:val="TableParagraph"/>
              <w:spacing w:before="0"/>
              <w:rPr>
                <w:rFonts w:cs="Times New Roman"/>
                <w:sz w:val="20"/>
                <w:szCs w:val="20"/>
                <w:lang w:val="ru-RU"/>
              </w:rPr>
            </w:pPr>
          </w:p>
        </w:tc>
        <w:tc>
          <w:tcPr>
            <w:tcW w:w="2977" w:type="dxa"/>
            <w:vMerge/>
            <w:tcBorders>
              <w:top w:val="nil"/>
            </w:tcBorders>
          </w:tcPr>
          <w:p w:rsidR="00EB6489" w:rsidRPr="00EB6489" w:rsidRDefault="00EB6489" w:rsidP="00EB6489">
            <w:pPr>
              <w:spacing w:after="0" w:line="240" w:lineRule="auto"/>
              <w:rPr>
                <w:rFonts w:ascii="Times New Roman" w:hAnsi="Times New Roman" w:cs="Times New Roman"/>
                <w:sz w:val="20"/>
                <w:szCs w:val="20"/>
                <w:lang w:val="ru-RU"/>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1978</w:t>
            </w:r>
          </w:p>
        </w:tc>
        <w:tc>
          <w:tcPr>
            <w:tcW w:w="1140"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r>
      <w:tr w:rsidR="00EB6489" w:rsidRPr="00EB6489" w:rsidTr="00F57AD5">
        <w:trPr>
          <w:trHeight w:val="460"/>
        </w:trPr>
        <w:tc>
          <w:tcPr>
            <w:tcW w:w="502"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ПГ</w:t>
            </w:r>
            <w:r w:rsidRPr="00EB6489">
              <w:rPr>
                <w:rFonts w:cs="Times New Roman"/>
                <w:spacing w:val="-1"/>
                <w:sz w:val="20"/>
                <w:szCs w:val="20"/>
              </w:rPr>
              <w:t xml:space="preserve"> </w:t>
            </w:r>
            <w:r w:rsidRPr="00EB6489">
              <w:rPr>
                <w:rFonts w:cs="Times New Roman"/>
                <w:sz w:val="20"/>
                <w:szCs w:val="20"/>
              </w:rPr>
              <w:t>ТЭЦ</w:t>
            </w: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3</w:t>
            </w: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93,4</w:t>
            </w:r>
          </w:p>
        </w:tc>
        <w:tc>
          <w:tcPr>
            <w:tcW w:w="1555"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(114</w:t>
            </w:r>
            <w:r w:rsidRPr="00EB6489">
              <w:rPr>
                <w:rFonts w:cs="Times New Roman"/>
                <w:spacing w:val="-2"/>
                <w:sz w:val="20"/>
                <w:szCs w:val="20"/>
              </w:rPr>
              <w:t xml:space="preserve"> </w:t>
            </w:r>
            <w:r w:rsidRPr="00EB6489">
              <w:rPr>
                <w:rFonts w:cs="Times New Roman"/>
                <w:sz w:val="20"/>
                <w:szCs w:val="20"/>
              </w:rPr>
              <w:t>т/ч)*</w:t>
            </w:r>
          </w:p>
          <w:p w:rsidR="00EB6489" w:rsidRPr="00EB6489" w:rsidRDefault="00EB6489" w:rsidP="00EB6489">
            <w:pPr>
              <w:pStyle w:val="TableParagraph"/>
              <w:spacing w:before="0"/>
              <w:rPr>
                <w:rFonts w:cs="Times New Roman"/>
                <w:sz w:val="20"/>
                <w:szCs w:val="20"/>
              </w:rPr>
            </w:pPr>
            <w:r w:rsidRPr="00EB6489">
              <w:rPr>
                <w:rFonts w:cs="Times New Roman"/>
                <w:sz w:val="20"/>
                <w:szCs w:val="20"/>
              </w:rPr>
              <w:t>95,4</w:t>
            </w:r>
            <w:r w:rsidRPr="00EB6489">
              <w:rPr>
                <w:rFonts w:cs="Times New Roman"/>
                <w:spacing w:val="-1"/>
                <w:sz w:val="20"/>
                <w:szCs w:val="20"/>
              </w:rPr>
              <w:t xml:space="preserve"> </w:t>
            </w:r>
            <w:r w:rsidRPr="00EB6489">
              <w:rPr>
                <w:rFonts w:cs="Times New Roman"/>
                <w:sz w:val="20"/>
                <w:szCs w:val="20"/>
              </w:rPr>
              <w:t>**</w:t>
            </w:r>
          </w:p>
        </w:tc>
      </w:tr>
      <w:tr w:rsidR="00EB6489" w:rsidRPr="00EB6489" w:rsidTr="00F57AD5">
        <w:trPr>
          <w:trHeight w:val="47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92,93</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460"/>
        </w:trPr>
        <w:tc>
          <w:tcPr>
            <w:tcW w:w="502"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EB6489" w:rsidRPr="00EB6489" w:rsidRDefault="00EB6489" w:rsidP="00EB6489">
            <w:pPr>
              <w:pStyle w:val="TableParagraph"/>
              <w:spacing w:before="0"/>
              <w:rPr>
                <w:rFonts w:cs="Times New Roman"/>
                <w:sz w:val="20"/>
                <w:szCs w:val="20"/>
              </w:rPr>
            </w:pP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91,93</w:t>
            </w:r>
          </w:p>
        </w:tc>
        <w:tc>
          <w:tcPr>
            <w:tcW w:w="1555"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75"/>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63"/>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3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для мкр. Машиностроитель</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restart"/>
            <w:vAlign w:val="center"/>
          </w:tcPr>
          <w:p w:rsidR="00EB6489" w:rsidRPr="00EB6489" w:rsidRDefault="00EB6489" w:rsidP="00A54056">
            <w:pPr>
              <w:pStyle w:val="TableParagraph"/>
              <w:spacing w:before="0"/>
              <w:rPr>
                <w:rFonts w:cs="Times New Roman"/>
                <w:sz w:val="20"/>
                <w:szCs w:val="20"/>
                <w:lang w:val="ru-RU"/>
              </w:rPr>
            </w:pPr>
            <w:r w:rsidRPr="00EB6489">
              <w:rPr>
                <w:rFonts w:cs="Times New Roman"/>
                <w:sz w:val="20"/>
                <w:szCs w:val="20"/>
                <w:lang w:val="ru-RU"/>
              </w:rPr>
              <w:t>5,7</w:t>
            </w:r>
            <w:r w:rsidR="00F42D43">
              <w:rPr>
                <w:rFonts w:cs="Times New Roman"/>
                <w:sz w:val="20"/>
                <w:szCs w:val="20"/>
                <w:lang w:val="ru-RU"/>
              </w:rPr>
              <w:t xml:space="preserve"> </w:t>
            </w:r>
          </w:p>
        </w:tc>
      </w:tr>
      <w:tr w:rsidR="00EB6489" w:rsidRPr="00EB6489" w:rsidTr="00F57AD5">
        <w:trPr>
          <w:trHeight w:val="16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lang w:val="ru-RU"/>
              </w:rPr>
              <w:t>1,72</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restart"/>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5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4.</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БМК для мкр. 60 лет Октября</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94,43</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3,9</w:t>
            </w:r>
          </w:p>
        </w:tc>
      </w:tr>
      <w:tr w:rsidR="00EB6489" w:rsidRPr="00EB6489" w:rsidTr="00F57AD5">
        <w:trPr>
          <w:trHeight w:val="151"/>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94,01</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94,64</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0,43</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96,00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6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5.</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ул. 8 Марта</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0,34</w:t>
            </w:r>
          </w:p>
        </w:tc>
      </w:tr>
      <w:tr w:rsidR="00EB6489" w:rsidRPr="00EB6489" w:rsidTr="00F57AD5">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79"/>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6.</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EB6489" w:rsidRPr="00EB6489" w:rsidRDefault="00EB6489" w:rsidP="00A54056">
            <w:pPr>
              <w:pStyle w:val="TableParagraph"/>
              <w:spacing w:before="0"/>
              <w:rPr>
                <w:rFonts w:cs="Times New Roman"/>
                <w:sz w:val="20"/>
                <w:szCs w:val="20"/>
                <w:lang w:val="ru-RU"/>
              </w:rPr>
            </w:pPr>
            <w:r w:rsidRPr="00EB6489">
              <w:rPr>
                <w:rFonts w:cs="Times New Roman"/>
                <w:sz w:val="20"/>
                <w:szCs w:val="20"/>
                <w:lang w:val="ru-RU"/>
              </w:rPr>
              <w:t>6,5</w:t>
            </w:r>
            <w:r w:rsidR="00A54056">
              <w:rPr>
                <w:rFonts w:cs="Times New Roman"/>
                <w:sz w:val="20"/>
                <w:szCs w:val="20"/>
                <w:lang w:val="ru-RU"/>
              </w:rPr>
              <w:t xml:space="preserve"> </w:t>
            </w: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5"/>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A108F4" w:rsidRPr="00C91EFF" w:rsidRDefault="00A108F4" w:rsidP="00A90AAE">
            <w:pPr>
              <w:pStyle w:val="TableParagraph"/>
              <w:spacing w:before="0"/>
              <w:rPr>
                <w:rFonts w:cs="Times New Roman"/>
                <w:sz w:val="20"/>
                <w:szCs w:val="20"/>
                <w:lang w:val="ru-RU"/>
              </w:rPr>
            </w:pPr>
            <w:r>
              <w:rPr>
                <w:rFonts w:cs="Times New Roman"/>
                <w:sz w:val="20"/>
                <w:szCs w:val="20"/>
                <w:lang w:val="ru-RU"/>
              </w:rPr>
              <w:t>7.</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A108F4" w:rsidRPr="00C91EFF" w:rsidRDefault="00A108F4" w:rsidP="00A90AAE">
            <w:pPr>
              <w:pStyle w:val="TableParagraph"/>
              <w:spacing w:before="0"/>
              <w:rPr>
                <w:rFonts w:cs="Times New Roman"/>
                <w:sz w:val="20"/>
                <w:szCs w:val="20"/>
              </w:rPr>
            </w:pPr>
            <w:r w:rsidRPr="00C91EFF">
              <w:rPr>
                <w:rFonts w:cs="Times New Roman"/>
                <w:sz w:val="20"/>
                <w:szCs w:val="20"/>
                <w:lang w:val="ru-RU"/>
              </w:rPr>
              <w:t>ООО</w:t>
            </w:r>
            <w:r w:rsidRPr="00C91EFF">
              <w:rPr>
                <w:rFonts w:cs="Times New Roman"/>
                <w:spacing w:val="-3"/>
                <w:sz w:val="20"/>
                <w:szCs w:val="20"/>
                <w:lang w:val="ru-RU"/>
              </w:rPr>
              <w:t xml:space="preserve"> </w:t>
            </w:r>
            <w:r w:rsidRPr="00C91EFF">
              <w:rPr>
                <w:rFonts w:cs="Times New Roman"/>
                <w:sz w:val="20"/>
                <w:szCs w:val="20"/>
                <w:lang w:val="ru-RU"/>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Котельная</w:t>
            </w:r>
          </w:p>
          <w:p w:rsidR="00A108F4" w:rsidRPr="00A90AAE" w:rsidRDefault="00A108F4" w:rsidP="00A90AAE">
            <w:pPr>
              <w:pStyle w:val="TableParagraph"/>
              <w:spacing w:before="0"/>
              <w:rPr>
                <w:rFonts w:cs="Times New Roman"/>
                <w:sz w:val="20"/>
                <w:szCs w:val="20"/>
                <w:lang w:val="ru-RU"/>
              </w:rPr>
            </w:pPr>
            <w:r w:rsidRPr="00A90AAE">
              <w:rPr>
                <w:rFonts w:cs="Times New Roman"/>
                <w:spacing w:val="-1"/>
                <w:sz w:val="20"/>
                <w:szCs w:val="20"/>
                <w:lang w:val="ru-RU"/>
              </w:rPr>
              <w:t xml:space="preserve">«Агросервис» </w:t>
            </w:r>
            <w:r w:rsidRPr="00A90AAE">
              <w:rPr>
                <w:rFonts w:cs="Times New Roman"/>
                <w:sz w:val="20"/>
                <w:szCs w:val="20"/>
                <w:lang w:val="ru-RU"/>
              </w:rPr>
              <w:t>№1,</w:t>
            </w:r>
            <w:r w:rsidRPr="00A90AAE">
              <w:rPr>
                <w:rFonts w:cs="Times New Roman"/>
                <w:spacing w:val="-43"/>
                <w:sz w:val="20"/>
                <w:szCs w:val="20"/>
                <w:lang w:val="ru-RU"/>
              </w:rPr>
              <w:t xml:space="preserve"> </w:t>
            </w:r>
            <w:r w:rsidRPr="00A90AAE">
              <w:rPr>
                <w:rFonts w:cs="Times New Roman"/>
                <w:sz w:val="20"/>
                <w:szCs w:val="20"/>
                <w:lang w:val="ru-RU"/>
              </w:rPr>
              <w:t xml:space="preserve">  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Ferrogas</w:t>
            </w:r>
            <w:r w:rsidRPr="00A90AAE">
              <w:rPr>
                <w:rFonts w:cs="Times New Roman"/>
                <w:sz w:val="20"/>
                <w:szCs w:val="20"/>
                <w:lang w:val="ru-RU"/>
              </w:rPr>
              <w:t xml:space="preserve"> </w:t>
            </w:r>
            <w:r w:rsidRPr="00A90AAE">
              <w:rPr>
                <w:rFonts w:cs="Times New Roman"/>
                <w:sz w:val="20"/>
                <w:szCs w:val="20"/>
              </w:rPr>
              <w:t>DUO</w:t>
            </w:r>
            <w:r w:rsidRPr="00A90AAE">
              <w:rPr>
                <w:rFonts w:cs="Times New Roman"/>
                <w:sz w:val="20"/>
                <w:szCs w:val="20"/>
                <w:lang w:val="ru-RU"/>
              </w:rPr>
              <w:t>-</w:t>
            </w:r>
            <w:r w:rsidRPr="00A90AAE">
              <w:rPr>
                <w:rFonts w:cs="Times New Roman"/>
                <w:sz w:val="20"/>
                <w:szCs w:val="20"/>
              </w:rPr>
              <w:t>T</w:t>
            </w:r>
          </w:p>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 xml:space="preserve">1,6 МВт (КВа-1,6) с газовыми горелками </w:t>
            </w:r>
            <w:r w:rsidRPr="00A90AAE">
              <w:rPr>
                <w:rFonts w:cs="Times New Roman"/>
                <w:sz w:val="20"/>
                <w:szCs w:val="20"/>
              </w:rPr>
              <w:t>EMMA</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2-1,2-50-</w:t>
            </w:r>
            <w:r w:rsidRPr="00A90AAE">
              <w:rPr>
                <w:rFonts w:cs="Times New Roman"/>
                <w:sz w:val="20"/>
                <w:szCs w:val="20"/>
              </w:rPr>
              <w:t>B</w:t>
            </w:r>
            <w:r w:rsidRPr="00A90AAE">
              <w:rPr>
                <w:rFonts w:cs="Times New Roman"/>
                <w:sz w:val="20"/>
                <w:szCs w:val="20"/>
                <w:lang w:val="ru-RU"/>
              </w:rPr>
              <w:t>-</w:t>
            </w:r>
            <w:r w:rsidRPr="00A90AAE">
              <w:rPr>
                <w:rFonts w:cs="Times New Roman"/>
                <w:sz w:val="20"/>
                <w:szCs w:val="20"/>
              </w:rPr>
              <w:t>R</w:t>
            </w:r>
            <w:r w:rsidRPr="00A90AAE">
              <w:rPr>
                <w:rFonts w:cs="Times New Roman"/>
                <w:sz w:val="20"/>
                <w:szCs w:val="20"/>
                <w:lang w:val="ru-RU"/>
              </w:rPr>
              <w:t>-</w:t>
            </w:r>
            <w:r w:rsidRPr="00A90AAE">
              <w:rPr>
                <w:rFonts w:cs="Times New Roman"/>
                <w:sz w:val="20"/>
                <w:szCs w:val="20"/>
              </w:rPr>
              <w:t>G</w:t>
            </w:r>
            <w:r w:rsidRPr="00A90AAE">
              <w:rPr>
                <w:rFonts w:cs="Times New Roman"/>
                <w:sz w:val="20"/>
                <w:szCs w:val="20"/>
                <w:lang w:val="ru-RU"/>
              </w:rPr>
              <w:t>-</w:t>
            </w:r>
            <w:r w:rsidRPr="00A90AAE">
              <w:rPr>
                <w:rFonts w:cs="Times New Roman"/>
                <w:sz w:val="20"/>
                <w:szCs w:val="20"/>
              </w:rPr>
              <w:t>P</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 xml:space="preserve"> – 2 шт.</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rPr>
                <w:rFonts w:cs="Times New Roman"/>
                <w:sz w:val="20"/>
                <w:szCs w:val="20"/>
                <w:lang w:val="ru-RU"/>
              </w:rPr>
            </w:pPr>
            <w:r w:rsidRPr="00A90AAE">
              <w:rPr>
                <w:rFonts w:cs="Times New Roman"/>
                <w:sz w:val="20"/>
                <w:szCs w:val="20"/>
                <w:lang w:val="ru-RU"/>
              </w:rPr>
              <w:t>2025</w:t>
            </w:r>
          </w:p>
          <w:p w:rsidR="00A108F4" w:rsidRPr="00A90AAE" w:rsidRDefault="00A108F4" w:rsidP="00A90AAE">
            <w:pPr>
              <w:pStyle w:val="TableParagraph"/>
              <w:spacing w:before="0"/>
              <w:rPr>
                <w:rFonts w:cs="Times New Roman"/>
                <w:sz w:val="20"/>
                <w:szCs w:val="20"/>
                <w:lang w:val="ru-RU"/>
              </w:rPr>
            </w:pPr>
          </w:p>
        </w:tc>
        <w:tc>
          <w:tcPr>
            <w:tcW w:w="1140" w:type="dxa"/>
            <w:vMerge w:val="restart"/>
            <w:tcBorders>
              <w:top w:val="single" w:sz="4" w:space="0" w:color="auto"/>
              <w:left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sz w:val="20"/>
                <w:szCs w:val="20"/>
                <w:lang w:val="ru-RU"/>
              </w:rPr>
              <w:t>Природный газ</w:t>
            </w:r>
          </w:p>
        </w:tc>
        <w:tc>
          <w:tcPr>
            <w:tcW w:w="106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1,376</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92</w:t>
            </w:r>
          </w:p>
        </w:tc>
        <w:tc>
          <w:tcPr>
            <w:tcW w:w="1555" w:type="dxa"/>
            <w:vMerge w:val="restart"/>
            <w:tcBorders>
              <w:top w:val="single" w:sz="4" w:space="0" w:color="auto"/>
              <w:left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4,846</w:t>
            </w: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63"/>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pStyle w:val="TableParagraph"/>
              <w:spacing w:before="0"/>
              <w:rPr>
                <w:sz w:val="20"/>
                <w:szCs w:val="20"/>
                <w:highlight w:val="yellow"/>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pStyle w:val="TableParagraph"/>
              <w:spacing w:before="0"/>
              <w:rPr>
                <w:sz w:val="20"/>
                <w:szCs w:val="20"/>
                <w:highlight w:val="yellow"/>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Ferrogas</w:t>
            </w:r>
            <w:r w:rsidRPr="00A90AAE">
              <w:rPr>
                <w:rFonts w:cs="Times New Roman"/>
                <w:sz w:val="20"/>
                <w:szCs w:val="20"/>
                <w:lang w:val="ru-RU"/>
              </w:rPr>
              <w:t xml:space="preserve"> </w:t>
            </w:r>
            <w:r w:rsidRPr="00A90AAE">
              <w:rPr>
                <w:rFonts w:cs="Times New Roman"/>
                <w:sz w:val="20"/>
                <w:szCs w:val="20"/>
              </w:rPr>
              <w:t>LITE</w:t>
            </w:r>
            <w:r w:rsidRPr="00A90AAE">
              <w:rPr>
                <w:rFonts w:cs="Times New Roman"/>
                <w:sz w:val="20"/>
                <w:szCs w:val="20"/>
                <w:lang w:val="ru-RU"/>
              </w:rPr>
              <w:t>-</w:t>
            </w:r>
            <w:r w:rsidRPr="00A90AAE">
              <w:rPr>
                <w:rFonts w:cs="Times New Roman"/>
                <w:sz w:val="20"/>
                <w:szCs w:val="20"/>
              </w:rPr>
              <w:t>T</w:t>
            </w:r>
          </w:p>
          <w:p w:rsidR="00A108F4" w:rsidRPr="00A90AAE" w:rsidRDefault="00A108F4" w:rsidP="00A90AAE">
            <w:pPr>
              <w:pStyle w:val="TableParagraph"/>
              <w:spacing w:before="0"/>
              <w:rPr>
                <w:sz w:val="20"/>
                <w:szCs w:val="20"/>
                <w:lang w:val="ru-RU"/>
              </w:rPr>
            </w:pPr>
            <w:r w:rsidRPr="00A90AAE">
              <w:rPr>
                <w:rFonts w:cs="Times New Roman"/>
                <w:sz w:val="20"/>
                <w:szCs w:val="20"/>
                <w:lang w:val="ru-RU"/>
              </w:rPr>
              <w:t xml:space="preserve">1,5 МВт (КВа-1,5) с газовой горелкой </w:t>
            </w:r>
            <w:r w:rsidRPr="00A90AAE">
              <w:rPr>
                <w:rFonts w:cs="Times New Roman"/>
                <w:sz w:val="20"/>
                <w:szCs w:val="20"/>
              </w:rPr>
              <w:t>EMMA</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3-2,1-80-</w:t>
            </w:r>
            <w:r w:rsidRPr="00A90AAE">
              <w:rPr>
                <w:rFonts w:cs="Times New Roman"/>
                <w:sz w:val="20"/>
                <w:szCs w:val="20"/>
              </w:rPr>
              <w:t>B</w:t>
            </w:r>
            <w:r w:rsidRPr="00A90AAE">
              <w:rPr>
                <w:rFonts w:cs="Times New Roman"/>
                <w:sz w:val="20"/>
                <w:szCs w:val="20"/>
                <w:lang w:val="ru-RU"/>
              </w:rPr>
              <w:t>-</w:t>
            </w:r>
            <w:r w:rsidRPr="00A90AAE">
              <w:rPr>
                <w:rFonts w:cs="Times New Roman"/>
                <w:sz w:val="20"/>
                <w:szCs w:val="20"/>
              </w:rPr>
              <w:t>R</w:t>
            </w:r>
            <w:r w:rsidRPr="00A90AAE">
              <w:rPr>
                <w:rFonts w:cs="Times New Roman"/>
                <w:sz w:val="20"/>
                <w:szCs w:val="20"/>
                <w:lang w:val="ru-RU"/>
              </w:rPr>
              <w:t>-</w:t>
            </w:r>
            <w:r w:rsidRPr="00A90AAE">
              <w:rPr>
                <w:rFonts w:cs="Times New Roman"/>
                <w:sz w:val="20"/>
                <w:szCs w:val="20"/>
              </w:rPr>
              <w:t>G</w:t>
            </w:r>
            <w:r w:rsidRPr="00A90AAE">
              <w:rPr>
                <w:rFonts w:cs="Times New Roman"/>
                <w:sz w:val="20"/>
                <w:szCs w:val="20"/>
                <w:lang w:val="ru-RU"/>
              </w:rPr>
              <w:t>-</w:t>
            </w:r>
            <w:r w:rsidRPr="00A90AAE">
              <w:rPr>
                <w:rFonts w:cs="Times New Roman"/>
                <w:sz w:val="20"/>
                <w:szCs w:val="20"/>
              </w:rPr>
              <w:t>P</w:t>
            </w:r>
            <w:r w:rsidRPr="00A90AAE">
              <w:rPr>
                <w:rFonts w:cs="Times New Roman"/>
                <w:sz w:val="20"/>
                <w:szCs w:val="20"/>
                <w:lang w:val="ru-RU"/>
              </w:rPr>
              <w:t>-</w:t>
            </w:r>
            <w:r w:rsidRPr="00A90AAE">
              <w:rPr>
                <w:rFonts w:cs="Times New Roman"/>
                <w:sz w:val="20"/>
                <w:szCs w:val="20"/>
              </w:rPr>
              <w:t>C</w:t>
            </w:r>
            <w:r w:rsidRPr="00A90AAE">
              <w:rPr>
                <w:rFonts w:cs="Times New Roman"/>
                <w:sz w:val="20"/>
                <w:szCs w:val="20"/>
                <w:lang w:val="ru-RU"/>
              </w:rPr>
              <w:t xml:space="preserve"> – 1 шт.</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rFonts w:cs="Times New Roman"/>
                <w:sz w:val="20"/>
                <w:szCs w:val="20"/>
                <w:lang w:val="ru-RU"/>
              </w:rPr>
              <w:t>2025</w:t>
            </w:r>
          </w:p>
        </w:tc>
        <w:tc>
          <w:tcPr>
            <w:tcW w:w="1140" w:type="dxa"/>
            <w:vMerge/>
            <w:tcBorders>
              <w:left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p>
        </w:tc>
        <w:tc>
          <w:tcPr>
            <w:tcW w:w="106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1,290</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94</w:t>
            </w:r>
          </w:p>
        </w:tc>
        <w:tc>
          <w:tcPr>
            <w:tcW w:w="1555" w:type="dxa"/>
            <w:vMerge/>
            <w:tcBorders>
              <w:left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7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ДКВР‐4/13</w:t>
            </w:r>
            <w:r w:rsidRPr="00A90AAE">
              <w:rPr>
                <w:rFonts w:cs="Times New Roman"/>
                <w:spacing w:val="-2"/>
                <w:sz w:val="20"/>
                <w:szCs w:val="20"/>
                <w:lang w:val="ru-RU"/>
              </w:rPr>
              <w:t xml:space="preserve"> </w:t>
            </w:r>
            <w:r w:rsidRPr="00A90AAE">
              <w:rPr>
                <w:rFonts w:cs="Times New Roman"/>
                <w:sz w:val="20"/>
                <w:szCs w:val="20"/>
                <w:lang w:val="ru-RU"/>
              </w:rPr>
              <w:t>№3</w:t>
            </w:r>
          </w:p>
        </w:tc>
        <w:tc>
          <w:tcPr>
            <w:tcW w:w="1411"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1978</w:t>
            </w:r>
          </w:p>
        </w:tc>
        <w:tc>
          <w:tcPr>
            <w:tcW w:w="1140" w:type="dxa"/>
            <w:vMerge/>
            <w:tcBorders>
              <w:left w:val="single" w:sz="4" w:space="0" w:color="auto"/>
              <w:bottom w:val="nil"/>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066" w:type="dxa"/>
            <w:vMerge w:val="restart"/>
            <w:tcBorders>
              <w:top w:val="single" w:sz="4" w:space="0" w:color="auto"/>
              <w:left w:val="single" w:sz="4" w:space="0" w:color="auto"/>
              <w:bottom w:val="nil"/>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r w:rsidRPr="00A90AAE">
              <w:rPr>
                <w:rFonts w:ascii="Times New Roman" w:hAnsi="Times New Roman" w:cs="Times New Roman"/>
                <w:sz w:val="20"/>
                <w:szCs w:val="20"/>
                <w:lang w:val="ru-RU"/>
              </w:rPr>
              <w:t>2</w:t>
            </w:r>
          </w:p>
        </w:tc>
        <w:tc>
          <w:tcPr>
            <w:tcW w:w="2007"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1,96</w:t>
            </w:r>
          </w:p>
        </w:tc>
        <w:tc>
          <w:tcPr>
            <w:tcW w:w="896" w:type="dxa"/>
            <w:tcBorders>
              <w:top w:val="single" w:sz="4" w:space="0" w:color="auto"/>
              <w:left w:val="single" w:sz="4" w:space="0" w:color="auto"/>
              <w:bottom w:val="nil"/>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87,3</w:t>
            </w:r>
          </w:p>
        </w:tc>
        <w:tc>
          <w:tcPr>
            <w:tcW w:w="1555" w:type="dxa"/>
            <w:vMerge/>
            <w:tcBorders>
              <w:left w:val="single" w:sz="4" w:space="0" w:color="auto"/>
              <w:bottom w:val="nil"/>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1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EB6489" w:rsidRDefault="00A108F4" w:rsidP="00A90AAE">
            <w:pPr>
              <w:spacing w:after="0" w:line="240" w:lineRule="auto"/>
              <w:jc w:val="center"/>
              <w:rPr>
                <w:rFonts w:ascii="Times New Roman" w:hAnsi="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rPr>
            </w:pPr>
            <w:r w:rsidRPr="00A90AAE">
              <w:rPr>
                <w:rFonts w:cs="Times New Roman"/>
                <w:sz w:val="20"/>
                <w:szCs w:val="20"/>
                <w:lang w:val="ru-RU"/>
              </w:rPr>
              <w:t>ДКВР‐4/13</w:t>
            </w:r>
            <w:r w:rsidRPr="00A90AAE">
              <w:rPr>
                <w:rFonts w:cs="Times New Roman"/>
                <w:spacing w:val="-2"/>
                <w:sz w:val="20"/>
                <w:szCs w:val="20"/>
                <w:lang w:val="ru-RU"/>
              </w:rPr>
              <w:t xml:space="preserve"> </w:t>
            </w:r>
            <w:r w:rsidRPr="00A90AAE">
              <w:rPr>
                <w:rFonts w:cs="Times New Roman"/>
                <w:sz w:val="20"/>
                <w:szCs w:val="20"/>
                <w:lang w:val="ru-RU"/>
              </w:rPr>
              <w:t>№4</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rPr>
            </w:pPr>
            <w:r w:rsidRPr="00A90AAE">
              <w:rPr>
                <w:rFonts w:cs="Times New Roman"/>
                <w:sz w:val="20"/>
                <w:szCs w:val="20"/>
                <w:lang w:val="ru-RU"/>
              </w:rPr>
              <w:t>1978</w:t>
            </w:r>
          </w:p>
        </w:tc>
        <w:tc>
          <w:tcPr>
            <w:tcW w:w="1140"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c>
          <w:tcPr>
            <w:tcW w:w="1066"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rPr>
            </w:pPr>
            <w:r w:rsidRPr="00A90AAE">
              <w:rPr>
                <w:rFonts w:cs="Times New Roman"/>
                <w:sz w:val="20"/>
                <w:szCs w:val="20"/>
                <w:lang w:val="ru-RU"/>
              </w:rPr>
              <w:t>2,18</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sz w:val="20"/>
                <w:szCs w:val="20"/>
                <w:lang w:val="ru-RU"/>
              </w:rPr>
            </w:pPr>
            <w:r w:rsidRPr="00A90AAE">
              <w:rPr>
                <w:sz w:val="20"/>
                <w:szCs w:val="20"/>
                <w:lang w:val="ru-RU"/>
              </w:rPr>
              <w:t>89,05</w:t>
            </w:r>
          </w:p>
        </w:tc>
        <w:tc>
          <w:tcPr>
            <w:tcW w:w="1555"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sz w:val="20"/>
                <w:szCs w:val="20"/>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КВ‐Г‐0,4‐95Н уст. №1</w:t>
            </w:r>
          </w:p>
        </w:tc>
        <w:tc>
          <w:tcPr>
            <w:tcW w:w="1411" w:type="dxa"/>
            <w:tcBorders>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2007</w:t>
            </w:r>
          </w:p>
        </w:tc>
        <w:tc>
          <w:tcPr>
            <w:tcW w:w="1140"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066" w:type="dxa"/>
            <w:vMerge w:val="restart"/>
            <w:tcBorders>
              <w:top w:val="single" w:sz="4" w:space="0" w:color="auto"/>
              <w:left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2</w:t>
            </w: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0,</w:t>
            </w:r>
            <w:r w:rsidRPr="00A90AAE">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89,94</w:t>
            </w:r>
          </w:p>
        </w:tc>
        <w:tc>
          <w:tcPr>
            <w:tcW w:w="1555" w:type="dxa"/>
            <w:vMerge/>
            <w:tcBorders>
              <w:left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r>
      <w:tr w:rsidR="00A108F4"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A108F4" w:rsidRPr="007455A3" w:rsidRDefault="00A108F4"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КВ‐Г‐0</w:t>
            </w:r>
            <w:proofErr w:type="gramStart"/>
            <w:r w:rsidRPr="00A90AAE">
              <w:rPr>
                <w:rFonts w:cs="Times New Roman"/>
                <w:sz w:val="20"/>
                <w:szCs w:val="20"/>
              </w:rPr>
              <w:t>,4</w:t>
            </w:r>
            <w:proofErr w:type="gramEnd"/>
            <w:r w:rsidRPr="00A90AAE">
              <w:rPr>
                <w:rFonts w:cs="Times New Roman"/>
                <w:sz w:val="20"/>
                <w:szCs w:val="20"/>
              </w:rPr>
              <w:t>‐95Н</w:t>
            </w:r>
            <w:r w:rsidRPr="00A90AAE">
              <w:rPr>
                <w:rFonts w:cs="Times New Roman"/>
                <w:sz w:val="20"/>
                <w:szCs w:val="20"/>
                <w:lang w:val="ru-RU"/>
              </w:rPr>
              <w:t xml:space="preserve"> уст. №2</w:t>
            </w:r>
          </w:p>
        </w:tc>
        <w:tc>
          <w:tcPr>
            <w:tcW w:w="1411"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2007</w:t>
            </w:r>
          </w:p>
        </w:tc>
        <w:tc>
          <w:tcPr>
            <w:tcW w:w="1140"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1066"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c>
          <w:tcPr>
            <w:tcW w:w="2007"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rPr>
              <w:t>0,</w:t>
            </w:r>
            <w:r w:rsidRPr="00A90AAE">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A108F4" w:rsidRPr="00A90AAE" w:rsidRDefault="00A108F4" w:rsidP="00A90AAE">
            <w:pPr>
              <w:pStyle w:val="TableParagraph"/>
              <w:spacing w:before="0"/>
              <w:rPr>
                <w:rFonts w:cs="Times New Roman"/>
                <w:sz w:val="20"/>
                <w:szCs w:val="20"/>
                <w:lang w:val="ru-RU"/>
              </w:rPr>
            </w:pPr>
            <w:r w:rsidRPr="00A90AAE">
              <w:rPr>
                <w:rFonts w:cs="Times New Roman"/>
                <w:sz w:val="20"/>
                <w:szCs w:val="20"/>
                <w:lang w:val="ru-RU"/>
              </w:rPr>
              <w:t>89,78</w:t>
            </w:r>
          </w:p>
        </w:tc>
        <w:tc>
          <w:tcPr>
            <w:tcW w:w="1555" w:type="dxa"/>
            <w:vMerge/>
            <w:tcBorders>
              <w:left w:val="single" w:sz="4" w:space="0" w:color="auto"/>
              <w:bottom w:val="single" w:sz="4" w:space="0" w:color="auto"/>
              <w:right w:val="single" w:sz="4" w:space="0" w:color="auto"/>
            </w:tcBorders>
            <w:vAlign w:val="center"/>
          </w:tcPr>
          <w:p w:rsidR="00A108F4" w:rsidRPr="00A90AAE" w:rsidRDefault="00A108F4" w:rsidP="00A90AAE">
            <w:pPr>
              <w:spacing w:after="0" w:line="240" w:lineRule="auto"/>
              <w:jc w:val="center"/>
              <w:rPr>
                <w:rFonts w:ascii="Times New Roman" w:hAnsi="Times New Roman" w:cs="Times New Roman"/>
                <w:sz w:val="20"/>
                <w:szCs w:val="20"/>
                <w:lang w:val="ru-RU"/>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8</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 «Теплоснаб‐</w:t>
            </w:r>
            <w:r w:rsidRPr="00EB6489">
              <w:rPr>
                <w:rFonts w:cs="Times New Roman"/>
                <w:spacing w:val="-44"/>
                <w:sz w:val="20"/>
                <w:szCs w:val="20"/>
              </w:rPr>
              <w:t xml:space="preserve"> </w:t>
            </w:r>
            <w:r w:rsidRPr="00EB6489">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lang w:val="ru-RU"/>
              </w:rPr>
            </w:pPr>
            <w:r w:rsidRPr="00A90AAE">
              <w:rPr>
                <w:rFonts w:cs="Times New Roman"/>
                <w:sz w:val="20"/>
                <w:szCs w:val="20"/>
              </w:rPr>
              <w:t>Котельная</w:t>
            </w:r>
            <w:r w:rsidRPr="00A90AAE">
              <w:rPr>
                <w:rFonts w:cs="Times New Roman"/>
                <w:spacing w:val="-4"/>
                <w:sz w:val="20"/>
                <w:szCs w:val="20"/>
              </w:rPr>
              <w:t xml:space="preserve"> </w:t>
            </w:r>
            <w:r w:rsidRPr="00A90AAE">
              <w:rPr>
                <w:rFonts w:cs="Times New Roman"/>
                <w:sz w:val="20"/>
                <w:szCs w:val="20"/>
              </w:rPr>
              <w:t>ООО</w:t>
            </w:r>
            <w:r w:rsidRPr="00A90AAE">
              <w:rPr>
                <w:rFonts w:cs="Times New Roman"/>
                <w:sz w:val="20"/>
                <w:szCs w:val="20"/>
                <w:lang w:val="ru-RU"/>
              </w:rPr>
              <w:t xml:space="preserve"> </w:t>
            </w:r>
          </w:p>
          <w:p w:rsidR="00F57AD5" w:rsidRPr="00A90AAE" w:rsidRDefault="00F57AD5" w:rsidP="00EB6489">
            <w:pPr>
              <w:pStyle w:val="TableParagraph"/>
              <w:spacing w:before="0"/>
              <w:rPr>
                <w:rFonts w:cs="Times New Roman"/>
                <w:sz w:val="20"/>
                <w:szCs w:val="20"/>
              </w:rPr>
            </w:pPr>
            <w:r w:rsidRPr="00A90AAE">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Riello</w:t>
            </w:r>
            <w:r w:rsidRPr="00A90AAE">
              <w:rPr>
                <w:rFonts w:cs="Times New Roman"/>
                <w:spacing w:val="1"/>
                <w:sz w:val="20"/>
                <w:szCs w:val="20"/>
              </w:rPr>
              <w:t xml:space="preserve"> </w:t>
            </w:r>
            <w:r w:rsidRPr="00A90AAE">
              <w:rPr>
                <w:rFonts w:cs="Times New Roman"/>
                <w:spacing w:val="-1"/>
                <w:sz w:val="20"/>
                <w:szCs w:val="20"/>
              </w:rPr>
              <w:t>RTQ</w:t>
            </w:r>
            <w:r w:rsidRPr="00A90AAE">
              <w:rPr>
                <w:rFonts w:cs="Times New Roman"/>
                <w:spacing w:val="-11"/>
                <w:sz w:val="20"/>
                <w:szCs w:val="20"/>
              </w:rPr>
              <w:t xml:space="preserve"> </w:t>
            </w:r>
            <w:r w:rsidRPr="00A90AAE">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Природный</w:t>
            </w:r>
            <w:r w:rsidRPr="00A90AAE">
              <w:rPr>
                <w:rFonts w:cs="Times New Roman"/>
                <w:spacing w:val="-43"/>
                <w:sz w:val="20"/>
                <w:szCs w:val="20"/>
              </w:rPr>
              <w:t xml:space="preserve"> </w:t>
            </w:r>
            <w:r w:rsidRPr="00A90AAE">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A90AAE" w:rsidRDefault="00F57AD5" w:rsidP="00EB6489">
            <w:pPr>
              <w:pStyle w:val="TableParagraph"/>
              <w:spacing w:before="0"/>
              <w:rPr>
                <w:rFonts w:cs="Times New Roman"/>
                <w:sz w:val="20"/>
                <w:szCs w:val="20"/>
              </w:rPr>
            </w:pPr>
            <w:r w:rsidRPr="00A90AAE">
              <w:rPr>
                <w:rFonts w:cs="Times New Roman"/>
                <w:sz w:val="20"/>
                <w:szCs w:val="20"/>
              </w:rPr>
              <w:t>4,0</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9</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г. Родники, пр. Северный, д.1. (</w:t>
            </w:r>
            <w:r w:rsidRPr="00EB6489">
              <w:rPr>
                <w:rFonts w:cs="Times New Roman"/>
                <w:sz w:val="20"/>
                <w:szCs w:val="20"/>
              </w:rPr>
              <w:t>Школы</w:t>
            </w:r>
            <w:r w:rsidRPr="00EB6489">
              <w:rPr>
                <w:rFonts w:cs="Times New Roman"/>
                <w:spacing w:val="-3"/>
                <w:sz w:val="20"/>
                <w:szCs w:val="20"/>
              </w:rPr>
              <w:t xml:space="preserve"> </w:t>
            </w:r>
            <w:r w:rsidRPr="00EB6489">
              <w:rPr>
                <w:rFonts w:cs="Times New Roman"/>
                <w:sz w:val="20"/>
                <w:szCs w:val="20"/>
              </w:rPr>
              <w:t>№2</w:t>
            </w:r>
            <w:r w:rsidRPr="00EB6489">
              <w:rPr>
                <w:rFonts w:cs="Times New Roman"/>
                <w:sz w:val="20"/>
                <w:szCs w:val="20"/>
                <w:lang w:val="ru-RU"/>
              </w:rPr>
              <w:t>)</w:t>
            </w:r>
          </w:p>
        </w:tc>
        <w:tc>
          <w:tcPr>
            <w:tcW w:w="1752" w:type="dxa"/>
            <w:tcBorders>
              <w:top w:val="single" w:sz="4" w:space="0" w:color="auto"/>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2001</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55</w:t>
            </w:r>
          </w:p>
        </w:tc>
        <w:tc>
          <w:tcPr>
            <w:tcW w:w="896"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3</w:t>
            </w:r>
          </w:p>
        </w:tc>
        <w:tc>
          <w:tcPr>
            <w:tcW w:w="1555"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0,168</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03" w:type="dxa"/>
            <w:gridSpan w:val="2"/>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не экспл.</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56</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10</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№20</w:t>
            </w:r>
            <w:r w:rsidR="004F1BD2" w:rsidRPr="00EB6489">
              <w:rPr>
                <w:rFonts w:cs="Times New Roman"/>
                <w:spacing w:val="-3"/>
                <w:sz w:val="20"/>
                <w:szCs w:val="20"/>
                <w:lang w:val="ru-RU"/>
              </w:rPr>
              <w:t>,</w:t>
            </w:r>
            <w:r w:rsidRPr="00EB6489">
              <w:rPr>
                <w:rFonts w:cs="Times New Roman"/>
                <w:spacing w:val="-3"/>
                <w:sz w:val="20"/>
                <w:szCs w:val="20"/>
                <w:lang w:val="ru-RU"/>
              </w:rPr>
              <w:t xml:space="preserve">  </w:t>
            </w:r>
            <w:r w:rsidRPr="00EB6489">
              <w:rPr>
                <w:rFonts w:cs="Times New Roman"/>
                <w:sz w:val="20"/>
                <w:szCs w:val="20"/>
                <w:lang w:val="ru-RU"/>
              </w:rPr>
              <w:t>г. Родники,                            мкр. Гагарина, д.22 (Школы</w:t>
            </w:r>
            <w:r w:rsidRPr="00EB6489">
              <w:rPr>
                <w:rFonts w:cs="Times New Roman"/>
                <w:spacing w:val="-3"/>
                <w:sz w:val="20"/>
                <w:szCs w:val="20"/>
                <w:lang w:val="ru-RU"/>
              </w:rPr>
              <w:t xml:space="preserve"> </w:t>
            </w:r>
            <w:r w:rsidRPr="00EB6489">
              <w:rPr>
                <w:rFonts w:cs="Times New Roman"/>
                <w:sz w:val="20"/>
                <w:szCs w:val="20"/>
                <w:lang w:val="ru-RU"/>
              </w:rPr>
              <w:t>№3)</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2005</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13</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88,63</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0,342</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15</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88,41</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14</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88,5</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F57AD5" w:rsidP="00936E7C">
            <w:pPr>
              <w:pStyle w:val="TableParagraph"/>
              <w:spacing w:before="0"/>
              <w:rPr>
                <w:rFonts w:cs="Times New Roman"/>
                <w:sz w:val="20"/>
                <w:szCs w:val="20"/>
              </w:rPr>
            </w:pPr>
            <w:r w:rsidRPr="00EB6489">
              <w:rPr>
                <w:rFonts w:cs="Times New Roman"/>
                <w:sz w:val="20"/>
                <w:szCs w:val="20"/>
                <w:lang w:val="ru-RU"/>
              </w:rPr>
              <w:t>1</w:t>
            </w:r>
            <w:r w:rsidR="00936E7C">
              <w:rPr>
                <w:rFonts w:cs="Times New Roman"/>
                <w:sz w:val="20"/>
                <w:szCs w:val="20"/>
                <w:lang w:val="ru-RU"/>
              </w:rPr>
              <w:t>1</w:t>
            </w:r>
            <w:r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№10 г. Родники,                            ул. Родниковская, д.2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3"/>
                <w:sz w:val="20"/>
                <w:szCs w:val="20"/>
                <w:lang w:val="ru-RU"/>
              </w:rPr>
              <w:t xml:space="preserve"> </w:t>
            </w:r>
            <w:r w:rsidRPr="00EB6489">
              <w:rPr>
                <w:rFonts w:cs="Times New Roman"/>
                <w:sz w:val="20"/>
                <w:szCs w:val="20"/>
                <w:lang w:val="ru-RU"/>
              </w:rPr>
              <w:t>№9</w:t>
            </w:r>
            <w:r w:rsidRPr="00EB6489">
              <w:rPr>
                <w:rFonts w:cs="Times New Roman"/>
                <w:spacing w:val="-4"/>
                <w:sz w:val="20"/>
                <w:szCs w:val="20"/>
                <w:lang w:val="ru-RU"/>
              </w:rPr>
              <w:t xml:space="preserve"> </w:t>
            </w:r>
            <w:r w:rsidRPr="00EB6489">
              <w:rPr>
                <w:rFonts w:cs="Times New Roman"/>
                <w:sz w:val="20"/>
                <w:szCs w:val="20"/>
                <w:lang w:val="ru-RU"/>
              </w:rPr>
              <w:t>«Солнышко»)</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2018</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93</w:t>
            </w:r>
            <w:r w:rsidRPr="00EB6489">
              <w:rPr>
                <w:rFonts w:cs="Times New Roman"/>
                <w:sz w:val="20"/>
                <w:szCs w:val="20"/>
              </w:rPr>
              <w:t>,0</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Премиум-80 уст. №2</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w:t>
            </w:r>
            <w:r w:rsidRPr="00EB6489">
              <w:rPr>
                <w:rFonts w:cs="Times New Roman"/>
                <w:sz w:val="20"/>
                <w:szCs w:val="20"/>
              </w:rPr>
              <w:t>0,0</w:t>
            </w:r>
          </w:p>
        </w:tc>
        <w:tc>
          <w:tcPr>
            <w:tcW w:w="1555"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bottom w:val="single" w:sz="4" w:space="0" w:color="auto"/>
            </w:tcBorders>
            <w:vAlign w:val="center"/>
          </w:tcPr>
          <w:p w:rsidR="00F57AD5" w:rsidRPr="00EB6489" w:rsidRDefault="00F57AD5" w:rsidP="00936E7C">
            <w:pPr>
              <w:pStyle w:val="TableParagraph"/>
              <w:spacing w:before="0"/>
              <w:rPr>
                <w:rFonts w:cs="Times New Roman"/>
                <w:sz w:val="20"/>
                <w:szCs w:val="20"/>
                <w:lang w:val="ru-RU"/>
              </w:rPr>
            </w:pPr>
            <w:r w:rsidRPr="00EB6489">
              <w:rPr>
                <w:rFonts w:cs="Times New Roman"/>
                <w:sz w:val="20"/>
                <w:szCs w:val="20"/>
                <w:lang w:val="ru-RU"/>
              </w:rPr>
              <w:t>1</w:t>
            </w:r>
            <w:r w:rsidR="00936E7C">
              <w:rPr>
                <w:rFonts w:cs="Times New Roman"/>
                <w:sz w:val="20"/>
                <w:szCs w:val="20"/>
                <w:lang w:val="ru-RU"/>
              </w:rPr>
              <w:t>2</w:t>
            </w:r>
            <w:r w:rsidRPr="00EB6489">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№11 г. Родники,                            пл. Фрунзе, д.8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6"/>
                <w:sz w:val="20"/>
                <w:szCs w:val="20"/>
                <w:lang w:val="ru-RU"/>
              </w:rPr>
              <w:t xml:space="preserve"> </w:t>
            </w:r>
            <w:r w:rsidRPr="00EB6489">
              <w:rPr>
                <w:rFonts w:cs="Times New Roman"/>
                <w:sz w:val="20"/>
                <w:szCs w:val="20"/>
                <w:lang w:val="ru-RU"/>
              </w:rPr>
              <w:t>№11</w:t>
            </w:r>
            <w:r w:rsidRPr="00EB6489">
              <w:rPr>
                <w:rFonts w:cs="Times New Roman"/>
                <w:spacing w:val="-7"/>
                <w:sz w:val="20"/>
                <w:szCs w:val="20"/>
                <w:lang w:val="ru-RU"/>
              </w:rPr>
              <w:t xml:space="preserve"> </w:t>
            </w:r>
            <w:r w:rsidRPr="00EB6489">
              <w:rPr>
                <w:rFonts w:cs="Times New Roman"/>
                <w:sz w:val="20"/>
                <w:szCs w:val="20"/>
                <w:lang w:val="ru-RU"/>
              </w:rPr>
              <w:t>«Голубок»)</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2019</w:t>
            </w:r>
          </w:p>
        </w:tc>
        <w:tc>
          <w:tcPr>
            <w:tcW w:w="1140"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№2</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2019</w:t>
            </w:r>
          </w:p>
        </w:tc>
        <w:tc>
          <w:tcPr>
            <w:tcW w:w="1140"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F57AD5"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1</w:t>
            </w:r>
            <w:r w:rsidR="00936E7C">
              <w:rPr>
                <w:rFonts w:ascii="Times New Roman" w:hAnsi="Times New Roman" w:cs="Times New Roman"/>
                <w:sz w:val="20"/>
                <w:szCs w:val="20"/>
                <w:lang w:val="ru-RU"/>
              </w:rPr>
              <w:t>3</w:t>
            </w:r>
            <w:r w:rsidRPr="00EB6489">
              <w:rPr>
                <w:rFonts w:ascii="Times New Roman" w:hAnsi="Times New Roman" w:cs="Times New Roman"/>
                <w:sz w:val="20"/>
                <w:szCs w:val="20"/>
                <w:lang w:val="ru-RU"/>
              </w:rPr>
              <w:t>.</w:t>
            </w:r>
          </w:p>
        </w:tc>
        <w:tc>
          <w:tcPr>
            <w:tcW w:w="1802" w:type="dxa"/>
            <w:vMerge w:val="restart"/>
            <w:tcBorders>
              <w:top w:val="single" w:sz="4" w:space="0" w:color="auto"/>
              <w:right w:val="single" w:sz="8" w:space="0" w:color="000000"/>
            </w:tcBorders>
            <w:vAlign w:val="center"/>
          </w:tcPr>
          <w:p w:rsidR="00F57AD5" w:rsidRPr="00EB6489" w:rsidRDefault="00877AAB" w:rsidP="00EB6489">
            <w:pPr>
              <w:spacing w:after="0" w:line="240" w:lineRule="auto"/>
              <w:jc w:val="center"/>
              <w:rPr>
                <w:rFonts w:ascii="Times New Roman" w:hAnsi="Times New Roman" w:cs="Times New Roman"/>
                <w:sz w:val="20"/>
                <w:szCs w:val="20"/>
                <w:lang w:val="ru-RU"/>
              </w:rPr>
            </w:pPr>
            <w:r w:rsidRPr="00877AAB">
              <w:rPr>
                <w:rFonts w:ascii="Times New Roman" w:hAnsi="Times New Roman" w:cs="Times New Roman"/>
                <w:sz w:val="20"/>
                <w:szCs w:val="20"/>
                <w:lang w:val="ru-RU"/>
              </w:rPr>
              <w:t>ООО «Теплоснаб-Родники»</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БМК, ул. Советская, д.4</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Природный</w:t>
            </w:r>
            <w:r w:rsidRPr="00EB6489">
              <w:rPr>
                <w:rFonts w:ascii="Times New Roman" w:hAnsi="Times New Roman" w:cs="Times New Roman"/>
                <w:spacing w:val="-43"/>
                <w:sz w:val="20"/>
                <w:szCs w:val="20"/>
              </w:rPr>
              <w:t xml:space="preserve"> </w:t>
            </w:r>
            <w:r w:rsidRPr="00EB6489">
              <w:rPr>
                <w:rFonts w:ascii="Times New Roman" w:hAnsi="Times New Roman"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3,2708</w:t>
            </w: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bottom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bl>
    <w:p w:rsidR="00A25079" w:rsidRDefault="00A25079">
      <w:pPr>
        <w:spacing w:after="0" w:line="240" w:lineRule="auto"/>
        <w:rPr>
          <w:rFonts w:ascii="Times New Roman" w:eastAsia="Times New Roman" w:hAnsi="Times New Roman"/>
          <w:b/>
          <w:bCs/>
          <w:color w:val="000000"/>
          <w:sz w:val="24"/>
          <w:szCs w:val="24"/>
          <w:highlight w:val="yellow"/>
          <w:lang w:eastAsia="ru-RU"/>
        </w:rPr>
        <w:sectPr w:rsidR="00A25079" w:rsidSect="00291BE7">
          <w:pgSz w:w="16840" w:h="11910" w:orient="landscape"/>
          <w:pgMar w:top="618" w:right="902" w:bottom="1480" w:left="1060" w:header="0" w:footer="714" w:gutter="0"/>
          <w:cols w:space="720"/>
        </w:sectPr>
      </w:pPr>
    </w:p>
    <w:p w:rsidR="004476C1" w:rsidRPr="00290679" w:rsidRDefault="006B1A4E" w:rsidP="006B1A4E">
      <w:pPr>
        <w:pStyle w:val="21b"/>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w:t>
      </w:r>
      <w:r w:rsidR="004476C1" w:rsidRPr="00290679">
        <w:rPr>
          <w:rFonts w:ascii="Times New Roman" w:hAnsi="Times New Roman" w:cs="Times New Roman"/>
          <w:sz w:val="24"/>
          <w:szCs w:val="24"/>
        </w:rPr>
        <w:t xml:space="preserve">оборудование </w:t>
      </w:r>
      <w:r w:rsidR="00C978E6" w:rsidRPr="00290679">
        <w:rPr>
          <w:rFonts w:ascii="Times New Roman" w:hAnsi="Times New Roman" w:cs="Times New Roman"/>
          <w:sz w:val="24"/>
          <w:szCs w:val="24"/>
        </w:rPr>
        <w:t xml:space="preserve">производственной </w:t>
      </w:r>
      <w:r w:rsidR="004476C1" w:rsidRPr="00290679">
        <w:rPr>
          <w:rFonts w:ascii="Times New Roman" w:hAnsi="Times New Roman" w:cs="Times New Roman"/>
          <w:sz w:val="24"/>
          <w:szCs w:val="24"/>
        </w:rPr>
        <w:t>котельной ООО «УК</w:t>
      </w:r>
      <w:r w:rsidR="004476C1" w:rsidRPr="00290679">
        <w:rPr>
          <w:rFonts w:ascii="Times New Roman" w:hAnsi="Times New Roman" w:cs="Times New Roman"/>
          <w:spacing w:val="-55"/>
          <w:sz w:val="24"/>
          <w:szCs w:val="24"/>
        </w:rPr>
        <w:t xml:space="preserve"> </w:t>
      </w:r>
      <w:r w:rsidR="004476C1" w:rsidRPr="00290679">
        <w:rPr>
          <w:rFonts w:ascii="Times New Roman" w:hAnsi="Times New Roman" w:cs="Times New Roman"/>
          <w:sz w:val="24"/>
          <w:szCs w:val="24"/>
        </w:rPr>
        <w:t>Индустриальный</w:t>
      </w:r>
      <w:r w:rsidR="004476C1" w:rsidRPr="00290679">
        <w:rPr>
          <w:rFonts w:ascii="Times New Roman" w:hAnsi="Times New Roman" w:cs="Times New Roman"/>
          <w:spacing w:val="-2"/>
          <w:sz w:val="24"/>
          <w:szCs w:val="24"/>
        </w:rPr>
        <w:t xml:space="preserve"> </w:t>
      </w:r>
      <w:r w:rsidR="004476C1" w:rsidRPr="00290679">
        <w:rPr>
          <w:rFonts w:ascii="Times New Roman" w:hAnsi="Times New Roman" w:cs="Times New Roman"/>
          <w:sz w:val="24"/>
          <w:szCs w:val="24"/>
        </w:rPr>
        <w:t>парк</w:t>
      </w:r>
      <w:r w:rsidR="004476C1" w:rsidRPr="00290679">
        <w:rPr>
          <w:rFonts w:ascii="Times New Roman" w:hAnsi="Times New Roman" w:cs="Times New Roman"/>
          <w:spacing w:val="3"/>
          <w:sz w:val="24"/>
          <w:szCs w:val="24"/>
        </w:rPr>
        <w:t xml:space="preserve"> </w:t>
      </w:r>
      <w:bookmarkEnd w:id="38"/>
      <w:r w:rsidR="004476C1" w:rsidRPr="00290679">
        <w:rPr>
          <w:rFonts w:ascii="Times New Roman" w:hAnsi="Times New Roman" w:cs="Times New Roman"/>
          <w:sz w:val="24"/>
          <w:szCs w:val="24"/>
        </w:rPr>
        <w:t>«Родники»</w:t>
      </w:r>
    </w:p>
    <w:p w:rsidR="004476C1" w:rsidRPr="00290679" w:rsidRDefault="004476C1" w:rsidP="006B1A4E">
      <w:pPr>
        <w:spacing w:after="0" w:line="36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006B1A4E" w:rsidRPr="00290679">
        <w:rPr>
          <w:rFonts w:ascii="Times New Roman" w:hAnsi="Times New Roman"/>
          <w:b/>
          <w:color w:val="000000" w:themeColor="text1"/>
          <w:sz w:val="24"/>
          <w:szCs w:val="24"/>
        </w:rPr>
        <w:t>1</w:t>
      </w:r>
      <w:r w:rsidRPr="00290679">
        <w:rPr>
          <w:rFonts w:ascii="Times New Roman" w:hAnsi="Times New Roman"/>
          <w:b/>
          <w:color w:val="000000" w:themeColor="text1"/>
          <w:sz w:val="24"/>
          <w:szCs w:val="24"/>
        </w:rPr>
        <w:t>.</w:t>
      </w:r>
      <w:r w:rsidR="006B1A4E" w:rsidRPr="00290679">
        <w:rPr>
          <w:rFonts w:ascii="Times New Roman" w:hAnsi="Times New Roman"/>
          <w:b/>
          <w:color w:val="000000" w:themeColor="text1"/>
          <w:sz w:val="24"/>
          <w:szCs w:val="24"/>
        </w:rPr>
        <w:t xml:space="preserve">7. </w:t>
      </w:r>
      <w:r w:rsidRPr="00290679">
        <w:rPr>
          <w:rFonts w:ascii="Times New Roman" w:hAnsi="Times New Roman"/>
          <w:color w:val="000000" w:themeColor="text1"/>
          <w:sz w:val="24"/>
          <w:szCs w:val="24"/>
        </w:rPr>
        <w:t>Горелочное</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оборудование</w:t>
      </w:r>
      <w:r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Pr="00290679">
        <w:rPr>
          <w:rFonts w:ascii="Times New Roman" w:hAnsi="Times New Roman"/>
          <w:color w:val="000000" w:themeColor="text1"/>
          <w:sz w:val="24"/>
          <w:szCs w:val="24"/>
        </w:rPr>
        <w:t>котельной</w:t>
      </w:r>
      <w:r w:rsidRPr="00290679">
        <w:rPr>
          <w:rFonts w:ascii="Times New Roman" w:hAnsi="Times New Roman"/>
          <w:color w:val="000000" w:themeColor="text1"/>
          <w:spacing w:val="-5"/>
          <w:sz w:val="24"/>
          <w:szCs w:val="24"/>
        </w:rPr>
        <w:t xml:space="preserve"> </w:t>
      </w:r>
      <w:r w:rsidRPr="00290679">
        <w:rPr>
          <w:rFonts w:ascii="Times New Roman" w:hAnsi="Times New Roman"/>
          <w:color w:val="000000" w:themeColor="text1"/>
          <w:sz w:val="24"/>
          <w:szCs w:val="24"/>
        </w:rPr>
        <w:t>ООО</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«УК</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Индустриальный</w:t>
      </w:r>
      <w:r w:rsidRPr="00290679">
        <w:rPr>
          <w:rFonts w:ascii="Times New Roman" w:hAnsi="Times New Roman"/>
          <w:color w:val="000000" w:themeColor="text1"/>
          <w:spacing w:val="-4"/>
          <w:sz w:val="24"/>
          <w:szCs w:val="24"/>
        </w:rPr>
        <w:t xml:space="preserve"> </w:t>
      </w:r>
      <w:r w:rsidRPr="00290679">
        <w:rPr>
          <w:rFonts w:ascii="Times New Roman" w:hAnsi="Times New Roman"/>
          <w:color w:val="000000" w:themeColor="text1"/>
          <w:sz w:val="24"/>
          <w:szCs w:val="24"/>
        </w:rPr>
        <w:t>парк</w:t>
      </w:r>
      <w:r w:rsidRPr="00290679">
        <w:rPr>
          <w:rFonts w:ascii="Times New Roman" w:hAnsi="Times New Roman"/>
          <w:color w:val="000000" w:themeColor="text1"/>
          <w:spacing w:val="-5"/>
          <w:sz w:val="24"/>
          <w:szCs w:val="24"/>
        </w:rPr>
        <w:t xml:space="preserve"> </w:t>
      </w:r>
      <w:r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RPr="00290679" w:rsidTr="006B1A4E">
        <w:trPr>
          <w:trHeight w:val="20"/>
        </w:trPr>
        <w:tc>
          <w:tcPr>
            <w:tcW w:w="2749" w:type="dxa"/>
            <w:vAlign w:val="center"/>
          </w:tcPr>
          <w:p w:rsidR="004476C1" w:rsidRPr="00290679" w:rsidRDefault="004476C1" w:rsidP="006B1A4E">
            <w:pPr>
              <w:pStyle w:val="TableParagraph"/>
              <w:spacing w:before="0"/>
              <w:rPr>
                <w:sz w:val="20"/>
              </w:rPr>
            </w:pPr>
            <w:r w:rsidRPr="00290679">
              <w:rPr>
                <w:sz w:val="20"/>
              </w:rPr>
              <w:t>Наименование</w:t>
            </w:r>
          </w:p>
        </w:tc>
        <w:tc>
          <w:tcPr>
            <w:tcW w:w="2294" w:type="dxa"/>
            <w:vAlign w:val="center"/>
          </w:tcPr>
          <w:p w:rsidR="004476C1" w:rsidRPr="00290679" w:rsidRDefault="004476C1" w:rsidP="006B1A4E">
            <w:pPr>
              <w:pStyle w:val="TableParagraph"/>
              <w:spacing w:before="0"/>
              <w:rPr>
                <w:sz w:val="20"/>
                <w:lang w:val="ru-RU"/>
              </w:rPr>
            </w:pPr>
            <w:r w:rsidRPr="00290679">
              <w:rPr>
                <w:sz w:val="20"/>
                <w:lang w:val="ru-RU"/>
              </w:rPr>
              <w:t>Номинальная</w:t>
            </w:r>
            <w:r w:rsidRPr="00290679">
              <w:rPr>
                <w:spacing w:val="-7"/>
                <w:sz w:val="20"/>
                <w:lang w:val="ru-RU"/>
              </w:rPr>
              <w:t xml:space="preserve"> </w:t>
            </w:r>
            <w:r w:rsidRPr="00290679">
              <w:rPr>
                <w:sz w:val="20"/>
                <w:lang w:val="ru-RU"/>
              </w:rPr>
              <w:t>тепловая</w:t>
            </w:r>
          </w:p>
          <w:p w:rsidR="004476C1" w:rsidRPr="00290679" w:rsidRDefault="004476C1" w:rsidP="006B1A4E">
            <w:pPr>
              <w:pStyle w:val="TableParagraph"/>
              <w:spacing w:before="0"/>
              <w:rPr>
                <w:sz w:val="20"/>
                <w:lang w:val="ru-RU"/>
              </w:rPr>
            </w:pPr>
            <w:r w:rsidRPr="00290679">
              <w:rPr>
                <w:sz w:val="20"/>
                <w:lang w:val="ru-RU"/>
              </w:rPr>
              <w:t>Мощность,</w:t>
            </w:r>
            <w:r w:rsidRPr="00290679">
              <w:rPr>
                <w:spacing w:val="-3"/>
                <w:sz w:val="20"/>
                <w:lang w:val="ru-RU"/>
              </w:rPr>
              <w:t xml:space="preserve"> </w:t>
            </w:r>
            <w:r w:rsidRPr="00290679">
              <w:rPr>
                <w:sz w:val="20"/>
                <w:lang w:val="ru-RU"/>
              </w:rPr>
              <w:t>Гкал/</w:t>
            </w:r>
            <w:proofErr w:type="gramStart"/>
            <w:r w:rsidRPr="00290679">
              <w:rPr>
                <w:sz w:val="20"/>
                <w:lang w:val="ru-RU"/>
              </w:rPr>
              <w:t>ч</w:t>
            </w:r>
            <w:proofErr w:type="gramEnd"/>
          </w:p>
        </w:tc>
        <w:tc>
          <w:tcPr>
            <w:tcW w:w="2865" w:type="dxa"/>
            <w:vAlign w:val="center"/>
          </w:tcPr>
          <w:p w:rsidR="004476C1" w:rsidRPr="00290679" w:rsidRDefault="004476C1" w:rsidP="006B1A4E">
            <w:pPr>
              <w:pStyle w:val="TableParagraph"/>
              <w:spacing w:before="0"/>
              <w:rPr>
                <w:sz w:val="20"/>
              </w:rPr>
            </w:pPr>
            <w:r w:rsidRPr="00290679">
              <w:rPr>
                <w:sz w:val="20"/>
              </w:rPr>
              <w:t>Мощность</w:t>
            </w:r>
            <w:r w:rsidRPr="00290679">
              <w:rPr>
                <w:spacing w:val="-4"/>
                <w:sz w:val="20"/>
              </w:rPr>
              <w:t xml:space="preserve"> </w:t>
            </w:r>
            <w:r w:rsidRPr="00290679">
              <w:rPr>
                <w:sz w:val="20"/>
              </w:rPr>
              <w:t>эл.</w:t>
            </w:r>
            <w:r w:rsidRPr="00290679">
              <w:rPr>
                <w:spacing w:val="-4"/>
                <w:sz w:val="20"/>
              </w:rPr>
              <w:t xml:space="preserve"> </w:t>
            </w:r>
            <w:r w:rsidRPr="00290679">
              <w:rPr>
                <w:sz w:val="20"/>
              </w:rPr>
              <w:t>двигателя,</w:t>
            </w:r>
            <w:r w:rsidRPr="00290679">
              <w:rPr>
                <w:spacing w:val="-3"/>
                <w:sz w:val="20"/>
              </w:rPr>
              <w:t xml:space="preserve"> </w:t>
            </w:r>
            <w:r w:rsidRPr="00290679">
              <w:rPr>
                <w:sz w:val="20"/>
              </w:rPr>
              <w:t>кВт</w:t>
            </w:r>
          </w:p>
        </w:tc>
        <w:tc>
          <w:tcPr>
            <w:tcW w:w="1660" w:type="dxa"/>
            <w:vAlign w:val="center"/>
          </w:tcPr>
          <w:p w:rsidR="004476C1" w:rsidRPr="00290679" w:rsidRDefault="004476C1" w:rsidP="006B1A4E">
            <w:pPr>
              <w:pStyle w:val="TableParagraph"/>
              <w:spacing w:before="0"/>
              <w:rPr>
                <w:sz w:val="20"/>
              </w:rPr>
            </w:pPr>
            <w:r w:rsidRPr="00290679">
              <w:rPr>
                <w:sz w:val="20"/>
              </w:rPr>
              <w:t>Число</w:t>
            </w:r>
            <w:r w:rsidRPr="00290679">
              <w:rPr>
                <w:spacing w:val="-2"/>
                <w:sz w:val="20"/>
              </w:rPr>
              <w:t xml:space="preserve"> </w:t>
            </w:r>
            <w:r w:rsidRPr="00290679">
              <w:rPr>
                <w:sz w:val="20"/>
              </w:rPr>
              <w:t>оборотов</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№1</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№1</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№2</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r w:rsidR="004476C1" w:rsidRPr="00290679" w:rsidTr="006B1A4E">
        <w:trPr>
          <w:trHeight w:val="20"/>
        </w:trPr>
        <w:tc>
          <w:tcPr>
            <w:tcW w:w="2749" w:type="dxa"/>
          </w:tcPr>
          <w:p w:rsidR="004476C1" w:rsidRPr="00290679" w:rsidRDefault="004476C1" w:rsidP="006B1A4E">
            <w:pPr>
              <w:pStyle w:val="TableParagraph"/>
              <w:spacing w:before="0"/>
              <w:ind w:left="107"/>
              <w:jc w:val="left"/>
              <w:rPr>
                <w:sz w:val="20"/>
              </w:rPr>
            </w:pPr>
            <w:r w:rsidRPr="00290679">
              <w:rPr>
                <w:sz w:val="20"/>
              </w:rPr>
              <w:t>Горелка</w:t>
            </w:r>
            <w:r w:rsidRPr="00290679">
              <w:rPr>
                <w:spacing w:val="-2"/>
                <w:sz w:val="20"/>
              </w:rPr>
              <w:t xml:space="preserve"> </w:t>
            </w:r>
            <w:r w:rsidRPr="00290679">
              <w:rPr>
                <w:sz w:val="20"/>
              </w:rPr>
              <w:t>котла</w:t>
            </w:r>
            <w:r w:rsidRPr="00290679">
              <w:rPr>
                <w:spacing w:val="-2"/>
                <w:sz w:val="20"/>
              </w:rPr>
              <w:t xml:space="preserve"> </w:t>
            </w:r>
            <w:r w:rsidRPr="00290679">
              <w:rPr>
                <w:sz w:val="20"/>
              </w:rPr>
              <w:t>№2</w:t>
            </w:r>
            <w:r w:rsidRPr="00290679">
              <w:rPr>
                <w:spacing w:val="-1"/>
                <w:sz w:val="20"/>
              </w:rPr>
              <w:t xml:space="preserve"> </w:t>
            </w:r>
            <w:r w:rsidRPr="00290679">
              <w:rPr>
                <w:sz w:val="20"/>
              </w:rPr>
              <w:t>РГМГ‐20</w:t>
            </w:r>
          </w:p>
        </w:tc>
        <w:tc>
          <w:tcPr>
            <w:tcW w:w="2294" w:type="dxa"/>
          </w:tcPr>
          <w:p w:rsidR="004476C1" w:rsidRPr="00290679" w:rsidRDefault="004476C1" w:rsidP="006B1A4E">
            <w:pPr>
              <w:pStyle w:val="TableParagraph"/>
              <w:spacing w:before="0"/>
              <w:ind w:left="133" w:right="126"/>
              <w:rPr>
                <w:sz w:val="20"/>
              </w:rPr>
            </w:pPr>
            <w:r w:rsidRPr="00290679">
              <w:rPr>
                <w:sz w:val="20"/>
              </w:rPr>
              <w:t>20,0</w:t>
            </w:r>
          </w:p>
        </w:tc>
        <w:tc>
          <w:tcPr>
            <w:tcW w:w="2865" w:type="dxa"/>
          </w:tcPr>
          <w:p w:rsidR="004476C1" w:rsidRPr="00290679" w:rsidRDefault="004476C1" w:rsidP="006B1A4E">
            <w:pPr>
              <w:pStyle w:val="TableParagraph"/>
              <w:spacing w:before="0"/>
              <w:ind w:left="190" w:right="179"/>
              <w:rPr>
                <w:sz w:val="20"/>
              </w:rPr>
            </w:pPr>
            <w:r w:rsidRPr="00290679">
              <w:rPr>
                <w:sz w:val="20"/>
              </w:rPr>
              <w:t>2,2</w:t>
            </w:r>
          </w:p>
        </w:tc>
        <w:tc>
          <w:tcPr>
            <w:tcW w:w="1660" w:type="dxa"/>
          </w:tcPr>
          <w:p w:rsidR="004476C1" w:rsidRPr="00290679" w:rsidRDefault="004476C1" w:rsidP="006B1A4E">
            <w:pPr>
              <w:pStyle w:val="TableParagraph"/>
              <w:spacing w:before="0"/>
              <w:ind w:left="129" w:right="118"/>
              <w:rPr>
                <w:sz w:val="20"/>
              </w:rPr>
            </w:pPr>
            <w:r w:rsidRPr="00290679">
              <w:rPr>
                <w:sz w:val="20"/>
              </w:rPr>
              <w:t>4000</w:t>
            </w:r>
          </w:p>
        </w:tc>
      </w:tr>
    </w:tbl>
    <w:p w:rsidR="004476C1" w:rsidRPr="00290679" w:rsidRDefault="004476C1" w:rsidP="006B1A4E">
      <w:pPr>
        <w:pStyle w:val="aff6"/>
        <w:rPr>
          <w:b/>
          <w:color w:val="000000" w:themeColor="text1"/>
        </w:rPr>
      </w:pPr>
    </w:p>
    <w:p w:rsidR="004476C1" w:rsidRPr="00290679" w:rsidRDefault="006B1A4E" w:rsidP="006B1A4E">
      <w:pPr>
        <w:spacing w:after="0" w:line="24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Pr="00290679">
        <w:rPr>
          <w:rFonts w:ascii="Times New Roman" w:hAnsi="Times New Roman"/>
          <w:b/>
          <w:color w:val="000000" w:themeColor="text1"/>
          <w:sz w:val="24"/>
          <w:szCs w:val="24"/>
        </w:rPr>
        <w:t xml:space="preserve">1.8. </w:t>
      </w:r>
      <w:r w:rsidR="004476C1" w:rsidRPr="00290679">
        <w:rPr>
          <w:rFonts w:ascii="Times New Roman" w:hAnsi="Times New Roman"/>
          <w:color w:val="000000" w:themeColor="text1"/>
          <w:sz w:val="24"/>
          <w:szCs w:val="24"/>
        </w:rPr>
        <w:t>Насосное</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оборудование</w:t>
      </w:r>
      <w:r w:rsidR="004476C1"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00C978E6" w:rsidRPr="00290679">
        <w:rPr>
          <w:rFonts w:ascii="Times New Roman" w:hAnsi="Times New Roman"/>
          <w:color w:val="000000" w:themeColor="text1"/>
          <w:sz w:val="24"/>
          <w:szCs w:val="24"/>
        </w:rPr>
        <w:t>котельной</w:t>
      </w:r>
      <w:r w:rsidR="00C978E6"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ООО</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«УК</w:t>
      </w:r>
      <w:r w:rsidR="004476C1" w:rsidRPr="00290679">
        <w:rPr>
          <w:rFonts w:ascii="Times New Roman" w:hAnsi="Times New Roman"/>
          <w:color w:val="000000" w:themeColor="text1"/>
          <w:spacing w:val="-6"/>
          <w:sz w:val="24"/>
          <w:szCs w:val="24"/>
        </w:rPr>
        <w:t xml:space="preserve"> </w:t>
      </w:r>
      <w:r w:rsidR="004476C1" w:rsidRPr="00290679">
        <w:rPr>
          <w:rFonts w:ascii="Times New Roman" w:hAnsi="Times New Roman"/>
          <w:color w:val="000000" w:themeColor="text1"/>
          <w:sz w:val="24"/>
          <w:szCs w:val="24"/>
        </w:rPr>
        <w:t>Индустриальный</w:t>
      </w:r>
      <w:r w:rsidR="004476C1"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парк</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RPr="00290679" w:rsidTr="006B1A4E">
        <w:trPr>
          <w:trHeight w:val="20"/>
        </w:trPr>
        <w:tc>
          <w:tcPr>
            <w:tcW w:w="2215" w:type="dxa"/>
            <w:vAlign w:val="center"/>
          </w:tcPr>
          <w:p w:rsidR="004476C1" w:rsidRPr="00290679" w:rsidRDefault="004476C1" w:rsidP="006B1A4E">
            <w:pPr>
              <w:pStyle w:val="TableParagraph"/>
              <w:spacing w:before="0"/>
              <w:rPr>
                <w:sz w:val="20"/>
              </w:rPr>
            </w:pPr>
            <w:r w:rsidRPr="00290679">
              <w:rPr>
                <w:sz w:val="20"/>
              </w:rPr>
              <w:t>Наименование</w:t>
            </w:r>
          </w:p>
        </w:tc>
        <w:tc>
          <w:tcPr>
            <w:tcW w:w="2499" w:type="dxa"/>
            <w:vAlign w:val="center"/>
          </w:tcPr>
          <w:p w:rsidR="004476C1" w:rsidRPr="00290679" w:rsidRDefault="004476C1" w:rsidP="006B1A4E">
            <w:pPr>
              <w:pStyle w:val="TableParagraph"/>
              <w:spacing w:before="0"/>
              <w:rPr>
                <w:sz w:val="20"/>
              </w:rPr>
            </w:pPr>
            <w:r w:rsidRPr="00290679">
              <w:rPr>
                <w:sz w:val="20"/>
              </w:rPr>
              <w:t>Производительность,</w:t>
            </w:r>
            <w:r w:rsidRPr="00290679">
              <w:rPr>
                <w:spacing w:val="-7"/>
                <w:sz w:val="20"/>
              </w:rPr>
              <w:t xml:space="preserve"> </w:t>
            </w:r>
            <w:r w:rsidRPr="00290679">
              <w:rPr>
                <w:sz w:val="20"/>
              </w:rPr>
              <w:t>м</w:t>
            </w:r>
            <w:r w:rsidRPr="00290679">
              <w:rPr>
                <w:sz w:val="20"/>
                <w:vertAlign w:val="superscript"/>
              </w:rPr>
              <w:t>3</w:t>
            </w:r>
            <w:r w:rsidRPr="00290679">
              <w:rPr>
                <w:sz w:val="20"/>
              </w:rPr>
              <w:t>/ч</w:t>
            </w:r>
          </w:p>
        </w:tc>
        <w:tc>
          <w:tcPr>
            <w:tcW w:w="1189" w:type="dxa"/>
            <w:vAlign w:val="center"/>
          </w:tcPr>
          <w:p w:rsidR="004476C1" w:rsidRPr="00290679" w:rsidRDefault="004476C1" w:rsidP="006B1A4E">
            <w:pPr>
              <w:pStyle w:val="TableParagraph"/>
              <w:spacing w:before="0"/>
              <w:rPr>
                <w:sz w:val="20"/>
              </w:rPr>
            </w:pPr>
            <w:r w:rsidRPr="00290679">
              <w:rPr>
                <w:sz w:val="20"/>
              </w:rPr>
              <w:t>Напор,</w:t>
            </w:r>
            <w:r w:rsidRPr="00290679">
              <w:rPr>
                <w:spacing w:val="-43"/>
                <w:sz w:val="20"/>
              </w:rPr>
              <w:t xml:space="preserve"> </w:t>
            </w:r>
            <w:r w:rsidRPr="00290679">
              <w:rPr>
                <w:sz w:val="20"/>
              </w:rPr>
              <w:t>м.в.ст.</w:t>
            </w:r>
          </w:p>
        </w:tc>
        <w:tc>
          <w:tcPr>
            <w:tcW w:w="1947" w:type="dxa"/>
            <w:vAlign w:val="center"/>
          </w:tcPr>
          <w:p w:rsidR="004476C1" w:rsidRPr="00290679" w:rsidRDefault="004476C1" w:rsidP="006B1A4E">
            <w:pPr>
              <w:pStyle w:val="TableParagraph"/>
              <w:spacing w:before="0"/>
              <w:rPr>
                <w:sz w:val="20"/>
              </w:rPr>
            </w:pPr>
            <w:r w:rsidRPr="00290679">
              <w:rPr>
                <w:sz w:val="20"/>
              </w:rPr>
              <w:t>Мощность эл.</w:t>
            </w:r>
            <w:r w:rsidRPr="00290679">
              <w:rPr>
                <w:spacing w:val="-43"/>
                <w:sz w:val="20"/>
              </w:rPr>
              <w:t xml:space="preserve"> </w:t>
            </w:r>
            <w:r w:rsidRPr="00290679">
              <w:rPr>
                <w:sz w:val="20"/>
              </w:rPr>
              <w:t>двигателя,</w:t>
            </w:r>
            <w:r w:rsidRPr="00290679">
              <w:rPr>
                <w:spacing w:val="-8"/>
                <w:sz w:val="20"/>
              </w:rPr>
              <w:t xml:space="preserve"> </w:t>
            </w:r>
            <w:r w:rsidRPr="00290679">
              <w:rPr>
                <w:sz w:val="20"/>
              </w:rPr>
              <w:t>кВт</w:t>
            </w:r>
          </w:p>
        </w:tc>
        <w:tc>
          <w:tcPr>
            <w:tcW w:w="1718" w:type="dxa"/>
            <w:vAlign w:val="center"/>
          </w:tcPr>
          <w:p w:rsidR="004476C1" w:rsidRPr="00290679" w:rsidRDefault="004476C1" w:rsidP="006B1A4E">
            <w:pPr>
              <w:pStyle w:val="TableParagraph"/>
              <w:spacing w:before="0"/>
              <w:rPr>
                <w:sz w:val="20"/>
              </w:rPr>
            </w:pPr>
            <w:r w:rsidRPr="00290679">
              <w:rPr>
                <w:spacing w:val="-1"/>
                <w:sz w:val="20"/>
              </w:rPr>
              <w:t xml:space="preserve">Число </w:t>
            </w:r>
            <w:r w:rsidRPr="00290679">
              <w:rPr>
                <w:sz w:val="20"/>
              </w:rPr>
              <w:t>оборотов,</w:t>
            </w:r>
            <w:r w:rsidRPr="00290679">
              <w:rPr>
                <w:spacing w:val="-43"/>
                <w:sz w:val="20"/>
              </w:rPr>
              <w:t xml:space="preserve"> </w:t>
            </w:r>
            <w:r w:rsidRPr="00290679">
              <w:rPr>
                <w:sz w:val="20"/>
              </w:rPr>
              <w:t>об/мин</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№1</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№2</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№3</w:t>
            </w:r>
          </w:p>
          <w:p w:rsidR="004476C1" w:rsidRPr="00290679" w:rsidRDefault="004476C1" w:rsidP="006B1A4E">
            <w:pPr>
              <w:pStyle w:val="TableParagraph"/>
              <w:spacing w:before="0"/>
              <w:jc w:val="left"/>
              <w:rPr>
                <w:sz w:val="20"/>
              </w:rPr>
            </w:pPr>
            <w:r w:rsidRPr="00290679">
              <w:rPr>
                <w:sz w:val="20"/>
              </w:rPr>
              <w:t>Д1250‐12</w:t>
            </w:r>
          </w:p>
        </w:tc>
        <w:tc>
          <w:tcPr>
            <w:tcW w:w="2499" w:type="dxa"/>
            <w:vAlign w:val="center"/>
          </w:tcPr>
          <w:p w:rsidR="004476C1" w:rsidRPr="00290679" w:rsidRDefault="004476C1" w:rsidP="006B1A4E">
            <w:pPr>
              <w:pStyle w:val="TableParagraph"/>
              <w:spacing w:before="0"/>
              <w:rPr>
                <w:sz w:val="20"/>
              </w:rPr>
            </w:pPr>
            <w:r w:rsidRPr="00290679">
              <w:rPr>
                <w:sz w:val="20"/>
              </w:rPr>
              <w:t>1250</w:t>
            </w:r>
          </w:p>
        </w:tc>
        <w:tc>
          <w:tcPr>
            <w:tcW w:w="1189" w:type="dxa"/>
            <w:vAlign w:val="center"/>
          </w:tcPr>
          <w:p w:rsidR="004476C1" w:rsidRPr="00290679" w:rsidRDefault="004476C1" w:rsidP="006B1A4E">
            <w:pPr>
              <w:pStyle w:val="TableParagraph"/>
              <w:spacing w:before="0"/>
              <w:rPr>
                <w:sz w:val="20"/>
              </w:rPr>
            </w:pPr>
            <w:r w:rsidRPr="00290679">
              <w:rPr>
                <w:sz w:val="20"/>
              </w:rPr>
              <w:t>120</w:t>
            </w:r>
          </w:p>
        </w:tc>
        <w:tc>
          <w:tcPr>
            <w:tcW w:w="1947" w:type="dxa"/>
            <w:vAlign w:val="center"/>
          </w:tcPr>
          <w:p w:rsidR="004476C1" w:rsidRPr="00290679" w:rsidRDefault="004476C1" w:rsidP="006B1A4E">
            <w:pPr>
              <w:pStyle w:val="TableParagraph"/>
              <w:spacing w:before="0"/>
              <w:rPr>
                <w:sz w:val="20"/>
              </w:rPr>
            </w:pPr>
            <w:r w:rsidRPr="00290679">
              <w:rPr>
                <w:sz w:val="20"/>
              </w:rPr>
              <w:t>560,0</w:t>
            </w:r>
          </w:p>
        </w:tc>
        <w:tc>
          <w:tcPr>
            <w:tcW w:w="1718" w:type="dxa"/>
            <w:vAlign w:val="center"/>
          </w:tcPr>
          <w:p w:rsidR="004476C1" w:rsidRPr="00290679" w:rsidRDefault="004476C1" w:rsidP="006B1A4E">
            <w:pPr>
              <w:pStyle w:val="TableParagraph"/>
              <w:spacing w:before="0"/>
              <w:rPr>
                <w:sz w:val="20"/>
              </w:rPr>
            </w:pPr>
            <w:r w:rsidRPr="00290679">
              <w:rPr>
                <w:sz w:val="20"/>
              </w:rPr>
              <w:t>1450</w:t>
            </w:r>
          </w:p>
        </w:tc>
      </w:tr>
      <w:tr w:rsidR="004476C1" w:rsidRPr="00290679" w:rsidTr="006B1A4E">
        <w:trPr>
          <w:trHeight w:val="20"/>
        </w:trPr>
        <w:tc>
          <w:tcPr>
            <w:tcW w:w="2215" w:type="dxa"/>
          </w:tcPr>
          <w:p w:rsidR="004476C1" w:rsidRPr="00290679" w:rsidRDefault="004476C1" w:rsidP="006B1A4E">
            <w:pPr>
              <w:pStyle w:val="TableParagraph"/>
              <w:spacing w:before="0"/>
              <w:jc w:val="left"/>
              <w:rPr>
                <w:sz w:val="20"/>
              </w:rPr>
            </w:pPr>
            <w:r w:rsidRPr="00290679">
              <w:rPr>
                <w:sz w:val="20"/>
              </w:rPr>
              <w:t>Насос</w:t>
            </w:r>
            <w:r w:rsidRPr="00290679">
              <w:rPr>
                <w:spacing w:val="-2"/>
                <w:sz w:val="20"/>
              </w:rPr>
              <w:t xml:space="preserve"> </w:t>
            </w:r>
            <w:r w:rsidRPr="00290679">
              <w:rPr>
                <w:sz w:val="20"/>
              </w:rPr>
              <w:t>сетевой</w:t>
            </w:r>
            <w:r w:rsidRPr="00290679">
              <w:rPr>
                <w:spacing w:val="-2"/>
                <w:sz w:val="20"/>
              </w:rPr>
              <w:t xml:space="preserve"> </w:t>
            </w:r>
            <w:r w:rsidRPr="00290679">
              <w:rPr>
                <w:sz w:val="20"/>
              </w:rPr>
              <w:t>№4</w:t>
            </w:r>
          </w:p>
          <w:p w:rsidR="004476C1" w:rsidRPr="00290679" w:rsidRDefault="004476C1" w:rsidP="006B1A4E">
            <w:pPr>
              <w:pStyle w:val="TableParagraph"/>
              <w:spacing w:before="0"/>
              <w:jc w:val="left"/>
              <w:rPr>
                <w:sz w:val="20"/>
              </w:rPr>
            </w:pPr>
            <w:r w:rsidRPr="00290679">
              <w:rPr>
                <w:sz w:val="20"/>
              </w:rPr>
              <w:t>Д630‐90</w:t>
            </w:r>
          </w:p>
        </w:tc>
        <w:tc>
          <w:tcPr>
            <w:tcW w:w="2499" w:type="dxa"/>
            <w:vAlign w:val="center"/>
          </w:tcPr>
          <w:p w:rsidR="004476C1" w:rsidRPr="00290679" w:rsidRDefault="004476C1" w:rsidP="006B1A4E">
            <w:pPr>
              <w:pStyle w:val="TableParagraph"/>
              <w:spacing w:before="0"/>
              <w:rPr>
                <w:sz w:val="20"/>
              </w:rPr>
            </w:pPr>
            <w:r w:rsidRPr="00290679">
              <w:rPr>
                <w:sz w:val="20"/>
              </w:rPr>
              <w:t>630</w:t>
            </w:r>
          </w:p>
        </w:tc>
        <w:tc>
          <w:tcPr>
            <w:tcW w:w="1189" w:type="dxa"/>
            <w:vAlign w:val="center"/>
          </w:tcPr>
          <w:p w:rsidR="004476C1" w:rsidRPr="00290679" w:rsidRDefault="004476C1" w:rsidP="006B1A4E">
            <w:pPr>
              <w:pStyle w:val="TableParagraph"/>
              <w:spacing w:before="0"/>
              <w:rPr>
                <w:sz w:val="20"/>
              </w:rPr>
            </w:pPr>
            <w:r w:rsidRPr="00290679">
              <w:rPr>
                <w:sz w:val="20"/>
              </w:rPr>
              <w:t>90,0</w:t>
            </w:r>
          </w:p>
        </w:tc>
        <w:tc>
          <w:tcPr>
            <w:tcW w:w="1947" w:type="dxa"/>
            <w:vAlign w:val="center"/>
          </w:tcPr>
          <w:p w:rsidR="004476C1" w:rsidRPr="00290679" w:rsidRDefault="004476C1" w:rsidP="006B1A4E">
            <w:pPr>
              <w:pStyle w:val="TableParagraph"/>
              <w:spacing w:before="0"/>
              <w:rPr>
                <w:sz w:val="20"/>
              </w:rPr>
            </w:pPr>
            <w:r w:rsidRPr="00290679">
              <w:rPr>
                <w:sz w:val="20"/>
              </w:rPr>
              <w:t>315,0</w:t>
            </w:r>
          </w:p>
        </w:tc>
        <w:tc>
          <w:tcPr>
            <w:tcW w:w="1718" w:type="dxa"/>
            <w:vAlign w:val="center"/>
          </w:tcPr>
          <w:p w:rsidR="004476C1" w:rsidRPr="00290679" w:rsidRDefault="004476C1" w:rsidP="006B1A4E">
            <w:pPr>
              <w:pStyle w:val="TableParagraph"/>
              <w:spacing w:before="0"/>
              <w:rPr>
                <w:sz w:val="20"/>
              </w:rPr>
            </w:pPr>
            <w:r w:rsidRPr="00290679">
              <w:rPr>
                <w:sz w:val="20"/>
              </w:rPr>
              <w:t>1500</w:t>
            </w:r>
          </w:p>
        </w:tc>
      </w:tr>
    </w:tbl>
    <w:p w:rsidR="004476C1" w:rsidRPr="00290679"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290679">
        <w:rPr>
          <w:rFonts w:ascii="Times New Roman" w:hAnsi="Times New Roman"/>
          <w:b/>
          <w:color w:val="000000" w:themeColor="text1"/>
          <w:sz w:val="24"/>
          <w:szCs w:val="24"/>
        </w:rPr>
        <w:t>Таблица</w:t>
      </w:r>
      <w:r w:rsidRPr="00290679">
        <w:rPr>
          <w:rFonts w:ascii="Times New Roman" w:hAnsi="Times New Roman"/>
          <w:b/>
          <w:color w:val="000000" w:themeColor="text1"/>
          <w:spacing w:val="-5"/>
          <w:sz w:val="24"/>
          <w:szCs w:val="24"/>
        </w:rPr>
        <w:t xml:space="preserve"> </w:t>
      </w:r>
      <w:r w:rsidRPr="00290679">
        <w:rPr>
          <w:rFonts w:ascii="Times New Roman" w:hAnsi="Times New Roman"/>
          <w:b/>
          <w:color w:val="000000" w:themeColor="text1"/>
          <w:sz w:val="24"/>
          <w:szCs w:val="24"/>
        </w:rPr>
        <w:t xml:space="preserve">1.9. </w:t>
      </w:r>
      <w:r w:rsidR="004476C1" w:rsidRPr="00290679">
        <w:rPr>
          <w:rFonts w:ascii="Times New Roman" w:hAnsi="Times New Roman"/>
          <w:color w:val="000000" w:themeColor="text1"/>
          <w:sz w:val="24"/>
          <w:szCs w:val="24"/>
        </w:rPr>
        <w:t>Вентиляционное</w:t>
      </w:r>
      <w:r w:rsidR="004476C1" w:rsidRPr="00290679">
        <w:rPr>
          <w:rFonts w:ascii="Times New Roman" w:hAnsi="Times New Roman"/>
          <w:color w:val="000000" w:themeColor="text1"/>
          <w:spacing w:val="-3"/>
          <w:sz w:val="24"/>
          <w:szCs w:val="24"/>
        </w:rPr>
        <w:t xml:space="preserve"> </w:t>
      </w:r>
      <w:r w:rsidR="004476C1" w:rsidRPr="00290679">
        <w:rPr>
          <w:rFonts w:ascii="Times New Roman" w:hAnsi="Times New Roman"/>
          <w:color w:val="000000" w:themeColor="text1"/>
          <w:sz w:val="24"/>
          <w:szCs w:val="24"/>
        </w:rPr>
        <w:t>оборудование</w:t>
      </w:r>
      <w:r w:rsidR="004476C1" w:rsidRPr="00290679">
        <w:rPr>
          <w:rFonts w:ascii="Times New Roman" w:hAnsi="Times New Roman"/>
          <w:color w:val="000000" w:themeColor="text1"/>
          <w:spacing w:val="-3"/>
          <w:sz w:val="24"/>
          <w:szCs w:val="24"/>
        </w:rPr>
        <w:t xml:space="preserve"> </w:t>
      </w:r>
      <w:r w:rsidR="00C978E6" w:rsidRPr="00290679">
        <w:rPr>
          <w:rFonts w:ascii="Times New Roman" w:hAnsi="Times New Roman"/>
          <w:color w:val="000000" w:themeColor="text1"/>
          <w:spacing w:val="-3"/>
          <w:sz w:val="24"/>
          <w:szCs w:val="24"/>
        </w:rPr>
        <w:t xml:space="preserve">производственной </w:t>
      </w:r>
      <w:r w:rsidR="00C978E6" w:rsidRPr="00290679">
        <w:rPr>
          <w:rFonts w:ascii="Times New Roman" w:hAnsi="Times New Roman"/>
          <w:color w:val="000000" w:themeColor="text1"/>
          <w:sz w:val="24"/>
          <w:szCs w:val="24"/>
        </w:rPr>
        <w:t>котельной</w:t>
      </w:r>
      <w:r w:rsidR="00C978E6"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ООО</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«УК</w:t>
      </w:r>
      <w:r w:rsidR="004476C1" w:rsidRPr="00290679">
        <w:rPr>
          <w:rFonts w:ascii="Times New Roman" w:hAnsi="Times New Roman"/>
          <w:color w:val="000000" w:themeColor="text1"/>
          <w:spacing w:val="-5"/>
          <w:sz w:val="24"/>
          <w:szCs w:val="24"/>
        </w:rPr>
        <w:t xml:space="preserve"> </w:t>
      </w:r>
      <w:r w:rsidR="004476C1" w:rsidRPr="00290679">
        <w:rPr>
          <w:rFonts w:ascii="Times New Roman" w:hAnsi="Times New Roman"/>
          <w:color w:val="000000" w:themeColor="text1"/>
          <w:sz w:val="24"/>
          <w:szCs w:val="24"/>
        </w:rPr>
        <w:t>Индустриальный</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парк</w:t>
      </w:r>
      <w:r w:rsidR="004476C1" w:rsidRPr="00290679">
        <w:rPr>
          <w:rFonts w:ascii="Times New Roman" w:hAnsi="Times New Roman"/>
          <w:color w:val="000000" w:themeColor="text1"/>
          <w:spacing w:val="-4"/>
          <w:sz w:val="24"/>
          <w:szCs w:val="24"/>
        </w:rPr>
        <w:t xml:space="preserve"> </w:t>
      </w:r>
      <w:r w:rsidR="004476C1" w:rsidRPr="00290679">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proofErr w:type="gramStart"/>
            <w:r w:rsidRPr="006B1A4E">
              <w:rPr>
                <w:sz w:val="20"/>
                <w:lang w:val="ru-RU"/>
              </w:rPr>
              <w:t>об</w:t>
            </w:r>
            <w:proofErr w:type="gramEnd"/>
            <w:r w:rsidRPr="006B1A4E">
              <w:rPr>
                <w:sz w:val="20"/>
                <w:lang w:val="ru-RU"/>
              </w:rPr>
              <w:t>/мин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proofErr w:type="gramStart"/>
            <w:r w:rsidRPr="006B1A4E">
              <w:rPr>
                <w:sz w:val="20"/>
                <w:lang w:val="ru-RU"/>
              </w:rPr>
              <w:t>м</w:t>
            </w:r>
            <w:proofErr w:type="gramEnd"/>
            <w:r w:rsidRPr="006B1A4E">
              <w:rPr>
                <w:sz w:val="20"/>
                <w:lang w:val="ru-RU"/>
              </w:rPr>
              <w:t>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proofErr w:type="gramStart"/>
            <w:r w:rsidRPr="006B1A4E">
              <w:rPr>
                <w:sz w:val="20"/>
                <w:vertAlign w:val="superscript"/>
                <w:lang w:val="ru-RU"/>
              </w:rPr>
              <w:t>2</w:t>
            </w:r>
            <w:proofErr w:type="gramEnd"/>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21b"/>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w:t>
            </w:r>
            <w:proofErr w:type="gramStart"/>
            <w:r w:rsidRPr="006B1A4E">
              <w:rPr>
                <w:sz w:val="20"/>
                <w:lang w:val="ru-RU"/>
              </w:rPr>
              <w:t>ч</w:t>
            </w:r>
            <w:proofErr w:type="gramEnd"/>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 xml:space="preserve">пара </w:t>
            </w:r>
            <w:proofErr w:type="gramStart"/>
            <w:r w:rsidRPr="004476C1">
              <w:rPr>
                <w:sz w:val="20"/>
                <w:lang w:val="ru-RU"/>
              </w:rPr>
              <w:t>за</w:t>
            </w:r>
            <w:proofErr w:type="gramEnd"/>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proofErr w:type="gramStart"/>
            <w:r w:rsidRPr="006B1A4E">
              <w:rPr>
                <w:sz w:val="20"/>
                <w:lang w:val="ru-RU"/>
              </w:rPr>
              <w:t>об</w:t>
            </w:r>
            <w:proofErr w:type="gramEnd"/>
            <w:r w:rsidRPr="006B1A4E">
              <w:rPr>
                <w:sz w:val="20"/>
                <w:lang w:val="ru-RU"/>
              </w:rPr>
              <w:t>/мин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w:t>
            </w:r>
            <w:proofErr w:type="gramStart"/>
            <w:r w:rsidRPr="004476C1">
              <w:rPr>
                <w:sz w:val="20"/>
                <w:lang w:val="ru-RU"/>
              </w:rPr>
              <w:t>‐К</w:t>
            </w:r>
            <w:proofErr w:type="gramEnd"/>
            <w:r w:rsidRPr="004476C1">
              <w:rPr>
                <w:sz w:val="20"/>
                <w:lang w:val="ru-RU"/>
              </w:rPr>
              <w:t>‐С‐У3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21b"/>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r w:rsidR="00F57AD5">
        <w:rPr>
          <w:rFonts w:ascii="Times New Roman" w:hAnsi="Times New Roman"/>
          <w:color w:val="000000" w:themeColor="text1"/>
          <w:sz w:val="24"/>
          <w:szCs w:val="24"/>
        </w:rPr>
        <w:t xml:space="preserve"> </w:t>
      </w:r>
      <w:r w:rsidR="00F57AD5" w:rsidRPr="00170324">
        <w:rPr>
          <w:rFonts w:ascii="Times New Roman" w:hAnsi="Times New Roman"/>
          <w:color w:val="000000" w:themeColor="text1"/>
          <w:sz w:val="24"/>
          <w:szCs w:val="24"/>
        </w:rPr>
        <w:t>ООО «Энергетик»</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F57AD5" w:rsidRPr="00F57AD5" w:rsidTr="00F57AD5">
        <w:trPr>
          <w:trHeight w:val="20"/>
        </w:trPr>
        <w:tc>
          <w:tcPr>
            <w:tcW w:w="37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КС12</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8НД6х1</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202</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100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2950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исходной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воды</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F57AD5" w:rsidRDefault="00F57AD5" w:rsidP="00170324">
      <w:pPr>
        <w:spacing w:after="0" w:line="360" w:lineRule="auto"/>
        <w:rPr>
          <w:rFonts w:ascii="Times New Roman" w:hAnsi="Times New Roman"/>
          <w:b/>
          <w:color w:val="000000" w:themeColor="text1"/>
          <w:sz w:val="24"/>
          <w:szCs w:val="24"/>
        </w:rPr>
      </w:pPr>
    </w:p>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W w:w="9570"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34"/>
        <w:gridCol w:w="1254"/>
        <w:gridCol w:w="1181"/>
        <w:gridCol w:w="2315"/>
        <w:gridCol w:w="1086"/>
      </w:tblGrid>
      <w:tr w:rsidR="00F57AD5" w:rsidRPr="00F57AD5" w:rsidTr="00F57AD5">
        <w:trPr>
          <w:trHeight w:val="20"/>
        </w:trPr>
        <w:tc>
          <w:tcPr>
            <w:tcW w:w="373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Наименование</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Мощность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эл.,</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pacing w:val="-1"/>
                <w:sz w:val="20"/>
                <w:lang w:eastAsia="ru-RU"/>
              </w:rPr>
              <w:t>двигателя,</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кВт</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Число</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оборотов,</w:t>
            </w:r>
            <w:r w:rsidRPr="00F57AD5">
              <w:rPr>
                <w:rFonts w:ascii="Times New Roman" w:eastAsia="Times New Roman" w:hAnsi="Times New Roman"/>
                <w:color w:val="000000" w:themeColor="text1"/>
                <w:spacing w:val="-43"/>
                <w:sz w:val="20"/>
                <w:lang w:eastAsia="ru-RU"/>
              </w:rPr>
              <w:t xml:space="preserve"> </w:t>
            </w:r>
            <w:proofErr w:type="gramStart"/>
            <w:r w:rsidRPr="00F57AD5">
              <w:rPr>
                <w:rFonts w:ascii="Times New Roman" w:eastAsia="Times New Roman" w:hAnsi="Times New Roman"/>
                <w:color w:val="000000" w:themeColor="text1"/>
                <w:sz w:val="20"/>
                <w:lang w:eastAsia="ru-RU"/>
              </w:rPr>
              <w:t>об</w:t>
            </w:r>
            <w:proofErr w:type="gramEnd"/>
            <w:r w:rsidRPr="00F57AD5">
              <w:rPr>
                <w:rFonts w:ascii="Times New Roman" w:eastAsia="Times New Roman" w:hAnsi="Times New Roman"/>
                <w:color w:val="000000" w:themeColor="text1"/>
                <w:sz w:val="20"/>
                <w:lang w:eastAsia="ru-RU"/>
              </w:rPr>
              <w:t>/мин</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Производительность,</w:t>
            </w:r>
            <w:r w:rsidRPr="00F57AD5">
              <w:rPr>
                <w:rFonts w:ascii="Times New Roman" w:eastAsia="Times New Roman" w:hAnsi="Times New Roman"/>
                <w:color w:val="000000" w:themeColor="text1"/>
                <w:spacing w:val="-43"/>
                <w:sz w:val="20"/>
                <w:lang w:eastAsia="ru-RU"/>
              </w:rPr>
              <w:t xml:space="preserve"> </w:t>
            </w:r>
            <w:proofErr w:type="gramStart"/>
            <w:r w:rsidRPr="00F57AD5">
              <w:rPr>
                <w:rFonts w:ascii="Times New Roman" w:eastAsia="Times New Roman" w:hAnsi="Times New Roman"/>
                <w:color w:val="000000" w:themeColor="text1"/>
                <w:sz w:val="20"/>
                <w:lang w:eastAsia="ru-RU"/>
              </w:rPr>
              <w:t>м</w:t>
            </w:r>
            <w:proofErr w:type="gramEnd"/>
            <w:r w:rsidRPr="00F57AD5">
              <w:rPr>
                <w:rFonts w:ascii="Times New Roman" w:eastAsia="Times New Roman" w:hAnsi="Times New Roman"/>
                <w:color w:val="000000" w:themeColor="text1"/>
                <w:sz w:val="20"/>
                <w:lang w:eastAsia="ru-RU"/>
              </w:rPr>
              <w:t>³/час</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Полное</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давление,</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дПа</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bl>
    <w:p w:rsidR="004476C1" w:rsidRPr="00170324" w:rsidRDefault="004476C1" w:rsidP="00170324">
      <w:pPr>
        <w:pStyle w:val="aff6"/>
        <w:spacing w:line="360" w:lineRule="auto"/>
        <w:rPr>
          <w:b/>
          <w:color w:val="000000" w:themeColor="text1"/>
        </w:rPr>
      </w:pPr>
    </w:p>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sidRPr="00BD1154">
        <w:rPr>
          <w:rFonts w:ascii="Times New Roman" w:hAnsi="Times New Roman"/>
          <w:sz w:val="24"/>
          <w:szCs w:val="28"/>
        </w:rPr>
        <w:t>в</w:t>
      </w:r>
      <w:proofErr w:type="gramEnd"/>
      <w:r w:rsidRPr="00BD1154">
        <w:rPr>
          <w:rFonts w:ascii="Times New Roman" w:hAnsi="Times New Roman"/>
          <w:sz w:val="24"/>
          <w:szCs w:val="28"/>
        </w:rPr>
        <w:t xml:space="preserve">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9E294F"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9E294F" w:rsidRPr="00BD115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lastRenderedPageBreak/>
        <w:t xml:space="preserve">Диаграмма </w:t>
      </w:r>
      <w:r w:rsidR="009E294F" w:rsidRPr="00BD1154">
        <w:rPr>
          <w:color w:val="auto"/>
          <w:sz w:val="24"/>
          <w:szCs w:val="24"/>
        </w:rPr>
        <w:fldChar w:fldCharType="begin"/>
      </w:r>
      <w:r w:rsidR="00E91395" w:rsidRPr="00BD1154">
        <w:rPr>
          <w:color w:val="auto"/>
          <w:sz w:val="24"/>
          <w:szCs w:val="24"/>
        </w:rPr>
        <w:instrText xml:space="preserve"> STYLEREF 1 \s </w:instrText>
      </w:r>
      <w:r w:rsidR="009E294F" w:rsidRPr="00BD1154">
        <w:rPr>
          <w:color w:val="auto"/>
          <w:sz w:val="24"/>
          <w:szCs w:val="24"/>
        </w:rPr>
        <w:fldChar w:fldCharType="separate"/>
      </w:r>
      <w:r w:rsidR="003C4877">
        <w:rPr>
          <w:noProof/>
          <w:color w:val="auto"/>
          <w:sz w:val="24"/>
          <w:szCs w:val="24"/>
        </w:rPr>
        <w:t>1</w:t>
      </w:r>
      <w:r w:rsidR="009E294F" w:rsidRPr="00BD1154">
        <w:rPr>
          <w:color w:val="auto"/>
          <w:sz w:val="24"/>
          <w:szCs w:val="24"/>
        </w:rPr>
        <w:fldChar w:fldCharType="end"/>
      </w:r>
      <w:r w:rsidRPr="00BD1154">
        <w:rPr>
          <w:color w:val="auto"/>
          <w:sz w:val="24"/>
          <w:szCs w:val="24"/>
        </w:rPr>
        <w:t>.</w:t>
      </w:r>
      <w:r w:rsidR="009E294F" w:rsidRPr="00BD1154">
        <w:rPr>
          <w:color w:val="auto"/>
          <w:sz w:val="24"/>
          <w:szCs w:val="24"/>
        </w:rPr>
        <w:fldChar w:fldCharType="begin"/>
      </w:r>
      <w:r w:rsidR="00E91395" w:rsidRPr="00BD1154">
        <w:rPr>
          <w:color w:val="auto"/>
          <w:sz w:val="24"/>
          <w:szCs w:val="24"/>
        </w:rPr>
        <w:instrText xml:space="preserve"> SEQ Диаграмма \* ARABIC \s 1 </w:instrText>
      </w:r>
      <w:r w:rsidR="009E294F" w:rsidRPr="00BD1154">
        <w:rPr>
          <w:color w:val="auto"/>
          <w:sz w:val="24"/>
          <w:szCs w:val="24"/>
        </w:rPr>
        <w:fldChar w:fldCharType="separate"/>
      </w:r>
      <w:r w:rsidR="003C4877">
        <w:rPr>
          <w:noProof/>
          <w:color w:val="auto"/>
          <w:sz w:val="24"/>
          <w:szCs w:val="24"/>
        </w:rPr>
        <w:t>1</w:t>
      </w:r>
      <w:r w:rsidR="009E294F"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w:t>
      </w:r>
      <w:proofErr w:type="gramStart"/>
      <w:r w:rsidRPr="00474F0B">
        <w:rPr>
          <w:rFonts w:ascii="Times New Roman" w:hAnsi="Times New Roman"/>
          <w:b/>
          <w:sz w:val="24"/>
          <w:szCs w:val="24"/>
          <w:u w:val="single"/>
        </w:rPr>
        <w:t>Южный</w:t>
      </w:r>
      <w:proofErr w:type="gramEnd"/>
      <w:r w:rsidRPr="00474F0B">
        <w:rPr>
          <w:rFonts w:ascii="Times New Roman" w:hAnsi="Times New Roman"/>
          <w:b/>
          <w:sz w:val="24"/>
          <w:szCs w:val="24"/>
          <w:u w:val="single"/>
        </w:rPr>
        <w:t xml:space="preserve"> и ЦТП</w:t>
      </w:r>
      <w:r w:rsidRPr="00AB5ED3">
        <w:rPr>
          <w:rFonts w:ascii="Times New Roman" w:hAnsi="Times New Roman"/>
          <w:b/>
          <w:sz w:val="24"/>
          <w:szCs w:val="24"/>
          <w:u w:val="single"/>
        </w:rPr>
        <w:t xml:space="preserve"> (на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9E294F"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9E294F" w:rsidRPr="0017032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290679" w:rsidRDefault="00A54056" w:rsidP="002149A1">
            <w:pPr>
              <w:spacing w:after="0" w:line="240" w:lineRule="auto"/>
              <w:jc w:val="center"/>
              <w:rPr>
                <w:rFonts w:ascii="Times New Roman" w:eastAsia="Times New Roman" w:hAnsi="Times New Roman"/>
              </w:rPr>
            </w:pPr>
            <w:r w:rsidRPr="00290679">
              <w:rPr>
                <w:rFonts w:ascii="Times New Roman" w:eastAsia="Times New Roman" w:hAnsi="Times New Roman"/>
              </w:rPr>
              <w:t>16,33</w:t>
            </w:r>
          </w:p>
        </w:tc>
        <w:tc>
          <w:tcPr>
            <w:tcW w:w="1247" w:type="pct"/>
            <w:tcBorders>
              <w:top w:val="nil"/>
              <w:left w:val="nil"/>
              <w:bottom w:val="single" w:sz="4" w:space="0" w:color="auto"/>
              <w:right w:val="single" w:sz="4" w:space="0" w:color="auto"/>
            </w:tcBorders>
            <w:shd w:val="clear" w:color="auto" w:fill="auto"/>
            <w:vAlign w:val="center"/>
          </w:tcPr>
          <w:p w:rsidR="007F3DBB" w:rsidRPr="00290679" w:rsidRDefault="00A54056" w:rsidP="002149A1">
            <w:pPr>
              <w:spacing w:after="0" w:line="240" w:lineRule="auto"/>
              <w:jc w:val="center"/>
              <w:rPr>
                <w:rFonts w:ascii="Times New Roman" w:eastAsia="Times New Roman" w:hAnsi="Times New Roman"/>
              </w:rPr>
            </w:pPr>
            <w:r w:rsidRPr="00290679">
              <w:rPr>
                <w:rFonts w:ascii="Times New Roman" w:eastAsia="Times New Roman" w:hAnsi="Times New Roman"/>
              </w:rPr>
              <w:t>16,33</w:t>
            </w:r>
          </w:p>
        </w:tc>
        <w:tc>
          <w:tcPr>
            <w:tcW w:w="1247" w:type="pct"/>
            <w:tcBorders>
              <w:top w:val="nil"/>
              <w:left w:val="nil"/>
              <w:bottom w:val="single" w:sz="4" w:space="0" w:color="auto"/>
              <w:right w:val="single" w:sz="4" w:space="0" w:color="auto"/>
            </w:tcBorders>
            <w:shd w:val="clear" w:color="auto" w:fill="auto"/>
            <w:vAlign w:val="center"/>
          </w:tcPr>
          <w:p w:rsidR="007F3DBB" w:rsidRPr="00290679" w:rsidRDefault="00BD1154" w:rsidP="00A54056">
            <w:pPr>
              <w:spacing w:after="0" w:line="240" w:lineRule="auto"/>
              <w:jc w:val="center"/>
              <w:rPr>
                <w:rFonts w:ascii="Times New Roman" w:eastAsia="Times New Roman" w:hAnsi="Times New Roman"/>
              </w:rPr>
            </w:pPr>
            <w:r w:rsidRPr="00290679">
              <w:rPr>
                <w:rFonts w:ascii="Times New Roman" w:eastAsia="Times New Roman" w:hAnsi="Times New Roman"/>
              </w:rPr>
              <w:t>1</w:t>
            </w:r>
            <w:r w:rsidR="00A54056" w:rsidRPr="00290679">
              <w:rPr>
                <w:rFonts w:ascii="Times New Roman" w:eastAsia="Times New Roman" w:hAnsi="Times New Roman"/>
              </w:rPr>
              <w:t>5,73</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9E294F" w:rsidRPr="00170324">
        <w:rPr>
          <w:color w:val="auto"/>
          <w:sz w:val="24"/>
          <w:szCs w:val="24"/>
        </w:rPr>
        <w:fldChar w:fldCharType="begin"/>
      </w:r>
      <w:r w:rsidR="00E91395" w:rsidRPr="00170324">
        <w:rPr>
          <w:color w:val="auto"/>
          <w:sz w:val="24"/>
          <w:szCs w:val="24"/>
        </w:rPr>
        <w:instrText xml:space="preserve"> STYLEREF 1 \s </w:instrText>
      </w:r>
      <w:r w:rsidR="009E294F" w:rsidRPr="00170324">
        <w:rPr>
          <w:color w:val="auto"/>
          <w:sz w:val="24"/>
          <w:szCs w:val="24"/>
        </w:rPr>
        <w:fldChar w:fldCharType="separate"/>
      </w:r>
      <w:r w:rsidR="003C4877">
        <w:rPr>
          <w:noProof/>
          <w:color w:val="auto"/>
          <w:sz w:val="24"/>
          <w:szCs w:val="24"/>
        </w:rPr>
        <w:t>1</w:t>
      </w:r>
      <w:r w:rsidR="009E294F" w:rsidRPr="00170324">
        <w:rPr>
          <w:color w:val="auto"/>
          <w:sz w:val="24"/>
          <w:szCs w:val="24"/>
        </w:rPr>
        <w:fldChar w:fldCharType="end"/>
      </w:r>
      <w:r w:rsidRPr="00170324">
        <w:rPr>
          <w:color w:val="auto"/>
          <w:sz w:val="24"/>
          <w:szCs w:val="24"/>
        </w:rPr>
        <w:t>.</w:t>
      </w:r>
      <w:r w:rsidR="009E294F" w:rsidRPr="00170324">
        <w:rPr>
          <w:color w:val="auto"/>
          <w:sz w:val="24"/>
          <w:szCs w:val="24"/>
        </w:rPr>
        <w:fldChar w:fldCharType="begin"/>
      </w:r>
      <w:r w:rsidR="00E91395" w:rsidRPr="00170324">
        <w:rPr>
          <w:color w:val="auto"/>
          <w:sz w:val="24"/>
          <w:szCs w:val="24"/>
        </w:rPr>
        <w:instrText xml:space="preserve"> SEQ Диаграмма \* ARABIC \s 1 </w:instrText>
      </w:r>
      <w:r w:rsidR="009E294F" w:rsidRPr="00170324">
        <w:rPr>
          <w:color w:val="auto"/>
          <w:sz w:val="24"/>
          <w:szCs w:val="24"/>
        </w:rPr>
        <w:fldChar w:fldCharType="separate"/>
      </w:r>
      <w:r w:rsidR="003C4877">
        <w:rPr>
          <w:noProof/>
          <w:color w:val="auto"/>
          <w:sz w:val="24"/>
          <w:szCs w:val="24"/>
        </w:rPr>
        <w:t>2</w:t>
      </w:r>
      <w:r w:rsidR="009E294F"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9E294F"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9E294F" w:rsidRPr="00BD1154">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DB47A4">
            <w:pPr>
              <w:spacing w:after="0" w:line="240" w:lineRule="auto"/>
              <w:jc w:val="center"/>
              <w:rPr>
                <w:rFonts w:ascii="Times New Roman" w:eastAsia="Times New Roman" w:hAnsi="Times New Roman"/>
              </w:rPr>
            </w:pPr>
            <w:r w:rsidRPr="00E04505">
              <w:rPr>
                <w:rFonts w:ascii="Times New Roman" w:eastAsia="Times New Roman" w:hAnsi="Times New Roman"/>
              </w:rPr>
              <w:t>4,</w:t>
            </w:r>
            <w:r w:rsidR="00DB47A4">
              <w:rPr>
                <w:rFonts w:ascii="Times New Roman" w:eastAsia="Times New Roman" w:hAnsi="Times New Roman"/>
              </w:rPr>
              <w:t>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9E294F" w:rsidRPr="00170324">
        <w:rPr>
          <w:color w:val="auto"/>
          <w:sz w:val="24"/>
          <w:szCs w:val="24"/>
        </w:rPr>
        <w:fldChar w:fldCharType="begin"/>
      </w:r>
      <w:r w:rsidRPr="00170324">
        <w:rPr>
          <w:color w:val="auto"/>
          <w:sz w:val="24"/>
          <w:szCs w:val="24"/>
        </w:rPr>
        <w:instrText xml:space="preserve"> STYLEREF 1 \s </w:instrText>
      </w:r>
      <w:r w:rsidR="009E294F" w:rsidRPr="00170324">
        <w:rPr>
          <w:color w:val="auto"/>
          <w:sz w:val="24"/>
          <w:szCs w:val="24"/>
        </w:rPr>
        <w:fldChar w:fldCharType="separate"/>
      </w:r>
      <w:r w:rsidR="003C4877">
        <w:rPr>
          <w:noProof/>
          <w:color w:val="auto"/>
          <w:sz w:val="24"/>
          <w:szCs w:val="24"/>
        </w:rPr>
        <w:t>1</w:t>
      </w:r>
      <w:r w:rsidR="009E294F"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F57AD5"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 xml:space="preserve">Котельная </w:t>
      </w:r>
      <w:r w:rsidR="00F57AD5" w:rsidRPr="00F57AD5">
        <w:rPr>
          <w:rFonts w:ascii="Times New Roman" w:hAnsi="Times New Roman"/>
          <w:b/>
          <w:sz w:val="24"/>
          <w:szCs w:val="24"/>
          <w:u w:val="single"/>
        </w:rPr>
        <w:t>ООО «Энергетик»</w:t>
      </w:r>
      <w:r w:rsidR="00F57AD5">
        <w:rPr>
          <w:rFonts w:ascii="Times New Roman" w:hAnsi="Times New Roman"/>
          <w:b/>
          <w:sz w:val="24"/>
          <w:szCs w:val="24"/>
          <w:u w:val="single"/>
        </w:rPr>
        <w:t xml:space="preserve">, </w:t>
      </w:r>
      <w:r w:rsidR="00F57AD5" w:rsidRPr="00F57AD5">
        <w:rPr>
          <w:rFonts w:ascii="Times New Roman" w:hAnsi="Times New Roman"/>
          <w:b/>
          <w:sz w:val="24"/>
          <w:szCs w:val="24"/>
          <w:u w:val="single"/>
        </w:rPr>
        <w:t>г. Родники, пр. Северный, д.1.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F57AD5">
        <w:rPr>
          <w:rFonts w:ascii="Times New Roman" w:eastAsia="Times New Roman" w:hAnsi="Times New Roman"/>
          <w:b/>
          <w:bCs/>
          <w:sz w:val="24"/>
          <w:szCs w:val="24"/>
        </w:rPr>
        <w:t>19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F57AD5" w:rsidP="00FB749F">
            <w:pPr>
              <w:spacing w:after="0" w:line="240" w:lineRule="auto"/>
              <w:jc w:val="center"/>
              <w:rPr>
                <w:rFonts w:ascii="Times New Roman" w:eastAsia="Times New Roman" w:hAnsi="Times New Roman"/>
              </w:rPr>
            </w:pPr>
            <w:r>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 xml:space="preserve">Котельная </w:t>
      </w:r>
      <w:r w:rsidR="00F57AD5" w:rsidRPr="00F57AD5">
        <w:rPr>
          <w:rFonts w:ascii="Times New Roman" w:eastAsia="Times New Roman" w:hAnsi="Times New Roman"/>
          <w:b/>
          <w:bCs/>
          <w:color w:val="000000"/>
          <w:sz w:val="24"/>
          <w:szCs w:val="24"/>
          <w:u w:val="single"/>
          <w:lang w:eastAsia="ru-RU"/>
        </w:rPr>
        <w:t>№20</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hAnsi="Times New Roman"/>
          <w:b/>
          <w:sz w:val="24"/>
          <w:szCs w:val="24"/>
          <w:u w:val="single"/>
        </w:rPr>
        <w:t>ООО «Энергетик»</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eastAsia="Times New Roman" w:hAnsi="Times New Roman"/>
          <w:b/>
          <w:bCs/>
          <w:color w:val="000000"/>
          <w:sz w:val="24"/>
          <w:szCs w:val="24"/>
          <w:u w:val="single"/>
          <w:lang w:eastAsia="ru-RU"/>
        </w:rPr>
        <w:t>г. Родники, мкр. Гагарина, д.22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F57AD5" w:rsidRPr="00E04505" w:rsidTr="00F57AD5">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F57AD5" w:rsidRPr="00E04505" w:rsidRDefault="00F57AD5"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Pr="00E04505" w:rsidRDefault="00F57AD5"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w:t>
      </w:r>
      <w:r w:rsidR="00E74169" w:rsidRPr="00E74169">
        <w:rPr>
          <w:rFonts w:ascii="Times New Roman" w:eastAsia="Times New Roman" w:hAnsi="Times New Roman"/>
          <w:b/>
          <w:bCs/>
          <w:color w:val="000000"/>
          <w:sz w:val="24"/>
          <w:szCs w:val="24"/>
          <w:u w:val="single"/>
          <w:lang w:eastAsia="ru-RU"/>
        </w:rPr>
        <w:t xml:space="preserve">№10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eastAsia="Times New Roman" w:hAnsi="Times New Roman"/>
          <w:b/>
          <w:bCs/>
          <w:color w:val="000000"/>
          <w:sz w:val="24"/>
          <w:szCs w:val="24"/>
          <w:u w:val="single"/>
          <w:lang w:eastAsia="ru-RU"/>
        </w:rPr>
        <w:t>г. Родники, ул. Родниковская, д.2 (Детского сада №9 «Солнышко»)</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 xml:space="preserve">Котельная </w:t>
      </w:r>
      <w:r w:rsidR="00E74169" w:rsidRPr="00E74169">
        <w:rPr>
          <w:rFonts w:ascii="Times New Roman" w:hAnsi="Times New Roman"/>
          <w:b/>
          <w:sz w:val="24"/>
          <w:szCs w:val="24"/>
          <w:u w:val="single"/>
        </w:rPr>
        <w:t xml:space="preserve">№11 </w:t>
      </w:r>
      <w:r w:rsidR="00E74169">
        <w:rPr>
          <w:rFonts w:ascii="Times New Roman" w:hAnsi="Times New Roman"/>
          <w:b/>
          <w:sz w:val="24"/>
          <w:szCs w:val="24"/>
          <w:u w:val="single"/>
        </w:rPr>
        <w:t xml:space="preserve">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hAnsi="Times New Roman"/>
          <w:b/>
          <w:sz w:val="24"/>
          <w:szCs w:val="24"/>
          <w:u w:val="single"/>
        </w:rPr>
        <w:t>г. Родники, пл. Фрунзе, д.8 (Детского сада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3</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5,7</w:t>
            </w:r>
            <w:r w:rsidR="006305CB">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5,7</w:t>
            </w:r>
            <w:r w:rsidR="006305CB">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A54056">
            <w:pPr>
              <w:spacing w:after="0" w:line="240" w:lineRule="auto"/>
              <w:jc w:val="center"/>
              <w:rPr>
                <w:rFonts w:ascii="Times New Roman" w:eastAsia="Times New Roman" w:hAnsi="Times New Roman"/>
              </w:rPr>
            </w:pPr>
            <w:r w:rsidRPr="00E04505">
              <w:rPr>
                <w:rFonts w:ascii="Times New Roman" w:eastAsia="Times New Roman" w:hAnsi="Times New Roman"/>
              </w:rPr>
              <w:t>5,586</w:t>
            </w:r>
            <w:r w:rsidR="00A54056">
              <w:rPr>
                <w:rFonts w:ascii="Times New Roman" w:eastAsia="Times New Roman" w:hAnsi="Times New Roman"/>
              </w:rPr>
              <w:t xml:space="preserve"> </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w:t>
      </w:r>
      <w:r w:rsidR="00E74169">
        <w:rPr>
          <w:rFonts w:ascii="Times New Roman" w:hAnsi="Times New Roman"/>
          <w:b/>
          <w:sz w:val="24"/>
          <w:szCs w:val="24"/>
          <w:u w:val="single"/>
        </w:rPr>
        <w:t>М</w:t>
      </w:r>
      <w:r w:rsidRPr="001503E7">
        <w:rPr>
          <w:rFonts w:ascii="Times New Roman" w:hAnsi="Times New Roman"/>
          <w:b/>
          <w:sz w:val="24"/>
          <w:szCs w:val="24"/>
          <w:u w:val="single"/>
        </w:rPr>
        <w:t xml:space="preserve">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 xml:space="preserve">БМК Советская д.4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 xml:space="preserve">БМК АШФ Прогресс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591</w:t>
            </w:r>
          </w:p>
        </w:tc>
        <w:tc>
          <w:tcPr>
            <w:tcW w:w="1247" w:type="pct"/>
            <w:tcBorders>
              <w:top w:val="nil"/>
              <w:left w:val="nil"/>
              <w:bottom w:val="single" w:sz="4" w:space="0" w:color="auto"/>
              <w:right w:val="single" w:sz="4" w:space="0" w:color="auto"/>
            </w:tcBorders>
            <w:shd w:val="clear" w:color="auto" w:fill="auto"/>
            <w:vAlign w:val="center"/>
          </w:tcPr>
          <w:p w:rsidR="00B70D85"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,009</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F57AD5"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 xml:space="preserve">БМК ООО Бигус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w:t>
            </w:r>
            <w:r w:rsidR="00B70D85">
              <w:rPr>
                <w:rFonts w:ascii="Times New Roman" w:eastAsia="Times New Roman" w:hAnsi="Times New Roman"/>
              </w:rPr>
              <w:t>49</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,001</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E74169" w:rsidRDefault="00E74169" w:rsidP="00E74169">
      <w:pPr>
        <w:widowControl w:val="0"/>
        <w:autoSpaceDE w:val="0"/>
        <w:autoSpaceDN w:val="0"/>
        <w:adjustRightInd w:val="0"/>
        <w:spacing w:after="0" w:line="360" w:lineRule="auto"/>
        <w:jc w:val="both"/>
        <w:rPr>
          <w:rFonts w:ascii="Times New Roman" w:hAnsi="Times New Roman"/>
          <w:b/>
          <w:sz w:val="24"/>
          <w:szCs w:val="24"/>
          <w:u w:val="single"/>
        </w:rPr>
      </w:pPr>
      <w:r>
        <w:rPr>
          <w:rFonts w:ascii="Times New Roman" w:hAnsi="Times New Roman"/>
          <w:b/>
          <w:sz w:val="24"/>
          <w:szCs w:val="24"/>
          <w:u w:val="single"/>
        </w:rPr>
        <w:t xml:space="preserve">Котельная </w:t>
      </w:r>
      <w:r w:rsidRPr="00E74169">
        <w:rPr>
          <w:rFonts w:ascii="Times New Roman" w:hAnsi="Times New Roman"/>
          <w:b/>
          <w:sz w:val="24"/>
          <w:szCs w:val="24"/>
          <w:u w:val="single"/>
        </w:rPr>
        <w:t>«Агросервис» №1</w:t>
      </w:r>
      <w:r>
        <w:rPr>
          <w:rFonts w:ascii="Times New Roman" w:hAnsi="Times New Roman"/>
          <w:b/>
          <w:sz w:val="24"/>
          <w:szCs w:val="24"/>
          <w:u w:val="single"/>
        </w:rPr>
        <w:t xml:space="preserve"> </w:t>
      </w:r>
      <w:r w:rsidRPr="00E74169">
        <w:rPr>
          <w:rFonts w:ascii="Times New Roman" w:hAnsi="Times New Roman"/>
          <w:b/>
          <w:sz w:val="24"/>
          <w:szCs w:val="24"/>
          <w:u w:val="single"/>
        </w:rPr>
        <w:t>ООО «Энергетик», г. Родники,  ул. З. Космодемьянской, д.1а</w:t>
      </w:r>
    </w:p>
    <w:p w:rsidR="00E74169" w:rsidRPr="00E04505" w:rsidRDefault="00E74169" w:rsidP="00E74169">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E74169" w:rsidRPr="00E04505" w:rsidRDefault="00E74169" w:rsidP="00E74169">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9E294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9E294F" w:rsidRPr="00E04505">
        <w:rPr>
          <w:rFonts w:ascii="Times New Roman" w:eastAsia="Times New Roman" w:hAnsi="Times New Roman"/>
          <w:b/>
          <w:bCs/>
          <w:sz w:val="24"/>
          <w:szCs w:val="24"/>
        </w:rPr>
        <w:fldChar w:fldCharType="separate"/>
      </w:r>
      <w:r w:rsidR="003C4877">
        <w:rPr>
          <w:rFonts w:ascii="Times New Roman" w:eastAsia="Times New Roman" w:hAnsi="Times New Roman"/>
          <w:b/>
          <w:bCs/>
          <w:noProof/>
          <w:sz w:val="24"/>
          <w:szCs w:val="24"/>
        </w:rPr>
        <w:t>1</w:t>
      </w:r>
      <w:r w:rsidR="009E294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.2</w:t>
      </w:r>
      <w:r>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E74169" w:rsidRPr="00E04505" w:rsidTr="00390ABE">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390ABE">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4568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,07</w:t>
            </w:r>
          </w:p>
        </w:tc>
      </w:tr>
    </w:tbl>
    <w:p w:rsidR="00E74169" w:rsidRDefault="00E74169" w:rsidP="00E74169">
      <w:pPr>
        <w:pStyle w:val="af1"/>
        <w:keepNext/>
        <w:spacing w:after="0" w:line="360" w:lineRule="auto"/>
        <w:jc w:val="right"/>
        <w:rPr>
          <w:color w:val="auto"/>
          <w:sz w:val="24"/>
          <w:szCs w:val="24"/>
        </w:rPr>
      </w:pPr>
    </w:p>
    <w:p w:rsidR="00E74169" w:rsidRPr="00E04505" w:rsidRDefault="00E74169" w:rsidP="00E74169">
      <w:pPr>
        <w:pStyle w:val="af1"/>
        <w:keepNext/>
        <w:spacing w:after="0" w:line="360" w:lineRule="auto"/>
        <w:jc w:val="right"/>
        <w:rPr>
          <w:color w:val="auto"/>
          <w:sz w:val="24"/>
          <w:szCs w:val="24"/>
        </w:rPr>
      </w:pPr>
      <w:r w:rsidRPr="00E04505">
        <w:rPr>
          <w:color w:val="auto"/>
          <w:sz w:val="24"/>
          <w:szCs w:val="24"/>
        </w:rPr>
        <w:t xml:space="preserve">Диаграмма </w:t>
      </w:r>
      <w:r w:rsidR="009E294F" w:rsidRPr="00E04505">
        <w:rPr>
          <w:color w:val="auto"/>
          <w:sz w:val="24"/>
          <w:szCs w:val="24"/>
        </w:rPr>
        <w:fldChar w:fldCharType="begin"/>
      </w:r>
      <w:r w:rsidRPr="00E04505">
        <w:rPr>
          <w:color w:val="auto"/>
          <w:sz w:val="24"/>
          <w:szCs w:val="24"/>
        </w:rPr>
        <w:instrText xml:space="preserve"> STYLEREF 1 \s </w:instrText>
      </w:r>
      <w:r w:rsidR="009E294F" w:rsidRPr="00E04505">
        <w:rPr>
          <w:color w:val="auto"/>
          <w:sz w:val="24"/>
          <w:szCs w:val="24"/>
        </w:rPr>
        <w:fldChar w:fldCharType="separate"/>
      </w:r>
      <w:r w:rsidR="003C4877">
        <w:rPr>
          <w:noProof/>
          <w:color w:val="auto"/>
          <w:sz w:val="24"/>
          <w:szCs w:val="24"/>
        </w:rPr>
        <w:t>1</w:t>
      </w:r>
      <w:r w:rsidR="009E294F" w:rsidRPr="00E04505">
        <w:rPr>
          <w:color w:val="auto"/>
          <w:sz w:val="24"/>
          <w:szCs w:val="24"/>
        </w:rPr>
        <w:fldChar w:fldCharType="end"/>
      </w:r>
      <w:r w:rsidRPr="00E04505">
        <w:rPr>
          <w:color w:val="auto"/>
          <w:sz w:val="24"/>
          <w:szCs w:val="24"/>
        </w:rPr>
        <w:t>.1</w:t>
      </w:r>
      <w:r>
        <w:rPr>
          <w:color w:val="auto"/>
          <w:sz w:val="24"/>
          <w:szCs w:val="24"/>
        </w:rPr>
        <w:t>4</w:t>
      </w:r>
    </w:p>
    <w:p w:rsidR="00E74169" w:rsidRPr="00FC3BE9" w:rsidRDefault="00E74169" w:rsidP="00E74169">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74169" w:rsidRDefault="00E74169"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lastRenderedPageBreak/>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E74169" w:rsidRPr="00282A8D" w:rsidTr="00390ABE">
        <w:trPr>
          <w:trHeight w:val="20"/>
          <w:tblHeader/>
        </w:trPr>
        <w:tc>
          <w:tcPr>
            <w:tcW w:w="447" w:type="dxa"/>
            <w:tcBorders>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proofErr w:type="gramStart"/>
            <w:r w:rsidRPr="00282A8D">
              <w:rPr>
                <w:rFonts w:cs="Times New Roman"/>
                <w:lang w:val="ru-RU"/>
              </w:rPr>
              <w:t>п</w:t>
            </w:r>
            <w:proofErr w:type="gramEnd"/>
            <w:r w:rsidRPr="00282A8D">
              <w:rPr>
                <w:rFonts w:cs="Times New Roman"/>
                <w:lang w:val="ru-RU"/>
              </w:rPr>
              <w:t>/п</w:t>
            </w:r>
          </w:p>
        </w:tc>
        <w:tc>
          <w:tcPr>
            <w:tcW w:w="3686" w:type="dxa"/>
            <w:tcBorders>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E74169" w:rsidRPr="00282A8D" w:rsidTr="00390ABE">
        <w:trPr>
          <w:trHeight w:val="20"/>
        </w:trPr>
        <w:tc>
          <w:tcPr>
            <w:tcW w:w="9803" w:type="dxa"/>
            <w:gridSpan w:val="9"/>
            <w:tcBorders>
              <w:top w:val="single" w:sz="4" w:space="0" w:color="auto"/>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 xml:space="preserve">Затраты тепловой мощности на собственные и </w:t>
            </w:r>
            <w:proofErr w:type="gramStart"/>
            <w:r w:rsidRPr="00282A8D">
              <w:rPr>
                <w:rFonts w:cs="Times New Roman"/>
                <w:lang w:val="ru-RU"/>
              </w:rPr>
              <w:t>хозяйствен</w:t>
            </w:r>
            <w:proofErr w:type="gramEnd"/>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E74169" w:rsidRPr="00282A8D" w:rsidTr="00390ABE">
        <w:trPr>
          <w:trHeight w:val="20"/>
        </w:trPr>
        <w:tc>
          <w:tcPr>
            <w:tcW w:w="447" w:type="dxa"/>
            <w:vMerge w:val="restart"/>
            <w:tcBorders>
              <w:top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E74169" w:rsidRPr="00282A8D" w:rsidRDefault="00E74169" w:rsidP="00390ABE">
            <w:pPr>
              <w:pStyle w:val="TableParagraph"/>
              <w:spacing w:before="0"/>
              <w:jc w:val="left"/>
              <w:rPr>
                <w:rFonts w:cs="Times New Roman"/>
                <w:lang w:val="ru-RU"/>
              </w:rPr>
            </w:pPr>
            <w:proofErr w:type="gramStart"/>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proofErr w:type="gramEnd"/>
            <w:r w:rsidRPr="00282A8D">
              <w:rPr>
                <w:rFonts w:cs="Times New Roman"/>
                <w:spacing w:val="-3"/>
                <w:lang w:val="ru-RU"/>
              </w:rPr>
              <w:t xml:space="preserve"> </w:t>
            </w:r>
            <w:proofErr w:type="gramStart"/>
            <w:r w:rsidRPr="00282A8D">
              <w:rPr>
                <w:rFonts w:cs="Times New Roman"/>
                <w:lang w:val="ru-RU"/>
              </w:rPr>
              <w:t>Южный)</w:t>
            </w:r>
            <w:proofErr w:type="gramEnd"/>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2,721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2,121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90679" w:rsidRDefault="00E74169" w:rsidP="006305CB">
            <w:pPr>
              <w:pStyle w:val="TableParagraph"/>
              <w:spacing w:before="0"/>
              <w:jc w:val="left"/>
              <w:rPr>
                <w:rFonts w:cs="Times New Roman"/>
                <w:lang w:val="ru-RU"/>
              </w:rPr>
            </w:pPr>
            <w:r w:rsidRPr="00290679">
              <w:rPr>
                <w:rFonts w:cs="Times New Roman"/>
                <w:lang w:val="ru-RU"/>
              </w:rPr>
              <w:t>-</w:t>
            </w:r>
            <w:r w:rsidRPr="00290679">
              <w:rPr>
                <w:rFonts w:cs="Times New Roman"/>
                <w:spacing w:val="-2"/>
                <w:lang w:val="ru-RU"/>
              </w:rPr>
              <w:t xml:space="preserve"> </w:t>
            </w:r>
            <w:r w:rsidR="006305CB" w:rsidRPr="00290679">
              <w:rPr>
                <w:rFonts w:cs="Times New Roman"/>
                <w:spacing w:val="-2"/>
                <w:lang w:val="ru-RU"/>
              </w:rPr>
              <w:t>Производственная к</w:t>
            </w:r>
            <w:r w:rsidRPr="00290679">
              <w:rPr>
                <w:rFonts w:cs="Times New Roman"/>
                <w:lang w:val="ru-RU"/>
              </w:rPr>
              <w:t>отельная</w:t>
            </w:r>
            <w:r w:rsidRPr="00290679">
              <w:rPr>
                <w:rFonts w:cs="Times New Roman"/>
                <w:spacing w:val="-2"/>
                <w:lang w:val="ru-RU"/>
              </w:rPr>
              <w:t xml:space="preserve"> </w:t>
            </w:r>
            <w:r w:rsidRPr="00290679">
              <w:rPr>
                <w:rFonts w:cs="Times New Roman"/>
                <w:lang w:val="ru-RU"/>
              </w:rPr>
              <w:t>УК</w:t>
            </w:r>
            <w:r w:rsidRPr="00290679">
              <w:rPr>
                <w:rFonts w:cs="Times New Roman"/>
                <w:spacing w:val="-2"/>
                <w:lang w:val="ru-RU"/>
              </w:rPr>
              <w:t xml:space="preserve"> </w:t>
            </w:r>
            <w:r w:rsidRPr="00290679">
              <w:rPr>
                <w:rFonts w:cs="Times New Roman"/>
                <w:lang w:val="ru-RU"/>
              </w:rPr>
              <w:t>ИП</w:t>
            </w:r>
            <w:r w:rsidRPr="00290679">
              <w:rPr>
                <w:rFonts w:cs="Times New Roman"/>
                <w:spacing w:val="-3"/>
                <w:lang w:val="ru-RU"/>
              </w:rPr>
              <w:t xml:space="preserve"> </w:t>
            </w:r>
            <w:r w:rsidRPr="00290679">
              <w:rPr>
                <w:rFonts w:cs="Times New Roman"/>
                <w:lang w:val="ru-RU"/>
              </w:rPr>
              <w:t>Родники</w:t>
            </w:r>
          </w:p>
        </w:tc>
        <w:tc>
          <w:tcPr>
            <w:tcW w:w="867" w:type="dxa"/>
            <w:vAlign w:val="center"/>
          </w:tcPr>
          <w:p w:rsidR="00E74169" w:rsidRPr="00290679" w:rsidRDefault="00E74169" w:rsidP="00390ABE">
            <w:pPr>
              <w:pStyle w:val="TableParagraph"/>
              <w:spacing w:before="0"/>
              <w:rPr>
                <w:rFonts w:cs="Times New Roman"/>
              </w:rPr>
            </w:pPr>
            <w:r w:rsidRPr="00290679">
              <w:rPr>
                <w:rFonts w:cs="Times New Roman"/>
              </w:rPr>
              <w:t>-</w:t>
            </w:r>
          </w:p>
        </w:tc>
        <w:tc>
          <w:tcPr>
            <w:tcW w:w="692" w:type="dxa"/>
            <w:vAlign w:val="center"/>
          </w:tcPr>
          <w:p w:rsidR="00E74169" w:rsidRPr="00290679" w:rsidRDefault="00E74169" w:rsidP="00390ABE">
            <w:pPr>
              <w:pStyle w:val="TableParagraph"/>
              <w:spacing w:before="0"/>
              <w:rPr>
                <w:rFonts w:cs="Times New Roman"/>
              </w:rPr>
            </w:pPr>
            <w:r w:rsidRPr="00290679">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w:t>
            </w:r>
          </w:p>
        </w:tc>
      </w:tr>
      <w:tr w:rsidR="00E74169" w:rsidRPr="00282A8D" w:rsidTr="00390ABE">
        <w:trPr>
          <w:trHeight w:val="20"/>
        </w:trPr>
        <w:tc>
          <w:tcPr>
            <w:tcW w:w="447" w:type="dxa"/>
            <w:vMerge/>
            <w:tcBorders>
              <w:top w:val="nil"/>
              <w:bottom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90679" w:rsidRDefault="00E74169" w:rsidP="00390ABE">
            <w:pPr>
              <w:pStyle w:val="TableParagraph"/>
              <w:spacing w:before="0"/>
              <w:jc w:val="left"/>
              <w:rPr>
                <w:rFonts w:cs="Times New Roman"/>
                <w:lang w:val="ru-RU"/>
              </w:rPr>
            </w:pPr>
            <w:r w:rsidRPr="00290679">
              <w:rPr>
                <w:rFonts w:cs="Times New Roman"/>
                <w:lang w:val="ru-RU"/>
              </w:rPr>
              <w:t>-</w:t>
            </w:r>
            <w:r w:rsidRPr="00290679">
              <w:rPr>
                <w:rFonts w:cs="Times New Roman"/>
                <w:spacing w:val="-1"/>
                <w:lang w:val="ru-RU"/>
              </w:rPr>
              <w:t xml:space="preserve"> </w:t>
            </w:r>
            <w:r w:rsidR="006305CB" w:rsidRPr="00290679">
              <w:rPr>
                <w:rFonts w:cs="Times New Roman"/>
                <w:lang w:val="ru-RU"/>
              </w:rPr>
              <w:t>БМК мкр. Южный 8 МВт и ЦТП 11</w:t>
            </w:r>
            <w:r w:rsidRPr="00290679">
              <w:rPr>
                <w:rFonts w:cs="Times New Roman"/>
                <w:lang w:val="ru-RU"/>
              </w:rPr>
              <w:t xml:space="preserve"> МВт</w:t>
            </w:r>
          </w:p>
        </w:tc>
        <w:tc>
          <w:tcPr>
            <w:tcW w:w="867" w:type="dxa"/>
            <w:vAlign w:val="center"/>
          </w:tcPr>
          <w:p w:rsidR="00E74169" w:rsidRPr="00290679" w:rsidRDefault="00104DBD" w:rsidP="00390ABE">
            <w:pPr>
              <w:pStyle w:val="TableParagraph"/>
              <w:spacing w:before="0"/>
              <w:rPr>
                <w:rFonts w:cs="Times New Roman"/>
                <w:lang w:val="ru-RU"/>
              </w:rPr>
            </w:pPr>
            <w:r w:rsidRPr="00290679">
              <w:rPr>
                <w:rFonts w:cs="Times New Roman"/>
                <w:lang w:val="ru-RU"/>
              </w:rPr>
              <w:t>-</w:t>
            </w:r>
          </w:p>
        </w:tc>
        <w:tc>
          <w:tcPr>
            <w:tcW w:w="692" w:type="dxa"/>
            <w:vAlign w:val="center"/>
          </w:tcPr>
          <w:p w:rsidR="00E74169" w:rsidRPr="00290679" w:rsidRDefault="00104DBD" w:rsidP="00390ABE">
            <w:pPr>
              <w:pStyle w:val="TableParagraph"/>
              <w:spacing w:before="0"/>
              <w:rPr>
                <w:rFonts w:cs="Times New Roman"/>
                <w:lang w:val="ru-RU"/>
              </w:rPr>
            </w:pPr>
            <w:r w:rsidRPr="00290679">
              <w:rPr>
                <w:rFonts w:cs="Times New Roman"/>
                <w:lang w:val="ru-RU"/>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0,600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6.</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EB6489">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B648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w:t>
            </w:r>
            <w:r w:rsidRPr="0080237B">
              <w:rPr>
                <w:rFonts w:cs="Times New Roman"/>
                <w:lang w:val="ru-RU"/>
              </w:rPr>
              <w:t>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lastRenderedPageBreak/>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CF3146" w:rsidRPr="00D9273E" w:rsidTr="00390ABE">
        <w:trPr>
          <w:trHeight w:val="20"/>
          <w:tblHeader/>
        </w:trPr>
        <w:tc>
          <w:tcPr>
            <w:tcW w:w="447" w:type="dxa"/>
            <w:tcBorders>
              <w:bottom w:val="single" w:sz="4" w:space="0" w:color="auto"/>
            </w:tcBorders>
            <w:vAlign w:val="center"/>
          </w:tcPr>
          <w:p w:rsidR="00CF3146" w:rsidRPr="00D9273E" w:rsidRDefault="00CF3146" w:rsidP="00390ABE">
            <w:pPr>
              <w:pStyle w:val="TableParagraph"/>
              <w:spacing w:before="0"/>
              <w:rPr>
                <w:lang w:val="ru-RU"/>
              </w:rPr>
            </w:pPr>
            <w:r w:rsidRPr="00D9273E">
              <w:rPr>
                <w:lang w:val="ru-RU"/>
              </w:rPr>
              <w:t>№</w:t>
            </w:r>
            <w:r w:rsidRPr="00D9273E">
              <w:rPr>
                <w:spacing w:val="-2"/>
                <w:lang w:val="ru-RU"/>
              </w:rPr>
              <w:t xml:space="preserve"> </w:t>
            </w:r>
            <w:proofErr w:type="gramStart"/>
            <w:r w:rsidRPr="00D9273E">
              <w:rPr>
                <w:lang w:val="ru-RU"/>
              </w:rPr>
              <w:t>п</w:t>
            </w:r>
            <w:proofErr w:type="gramEnd"/>
            <w:r w:rsidRPr="00D9273E">
              <w:rPr>
                <w:lang w:val="ru-RU"/>
              </w:rPr>
              <w:t>/п</w:t>
            </w:r>
          </w:p>
        </w:tc>
        <w:tc>
          <w:tcPr>
            <w:tcW w:w="3686" w:type="dxa"/>
            <w:tcBorders>
              <w:right w:val="single" w:sz="4" w:space="0" w:color="auto"/>
            </w:tcBorders>
            <w:vAlign w:val="center"/>
          </w:tcPr>
          <w:p w:rsidR="00CF3146" w:rsidRPr="00D9273E" w:rsidRDefault="00CF3146" w:rsidP="00390ABE">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2021</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2022</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2023</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2024</w:t>
            </w:r>
            <w:r w:rsidRPr="00D9273E">
              <w:rPr>
                <w:spacing w:val="-1"/>
              </w:rPr>
              <w:t xml:space="preserve"> </w:t>
            </w:r>
            <w:r w:rsidRPr="00D9273E">
              <w:t>г.</w:t>
            </w:r>
          </w:p>
        </w:tc>
        <w:tc>
          <w:tcPr>
            <w:tcW w:w="708" w:type="dxa"/>
            <w:vAlign w:val="center"/>
          </w:tcPr>
          <w:p w:rsidR="00CF3146" w:rsidRPr="00D9273E" w:rsidRDefault="00CF3146" w:rsidP="00390ABE">
            <w:pPr>
              <w:pStyle w:val="TableParagraph"/>
              <w:spacing w:before="0"/>
            </w:pPr>
            <w:r w:rsidRPr="00D9273E">
              <w:t>2025</w:t>
            </w:r>
            <w:r w:rsidRPr="00D9273E">
              <w:rPr>
                <w:spacing w:val="-1"/>
              </w:rPr>
              <w:t xml:space="preserve"> </w:t>
            </w:r>
            <w:r w:rsidRPr="00D9273E">
              <w:t>г.</w:t>
            </w:r>
          </w:p>
        </w:tc>
        <w:tc>
          <w:tcPr>
            <w:tcW w:w="993" w:type="dxa"/>
            <w:vAlign w:val="center"/>
          </w:tcPr>
          <w:p w:rsidR="00CF3146" w:rsidRPr="00D9273E" w:rsidRDefault="00CF3146" w:rsidP="00390ABE">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CF3146" w:rsidRPr="00D9273E" w:rsidRDefault="00CF3146" w:rsidP="00390ABE">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CF3146" w:rsidRPr="00D9273E" w:rsidTr="00390ABE">
        <w:trPr>
          <w:trHeight w:val="20"/>
        </w:trPr>
        <w:tc>
          <w:tcPr>
            <w:tcW w:w="9803" w:type="dxa"/>
            <w:gridSpan w:val="9"/>
            <w:tcBorders>
              <w:top w:val="single" w:sz="4" w:space="0" w:color="auto"/>
              <w:bottom w:val="single" w:sz="4" w:space="0" w:color="auto"/>
            </w:tcBorders>
            <w:vAlign w:val="center"/>
          </w:tcPr>
          <w:p w:rsidR="00CF3146" w:rsidRPr="00D9273E" w:rsidRDefault="00CF3146" w:rsidP="00390ABE">
            <w:pPr>
              <w:pStyle w:val="TableParagraph"/>
              <w:spacing w:before="0"/>
              <w:rPr>
                <w:lang w:val="ru-RU"/>
              </w:rPr>
            </w:pPr>
            <w:r w:rsidRPr="00D9273E">
              <w:rPr>
                <w:lang w:val="ru-RU" w:eastAsia="ru-RU"/>
              </w:rPr>
              <w:t>Тепловая мощность источников тепловой энергии, Гкал/</w:t>
            </w:r>
            <w:proofErr w:type="gramStart"/>
            <w:r w:rsidRPr="00D9273E">
              <w:rPr>
                <w:lang w:val="ru-RU" w:eastAsia="ru-RU"/>
              </w:rPr>
              <w:t>ч</w:t>
            </w:r>
            <w:proofErr w:type="gramEnd"/>
          </w:p>
        </w:tc>
      </w:tr>
      <w:tr w:rsidR="00CF3146" w:rsidRPr="00D9273E" w:rsidTr="00390ABE">
        <w:trPr>
          <w:trHeight w:val="20"/>
        </w:trPr>
        <w:tc>
          <w:tcPr>
            <w:tcW w:w="447" w:type="dxa"/>
            <w:vMerge w:val="restart"/>
            <w:tcBorders>
              <w:top w:val="single" w:sz="4" w:space="0" w:color="auto"/>
            </w:tcBorders>
            <w:vAlign w:val="center"/>
          </w:tcPr>
          <w:p w:rsidR="00CF3146" w:rsidRPr="001A66EE" w:rsidRDefault="00CF3146" w:rsidP="00390ABE">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CF3146" w:rsidRPr="00D9273E" w:rsidRDefault="00CF3146" w:rsidP="00390ABE">
            <w:pPr>
              <w:pStyle w:val="TableParagraph"/>
              <w:spacing w:before="0"/>
              <w:jc w:val="left"/>
              <w:rPr>
                <w:lang w:val="ru-RU"/>
              </w:rPr>
            </w:pPr>
            <w:proofErr w:type="gramStart"/>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proofErr w:type="gramEnd"/>
            <w:r w:rsidRPr="00D9273E">
              <w:rPr>
                <w:spacing w:val="-3"/>
                <w:lang w:val="ru-RU"/>
              </w:rPr>
              <w:t xml:space="preserve"> </w:t>
            </w:r>
            <w:proofErr w:type="gramStart"/>
            <w:r w:rsidRPr="00D9273E">
              <w:rPr>
                <w:lang w:val="ru-RU"/>
              </w:rPr>
              <w:t>Южный)</w:t>
            </w:r>
            <w:proofErr w:type="gramEnd"/>
          </w:p>
        </w:tc>
        <w:tc>
          <w:tcPr>
            <w:tcW w:w="850" w:type="dxa"/>
            <w:tcBorders>
              <w:left w:val="single" w:sz="4" w:space="0" w:color="auto"/>
            </w:tcBorders>
            <w:vAlign w:val="center"/>
          </w:tcPr>
          <w:p w:rsidR="00CF3146" w:rsidRPr="00D9273E" w:rsidRDefault="00CF3146" w:rsidP="00390ABE">
            <w:pPr>
              <w:pStyle w:val="TableParagraph"/>
              <w:spacing w:before="0"/>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8" w:type="dxa"/>
            <w:vAlign w:val="center"/>
          </w:tcPr>
          <w:p w:rsidR="00CF3146" w:rsidRPr="00D9273E" w:rsidRDefault="00CF3146" w:rsidP="00390ABE">
            <w:pPr>
              <w:pStyle w:val="TableParagraph"/>
              <w:spacing w:before="0"/>
              <w:rPr>
                <w:lang w:val="ru-RU"/>
              </w:rPr>
            </w:pPr>
            <w:r w:rsidRPr="00D9273E">
              <w:t>115,40</w:t>
            </w:r>
          </w:p>
        </w:tc>
        <w:tc>
          <w:tcPr>
            <w:tcW w:w="993" w:type="dxa"/>
            <w:vAlign w:val="center"/>
          </w:tcPr>
          <w:p w:rsidR="00CF3146" w:rsidRPr="00D9273E" w:rsidRDefault="00CF3146" w:rsidP="00390ABE">
            <w:pPr>
              <w:pStyle w:val="TableParagraph"/>
              <w:spacing w:before="0"/>
              <w:rPr>
                <w:lang w:val="ru-RU"/>
              </w:rPr>
            </w:pPr>
            <w:r w:rsidRPr="00D9273E">
              <w:t>115,40</w:t>
            </w:r>
          </w:p>
        </w:tc>
        <w:tc>
          <w:tcPr>
            <w:tcW w:w="992" w:type="dxa"/>
            <w:vAlign w:val="center"/>
          </w:tcPr>
          <w:p w:rsidR="00CF3146" w:rsidRPr="00D9273E" w:rsidRDefault="00CF3146" w:rsidP="00390ABE">
            <w:pPr>
              <w:pStyle w:val="TableParagraph"/>
              <w:spacing w:before="0"/>
              <w:rPr>
                <w:lang w:val="ru-RU"/>
              </w:rPr>
            </w:pPr>
            <w:r w:rsidRPr="00D9273E">
              <w:t>115,40</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8" w:type="dxa"/>
            <w:vAlign w:val="center"/>
          </w:tcPr>
          <w:p w:rsidR="00CF3146" w:rsidRPr="00D9273E" w:rsidRDefault="00CF3146" w:rsidP="00390ABE">
            <w:pPr>
              <w:pStyle w:val="TableParagraph"/>
              <w:spacing w:before="0"/>
            </w:pPr>
            <w:r w:rsidRPr="00D9273E">
              <w:t>95,4</w:t>
            </w:r>
          </w:p>
        </w:tc>
        <w:tc>
          <w:tcPr>
            <w:tcW w:w="993" w:type="dxa"/>
            <w:vAlign w:val="center"/>
          </w:tcPr>
          <w:p w:rsidR="00CF3146" w:rsidRPr="00D9273E" w:rsidRDefault="00CF3146" w:rsidP="00390ABE">
            <w:pPr>
              <w:pStyle w:val="TableParagraph"/>
              <w:spacing w:before="0"/>
            </w:pPr>
            <w:r w:rsidRPr="00D9273E">
              <w:t>95,4</w:t>
            </w:r>
          </w:p>
        </w:tc>
        <w:tc>
          <w:tcPr>
            <w:tcW w:w="992" w:type="dxa"/>
            <w:vAlign w:val="center"/>
          </w:tcPr>
          <w:p w:rsidR="00CF3146" w:rsidRPr="00D9273E" w:rsidRDefault="00CF3146" w:rsidP="00390ABE">
            <w:pPr>
              <w:pStyle w:val="TableParagraph"/>
              <w:spacing w:before="0"/>
            </w:pPr>
            <w:r w:rsidRPr="00D9273E">
              <w:t>95,4</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290679" w:rsidRDefault="00CF3146" w:rsidP="00390ABE">
            <w:pPr>
              <w:pStyle w:val="TableParagraph"/>
              <w:spacing w:before="0"/>
              <w:jc w:val="left"/>
              <w:rPr>
                <w:lang w:val="ru-RU"/>
              </w:rPr>
            </w:pPr>
            <w:r w:rsidRPr="00290679">
              <w:rPr>
                <w:lang w:val="ru-RU"/>
              </w:rPr>
              <w:t>-</w:t>
            </w:r>
            <w:r w:rsidRPr="00290679">
              <w:rPr>
                <w:spacing w:val="-2"/>
                <w:lang w:val="ru-RU"/>
              </w:rPr>
              <w:t xml:space="preserve"> </w:t>
            </w:r>
            <w:r w:rsidR="006305CB" w:rsidRPr="00290679">
              <w:rPr>
                <w:spacing w:val="-2"/>
                <w:lang w:val="ru-RU"/>
              </w:rPr>
              <w:t xml:space="preserve">производственная </w:t>
            </w:r>
            <w:r w:rsidR="006305CB" w:rsidRPr="00290679">
              <w:rPr>
                <w:lang w:val="ru-RU"/>
              </w:rPr>
              <w:t>к</w:t>
            </w:r>
            <w:r w:rsidRPr="00290679">
              <w:rPr>
                <w:lang w:val="ru-RU"/>
              </w:rPr>
              <w:t>отельная</w:t>
            </w:r>
            <w:r w:rsidRPr="00290679">
              <w:rPr>
                <w:spacing w:val="-2"/>
                <w:lang w:val="ru-RU"/>
              </w:rPr>
              <w:t xml:space="preserve"> </w:t>
            </w:r>
            <w:r w:rsidRPr="00290679">
              <w:rPr>
                <w:lang w:val="ru-RU"/>
              </w:rPr>
              <w:t>УК</w:t>
            </w:r>
            <w:r w:rsidRPr="00290679">
              <w:rPr>
                <w:spacing w:val="-2"/>
                <w:lang w:val="ru-RU"/>
              </w:rPr>
              <w:t xml:space="preserve"> </w:t>
            </w:r>
            <w:r w:rsidRPr="00290679">
              <w:rPr>
                <w:lang w:val="ru-RU"/>
              </w:rPr>
              <w:t>ИП</w:t>
            </w:r>
            <w:r w:rsidRPr="00290679">
              <w:rPr>
                <w:spacing w:val="-3"/>
                <w:lang w:val="ru-RU"/>
              </w:rPr>
              <w:t xml:space="preserve"> </w:t>
            </w:r>
            <w:r w:rsidRPr="00290679">
              <w:rPr>
                <w:lang w:val="ru-RU"/>
              </w:rPr>
              <w:t>Родники</w:t>
            </w:r>
          </w:p>
        </w:tc>
        <w:tc>
          <w:tcPr>
            <w:tcW w:w="850" w:type="dxa"/>
            <w:vAlign w:val="center"/>
          </w:tcPr>
          <w:p w:rsidR="00CF3146" w:rsidRPr="00290679" w:rsidRDefault="00CF3146" w:rsidP="00390ABE">
            <w:pPr>
              <w:pStyle w:val="TableParagraph"/>
              <w:spacing w:before="0"/>
            </w:pPr>
            <w:r w:rsidRPr="00290679">
              <w:t>20,000</w:t>
            </w:r>
          </w:p>
        </w:tc>
        <w:tc>
          <w:tcPr>
            <w:tcW w:w="709" w:type="dxa"/>
            <w:vAlign w:val="center"/>
          </w:tcPr>
          <w:p w:rsidR="00CF3146" w:rsidRPr="00290679" w:rsidRDefault="00CF3146" w:rsidP="00390ABE">
            <w:pPr>
              <w:pStyle w:val="TableParagraph"/>
              <w:spacing w:before="0"/>
            </w:pPr>
            <w:r w:rsidRPr="00290679">
              <w:t>20,000</w:t>
            </w:r>
          </w:p>
        </w:tc>
        <w:tc>
          <w:tcPr>
            <w:tcW w:w="709"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CF3146" w:rsidP="00390ABE">
            <w:pPr>
              <w:pStyle w:val="TableParagraph"/>
              <w:spacing w:before="0"/>
            </w:pPr>
            <w:r w:rsidRPr="00290679">
              <w:t>-</w:t>
            </w:r>
          </w:p>
        </w:tc>
        <w:tc>
          <w:tcPr>
            <w:tcW w:w="708" w:type="dxa"/>
            <w:vAlign w:val="center"/>
          </w:tcPr>
          <w:p w:rsidR="00CF3146" w:rsidRPr="00290679" w:rsidRDefault="00CF3146" w:rsidP="00390ABE">
            <w:pPr>
              <w:pStyle w:val="TableParagraph"/>
              <w:spacing w:before="0"/>
            </w:pPr>
            <w:r w:rsidRPr="00290679">
              <w:t>-</w:t>
            </w:r>
          </w:p>
        </w:tc>
        <w:tc>
          <w:tcPr>
            <w:tcW w:w="993" w:type="dxa"/>
            <w:vAlign w:val="center"/>
          </w:tcPr>
          <w:p w:rsidR="00CF3146" w:rsidRPr="00290679" w:rsidRDefault="00CF3146" w:rsidP="00390ABE">
            <w:pPr>
              <w:pStyle w:val="TableParagraph"/>
              <w:spacing w:before="0"/>
            </w:pPr>
            <w:r w:rsidRPr="00290679">
              <w:t>-</w:t>
            </w:r>
          </w:p>
        </w:tc>
        <w:tc>
          <w:tcPr>
            <w:tcW w:w="992" w:type="dxa"/>
            <w:vAlign w:val="center"/>
          </w:tcPr>
          <w:p w:rsidR="00CF3146" w:rsidRPr="00290679" w:rsidRDefault="00CF3146" w:rsidP="00390ABE">
            <w:pPr>
              <w:pStyle w:val="TableParagraph"/>
              <w:spacing w:before="0"/>
            </w:pPr>
            <w:r w:rsidRPr="00290679">
              <w:t>-</w:t>
            </w:r>
          </w:p>
        </w:tc>
      </w:tr>
      <w:tr w:rsidR="00CF3146" w:rsidRPr="00D9273E" w:rsidTr="00390ABE">
        <w:trPr>
          <w:trHeight w:val="20"/>
        </w:trPr>
        <w:tc>
          <w:tcPr>
            <w:tcW w:w="447" w:type="dxa"/>
            <w:vMerge/>
            <w:tcBorders>
              <w:top w:val="nil"/>
              <w:bottom w:val="single" w:sz="4" w:space="0" w:color="auto"/>
            </w:tcBorders>
          </w:tcPr>
          <w:p w:rsidR="00CF3146" w:rsidRPr="00D9273E" w:rsidRDefault="00CF3146" w:rsidP="00390ABE">
            <w:pPr>
              <w:spacing w:after="0" w:line="240" w:lineRule="auto"/>
            </w:pPr>
          </w:p>
        </w:tc>
        <w:tc>
          <w:tcPr>
            <w:tcW w:w="3686" w:type="dxa"/>
            <w:vAlign w:val="center"/>
          </w:tcPr>
          <w:p w:rsidR="00CF3146" w:rsidRPr="00290679" w:rsidRDefault="00CF3146" w:rsidP="00C73753">
            <w:pPr>
              <w:pStyle w:val="TableParagraph"/>
              <w:spacing w:before="0"/>
              <w:jc w:val="left"/>
              <w:rPr>
                <w:lang w:val="ru-RU"/>
              </w:rPr>
            </w:pPr>
            <w:r w:rsidRPr="00290679">
              <w:rPr>
                <w:lang w:val="ru-RU"/>
              </w:rPr>
              <w:t>-</w:t>
            </w:r>
            <w:r w:rsidRPr="00290679">
              <w:rPr>
                <w:spacing w:val="-1"/>
                <w:lang w:val="ru-RU"/>
              </w:rPr>
              <w:t xml:space="preserve"> </w:t>
            </w:r>
            <w:r w:rsidRPr="00290679">
              <w:rPr>
                <w:lang w:val="ru-RU"/>
              </w:rPr>
              <w:t>БМК мкр. Южный 8 МВт и ЦТП 1</w:t>
            </w:r>
            <w:r w:rsidR="00C73753" w:rsidRPr="00290679">
              <w:rPr>
                <w:lang w:val="ru-RU"/>
              </w:rPr>
              <w:t>1</w:t>
            </w:r>
            <w:r w:rsidRPr="00290679">
              <w:rPr>
                <w:lang w:val="ru-RU"/>
              </w:rPr>
              <w:t xml:space="preserve"> МВт</w:t>
            </w:r>
          </w:p>
        </w:tc>
        <w:tc>
          <w:tcPr>
            <w:tcW w:w="850"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CF3146" w:rsidP="00390ABE">
            <w:pPr>
              <w:pStyle w:val="TableParagraph"/>
              <w:spacing w:before="0"/>
            </w:pPr>
            <w:r w:rsidRPr="00290679">
              <w:t>-</w:t>
            </w:r>
          </w:p>
        </w:tc>
        <w:tc>
          <w:tcPr>
            <w:tcW w:w="709" w:type="dxa"/>
            <w:vAlign w:val="center"/>
          </w:tcPr>
          <w:p w:rsidR="00CF3146" w:rsidRPr="00290679" w:rsidRDefault="00104DBD" w:rsidP="00390ABE">
            <w:pPr>
              <w:pStyle w:val="TableParagraph"/>
              <w:spacing w:before="0"/>
              <w:rPr>
                <w:lang w:val="ru-RU"/>
              </w:rPr>
            </w:pPr>
            <w:r w:rsidRPr="00290679">
              <w:rPr>
                <w:lang w:val="ru-RU"/>
              </w:rPr>
              <w:t>16</w:t>
            </w:r>
            <w:r w:rsidRPr="00290679">
              <w:t>,</w:t>
            </w:r>
            <w:r w:rsidRPr="00290679">
              <w:rPr>
                <w:lang w:val="ru-RU"/>
              </w:rPr>
              <w:t>33</w:t>
            </w:r>
          </w:p>
        </w:tc>
        <w:tc>
          <w:tcPr>
            <w:tcW w:w="709" w:type="dxa"/>
            <w:vAlign w:val="center"/>
          </w:tcPr>
          <w:p w:rsidR="00CF3146" w:rsidRPr="00290679" w:rsidRDefault="00104DBD" w:rsidP="00104DBD">
            <w:pPr>
              <w:pStyle w:val="TableParagraph"/>
              <w:spacing w:before="0"/>
              <w:rPr>
                <w:lang w:val="ru-RU"/>
              </w:rPr>
            </w:pPr>
            <w:r w:rsidRPr="00290679">
              <w:rPr>
                <w:lang w:val="ru-RU"/>
              </w:rPr>
              <w:t>16</w:t>
            </w:r>
            <w:r w:rsidR="00CF3146" w:rsidRPr="00290679">
              <w:t>,</w:t>
            </w:r>
            <w:r w:rsidRPr="00290679">
              <w:rPr>
                <w:lang w:val="ru-RU"/>
              </w:rPr>
              <w:t>33</w:t>
            </w:r>
          </w:p>
        </w:tc>
        <w:tc>
          <w:tcPr>
            <w:tcW w:w="708"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c>
          <w:tcPr>
            <w:tcW w:w="993"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c>
          <w:tcPr>
            <w:tcW w:w="992" w:type="dxa"/>
            <w:vAlign w:val="center"/>
          </w:tcPr>
          <w:p w:rsidR="00CF3146" w:rsidRPr="00290679" w:rsidRDefault="00104DBD" w:rsidP="00390ABE">
            <w:pPr>
              <w:pStyle w:val="TableParagraph"/>
              <w:spacing w:before="0"/>
            </w:pPr>
            <w:r w:rsidRPr="00290679">
              <w:rPr>
                <w:lang w:val="ru-RU"/>
              </w:rPr>
              <w:t>16</w:t>
            </w:r>
            <w:r w:rsidRPr="00290679">
              <w:t>,</w:t>
            </w:r>
            <w:r w:rsidRPr="00290679">
              <w:rPr>
                <w:lang w:val="ru-RU"/>
              </w:rPr>
              <w:t>33</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pStyle w:val="TableParagraph"/>
              <w:spacing w:before="0"/>
              <w:jc w:val="left"/>
              <w:rPr>
                <w:rFonts w:cs="Times New Roman"/>
                <w:lang w:val="ru-RU"/>
              </w:rPr>
            </w:pPr>
            <w:r w:rsidRPr="00290679">
              <w:rPr>
                <w:rFonts w:cs="Times New Roman"/>
                <w:lang w:val="ru-RU"/>
              </w:rPr>
              <w:t xml:space="preserve">Котельная </w:t>
            </w:r>
            <w:r w:rsidRPr="00290679">
              <w:rPr>
                <w:lang w:val="ru-RU"/>
              </w:rPr>
              <w:t xml:space="preserve"> «Агросервис» №1 г. Родники, ул. </w:t>
            </w:r>
            <w:r w:rsidRPr="00290679">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pStyle w:val="TableParagraph"/>
              <w:spacing w:before="0"/>
            </w:pPr>
            <w:r w:rsidRPr="00290679">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290679" w:rsidRDefault="00CF3146" w:rsidP="00390ABE">
            <w:pPr>
              <w:spacing w:after="0" w:line="240" w:lineRule="auto"/>
              <w:jc w:val="center"/>
            </w:pPr>
            <w:r w:rsidRPr="00290679">
              <w:rPr>
                <w:rFonts w:ascii="Times New Roman" w:hAnsi="Times New Roman" w:cs="Times New Roman"/>
              </w:rPr>
              <w:t>4,656</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CF3146" w:rsidRPr="00D9273E" w:rsidRDefault="00CF3146" w:rsidP="00390ABE">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877AAB">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r>
    </w:tbl>
    <w:p w:rsidR="006B0DD8" w:rsidRPr="00CF3146" w:rsidRDefault="006B0DD8" w:rsidP="00517CE1">
      <w:pPr>
        <w:autoSpaceDE w:val="0"/>
        <w:autoSpaceDN w:val="0"/>
        <w:adjustRightInd w:val="0"/>
        <w:spacing w:after="0" w:line="360" w:lineRule="auto"/>
        <w:ind w:firstLine="540"/>
        <w:jc w:val="center"/>
        <w:rPr>
          <w:rFonts w:ascii="Times New Roman" w:hAnsi="Times New Roman"/>
          <w:b/>
          <w:sz w:val="16"/>
          <w:szCs w:val="16"/>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lastRenderedPageBreak/>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t xml:space="preserve">В таблице </w:t>
      </w:r>
      <w:r w:rsidR="00DD2CF7" w:rsidRPr="00DD2CF7">
        <w:t>1</w:t>
      </w:r>
      <w:r w:rsidRPr="00DD2CF7">
        <w:t>.</w:t>
      </w:r>
      <w:r w:rsidR="00DD2CF7" w:rsidRPr="00DD2CF7">
        <w:t>3</w:t>
      </w:r>
      <w:r w:rsidR="00CF3146">
        <w:t>3</w:t>
      </w:r>
      <w:r w:rsidRPr="00DD2CF7">
        <w:t xml:space="preserve">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882227">
            <w:pPr>
              <w:pStyle w:val="TableParagraph"/>
              <w:spacing w:before="0"/>
              <w:rPr>
                <w:sz w:val="20"/>
              </w:rPr>
            </w:pPr>
            <w:r>
              <w:rPr>
                <w:sz w:val="20"/>
              </w:rPr>
              <w:t>24</w:t>
            </w:r>
          </w:p>
        </w:tc>
        <w:tc>
          <w:tcPr>
            <w:tcW w:w="1701" w:type="dxa"/>
          </w:tcPr>
          <w:p w:rsidR="00E04505" w:rsidRPr="00882227" w:rsidRDefault="00E04505" w:rsidP="00882227">
            <w:pPr>
              <w:pStyle w:val="TableParagraph"/>
              <w:spacing w:before="0"/>
              <w:rPr>
                <w:sz w:val="20"/>
                <w:lang w:val="ru-RU"/>
              </w:rPr>
            </w:pPr>
            <w:r>
              <w:rPr>
                <w:sz w:val="20"/>
              </w:rPr>
              <w:t>1</w:t>
            </w:r>
            <w:r w:rsidR="00882227">
              <w:rPr>
                <w:sz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bl>
    <w:p w:rsidR="00061711" w:rsidRDefault="00061711" w:rsidP="00061711">
      <w:pPr>
        <w:pStyle w:val="aff6"/>
        <w:spacing w:line="360" w:lineRule="auto"/>
        <w:ind w:firstLine="425"/>
        <w:rPr>
          <w:color w:val="000000" w:themeColor="text1"/>
        </w:rPr>
      </w:pPr>
    </w:p>
    <w:p w:rsidR="00061711" w:rsidRPr="00061711" w:rsidRDefault="00E04505" w:rsidP="00061711">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00061711" w:rsidRPr="00061711">
        <w:rPr>
          <w:color w:val="000000" w:themeColor="text1"/>
        </w:rPr>
        <w:t>«Агросервис» №1 ООО «Энергетик», г. Родники,</w:t>
      </w:r>
    </w:p>
    <w:p w:rsidR="00E04505" w:rsidRPr="00DD2CF7" w:rsidRDefault="00061711" w:rsidP="00061711">
      <w:pPr>
        <w:pStyle w:val="aff6"/>
        <w:spacing w:line="360" w:lineRule="auto"/>
        <w:ind w:firstLine="425"/>
        <w:rPr>
          <w:color w:val="000000" w:themeColor="text1"/>
        </w:rPr>
      </w:pPr>
      <w:r w:rsidRPr="00061711">
        <w:rPr>
          <w:color w:val="000000" w:themeColor="text1"/>
        </w:rPr>
        <w:t xml:space="preserve"> ул. З. Космодемьянской, д.1а</w:t>
      </w:r>
      <w:r w:rsidR="00E04505" w:rsidRPr="00DD2CF7">
        <w:rPr>
          <w:color w:val="000000" w:themeColor="text1"/>
        </w:rPr>
        <w:t>.</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r w:rsidR="00CF3146">
        <w:rPr>
          <w:rFonts w:ascii="Times New Roman" w:hAnsi="Times New Roman"/>
          <w:color w:val="000000" w:themeColor="text1"/>
          <w:sz w:val="24"/>
          <w:szCs w:val="24"/>
        </w:rPr>
        <w:t xml:space="preserve"> </w:t>
      </w:r>
      <w:r w:rsidR="00CF3146" w:rsidRPr="00CF3146">
        <w:rPr>
          <w:rFonts w:ascii="Times New Roman" w:hAnsi="Times New Roman"/>
          <w:color w:val="000000" w:themeColor="text1"/>
          <w:sz w:val="24"/>
          <w:szCs w:val="24"/>
        </w:rPr>
        <w:t>ООО «Энергетик»</w:t>
      </w:r>
      <w:r w:rsidR="00CF3146">
        <w:rPr>
          <w:rFonts w:ascii="Times New Roman" w:hAnsi="Times New Roman"/>
          <w:color w:val="000000" w:themeColor="text1"/>
          <w:sz w:val="24"/>
          <w:szCs w:val="24"/>
        </w:rPr>
        <w:t>,</w:t>
      </w:r>
      <w:r w:rsidR="00CF3146" w:rsidRPr="00CF3146">
        <w:rPr>
          <w:rFonts w:ascii="Times New Roman" w:hAnsi="Times New Roman"/>
          <w:color w:val="000000" w:themeColor="text1"/>
          <w:sz w:val="24"/>
          <w:szCs w:val="24"/>
        </w:rPr>
        <w:t xml:space="preserve"> г. Родники,</w:t>
      </w:r>
      <w:r w:rsidR="00CF3146">
        <w:rPr>
          <w:rFonts w:ascii="Times New Roman" w:hAnsi="Times New Roman"/>
          <w:color w:val="000000" w:themeColor="text1"/>
          <w:sz w:val="24"/>
          <w:szCs w:val="24"/>
        </w:rPr>
        <w:br/>
      </w:r>
      <w:r w:rsidR="00CF3146" w:rsidRPr="00CF3146">
        <w:rPr>
          <w:rFonts w:ascii="Times New Roman" w:hAnsi="Times New Roman"/>
          <w:color w:val="000000" w:themeColor="text1"/>
          <w:sz w:val="24"/>
          <w:szCs w:val="24"/>
        </w:rPr>
        <w:t xml:space="preserve"> ул. З. Космодемьянской, д.1а</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№2</w:t>
            </w:r>
            <w:r>
              <w:rPr>
                <w:rFonts w:ascii="Times New Roman" w:hAnsi="Times New Roman"/>
                <w:sz w:val="20"/>
                <w:szCs w:val="20"/>
              </w:rPr>
              <w:t xml:space="preserve"> (законсервирован)</w:t>
            </w:r>
          </w:p>
        </w:tc>
        <w:tc>
          <w:tcPr>
            <w:tcW w:w="2410" w:type="dxa"/>
            <w:vMerge w:val="restart"/>
            <w:vAlign w:val="center"/>
          </w:tcPr>
          <w:p w:rsidR="00CF3146" w:rsidRDefault="00CF3146" w:rsidP="00DD2CF7">
            <w:pPr>
              <w:pStyle w:val="TableParagraph"/>
              <w:rPr>
                <w:sz w:val="20"/>
              </w:rPr>
            </w:pPr>
            <w:r>
              <w:rPr>
                <w:sz w:val="20"/>
              </w:rPr>
              <w:t>197</w:t>
            </w:r>
            <w:r>
              <w:rPr>
                <w:sz w:val="20"/>
                <w:lang w:val="ru-RU"/>
              </w:rPr>
              <w:t>8</w:t>
            </w:r>
            <w:r>
              <w:rPr>
                <w:sz w:val="20"/>
              </w:rPr>
              <w:t>/2007</w:t>
            </w: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№3</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390ABE">
            <w:pPr>
              <w:pStyle w:val="TableParagraph"/>
              <w:spacing w:before="0"/>
              <w:rPr>
                <w:sz w:val="20"/>
              </w:rPr>
            </w:pPr>
            <w:r>
              <w:rPr>
                <w:sz w:val="20"/>
              </w:rPr>
              <w:t>24</w:t>
            </w:r>
          </w:p>
        </w:tc>
        <w:tc>
          <w:tcPr>
            <w:tcW w:w="1701" w:type="dxa"/>
          </w:tcPr>
          <w:p w:rsidR="00CF3146" w:rsidRPr="00882227" w:rsidRDefault="00CF3146"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№4</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w:t>
            </w:r>
            <w:proofErr w:type="gramStart"/>
            <w:r w:rsidRPr="00CF3146">
              <w:rPr>
                <w:rFonts w:ascii="Times New Roman" w:hAnsi="Times New Roman" w:cs="Times New Roman"/>
                <w:sz w:val="20"/>
                <w:szCs w:val="20"/>
              </w:rPr>
              <w:t>,4</w:t>
            </w:r>
            <w:proofErr w:type="gramEnd"/>
            <w:r w:rsidRPr="00CF3146">
              <w:rPr>
                <w:rFonts w:ascii="Times New Roman" w:hAnsi="Times New Roman" w:cs="Times New Roman"/>
                <w:sz w:val="20"/>
                <w:szCs w:val="20"/>
              </w:rPr>
              <w:t>-95Н уст. №1</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w:t>
            </w:r>
            <w:proofErr w:type="gramStart"/>
            <w:r w:rsidRPr="00CF3146">
              <w:rPr>
                <w:rFonts w:ascii="Times New Roman" w:hAnsi="Times New Roman" w:cs="Times New Roman"/>
                <w:sz w:val="20"/>
                <w:szCs w:val="20"/>
              </w:rPr>
              <w:t>,4</w:t>
            </w:r>
            <w:proofErr w:type="gramEnd"/>
            <w:r w:rsidRPr="00CF3146">
              <w:rPr>
                <w:rFonts w:ascii="Times New Roman" w:hAnsi="Times New Roman" w:cs="Times New Roman"/>
                <w:sz w:val="20"/>
                <w:szCs w:val="20"/>
              </w:rPr>
              <w:t>-95Н уст. №2</w:t>
            </w:r>
          </w:p>
        </w:tc>
        <w:tc>
          <w:tcPr>
            <w:tcW w:w="2410" w:type="dxa"/>
            <w:vMerge/>
            <w:vAlign w:val="center"/>
          </w:tcPr>
          <w:p w:rsidR="00CF3146" w:rsidRDefault="00CF3146" w:rsidP="00DD2CF7">
            <w:pPr>
              <w:pStyle w:val="TableParagraph"/>
              <w:spacing w:before="0"/>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w:t>
      </w:r>
      <w:proofErr w:type="gramStart"/>
      <w:r w:rsidRPr="00DD2CF7">
        <w:rPr>
          <w:color w:val="000000" w:themeColor="text1"/>
        </w:rPr>
        <w:t>б-</w:t>
      </w:r>
      <w:proofErr w:type="gramEnd"/>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Pr="00882227" w:rsidRDefault="00882227" w:rsidP="00DD2CF7">
            <w:pPr>
              <w:pStyle w:val="TableParagraph"/>
              <w:spacing w:before="0"/>
              <w:rPr>
                <w:sz w:val="20"/>
                <w:lang w:val="ru-RU"/>
              </w:rPr>
            </w:pPr>
            <w:r>
              <w:rPr>
                <w:sz w:val="20"/>
                <w:lang w:val="ru-RU"/>
              </w:rPr>
              <w:t>7</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882227" w:rsidP="00DD2CF7">
            <w:pPr>
              <w:pStyle w:val="TableParagraph"/>
              <w:spacing w:before="0"/>
              <w:rPr>
                <w:sz w:val="20"/>
              </w:rPr>
            </w:pPr>
            <w:r>
              <w:rPr>
                <w:sz w:val="20"/>
                <w:lang w:val="ru-RU"/>
              </w:rPr>
              <w:t>7</w:t>
            </w:r>
          </w:p>
        </w:tc>
      </w:tr>
    </w:tbl>
    <w:p w:rsidR="00DD2CF7" w:rsidRDefault="00DD2CF7" w:rsidP="00DD2CF7">
      <w:pPr>
        <w:pStyle w:val="aff6"/>
        <w:spacing w:line="360" w:lineRule="auto"/>
        <w:rPr>
          <w:color w:val="000000" w:themeColor="text1"/>
        </w:rPr>
      </w:pPr>
    </w:p>
    <w:p w:rsidR="00061711" w:rsidRPr="00061711" w:rsidRDefault="00E04505" w:rsidP="00061711">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00061711" w:rsidRPr="00061711">
        <w:rPr>
          <w:color w:val="000000" w:themeColor="text1"/>
        </w:rPr>
        <w:t>ООО «Энергетик», г. Родники, пр. Северный, д.1. (Школы №2)</w:t>
      </w:r>
      <w:r w:rsidRPr="00DD2CF7">
        <w:rPr>
          <w:color w:val="000000" w:themeColor="text1"/>
        </w:rPr>
        <w:t>.</w:t>
      </w:r>
      <w:r w:rsidR="00061711">
        <w:rPr>
          <w:b/>
          <w:color w:val="000000" w:themeColor="text1"/>
        </w:rPr>
        <w:br w:type="page"/>
      </w:r>
    </w:p>
    <w:p w:rsidR="00E04505" w:rsidRPr="00061711"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061711">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061711">
        <w:rPr>
          <w:rFonts w:ascii="Times New Roman" w:hAnsi="Times New Roman"/>
          <w:color w:val="000000" w:themeColor="text1"/>
          <w:spacing w:val="-42"/>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061711" w:rsidTr="00390ABE">
        <w:trPr>
          <w:trHeight w:val="20"/>
        </w:trPr>
        <w:tc>
          <w:tcPr>
            <w:tcW w:w="2737" w:type="dxa"/>
            <w:vAlign w:val="center"/>
          </w:tcPr>
          <w:p w:rsidR="00061711" w:rsidRDefault="00061711" w:rsidP="00DD2CF7">
            <w:pPr>
              <w:pStyle w:val="TableParagraph"/>
              <w:spacing w:before="0"/>
              <w:rPr>
                <w:sz w:val="20"/>
              </w:rPr>
            </w:pPr>
            <w:r>
              <w:rPr>
                <w:sz w:val="20"/>
              </w:rPr>
              <w:t>КЧМ‐5М</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bl>
    <w:p w:rsidR="00E04505" w:rsidRPr="00F163D8" w:rsidRDefault="00E04505" w:rsidP="00F163D8">
      <w:pPr>
        <w:pStyle w:val="aff6"/>
        <w:spacing w:line="360" w:lineRule="auto"/>
        <w:rPr>
          <w:b/>
          <w:color w:val="000000" w:themeColor="text1"/>
        </w:rPr>
      </w:pPr>
    </w:p>
    <w:p w:rsidR="00E04505" w:rsidRPr="00061711" w:rsidRDefault="00E04505" w:rsidP="00061711">
      <w:pPr>
        <w:spacing w:after="0" w:line="360" w:lineRule="auto"/>
        <w:jc w:val="both"/>
        <w:rPr>
          <w:rFonts w:ascii="Times New Roman" w:hAnsi="Times New Roman"/>
          <w:color w:val="000000" w:themeColor="text1"/>
          <w:sz w:val="24"/>
          <w:szCs w:val="24"/>
        </w:rPr>
      </w:pP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таблице</w:t>
      </w:r>
      <w:r w:rsidRPr="00061711">
        <w:rPr>
          <w:rFonts w:ascii="Times New Roman" w:hAnsi="Times New Roman"/>
          <w:color w:val="000000" w:themeColor="text1"/>
          <w:spacing w:val="21"/>
          <w:sz w:val="24"/>
          <w:szCs w:val="24"/>
        </w:rPr>
        <w:t xml:space="preserve"> </w:t>
      </w:r>
      <w:r w:rsidR="00F163D8" w:rsidRPr="00061711">
        <w:rPr>
          <w:rFonts w:ascii="Times New Roman" w:hAnsi="Times New Roman"/>
          <w:color w:val="000000" w:themeColor="text1"/>
          <w:sz w:val="24"/>
          <w:szCs w:val="24"/>
        </w:rPr>
        <w:t>1</w:t>
      </w:r>
      <w:r w:rsidRPr="00061711">
        <w:rPr>
          <w:rFonts w:ascii="Times New Roman" w:hAnsi="Times New Roman"/>
          <w:color w:val="000000" w:themeColor="text1"/>
          <w:sz w:val="24"/>
          <w:szCs w:val="24"/>
        </w:rPr>
        <w:t>.</w:t>
      </w:r>
      <w:r w:rsidR="00F163D8" w:rsidRPr="00061711">
        <w:rPr>
          <w:rFonts w:ascii="Times New Roman" w:hAnsi="Times New Roman"/>
          <w:color w:val="000000" w:themeColor="text1"/>
          <w:sz w:val="24"/>
          <w:szCs w:val="24"/>
        </w:rPr>
        <w:t>3</w:t>
      </w:r>
      <w:r w:rsidR="00284A62" w:rsidRPr="00061711">
        <w:rPr>
          <w:rFonts w:ascii="Times New Roman" w:hAnsi="Times New Roman"/>
          <w:color w:val="000000" w:themeColor="text1"/>
          <w:sz w:val="24"/>
          <w:szCs w:val="24"/>
        </w:rPr>
        <w:t>7</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представлены</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данные</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по</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срокам</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ввода</w:t>
      </w:r>
      <w:r w:rsidRPr="00061711">
        <w:rPr>
          <w:rFonts w:ascii="Times New Roman" w:hAnsi="Times New Roman"/>
          <w:color w:val="000000" w:themeColor="text1"/>
          <w:spacing w:val="20"/>
          <w:sz w:val="24"/>
          <w:szCs w:val="24"/>
        </w:rPr>
        <w:t xml:space="preserve"> </w:t>
      </w: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эксплуатацию,</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нормативной</w:t>
      </w:r>
      <w:r w:rsidRPr="00061711">
        <w:rPr>
          <w:rFonts w:ascii="Times New Roman" w:hAnsi="Times New Roman"/>
          <w:color w:val="000000" w:themeColor="text1"/>
          <w:spacing w:val="-57"/>
          <w:sz w:val="24"/>
          <w:szCs w:val="24"/>
        </w:rPr>
        <w:t xml:space="preserve"> </w:t>
      </w:r>
      <w:r w:rsidRPr="00061711">
        <w:rPr>
          <w:rFonts w:ascii="Times New Roman" w:hAnsi="Times New Roman"/>
          <w:color w:val="000000" w:themeColor="text1"/>
          <w:sz w:val="24"/>
          <w:szCs w:val="24"/>
        </w:rPr>
        <w:t>наработке</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и</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назначенном</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ресурсе</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котлового</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котельной</w:t>
      </w:r>
      <w:r w:rsidRPr="00061711">
        <w:rPr>
          <w:rFonts w:ascii="Times New Roman" w:hAnsi="Times New Roman"/>
          <w:color w:val="000000" w:themeColor="text1"/>
          <w:spacing w:val="-2"/>
          <w:sz w:val="24"/>
          <w:szCs w:val="24"/>
        </w:rPr>
        <w:t xml:space="preserve"> </w:t>
      </w:r>
      <w:r w:rsidR="00061711" w:rsidRPr="00061711">
        <w:rPr>
          <w:rFonts w:ascii="Times New Roman" w:hAnsi="Times New Roman"/>
          <w:color w:val="000000" w:themeColor="text1"/>
          <w:sz w:val="24"/>
          <w:szCs w:val="24"/>
        </w:rPr>
        <w:t>№20 ООО «Энергетик», г. Родники, мкр. Гагарина, д.22 (Школы №3)</w:t>
      </w:r>
      <w:r w:rsidRPr="00061711">
        <w:rPr>
          <w:rFonts w:ascii="Times New Roman" w:hAnsi="Times New Roman"/>
          <w:color w:val="000000" w:themeColor="text1"/>
          <w:sz w:val="24"/>
          <w:szCs w:val="24"/>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№20 ООО «Энергетик»</w:t>
      </w:r>
      <w:r w:rsidR="00061711">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мкр. Гагарина, д.22 (Школы №3)</w:t>
      </w:r>
      <w:r w:rsidR="00061711">
        <w:rPr>
          <w:rFonts w:ascii="Times New Roman" w:hAnsi="Times New Roman"/>
          <w:color w:val="000000" w:themeColor="text1"/>
          <w:sz w:val="24"/>
          <w:szCs w:val="24"/>
        </w:rPr>
        <w:t>.</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00061711">
        <w:rPr>
          <w:color w:val="000000" w:themeColor="text1"/>
        </w:rPr>
        <w:t xml:space="preserve"> </w:t>
      </w:r>
      <w:r w:rsidR="00061711" w:rsidRPr="00061711">
        <w:rPr>
          <w:color w:val="000000" w:themeColor="text1"/>
        </w:rPr>
        <w:t xml:space="preserve">№10 </w:t>
      </w:r>
      <w:r w:rsidR="004F1BD2" w:rsidRPr="00061711">
        <w:rPr>
          <w:color w:val="000000" w:themeColor="text1"/>
        </w:rPr>
        <w:t>ООО «Энергетик»</w:t>
      </w:r>
      <w:r w:rsidR="004F1BD2">
        <w:rPr>
          <w:color w:val="000000" w:themeColor="text1"/>
        </w:rPr>
        <w:t>,</w:t>
      </w:r>
      <w:r w:rsidR="00061711" w:rsidRPr="00061711">
        <w:rPr>
          <w:color w:val="000000" w:themeColor="text1"/>
        </w:rPr>
        <w:t xml:space="preserve"> г. Родники, ул. Родниковская, д.2 (Детского сада №9 «Солнышко»)</w:t>
      </w:r>
      <w:r w:rsidRPr="00F163D8">
        <w:rPr>
          <w:color w:val="000000" w:themeColor="text1"/>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 xml:space="preserve">№10 </w:t>
      </w:r>
      <w:r w:rsidR="004F1BD2" w:rsidRPr="00061711">
        <w:rPr>
          <w:rFonts w:ascii="Times New Roman" w:hAnsi="Times New Roman"/>
          <w:color w:val="000000" w:themeColor="text1"/>
          <w:sz w:val="24"/>
          <w:szCs w:val="24"/>
        </w:rPr>
        <w:t>ООО «Энергетик»</w:t>
      </w:r>
      <w:r w:rsidR="004F1BD2">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ул. Родниковская, д.2 (Детского сада №9 «Солнышко»)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2018</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10</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Премиум-80 уст. №2</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2021</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13</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004F1BD2" w:rsidRPr="004F1BD2">
        <w:rPr>
          <w:color w:val="000000" w:themeColor="text1"/>
        </w:rPr>
        <w:t xml:space="preserve">№11 </w:t>
      </w:r>
      <w:r w:rsidR="004F1BD2" w:rsidRPr="00061711">
        <w:rPr>
          <w:color w:val="000000" w:themeColor="text1"/>
        </w:rPr>
        <w:t>ООО «Энергетик»</w:t>
      </w:r>
      <w:r w:rsidR="004F1BD2">
        <w:rPr>
          <w:color w:val="000000" w:themeColor="text1"/>
        </w:rPr>
        <w:t xml:space="preserve">, </w:t>
      </w:r>
      <w:r w:rsidR="004F1BD2" w:rsidRPr="004F1BD2">
        <w:rPr>
          <w:color w:val="000000" w:themeColor="text1"/>
        </w:rPr>
        <w:t>г. Родники, пл. Фрунзе, д.8 (Детского сада №11 «Голубок»)</w:t>
      </w:r>
      <w:r w:rsidRPr="00F163D8">
        <w:rPr>
          <w:color w:val="000000" w:themeColor="text1"/>
        </w:rPr>
        <w:t>.</w:t>
      </w:r>
    </w:p>
    <w:p w:rsidR="004F1BD2" w:rsidRDefault="004F1BD2">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4F1BD2" w:rsidRPr="004F1BD2">
        <w:rPr>
          <w:rFonts w:ascii="Times New Roman" w:hAnsi="Times New Roman"/>
          <w:color w:val="000000" w:themeColor="text1"/>
          <w:sz w:val="24"/>
          <w:szCs w:val="24"/>
        </w:rPr>
        <w:t>№11 ООО «Энергетик», г. Родники, пл. Фрунзе, д.8 (Детского сада №11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2474" w:type="dxa"/>
            <w:vAlign w:val="center"/>
          </w:tcPr>
          <w:p w:rsidR="004F1BD2" w:rsidRPr="00CE5C1D" w:rsidRDefault="004F1BD2" w:rsidP="00390ABE">
            <w:pPr>
              <w:pStyle w:val="TableParagraph"/>
              <w:spacing w:before="0"/>
              <w:rPr>
                <w:rFonts w:cs="Times New Roman"/>
                <w:sz w:val="20"/>
                <w:szCs w:val="20"/>
                <w:lang w:val="ru-RU"/>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2474"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roofErr w:type="gramStart"/>
      <w:r w:rsidRPr="002149A1">
        <w:rPr>
          <w:rFonts w:ascii="Times New Roman" w:hAnsi="Times New Roman"/>
          <w:sz w:val="28"/>
        </w:rPr>
        <w:t>.О</w:t>
      </w:r>
      <w:proofErr w:type="gramEnd"/>
      <w:r w:rsidRPr="002149A1">
        <w:rPr>
          <w:rFonts w:ascii="Times New Roman" w:hAnsi="Times New Roman"/>
          <w:sz w:val="28"/>
        </w:rPr>
        <w:t>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Pr="00290679" w:rsidRDefault="00631A45" w:rsidP="00F163D8">
            <w:pPr>
              <w:pStyle w:val="TableParagraph"/>
              <w:spacing w:before="0"/>
              <w:ind w:left="121" w:right="91" w:firstLine="39"/>
              <w:rPr>
                <w:sz w:val="20"/>
              </w:rPr>
            </w:pPr>
            <w:r w:rsidRPr="00290679">
              <w:rPr>
                <w:sz w:val="20"/>
              </w:rPr>
              <w:t>№</w:t>
            </w:r>
            <w:r w:rsidRPr="00290679">
              <w:rPr>
                <w:spacing w:val="-43"/>
                <w:sz w:val="20"/>
              </w:rPr>
              <w:t xml:space="preserve"> </w:t>
            </w:r>
            <w:r w:rsidRPr="00290679">
              <w:rPr>
                <w:sz w:val="20"/>
              </w:rPr>
              <w:t>п/п</w:t>
            </w:r>
          </w:p>
        </w:tc>
        <w:tc>
          <w:tcPr>
            <w:tcW w:w="3239" w:type="dxa"/>
            <w:vAlign w:val="center"/>
          </w:tcPr>
          <w:p w:rsidR="00631A45" w:rsidRPr="00290679" w:rsidRDefault="00631A45" w:rsidP="00F163D8">
            <w:pPr>
              <w:pStyle w:val="TableParagraph"/>
              <w:spacing w:before="0"/>
              <w:ind w:left="252" w:right="245"/>
              <w:rPr>
                <w:sz w:val="20"/>
              </w:rPr>
            </w:pPr>
            <w:r w:rsidRPr="00290679">
              <w:rPr>
                <w:sz w:val="20"/>
              </w:rPr>
              <w:t>Наименование</w:t>
            </w:r>
            <w:r w:rsidRPr="00290679">
              <w:rPr>
                <w:spacing w:val="-6"/>
                <w:sz w:val="20"/>
              </w:rPr>
              <w:t xml:space="preserve"> </w:t>
            </w:r>
            <w:r w:rsidRPr="00290679">
              <w:rPr>
                <w:sz w:val="20"/>
              </w:rPr>
              <w:t>ТСО</w:t>
            </w:r>
          </w:p>
        </w:tc>
        <w:tc>
          <w:tcPr>
            <w:tcW w:w="3629" w:type="dxa"/>
            <w:vAlign w:val="center"/>
          </w:tcPr>
          <w:p w:rsidR="00631A45" w:rsidRPr="00290679" w:rsidRDefault="00631A45" w:rsidP="00F163D8">
            <w:pPr>
              <w:pStyle w:val="TableParagraph"/>
              <w:spacing w:before="0"/>
              <w:ind w:left="703"/>
              <w:rPr>
                <w:sz w:val="20"/>
              </w:rPr>
            </w:pPr>
            <w:r w:rsidRPr="00290679">
              <w:rPr>
                <w:sz w:val="20"/>
              </w:rPr>
              <w:t>Наименование</w:t>
            </w:r>
            <w:r w:rsidRPr="00290679">
              <w:rPr>
                <w:spacing w:val="-8"/>
                <w:sz w:val="20"/>
              </w:rPr>
              <w:t xml:space="preserve"> </w:t>
            </w:r>
            <w:r w:rsidRPr="00290679">
              <w:rPr>
                <w:sz w:val="20"/>
              </w:rPr>
              <w:t>котельной</w:t>
            </w:r>
          </w:p>
        </w:tc>
        <w:tc>
          <w:tcPr>
            <w:tcW w:w="2457" w:type="dxa"/>
            <w:vAlign w:val="center"/>
          </w:tcPr>
          <w:p w:rsidR="00631A45" w:rsidRPr="00290679" w:rsidRDefault="00631A45" w:rsidP="00F163D8">
            <w:pPr>
              <w:pStyle w:val="TableParagraph"/>
              <w:spacing w:before="0"/>
              <w:ind w:left="184" w:right="177"/>
              <w:rPr>
                <w:sz w:val="20"/>
              </w:rPr>
            </w:pPr>
            <w:r w:rsidRPr="00290679">
              <w:rPr>
                <w:sz w:val="20"/>
              </w:rPr>
              <w:t>Температурный</w:t>
            </w:r>
            <w:r w:rsidRPr="00290679">
              <w:rPr>
                <w:spacing w:val="-4"/>
                <w:sz w:val="20"/>
              </w:rPr>
              <w:t xml:space="preserve"> </w:t>
            </w:r>
            <w:r w:rsidRPr="00290679">
              <w:rPr>
                <w:sz w:val="20"/>
              </w:rPr>
              <w:t>график,</w:t>
            </w:r>
            <w:r w:rsidR="00F163D8" w:rsidRPr="00290679">
              <w:rPr>
                <w:sz w:val="20"/>
                <w:lang w:val="ru-RU"/>
              </w:rPr>
              <w:t xml:space="preserve"> </w:t>
            </w:r>
            <w:r w:rsidRPr="00290679">
              <w:rPr>
                <w:sz w:val="13"/>
              </w:rPr>
              <w:t>о</w:t>
            </w:r>
            <w:r w:rsidRPr="00290679">
              <w:rPr>
                <w:position w:val="-9"/>
                <w:sz w:val="20"/>
              </w:rPr>
              <w:t>С</w:t>
            </w:r>
          </w:p>
        </w:tc>
      </w:tr>
      <w:tr w:rsidR="00C73753" w:rsidTr="00F163D8">
        <w:trPr>
          <w:trHeight w:val="20"/>
        </w:trPr>
        <w:tc>
          <w:tcPr>
            <w:tcW w:w="528" w:type="dxa"/>
            <w:vAlign w:val="center"/>
          </w:tcPr>
          <w:p w:rsidR="00C73753" w:rsidRPr="00290679" w:rsidRDefault="00C73753" w:rsidP="00F163D8">
            <w:pPr>
              <w:pStyle w:val="TableParagraph"/>
              <w:spacing w:before="0"/>
              <w:rPr>
                <w:sz w:val="20"/>
              </w:rPr>
            </w:pPr>
            <w:r w:rsidRPr="00290679">
              <w:rPr>
                <w:sz w:val="20"/>
              </w:rPr>
              <w:t>1</w:t>
            </w:r>
          </w:p>
        </w:tc>
        <w:tc>
          <w:tcPr>
            <w:tcW w:w="3239" w:type="dxa"/>
            <w:vMerge w:val="restart"/>
            <w:vAlign w:val="center"/>
          </w:tcPr>
          <w:p w:rsidR="00C73753" w:rsidRPr="00290679" w:rsidRDefault="00C73753" w:rsidP="00F163D8">
            <w:pPr>
              <w:pStyle w:val="TableParagraph"/>
              <w:spacing w:before="0"/>
              <w:rPr>
                <w:sz w:val="20"/>
                <w:lang w:val="ru-RU"/>
              </w:rPr>
            </w:pPr>
            <w:r w:rsidRPr="00290679">
              <w:rPr>
                <w:sz w:val="20"/>
                <w:lang w:val="ru-RU"/>
              </w:rPr>
              <w:t>ООО</w:t>
            </w:r>
            <w:r w:rsidRPr="00290679">
              <w:rPr>
                <w:spacing w:val="-4"/>
                <w:sz w:val="20"/>
                <w:lang w:val="ru-RU"/>
              </w:rPr>
              <w:t xml:space="preserve"> </w:t>
            </w:r>
            <w:r w:rsidRPr="00290679">
              <w:rPr>
                <w:sz w:val="20"/>
                <w:lang w:val="ru-RU"/>
              </w:rPr>
              <w:t>«УК</w:t>
            </w:r>
            <w:r w:rsidRPr="00290679">
              <w:rPr>
                <w:spacing w:val="-3"/>
                <w:sz w:val="20"/>
                <w:lang w:val="ru-RU"/>
              </w:rPr>
              <w:t xml:space="preserve"> </w:t>
            </w:r>
            <w:r w:rsidRPr="00290679">
              <w:rPr>
                <w:sz w:val="20"/>
                <w:lang w:val="ru-RU"/>
              </w:rPr>
              <w:t>Индустриальный</w:t>
            </w:r>
            <w:r w:rsidRPr="00290679">
              <w:rPr>
                <w:spacing w:val="-4"/>
                <w:sz w:val="20"/>
                <w:lang w:val="ru-RU"/>
              </w:rPr>
              <w:t xml:space="preserve"> </w:t>
            </w:r>
            <w:r w:rsidRPr="00290679">
              <w:rPr>
                <w:sz w:val="20"/>
                <w:lang w:val="ru-RU"/>
              </w:rPr>
              <w:t>парк</w:t>
            </w:r>
          </w:p>
          <w:p w:rsidR="00C73753" w:rsidRPr="00290679" w:rsidRDefault="00C73753" w:rsidP="00F163D8">
            <w:pPr>
              <w:pStyle w:val="TableParagraph"/>
              <w:spacing w:before="0"/>
              <w:rPr>
                <w:sz w:val="20"/>
                <w:lang w:val="ru-RU"/>
              </w:rPr>
            </w:pPr>
            <w:r w:rsidRPr="00290679">
              <w:rPr>
                <w:sz w:val="20"/>
                <w:lang w:val="ru-RU"/>
              </w:rPr>
              <w:t>«Родники»</w:t>
            </w:r>
          </w:p>
        </w:tc>
        <w:tc>
          <w:tcPr>
            <w:tcW w:w="3629" w:type="dxa"/>
            <w:vAlign w:val="center"/>
          </w:tcPr>
          <w:p w:rsidR="00C73753" w:rsidRPr="00290679" w:rsidRDefault="00C73753" w:rsidP="00F163D8">
            <w:pPr>
              <w:pStyle w:val="TableParagraph"/>
              <w:spacing w:before="0"/>
              <w:rPr>
                <w:sz w:val="20"/>
                <w:lang w:val="ru-RU"/>
              </w:rPr>
            </w:pPr>
            <w:r w:rsidRPr="00290679">
              <w:rPr>
                <w:sz w:val="20"/>
                <w:lang w:val="ru-RU"/>
              </w:rPr>
              <w:t>Производственная котельная</w:t>
            </w:r>
            <w:r w:rsidRPr="00290679">
              <w:rPr>
                <w:spacing w:val="-4"/>
                <w:sz w:val="20"/>
                <w:lang w:val="ru-RU"/>
              </w:rPr>
              <w:t xml:space="preserve"> </w:t>
            </w:r>
            <w:r w:rsidRPr="00290679">
              <w:rPr>
                <w:sz w:val="20"/>
                <w:lang w:val="ru-RU"/>
              </w:rPr>
              <w:t>ООО</w:t>
            </w:r>
            <w:r w:rsidRPr="00290679">
              <w:rPr>
                <w:spacing w:val="-3"/>
                <w:sz w:val="20"/>
                <w:lang w:val="ru-RU"/>
              </w:rPr>
              <w:t xml:space="preserve"> </w:t>
            </w:r>
            <w:r w:rsidRPr="00290679">
              <w:rPr>
                <w:sz w:val="20"/>
                <w:lang w:val="ru-RU"/>
              </w:rPr>
              <w:t>«УК</w:t>
            </w:r>
          </w:p>
          <w:p w:rsidR="00C73753" w:rsidRPr="00290679" w:rsidRDefault="00C73753" w:rsidP="00F163D8">
            <w:pPr>
              <w:pStyle w:val="TableParagraph"/>
              <w:spacing w:before="0"/>
              <w:rPr>
                <w:sz w:val="20"/>
                <w:lang w:val="ru-RU"/>
              </w:rPr>
            </w:pPr>
            <w:r w:rsidRPr="00290679">
              <w:rPr>
                <w:sz w:val="20"/>
                <w:lang w:val="ru-RU"/>
              </w:rPr>
              <w:t>Индустриальный</w:t>
            </w:r>
            <w:r w:rsidRPr="00290679">
              <w:rPr>
                <w:spacing w:val="-6"/>
                <w:sz w:val="20"/>
                <w:lang w:val="ru-RU"/>
              </w:rPr>
              <w:t xml:space="preserve"> </w:t>
            </w:r>
            <w:r w:rsidRPr="00290679">
              <w:rPr>
                <w:sz w:val="20"/>
                <w:lang w:val="ru-RU"/>
              </w:rPr>
              <w:t>парк</w:t>
            </w:r>
            <w:r w:rsidRPr="00290679">
              <w:rPr>
                <w:spacing w:val="-7"/>
                <w:sz w:val="20"/>
                <w:lang w:val="ru-RU"/>
              </w:rPr>
              <w:t xml:space="preserve"> </w:t>
            </w:r>
            <w:r w:rsidRPr="00290679">
              <w:rPr>
                <w:sz w:val="20"/>
                <w:lang w:val="ru-RU"/>
              </w:rPr>
              <w:t>«Родники»</w:t>
            </w:r>
          </w:p>
        </w:tc>
        <w:tc>
          <w:tcPr>
            <w:tcW w:w="2457" w:type="dxa"/>
            <w:vAlign w:val="center"/>
          </w:tcPr>
          <w:p w:rsidR="00C73753" w:rsidRPr="00290679" w:rsidRDefault="00C73753" w:rsidP="00F163D8">
            <w:pPr>
              <w:pStyle w:val="TableParagraph"/>
              <w:spacing w:before="0"/>
              <w:rPr>
                <w:sz w:val="20"/>
              </w:rPr>
            </w:pPr>
            <w:r w:rsidRPr="00290679">
              <w:rPr>
                <w:sz w:val="20"/>
                <w:lang w:val="ru-RU"/>
              </w:rPr>
              <w:t>95</w:t>
            </w:r>
            <w:r w:rsidRPr="00290679">
              <w:rPr>
                <w:sz w:val="20"/>
              </w:rPr>
              <w:t>/70</w:t>
            </w:r>
          </w:p>
        </w:tc>
      </w:tr>
      <w:tr w:rsidR="00C73753" w:rsidTr="00F163D8">
        <w:trPr>
          <w:trHeight w:val="20"/>
        </w:trPr>
        <w:tc>
          <w:tcPr>
            <w:tcW w:w="528" w:type="dxa"/>
            <w:vAlign w:val="center"/>
          </w:tcPr>
          <w:p w:rsidR="00C73753" w:rsidRPr="00290679" w:rsidRDefault="00C73753" w:rsidP="00F163D8">
            <w:pPr>
              <w:pStyle w:val="TableParagraph"/>
              <w:spacing w:before="0"/>
              <w:rPr>
                <w:sz w:val="20"/>
              </w:rPr>
            </w:pPr>
            <w:r w:rsidRPr="00290679">
              <w:rPr>
                <w:sz w:val="20"/>
              </w:rPr>
              <w:t>2</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rPr>
            </w:pPr>
            <w:r w:rsidRPr="00290679">
              <w:rPr>
                <w:sz w:val="20"/>
              </w:rPr>
              <w:t>ПГ</w:t>
            </w:r>
            <w:r w:rsidRPr="00290679">
              <w:rPr>
                <w:spacing w:val="-2"/>
                <w:sz w:val="20"/>
              </w:rPr>
              <w:t xml:space="preserve"> </w:t>
            </w:r>
            <w:r w:rsidRPr="00290679">
              <w:rPr>
                <w:sz w:val="20"/>
              </w:rPr>
              <w:t>ТЭЦ</w:t>
            </w:r>
          </w:p>
        </w:tc>
        <w:tc>
          <w:tcPr>
            <w:tcW w:w="2457" w:type="dxa"/>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3</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rPr>
            </w:pPr>
            <w:r w:rsidRPr="00290679">
              <w:rPr>
                <w:rFonts w:cs="Times New Roman"/>
                <w:sz w:val="20"/>
                <w:szCs w:val="20"/>
              </w:rPr>
              <w:t>БМК для мкр. Машиностроитель</w:t>
            </w:r>
          </w:p>
        </w:tc>
        <w:tc>
          <w:tcPr>
            <w:tcW w:w="2457" w:type="dxa"/>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4</w:t>
            </w:r>
          </w:p>
        </w:tc>
        <w:tc>
          <w:tcPr>
            <w:tcW w:w="3239" w:type="dxa"/>
            <w:vMerge/>
            <w:vAlign w:val="center"/>
          </w:tcPr>
          <w:p w:rsidR="00C73753" w:rsidRPr="00290679" w:rsidRDefault="00C73753" w:rsidP="00F163D8">
            <w:pPr>
              <w:spacing w:after="0" w:line="240" w:lineRule="auto"/>
              <w:jc w:val="center"/>
              <w:rPr>
                <w:sz w:val="2"/>
                <w:szCs w:val="2"/>
              </w:rPr>
            </w:pPr>
          </w:p>
        </w:tc>
        <w:tc>
          <w:tcPr>
            <w:tcW w:w="3629" w:type="dxa"/>
            <w:tcBorders>
              <w:bottom w:val="single" w:sz="8" w:space="0" w:color="000000"/>
            </w:tcBorders>
            <w:vAlign w:val="center"/>
          </w:tcPr>
          <w:p w:rsidR="00C73753" w:rsidRPr="00290679" w:rsidRDefault="00C73753" w:rsidP="00F163D8">
            <w:pPr>
              <w:pStyle w:val="TableParagraph"/>
              <w:spacing w:before="0"/>
              <w:rPr>
                <w:sz w:val="20"/>
                <w:lang w:val="ru-RU"/>
              </w:rPr>
            </w:pPr>
            <w:r w:rsidRPr="00290679">
              <w:rPr>
                <w:rFonts w:cs="Times New Roman"/>
                <w:sz w:val="20"/>
                <w:szCs w:val="20"/>
                <w:lang w:val="ru-RU"/>
              </w:rPr>
              <w:t>БМК для мкр. 60 лет Октября</w:t>
            </w:r>
          </w:p>
        </w:tc>
        <w:tc>
          <w:tcPr>
            <w:tcW w:w="2457" w:type="dxa"/>
            <w:vAlign w:val="center"/>
          </w:tcPr>
          <w:p w:rsidR="00C73753" w:rsidRPr="00290679" w:rsidRDefault="00C73753" w:rsidP="00F163D8">
            <w:pPr>
              <w:pStyle w:val="TableParagraph"/>
              <w:spacing w:before="0"/>
              <w:rPr>
                <w:sz w:val="20"/>
                <w:lang w:val="ru-RU"/>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5</w:t>
            </w:r>
          </w:p>
        </w:tc>
        <w:tc>
          <w:tcPr>
            <w:tcW w:w="3239" w:type="dxa"/>
            <w:vMerge/>
            <w:vAlign w:val="center"/>
          </w:tcPr>
          <w:p w:rsidR="00C73753" w:rsidRPr="00290679" w:rsidRDefault="00C73753"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C73753" w:rsidRPr="00290679" w:rsidRDefault="00C73753" w:rsidP="00F163D8">
            <w:pPr>
              <w:pStyle w:val="TableParagraph"/>
              <w:spacing w:before="0"/>
              <w:rPr>
                <w:sz w:val="20"/>
                <w:szCs w:val="20"/>
              </w:rPr>
            </w:pPr>
            <w:r w:rsidRPr="00290679">
              <w:rPr>
                <w:rFonts w:cs="Times New Roman"/>
                <w:sz w:val="20"/>
                <w:szCs w:val="20"/>
              </w:rPr>
              <w:t>БМК ул. 8 Марта</w:t>
            </w:r>
          </w:p>
        </w:tc>
        <w:tc>
          <w:tcPr>
            <w:tcW w:w="2457" w:type="dxa"/>
            <w:tcBorders>
              <w:left w:val="single" w:sz="8" w:space="0" w:color="000000"/>
            </w:tcBorders>
            <w:vAlign w:val="center"/>
          </w:tcPr>
          <w:p w:rsidR="00C73753" w:rsidRPr="00290679" w:rsidRDefault="00C73753" w:rsidP="00F163D8">
            <w:pPr>
              <w:pStyle w:val="TableParagraph"/>
              <w:spacing w:before="0"/>
              <w:rPr>
                <w:sz w:val="20"/>
              </w:rPr>
            </w:pPr>
            <w:r w:rsidRPr="00290679">
              <w:rPr>
                <w:sz w:val="20"/>
              </w:rPr>
              <w:t>95/70</w:t>
            </w:r>
          </w:p>
        </w:tc>
      </w:tr>
      <w:tr w:rsidR="00C73753" w:rsidTr="00F163D8">
        <w:trPr>
          <w:trHeight w:val="20"/>
        </w:trPr>
        <w:tc>
          <w:tcPr>
            <w:tcW w:w="528" w:type="dxa"/>
            <w:vAlign w:val="center"/>
          </w:tcPr>
          <w:p w:rsidR="00C73753" w:rsidRPr="00290679" w:rsidRDefault="00C73753" w:rsidP="00F163D8">
            <w:pPr>
              <w:pStyle w:val="TableParagraph"/>
              <w:spacing w:before="0"/>
              <w:rPr>
                <w:sz w:val="20"/>
                <w:lang w:val="ru-RU"/>
              </w:rPr>
            </w:pPr>
            <w:r w:rsidRPr="00290679">
              <w:rPr>
                <w:sz w:val="20"/>
                <w:lang w:val="ru-RU"/>
              </w:rPr>
              <w:t>6</w:t>
            </w:r>
          </w:p>
        </w:tc>
        <w:tc>
          <w:tcPr>
            <w:tcW w:w="3239" w:type="dxa"/>
            <w:vMerge/>
            <w:vAlign w:val="center"/>
          </w:tcPr>
          <w:p w:rsidR="00C73753" w:rsidRPr="00290679" w:rsidRDefault="00C73753"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C73753" w:rsidRPr="00290679" w:rsidRDefault="00C73753" w:rsidP="00F163D8">
            <w:pPr>
              <w:pStyle w:val="TableParagraph"/>
              <w:spacing w:before="0"/>
              <w:rPr>
                <w:sz w:val="20"/>
                <w:szCs w:val="20"/>
                <w:lang w:val="ru-RU"/>
              </w:rPr>
            </w:pPr>
            <w:r w:rsidRPr="00290679">
              <w:rPr>
                <w:sz w:val="20"/>
                <w:szCs w:val="20"/>
                <w:lang w:val="ru-RU"/>
              </w:rPr>
              <w:t>БМК для мкр. Южный</w:t>
            </w:r>
          </w:p>
        </w:tc>
        <w:tc>
          <w:tcPr>
            <w:tcW w:w="2457" w:type="dxa"/>
            <w:tcBorders>
              <w:left w:val="single" w:sz="8" w:space="0" w:color="000000"/>
            </w:tcBorders>
            <w:vAlign w:val="center"/>
          </w:tcPr>
          <w:p w:rsidR="00C73753" w:rsidRPr="00290679" w:rsidRDefault="00C73753" w:rsidP="00F163D8">
            <w:pPr>
              <w:pStyle w:val="TableParagraph"/>
              <w:spacing w:before="0"/>
              <w:rPr>
                <w:sz w:val="20"/>
                <w:lang w:val="ru-RU"/>
              </w:rPr>
            </w:pPr>
            <w:r w:rsidRPr="00290679">
              <w:rPr>
                <w:sz w:val="20"/>
                <w:lang w:val="ru-RU"/>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7</w:t>
            </w:r>
          </w:p>
        </w:tc>
        <w:tc>
          <w:tcPr>
            <w:tcW w:w="3239" w:type="dxa"/>
            <w:tcBorders>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ООО</w:t>
            </w:r>
            <w:r w:rsidRPr="00290679">
              <w:rPr>
                <w:spacing w:val="-3"/>
                <w:sz w:val="20"/>
                <w:lang w:val="ru-RU"/>
              </w:rPr>
              <w:t xml:space="preserve"> </w:t>
            </w:r>
            <w:r w:rsidRPr="00290679">
              <w:rPr>
                <w:sz w:val="20"/>
                <w:lang w:val="ru-RU"/>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Котельная</w:t>
            </w:r>
            <w:r w:rsidRPr="00290679">
              <w:rPr>
                <w:spacing w:val="-3"/>
                <w:sz w:val="20"/>
                <w:lang w:val="ru-RU"/>
              </w:rPr>
              <w:t xml:space="preserve"> </w:t>
            </w:r>
            <w:r w:rsidRPr="00290679">
              <w:rPr>
                <w:sz w:val="20"/>
                <w:lang w:val="ru-RU"/>
              </w:rPr>
              <w:t>«Агросервис»</w:t>
            </w:r>
            <w:r w:rsidRPr="00290679">
              <w:rPr>
                <w:spacing w:val="-3"/>
                <w:sz w:val="20"/>
                <w:lang w:val="ru-RU"/>
              </w:rPr>
              <w:t xml:space="preserve"> </w:t>
            </w:r>
            <w:r w:rsidRPr="00290679">
              <w:rPr>
                <w:sz w:val="20"/>
                <w:lang w:val="ru-RU"/>
              </w:rPr>
              <w:t>№1</w:t>
            </w:r>
            <w:r w:rsidR="004F1BD2" w:rsidRPr="00290679">
              <w:rPr>
                <w:sz w:val="20"/>
                <w:lang w:val="ru-RU"/>
              </w:rPr>
              <w:t>,</w:t>
            </w:r>
            <w:r w:rsidR="004F1BD2" w:rsidRPr="00290679">
              <w:rPr>
                <w:rFonts w:cs="Times New Roman"/>
                <w:sz w:val="20"/>
                <w:szCs w:val="20"/>
                <w:lang w:val="ru-RU"/>
              </w:rPr>
              <w:t xml:space="preserve"> г. Родники,                            ул. З. Космодемьянской, д.1а</w:t>
            </w:r>
            <w:r w:rsidR="004F1BD2" w:rsidRPr="00290679">
              <w:rPr>
                <w:rFonts w:cs="Times New Roman"/>
                <w:spacing w:val="-43"/>
                <w:sz w:val="20"/>
                <w:szCs w:val="20"/>
                <w:lang w:val="ru-RU"/>
              </w:rPr>
              <w:t xml:space="preserve"> </w:t>
            </w:r>
            <w:r w:rsidR="004F1BD2" w:rsidRPr="00290679">
              <w:rPr>
                <w:rFonts w:cs="Times New Roman"/>
                <w:sz w:val="20"/>
                <w:szCs w:val="20"/>
                <w:lang w:val="ru-RU"/>
              </w:rPr>
              <w:t xml:space="preserve"> </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lang w:val="ru-RU"/>
              </w:rPr>
              <w:t>9</w:t>
            </w:r>
            <w:r w:rsidRPr="00290679">
              <w:rPr>
                <w:sz w:val="20"/>
              </w:rPr>
              <w:t>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8</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6"/>
                <w:sz w:val="20"/>
              </w:rPr>
              <w:t xml:space="preserve"> </w:t>
            </w:r>
            <w:r w:rsidRPr="00290679">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rPr>
            </w:pPr>
            <w:r w:rsidRPr="00290679">
              <w:rPr>
                <w:sz w:val="20"/>
              </w:rPr>
              <w:t>Котельная</w:t>
            </w:r>
            <w:r w:rsidRPr="00290679">
              <w:rPr>
                <w:spacing w:val="-7"/>
                <w:sz w:val="20"/>
              </w:rPr>
              <w:t xml:space="preserve"> </w:t>
            </w:r>
            <w:r w:rsidRPr="00290679">
              <w:rPr>
                <w:sz w:val="20"/>
              </w:rPr>
              <w:t>ООО</w:t>
            </w:r>
            <w:r w:rsidRPr="00290679">
              <w:rPr>
                <w:spacing w:val="-6"/>
                <w:sz w:val="20"/>
              </w:rPr>
              <w:t xml:space="preserve"> </w:t>
            </w:r>
            <w:r w:rsidRPr="00290679">
              <w:rPr>
                <w:sz w:val="20"/>
              </w:rPr>
              <w:t>«Теплоснаб‐Родники»</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9</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 xml:space="preserve">, </w:t>
            </w:r>
            <w:r w:rsidR="004F1BD2" w:rsidRPr="00290679">
              <w:rPr>
                <w:rFonts w:cs="Times New Roman"/>
                <w:spacing w:val="-3"/>
                <w:sz w:val="20"/>
                <w:szCs w:val="20"/>
                <w:lang w:val="ru-RU"/>
              </w:rPr>
              <w:t>г. Родники, пр. Северный, д.1. (</w:t>
            </w:r>
            <w:r w:rsidR="004F1BD2" w:rsidRPr="00290679">
              <w:rPr>
                <w:rFonts w:cs="Times New Roman"/>
                <w:sz w:val="20"/>
                <w:szCs w:val="20"/>
              </w:rPr>
              <w:t>Школы</w:t>
            </w:r>
            <w:r w:rsidR="004F1BD2" w:rsidRPr="00290679">
              <w:rPr>
                <w:rFonts w:cs="Times New Roman"/>
                <w:spacing w:val="-3"/>
                <w:sz w:val="20"/>
                <w:szCs w:val="20"/>
              </w:rPr>
              <w:t xml:space="preserve"> </w:t>
            </w:r>
            <w:r w:rsidR="004F1BD2" w:rsidRPr="00290679">
              <w:rPr>
                <w:rFonts w:cs="Times New Roman"/>
                <w:sz w:val="20"/>
                <w:szCs w:val="20"/>
              </w:rPr>
              <w:t>№2</w:t>
            </w:r>
            <w:r w:rsidR="004F1BD2" w:rsidRPr="00290679">
              <w:rPr>
                <w:rFonts w:cs="Times New Roman"/>
                <w:sz w:val="20"/>
                <w:szCs w:val="20"/>
                <w:lang w:val="ru-RU"/>
              </w:rPr>
              <w:t>)</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C73753" w:rsidP="00F163D8">
            <w:pPr>
              <w:pStyle w:val="TableParagraph"/>
              <w:spacing w:before="0"/>
              <w:rPr>
                <w:sz w:val="20"/>
                <w:lang w:val="ru-RU"/>
              </w:rPr>
            </w:pPr>
            <w:r w:rsidRPr="00290679">
              <w:rPr>
                <w:sz w:val="20"/>
                <w:lang w:val="ru-RU"/>
              </w:rPr>
              <w:t>10</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F163D8">
            <w:pPr>
              <w:pStyle w:val="TableParagraph"/>
              <w:spacing w:before="0"/>
              <w:rPr>
                <w:sz w:val="20"/>
                <w:lang w:val="ru-RU"/>
              </w:rPr>
            </w:pPr>
            <w:r w:rsidRPr="00290679">
              <w:rPr>
                <w:sz w:val="20"/>
                <w:lang w:val="ru-RU"/>
              </w:rPr>
              <w:t>Котельная</w:t>
            </w:r>
            <w:r w:rsidRPr="00290679">
              <w:rPr>
                <w:spacing w:val="-3"/>
                <w:sz w:val="20"/>
                <w:lang w:val="ru-RU"/>
              </w:rPr>
              <w:t xml:space="preserve"> </w:t>
            </w:r>
            <w:r w:rsidR="004F1BD2" w:rsidRPr="00290679">
              <w:rPr>
                <w:rFonts w:cs="Times New Roman"/>
                <w:spacing w:val="-3"/>
                <w:sz w:val="20"/>
                <w:szCs w:val="20"/>
                <w:lang w:val="ru-RU"/>
              </w:rPr>
              <w:t xml:space="preserve">№20,  </w:t>
            </w:r>
            <w:r w:rsidR="004F1BD2" w:rsidRPr="00290679">
              <w:rPr>
                <w:rFonts w:cs="Times New Roman"/>
                <w:sz w:val="20"/>
                <w:szCs w:val="20"/>
                <w:lang w:val="ru-RU"/>
              </w:rPr>
              <w:t>г. Родники,                            мкр. Гагарина, д.22 (Школы</w:t>
            </w:r>
            <w:r w:rsidR="004F1BD2" w:rsidRPr="00290679">
              <w:rPr>
                <w:rFonts w:cs="Times New Roman"/>
                <w:spacing w:val="-3"/>
                <w:sz w:val="20"/>
                <w:szCs w:val="20"/>
                <w:lang w:val="ru-RU"/>
              </w:rPr>
              <w:t xml:space="preserve"> </w:t>
            </w:r>
            <w:r w:rsidR="004F1BD2" w:rsidRPr="00290679">
              <w:rPr>
                <w:rFonts w:cs="Times New Roman"/>
                <w:sz w:val="20"/>
                <w:szCs w:val="20"/>
                <w:lang w:val="ru-RU"/>
              </w:rPr>
              <w:t>№3)</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7102D5" w:rsidP="00C73753">
            <w:pPr>
              <w:pStyle w:val="TableParagraph"/>
              <w:spacing w:before="0"/>
              <w:rPr>
                <w:sz w:val="20"/>
                <w:lang w:val="ru-RU"/>
              </w:rPr>
            </w:pPr>
            <w:r w:rsidRPr="00290679">
              <w:rPr>
                <w:sz w:val="20"/>
                <w:lang w:val="ru-RU"/>
              </w:rPr>
              <w:t>1</w:t>
            </w:r>
            <w:r w:rsidR="00C73753" w:rsidRPr="00290679">
              <w:rPr>
                <w:sz w:val="20"/>
                <w:lang w:val="ru-RU"/>
              </w:rPr>
              <w:t>1</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 xml:space="preserve"> </w:t>
            </w:r>
            <w:r w:rsidR="004F1BD2" w:rsidRPr="00290679">
              <w:rPr>
                <w:rFonts w:cs="Times New Roman"/>
                <w:sz w:val="20"/>
                <w:szCs w:val="20"/>
                <w:lang w:val="ru-RU"/>
              </w:rPr>
              <w:t>№10, г. Родники,                            ул. Родниковская, д.2 (Детского</w:t>
            </w:r>
            <w:r w:rsidR="004F1BD2" w:rsidRPr="00290679">
              <w:rPr>
                <w:rFonts w:cs="Times New Roman"/>
                <w:spacing w:val="1"/>
                <w:sz w:val="20"/>
                <w:szCs w:val="20"/>
                <w:lang w:val="ru-RU"/>
              </w:rPr>
              <w:t xml:space="preserve"> </w:t>
            </w:r>
            <w:r w:rsidR="004F1BD2" w:rsidRPr="00290679">
              <w:rPr>
                <w:rFonts w:cs="Times New Roman"/>
                <w:sz w:val="20"/>
                <w:szCs w:val="20"/>
                <w:lang w:val="ru-RU"/>
              </w:rPr>
              <w:t>сада</w:t>
            </w:r>
            <w:r w:rsidR="004F1BD2" w:rsidRPr="00290679">
              <w:rPr>
                <w:rFonts w:cs="Times New Roman"/>
                <w:spacing w:val="-3"/>
                <w:sz w:val="20"/>
                <w:szCs w:val="20"/>
                <w:lang w:val="ru-RU"/>
              </w:rPr>
              <w:t xml:space="preserve"> </w:t>
            </w:r>
            <w:r w:rsidR="004F1BD2" w:rsidRPr="00290679">
              <w:rPr>
                <w:rFonts w:cs="Times New Roman"/>
                <w:sz w:val="20"/>
                <w:szCs w:val="20"/>
                <w:lang w:val="ru-RU"/>
              </w:rPr>
              <w:t>№9</w:t>
            </w:r>
            <w:r w:rsidR="004F1BD2" w:rsidRPr="00290679">
              <w:rPr>
                <w:rFonts w:cs="Times New Roman"/>
                <w:spacing w:val="-4"/>
                <w:sz w:val="20"/>
                <w:szCs w:val="20"/>
                <w:lang w:val="ru-RU"/>
              </w:rPr>
              <w:t xml:space="preserve"> </w:t>
            </w:r>
            <w:r w:rsidR="004F1BD2" w:rsidRPr="00290679">
              <w:rPr>
                <w:rFonts w:cs="Times New Roman"/>
                <w:sz w:val="20"/>
                <w:szCs w:val="20"/>
                <w:lang w:val="ru-RU"/>
              </w:rPr>
              <w:t>«Солнышко»)</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r w:rsidR="00631A45" w:rsidTr="00F163D8">
        <w:trPr>
          <w:trHeight w:val="20"/>
        </w:trPr>
        <w:tc>
          <w:tcPr>
            <w:tcW w:w="528" w:type="dxa"/>
            <w:vAlign w:val="center"/>
          </w:tcPr>
          <w:p w:rsidR="00631A45" w:rsidRPr="00290679" w:rsidRDefault="007102D5" w:rsidP="00C73753">
            <w:pPr>
              <w:pStyle w:val="TableParagraph"/>
              <w:spacing w:before="0"/>
              <w:rPr>
                <w:sz w:val="20"/>
                <w:lang w:val="ru-RU"/>
              </w:rPr>
            </w:pPr>
            <w:r w:rsidRPr="00290679">
              <w:rPr>
                <w:sz w:val="20"/>
                <w:lang w:val="ru-RU"/>
              </w:rPr>
              <w:t>1</w:t>
            </w:r>
            <w:r w:rsidR="00C73753" w:rsidRPr="00290679">
              <w:rPr>
                <w:sz w:val="20"/>
                <w:lang w:val="ru-RU"/>
              </w:rPr>
              <w:t>2</w:t>
            </w:r>
          </w:p>
        </w:tc>
        <w:tc>
          <w:tcPr>
            <w:tcW w:w="3239" w:type="dxa"/>
            <w:tcBorders>
              <w:right w:val="single" w:sz="8" w:space="0" w:color="000000"/>
            </w:tcBorders>
            <w:vAlign w:val="center"/>
          </w:tcPr>
          <w:p w:rsidR="00631A45" w:rsidRPr="00290679" w:rsidRDefault="00631A45" w:rsidP="00F163D8">
            <w:pPr>
              <w:pStyle w:val="TableParagraph"/>
              <w:spacing w:before="0"/>
              <w:rPr>
                <w:sz w:val="20"/>
              </w:rPr>
            </w:pPr>
            <w:r w:rsidRPr="00290679">
              <w:rPr>
                <w:sz w:val="20"/>
              </w:rPr>
              <w:t>ООО</w:t>
            </w:r>
            <w:r w:rsidRPr="00290679">
              <w:rPr>
                <w:spacing w:val="-3"/>
                <w:sz w:val="20"/>
              </w:rPr>
              <w:t xml:space="preserve"> </w:t>
            </w:r>
            <w:r w:rsidRPr="00290679">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290679" w:rsidRDefault="00631A45" w:rsidP="004F1BD2">
            <w:pPr>
              <w:pStyle w:val="TableParagraph"/>
              <w:spacing w:before="0"/>
              <w:rPr>
                <w:sz w:val="20"/>
                <w:lang w:val="ru-RU"/>
              </w:rPr>
            </w:pPr>
            <w:r w:rsidRPr="00290679">
              <w:rPr>
                <w:sz w:val="20"/>
                <w:lang w:val="ru-RU"/>
              </w:rPr>
              <w:t>Котельная</w:t>
            </w:r>
            <w:r w:rsidR="004F1BD2" w:rsidRPr="00290679">
              <w:rPr>
                <w:sz w:val="20"/>
                <w:lang w:val="ru-RU"/>
              </w:rPr>
              <w:t>,</w:t>
            </w:r>
            <w:r w:rsidR="004F1BD2" w:rsidRPr="00290679">
              <w:rPr>
                <w:rFonts w:cs="Times New Roman"/>
                <w:sz w:val="20"/>
                <w:szCs w:val="20"/>
                <w:lang w:val="ru-RU"/>
              </w:rPr>
              <w:t xml:space="preserve"> г. Родники, пл. Фрунзе, д.8 (Детского</w:t>
            </w:r>
            <w:r w:rsidR="004F1BD2" w:rsidRPr="00290679">
              <w:rPr>
                <w:rFonts w:cs="Times New Roman"/>
                <w:spacing w:val="1"/>
                <w:sz w:val="20"/>
                <w:szCs w:val="20"/>
                <w:lang w:val="ru-RU"/>
              </w:rPr>
              <w:t xml:space="preserve"> </w:t>
            </w:r>
            <w:r w:rsidR="004F1BD2" w:rsidRPr="00290679">
              <w:rPr>
                <w:rFonts w:cs="Times New Roman"/>
                <w:sz w:val="20"/>
                <w:szCs w:val="20"/>
                <w:lang w:val="ru-RU"/>
              </w:rPr>
              <w:t>сада</w:t>
            </w:r>
            <w:r w:rsidR="004F1BD2" w:rsidRPr="00290679">
              <w:rPr>
                <w:rFonts w:cs="Times New Roman"/>
                <w:spacing w:val="-6"/>
                <w:sz w:val="20"/>
                <w:szCs w:val="20"/>
                <w:lang w:val="ru-RU"/>
              </w:rPr>
              <w:t xml:space="preserve"> </w:t>
            </w:r>
            <w:r w:rsidR="004F1BD2" w:rsidRPr="00290679">
              <w:rPr>
                <w:rFonts w:cs="Times New Roman"/>
                <w:sz w:val="20"/>
                <w:szCs w:val="20"/>
                <w:lang w:val="ru-RU"/>
              </w:rPr>
              <w:t>№11</w:t>
            </w:r>
            <w:r w:rsidR="004F1BD2" w:rsidRPr="00290679">
              <w:rPr>
                <w:rFonts w:cs="Times New Roman"/>
                <w:spacing w:val="-7"/>
                <w:sz w:val="20"/>
                <w:szCs w:val="20"/>
                <w:lang w:val="ru-RU"/>
              </w:rPr>
              <w:t xml:space="preserve"> </w:t>
            </w:r>
            <w:r w:rsidR="004F1BD2" w:rsidRPr="00290679">
              <w:rPr>
                <w:rFonts w:cs="Times New Roman"/>
                <w:sz w:val="20"/>
                <w:szCs w:val="20"/>
                <w:lang w:val="ru-RU"/>
              </w:rPr>
              <w:t>«Голубок»)</w:t>
            </w:r>
          </w:p>
        </w:tc>
        <w:tc>
          <w:tcPr>
            <w:tcW w:w="2457" w:type="dxa"/>
            <w:tcBorders>
              <w:left w:val="single" w:sz="8" w:space="0" w:color="000000"/>
            </w:tcBorders>
            <w:vAlign w:val="center"/>
          </w:tcPr>
          <w:p w:rsidR="00631A45" w:rsidRPr="00290679" w:rsidRDefault="00631A45" w:rsidP="00F163D8">
            <w:pPr>
              <w:pStyle w:val="TableParagraph"/>
              <w:spacing w:before="0"/>
              <w:rPr>
                <w:sz w:val="20"/>
              </w:rPr>
            </w:pPr>
            <w:r w:rsidRPr="00290679">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proofErr w:type="gramStart"/>
      <w:r w:rsidRPr="00F163D8">
        <w:rPr>
          <w:vertAlign w:val="superscript"/>
        </w:rPr>
        <w:t>2</w:t>
      </w:r>
      <w:proofErr w:type="gramEnd"/>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9E294F" w:rsidRPr="00F163D8">
        <w:rPr>
          <w:color w:val="auto"/>
          <w:sz w:val="24"/>
          <w:szCs w:val="24"/>
        </w:rPr>
        <w:fldChar w:fldCharType="begin"/>
      </w:r>
      <w:r w:rsidR="00E91395" w:rsidRPr="00F163D8">
        <w:rPr>
          <w:color w:val="auto"/>
          <w:sz w:val="24"/>
          <w:szCs w:val="24"/>
        </w:rPr>
        <w:instrText xml:space="preserve"> STYLEREF 1 \s </w:instrText>
      </w:r>
      <w:r w:rsidR="009E294F" w:rsidRPr="00F163D8">
        <w:rPr>
          <w:color w:val="auto"/>
          <w:sz w:val="24"/>
          <w:szCs w:val="24"/>
        </w:rPr>
        <w:fldChar w:fldCharType="separate"/>
      </w:r>
      <w:r w:rsidR="003C4877">
        <w:rPr>
          <w:noProof/>
          <w:color w:val="auto"/>
          <w:sz w:val="24"/>
          <w:szCs w:val="24"/>
        </w:rPr>
        <w:t>1</w:t>
      </w:r>
      <w:r w:rsidR="009E294F"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613"/>
        <w:gridCol w:w="1275"/>
        <w:gridCol w:w="1701"/>
        <w:gridCol w:w="1701"/>
        <w:gridCol w:w="2036"/>
      </w:tblGrid>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BD2" w:rsidRPr="000D017A" w:rsidRDefault="004F1BD2" w:rsidP="00390ABE">
            <w:pPr>
              <w:pStyle w:val="TableParagraph"/>
              <w:spacing w:before="0"/>
              <w:rPr>
                <w:rFonts w:cs="Times New Roman"/>
                <w:sz w:val="20"/>
                <w:szCs w:val="20"/>
              </w:rPr>
            </w:pPr>
            <w:r w:rsidRPr="000D017A">
              <w:rPr>
                <w:rFonts w:cs="Times New Roman"/>
                <w:sz w:val="20"/>
                <w:szCs w:val="20"/>
              </w:rPr>
              <w:t>Гкал/ч</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w:t>
            </w:r>
            <w:proofErr w:type="gramStart"/>
            <w:r w:rsidRPr="000D017A">
              <w:rPr>
                <w:rFonts w:cs="Times New Roman"/>
                <w:sz w:val="20"/>
                <w:szCs w:val="20"/>
                <w:lang w:val="ru-RU"/>
              </w:rPr>
              <w:t>ч</w:t>
            </w:r>
            <w:proofErr w:type="gramEnd"/>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w:t>
            </w:r>
            <w:proofErr w:type="gramStart"/>
            <w:r w:rsidRPr="000D017A">
              <w:rPr>
                <w:rFonts w:cs="Times New Roman"/>
                <w:sz w:val="20"/>
                <w:szCs w:val="20"/>
                <w:lang w:val="ru-RU"/>
              </w:rPr>
              <w:t>ч</w:t>
            </w:r>
            <w:proofErr w:type="gramEnd"/>
          </w:p>
        </w:tc>
        <w:tc>
          <w:tcPr>
            <w:tcW w:w="2036"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w:t>
            </w:r>
          </w:p>
        </w:tc>
        <w:tc>
          <w:tcPr>
            <w:tcW w:w="2613" w:type="dxa"/>
            <w:vAlign w:val="center"/>
          </w:tcPr>
          <w:p w:rsidR="004F1BD2" w:rsidRPr="00290679" w:rsidRDefault="00C73753" w:rsidP="00390ABE">
            <w:pPr>
              <w:pStyle w:val="TableParagraph"/>
              <w:spacing w:before="0"/>
              <w:rPr>
                <w:rFonts w:cs="Times New Roman"/>
                <w:sz w:val="20"/>
                <w:szCs w:val="20"/>
                <w:lang w:val="ru-RU"/>
              </w:rPr>
            </w:pPr>
            <w:r w:rsidRPr="00290679">
              <w:rPr>
                <w:sz w:val="20"/>
                <w:lang w:val="ru-RU"/>
              </w:rPr>
              <w:t>Производственная котельная</w:t>
            </w:r>
            <w:r w:rsidRPr="00290679">
              <w:rPr>
                <w:spacing w:val="-4"/>
                <w:sz w:val="20"/>
                <w:lang w:val="ru-RU"/>
              </w:rPr>
              <w:t xml:space="preserve"> </w:t>
            </w:r>
            <w:r w:rsidR="004F1BD2" w:rsidRPr="00290679">
              <w:rPr>
                <w:rFonts w:cs="Times New Roman"/>
                <w:sz w:val="20"/>
                <w:szCs w:val="20"/>
                <w:lang w:val="ru-RU"/>
              </w:rPr>
              <w:t>ООО</w:t>
            </w:r>
            <w:r w:rsidR="004F1BD2" w:rsidRPr="00290679">
              <w:rPr>
                <w:rFonts w:cs="Times New Roman"/>
                <w:spacing w:val="-2"/>
                <w:sz w:val="20"/>
                <w:szCs w:val="20"/>
                <w:lang w:val="ru-RU"/>
              </w:rPr>
              <w:t xml:space="preserve"> </w:t>
            </w:r>
            <w:r w:rsidR="004F1BD2" w:rsidRPr="00290679">
              <w:rPr>
                <w:rFonts w:cs="Times New Roman"/>
                <w:sz w:val="20"/>
                <w:szCs w:val="20"/>
                <w:lang w:val="ru-RU"/>
              </w:rPr>
              <w:t>«УК Индустриальный</w:t>
            </w:r>
            <w:r w:rsidR="004F1BD2" w:rsidRPr="00290679">
              <w:rPr>
                <w:rFonts w:cs="Times New Roman"/>
                <w:spacing w:val="-6"/>
                <w:sz w:val="20"/>
                <w:szCs w:val="20"/>
                <w:lang w:val="ru-RU"/>
              </w:rPr>
              <w:t xml:space="preserve"> </w:t>
            </w:r>
            <w:r w:rsidR="004F1BD2" w:rsidRPr="00290679">
              <w:rPr>
                <w:rFonts w:cs="Times New Roman"/>
                <w:sz w:val="20"/>
                <w:szCs w:val="20"/>
                <w:lang w:val="ru-RU"/>
              </w:rPr>
              <w:t>парк «Родники»</w:t>
            </w:r>
          </w:p>
        </w:tc>
        <w:tc>
          <w:tcPr>
            <w:tcW w:w="1275" w:type="dxa"/>
            <w:vAlign w:val="center"/>
          </w:tcPr>
          <w:p w:rsidR="004F1BD2" w:rsidRPr="00290679" w:rsidRDefault="004F1BD2" w:rsidP="00390ABE">
            <w:pPr>
              <w:pStyle w:val="TableParagraph"/>
              <w:spacing w:before="0"/>
              <w:rPr>
                <w:rFonts w:cs="Times New Roman"/>
                <w:sz w:val="20"/>
                <w:szCs w:val="20"/>
              </w:rPr>
            </w:pPr>
            <w:r w:rsidRPr="00290679">
              <w:rPr>
                <w:rFonts w:cs="Times New Roman"/>
                <w:sz w:val="20"/>
                <w:szCs w:val="20"/>
              </w:rPr>
              <w:t>79,26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49,76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13,79</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17,39</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w:t>
            </w:r>
          </w:p>
        </w:tc>
        <w:tc>
          <w:tcPr>
            <w:tcW w:w="2613"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30,00</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12,02</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w:t>
            </w:r>
          </w:p>
        </w:tc>
        <w:tc>
          <w:tcPr>
            <w:tcW w:w="2613"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4,656</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1,524</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0,64</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9,19</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275"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4,16</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3,42</w:t>
            </w:r>
          </w:p>
        </w:tc>
        <w:tc>
          <w:tcPr>
            <w:tcW w:w="1701"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1,05</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25,20</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5</w:t>
            </w:r>
          </w:p>
        </w:tc>
        <w:tc>
          <w:tcPr>
            <w:tcW w:w="2613"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 xml:space="preserve">Северный, д.1. </w:t>
            </w:r>
            <w:r w:rsidRPr="001619FA">
              <w:rPr>
                <w:rFonts w:cs="Times New Roman"/>
                <w:sz w:val="20"/>
                <w:szCs w:val="20"/>
              </w:rPr>
              <w:lastRenderedPageBreak/>
              <w:t>(школы №2)</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lastRenderedPageBreak/>
              <w:t>0,168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0,191</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13,42</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lastRenderedPageBreak/>
              <w:t>6</w:t>
            </w:r>
          </w:p>
        </w:tc>
        <w:tc>
          <w:tcPr>
            <w:tcW w:w="2613" w:type="dxa"/>
            <w:vAlign w:val="center"/>
          </w:tcPr>
          <w:p w:rsidR="004F1BD2" w:rsidRPr="009F6D1E"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9F6D1E">
              <w:rPr>
                <w:rFonts w:cs="Times New Roman"/>
                <w:sz w:val="20"/>
                <w:szCs w:val="20"/>
                <w:lang w:val="ru-RU"/>
              </w:rPr>
              <w:t>Гагарина, д.22 (школы №3)</w:t>
            </w:r>
          </w:p>
        </w:tc>
        <w:tc>
          <w:tcPr>
            <w:tcW w:w="1275"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0,342</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0,348</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13,45</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w:t>
            </w:r>
          </w:p>
        </w:tc>
        <w:tc>
          <w:tcPr>
            <w:tcW w:w="2613"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275" w:type="dxa"/>
            <w:vAlign w:val="center"/>
          </w:tcPr>
          <w:p w:rsidR="004F1BD2" w:rsidRPr="001619FA" w:rsidRDefault="004F1BD2" w:rsidP="00390ABE">
            <w:pPr>
              <w:pStyle w:val="TableParagraph"/>
              <w:spacing w:before="0"/>
              <w:rPr>
                <w:sz w:val="20"/>
                <w:szCs w:val="20"/>
              </w:rPr>
            </w:pPr>
            <w:r w:rsidRPr="001619FA">
              <w:rPr>
                <w:sz w:val="20"/>
                <w:szCs w:val="20"/>
              </w:rPr>
              <w:t>0,138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0,099</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44,74</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8</w:t>
            </w:r>
          </w:p>
        </w:tc>
        <w:tc>
          <w:tcPr>
            <w:tcW w:w="2613"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275" w:type="dxa"/>
            <w:vAlign w:val="center"/>
          </w:tcPr>
          <w:p w:rsidR="004F1BD2" w:rsidRPr="001619FA" w:rsidRDefault="004F1BD2" w:rsidP="00390ABE">
            <w:pPr>
              <w:spacing w:after="0" w:line="240" w:lineRule="auto"/>
              <w:jc w:val="center"/>
              <w:rPr>
                <w:sz w:val="20"/>
                <w:szCs w:val="20"/>
              </w:rPr>
            </w:pPr>
            <w:r w:rsidRPr="001619FA">
              <w:rPr>
                <w:rFonts w:ascii="Times New Roman" w:hAnsi="Times New Roman"/>
                <w:sz w:val="20"/>
                <w:szCs w:val="20"/>
              </w:rPr>
              <w:t>0,138</w:t>
            </w:r>
          </w:p>
        </w:tc>
        <w:tc>
          <w:tcPr>
            <w:tcW w:w="1701"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0,071</w:t>
            </w:r>
          </w:p>
        </w:tc>
        <w:tc>
          <w:tcPr>
            <w:tcW w:w="1701"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036"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20,13</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9</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5,7</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5,46</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4,765</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10</w:t>
            </w:r>
          </w:p>
        </w:tc>
        <w:tc>
          <w:tcPr>
            <w:tcW w:w="2613"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3,9</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3,75</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1,894</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4F1BD2" w:rsidRPr="000D017A" w:rsidTr="00C73753">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11</w:t>
            </w:r>
          </w:p>
        </w:tc>
        <w:tc>
          <w:tcPr>
            <w:tcW w:w="2613"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ул. 8 Марта</w:t>
            </w:r>
          </w:p>
        </w:tc>
        <w:tc>
          <w:tcPr>
            <w:tcW w:w="1275"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0,34</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0,324</w:t>
            </w:r>
          </w:p>
        </w:tc>
        <w:tc>
          <w:tcPr>
            <w:tcW w:w="1701"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0,118</w:t>
            </w:r>
          </w:p>
        </w:tc>
        <w:tc>
          <w:tcPr>
            <w:tcW w:w="2036"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r w:rsidR="00C73753" w:rsidRPr="000D017A" w:rsidTr="00C73753">
        <w:trPr>
          <w:trHeight w:val="20"/>
          <w:jc w:val="center"/>
        </w:trPr>
        <w:tc>
          <w:tcPr>
            <w:tcW w:w="532" w:type="dxa"/>
            <w:vAlign w:val="center"/>
          </w:tcPr>
          <w:p w:rsidR="00C73753" w:rsidRPr="00C73753" w:rsidRDefault="00C73753" w:rsidP="00390ABE">
            <w:pPr>
              <w:pStyle w:val="TableParagraph"/>
              <w:spacing w:before="0"/>
              <w:rPr>
                <w:sz w:val="20"/>
                <w:szCs w:val="20"/>
                <w:lang w:val="ru-RU"/>
              </w:rPr>
            </w:pPr>
            <w:r>
              <w:rPr>
                <w:sz w:val="20"/>
                <w:szCs w:val="20"/>
                <w:lang w:val="ru-RU"/>
              </w:rPr>
              <w:t>12</w:t>
            </w:r>
          </w:p>
        </w:tc>
        <w:tc>
          <w:tcPr>
            <w:tcW w:w="2613" w:type="dxa"/>
            <w:vAlign w:val="center"/>
          </w:tcPr>
          <w:p w:rsidR="00C73753" w:rsidRPr="00290679" w:rsidRDefault="00C73753" w:rsidP="00390ABE">
            <w:pPr>
              <w:pStyle w:val="TableParagraph"/>
              <w:spacing w:before="0"/>
              <w:rPr>
                <w:sz w:val="20"/>
                <w:szCs w:val="20"/>
                <w:lang w:val="ru-RU"/>
              </w:rPr>
            </w:pPr>
            <w:r w:rsidRPr="00290679">
              <w:rPr>
                <w:sz w:val="20"/>
                <w:szCs w:val="20"/>
                <w:lang w:val="ru-RU"/>
              </w:rPr>
              <w:t xml:space="preserve">БМК для мкр. </w:t>
            </w:r>
            <w:r w:rsidR="00D11F0C" w:rsidRPr="00290679">
              <w:rPr>
                <w:sz w:val="20"/>
                <w:szCs w:val="20"/>
                <w:lang w:val="ru-RU"/>
              </w:rPr>
              <w:t>Южный</w:t>
            </w:r>
          </w:p>
        </w:tc>
        <w:tc>
          <w:tcPr>
            <w:tcW w:w="1275" w:type="dxa"/>
            <w:vAlign w:val="center"/>
          </w:tcPr>
          <w:p w:rsidR="00C73753" w:rsidRPr="00290679" w:rsidRDefault="00D11F0C" w:rsidP="00390ABE">
            <w:pPr>
              <w:pStyle w:val="TableParagraph"/>
              <w:spacing w:before="0"/>
              <w:rPr>
                <w:sz w:val="20"/>
                <w:szCs w:val="20"/>
                <w:lang w:val="ru-RU"/>
              </w:rPr>
            </w:pPr>
            <w:r w:rsidRPr="00290679">
              <w:rPr>
                <w:sz w:val="20"/>
                <w:szCs w:val="20"/>
                <w:lang w:val="ru-RU"/>
              </w:rPr>
              <w:t>6,88</w:t>
            </w:r>
          </w:p>
        </w:tc>
        <w:tc>
          <w:tcPr>
            <w:tcW w:w="1701" w:type="dxa"/>
            <w:vAlign w:val="center"/>
          </w:tcPr>
          <w:p w:rsidR="00C73753" w:rsidRPr="00290679" w:rsidRDefault="00A54056" w:rsidP="00390ABE">
            <w:pPr>
              <w:pStyle w:val="TableParagraph"/>
              <w:spacing w:before="0"/>
              <w:rPr>
                <w:sz w:val="20"/>
                <w:szCs w:val="20"/>
                <w:lang w:val="ru-RU"/>
              </w:rPr>
            </w:pPr>
            <w:r w:rsidRPr="00290679">
              <w:rPr>
                <w:sz w:val="20"/>
                <w:szCs w:val="20"/>
                <w:lang w:val="ru-RU"/>
              </w:rPr>
              <w:t>6,32</w:t>
            </w:r>
          </w:p>
        </w:tc>
        <w:tc>
          <w:tcPr>
            <w:tcW w:w="1701" w:type="dxa"/>
            <w:vAlign w:val="center"/>
          </w:tcPr>
          <w:p w:rsidR="00C73753" w:rsidRPr="00290679" w:rsidRDefault="004F0779" w:rsidP="00390ABE">
            <w:pPr>
              <w:pStyle w:val="TableParagraph"/>
              <w:spacing w:before="0"/>
              <w:rPr>
                <w:sz w:val="20"/>
                <w:szCs w:val="20"/>
                <w:lang w:val="ru-RU"/>
              </w:rPr>
            </w:pPr>
            <w:r w:rsidRPr="00290679">
              <w:rPr>
                <w:sz w:val="20"/>
                <w:szCs w:val="20"/>
                <w:lang w:val="ru-RU"/>
              </w:rPr>
              <w:t>3,34</w:t>
            </w:r>
          </w:p>
        </w:tc>
        <w:tc>
          <w:tcPr>
            <w:tcW w:w="2036" w:type="dxa"/>
            <w:vAlign w:val="center"/>
          </w:tcPr>
          <w:p w:rsidR="00C73753" w:rsidRPr="00C73753" w:rsidRDefault="004F0779" w:rsidP="00390ABE">
            <w:pPr>
              <w:spacing w:after="0" w:line="240" w:lineRule="auto"/>
              <w:jc w:val="center"/>
              <w:rPr>
                <w:rFonts w:ascii="Times New Roman" w:hAnsi="Times New Roman"/>
                <w:sz w:val="20"/>
                <w:szCs w:val="20"/>
                <w:lang w:val="ru-RU"/>
              </w:rPr>
            </w:pPr>
            <w:r>
              <w:rPr>
                <w:rFonts w:ascii="Times New Roman" w:hAnsi="Times New Roman"/>
                <w:sz w:val="20"/>
                <w:szCs w:val="20"/>
                <w:lang w:val="ru-RU"/>
              </w:rPr>
              <w:t>87,2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B4562C">
      <w:pPr>
        <w:spacing w:after="0" w:line="240" w:lineRule="auto"/>
        <w:rPr>
          <w:rFonts w:ascii="Times New Roman" w:hAnsi="Times New Roman"/>
          <w:sz w:val="24"/>
          <w:szCs w:val="24"/>
        </w:rPr>
      </w:pPr>
      <w:r>
        <w:rPr>
          <w:rFonts w:ascii="Times New Roman" w:hAnsi="Times New Roman"/>
          <w:sz w:val="24"/>
          <w:szCs w:val="24"/>
        </w:rPr>
        <w:t>Указанные источники отс</w:t>
      </w:r>
      <w:r w:rsidR="002B54D6" w:rsidRPr="002B54D6">
        <w:rPr>
          <w:rFonts w:ascii="Times New Roman" w:hAnsi="Times New Roman"/>
          <w:sz w:val="24"/>
          <w:szCs w:val="24"/>
        </w:rPr>
        <w:t>у</w:t>
      </w:r>
      <w:r>
        <w:rPr>
          <w:rFonts w:ascii="Times New Roman" w:hAnsi="Times New Roman"/>
          <w:sz w:val="24"/>
          <w:szCs w:val="24"/>
        </w:rPr>
        <w:t>т</w:t>
      </w:r>
      <w:r w:rsidR="002B54D6" w:rsidRPr="002B54D6">
        <w:rPr>
          <w:rFonts w:ascii="Times New Roman" w:hAnsi="Times New Roman"/>
          <w:sz w:val="24"/>
          <w:szCs w:val="24"/>
        </w:rPr>
        <w:t>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3C19B1" w:rsidRDefault="003C19B1"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 xml:space="preserve">Индустриальный парк «Родники» осуществляется </w:t>
      </w:r>
      <w:r w:rsidRPr="00290679">
        <w:t xml:space="preserve">через ЦТП </w:t>
      </w:r>
      <w:r w:rsidR="00D11F0C" w:rsidRPr="00290679">
        <w:t>предприятия</w:t>
      </w:r>
      <w:r w:rsidRPr="00290679">
        <w:t xml:space="preserve">. Кроме </w:t>
      </w:r>
      <w:r w:rsidR="00D11F0C" w:rsidRPr="00290679">
        <w:t>производственной</w:t>
      </w:r>
      <w:r w:rsidR="00D11F0C">
        <w:t xml:space="preserve"> </w:t>
      </w:r>
      <w:r w:rsidRPr="00FB575C">
        <w:t>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w:t>
      </w:r>
      <w:r w:rsidR="00D11F0C">
        <w:t>ет:</w:t>
      </w:r>
      <w:r w:rsidRPr="00FB575C">
        <w:t xml:space="preserve"> 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w:t>
      </w:r>
      <w:proofErr w:type="gramStart"/>
      <w:r w:rsidRPr="00FB575C">
        <w:t xml:space="preserve"> °С</w:t>
      </w:r>
      <w:proofErr w:type="gramEnd"/>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 xml:space="preserve">теплоснабжения, БМК для мкр. Машиностроитель, БМК для мкр. </w:t>
      </w:r>
      <w:r w:rsidR="00EB6489">
        <w:t xml:space="preserve">60 лет Октября, БМК ул. 8 Марта, </w:t>
      </w:r>
      <w:r w:rsidR="00EB6489" w:rsidRPr="00FB575C">
        <w:t xml:space="preserve">БМК мкр. </w:t>
      </w:r>
      <w:r w:rsidR="00EB6489">
        <w:t>Южный.</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9E294F" w:rsidRPr="00FB575C">
        <w:rPr>
          <w:b/>
          <w:sz w:val="24"/>
          <w:szCs w:val="24"/>
        </w:rPr>
        <w:fldChar w:fldCharType="begin"/>
      </w:r>
      <w:r w:rsidRPr="00FB575C">
        <w:rPr>
          <w:b/>
          <w:sz w:val="24"/>
          <w:szCs w:val="24"/>
        </w:rPr>
        <w:instrText xml:space="preserve"> STYLEREF 1 \s </w:instrText>
      </w:r>
      <w:r w:rsidR="009E294F" w:rsidRPr="00FB575C">
        <w:rPr>
          <w:b/>
          <w:sz w:val="24"/>
          <w:szCs w:val="24"/>
        </w:rPr>
        <w:fldChar w:fldCharType="separate"/>
      </w:r>
      <w:r w:rsidR="003C4877">
        <w:rPr>
          <w:b/>
          <w:noProof/>
          <w:sz w:val="24"/>
          <w:szCs w:val="24"/>
        </w:rPr>
        <w:t>1</w:t>
      </w:r>
      <w:r w:rsidR="009E294F" w:rsidRPr="00FB575C">
        <w:rPr>
          <w:b/>
          <w:sz w:val="24"/>
          <w:szCs w:val="24"/>
        </w:rPr>
        <w:fldChar w:fldCharType="end"/>
      </w:r>
      <w:r w:rsidRPr="00FB575C">
        <w:rPr>
          <w:b/>
          <w:sz w:val="24"/>
          <w:szCs w:val="24"/>
        </w:rPr>
        <w:t>.</w:t>
      </w:r>
      <w:r w:rsidR="00284A62">
        <w:rPr>
          <w:b/>
          <w:sz w:val="24"/>
          <w:szCs w:val="24"/>
        </w:rPr>
        <w:t>42</w:t>
      </w:r>
    </w:p>
    <w:p w:rsidR="00FB575C" w:rsidRDefault="00FB575C" w:rsidP="002C0EB1">
      <w:pPr>
        <w:pStyle w:val="aff6"/>
        <w:rPr>
          <w:sz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01"/>
        <w:gridCol w:w="1863"/>
        <w:gridCol w:w="1693"/>
        <w:gridCol w:w="1074"/>
        <w:gridCol w:w="1166"/>
        <w:gridCol w:w="1920"/>
        <w:gridCol w:w="773"/>
        <w:gridCol w:w="762"/>
        <w:gridCol w:w="1084"/>
        <w:gridCol w:w="1346"/>
        <w:gridCol w:w="947"/>
        <w:gridCol w:w="914"/>
        <w:gridCol w:w="945"/>
      </w:tblGrid>
      <w:tr w:rsidR="004C594D" w:rsidRPr="004C594D" w:rsidTr="00D11F0C">
        <w:trPr>
          <w:trHeight w:val="703"/>
          <w:tblHeader/>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 </w:t>
            </w:r>
            <w:proofErr w:type="gramStart"/>
            <w:r w:rsidRPr="004C594D">
              <w:rPr>
                <w:rFonts w:ascii="Times New Roman" w:eastAsia="Times New Roman" w:hAnsi="Times New Roman"/>
                <w:lang w:eastAsia="ru-RU"/>
              </w:rPr>
              <w:t>п</w:t>
            </w:r>
            <w:proofErr w:type="gramEnd"/>
            <w:r w:rsidRPr="004C594D">
              <w:rPr>
                <w:rFonts w:ascii="Times New Roman" w:eastAsia="Times New Roman" w:hAnsi="Times New Roman"/>
                <w:lang w:eastAsia="ru-RU"/>
              </w:rPr>
              <w:t>/п</w:t>
            </w:r>
          </w:p>
        </w:tc>
        <w:tc>
          <w:tcPr>
            <w:tcW w:w="1195" w:type="pct"/>
            <w:gridSpan w:val="2"/>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Назначение и место установки насосного оборудования</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Марка насосов</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Количество насосов</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Продолжительность работы насосной станции, час</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Подача насоса </w:t>
            </w:r>
            <w:proofErr w:type="gramStart"/>
            <w:r w:rsidRPr="004C594D">
              <w:rPr>
                <w:rFonts w:ascii="Times New Roman" w:eastAsia="Times New Roman" w:hAnsi="Times New Roman"/>
                <w:lang w:eastAsia="ru-RU"/>
              </w:rPr>
              <w:t>м</w:t>
            </w:r>
            <w:proofErr w:type="gramEnd"/>
            <w:r w:rsidRPr="004C594D">
              <w:rPr>
                <w:rFonts w:ascii="Times New Roman" w:eastAsia="Times New Roman" w:hAnsi="Times New Roman"/>
                <w:lang w:eastAsia="ru-RU"/>
              </w:rPr>
              <w:t>³/час</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Напор насоса,  м вод</w:t>
            </w:r>
            <w:proofErr w:type="gramStart"/>
            <w:r w:rsidRPr="004C594D">
              <w:rPr>
                <w:rFonts w:ascii="Times New Roman" w:eastAsia="Times New Roman" w:hAnsi="Times New Roman"/>
                <w:lang w:eastAsia="ru-RU"/>
              </w:rPr>
              <w:t>.с</w:t>
            </w:r>
            <w:proofErr w:type="gramEnd"/>
            <w:r w:rsidRPr="004C594D">
              <w:rPr>
                <w:rFonts w:ascii="Times New Roman" w:eastAsia="Times New Roman" w:hAnsi="Times New Roman"/>
                <w:lang w:eastAsia="ru-RU"/>
              </w:rPr>
              <w:t>т</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КПД насосной установки, %</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Нормируемая мощность насосов, кВт</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Число оборотов</w:t>
            </w:r>
          </w:p>
        </w:tc>
        <w:tc>
          <w:tcPr>
            <w:tcW w:w="30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Эдв, кВт</w:t>
            </w:r>
          </w:p>
        </w:tc>
        <w:tc>
          <w:tcPr>
            <w:tcW w:w="31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Энас, </w:t>
            </w:r>
            <w:proofErr w:type="gramStart"/>
            <w:r w:rsidRPr="004C594D">
              <w:rPr>
                <w:rFonts w:ascii="Times New Roman" w:eastAsia="Times New Roman" w:hAnsi="Times New Roman"/>
                <w:lang w:eastAsia="ru-RU"/>
              </w:rPr>
              <w:t>кВт-ч</w:t>
            </w:r>
            <w:proofErr w:type="gramEnd"/>
          </w:p>
        </w:tc>
      </w:tr>
      <w:tr w:rsidR="004C594D" w:rsidRPr="004C594D" w:rsidTr="00D11F0C">
        <w:trPr>
          <w:trHeight w:val="54"/>
          <w:tblHeader/>
          <w:jc w:val="center"/>
        </w:trPr>
        <w:tc>
          <w:tcPr>
            <w:tcW w:w="13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w:t>
            </w:r>
          </w:p>
        </w:tc>
        <w:tc>
          <w:tcPr>
            <w:tcW w:w="62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2</w:t>
            </w:r>
          </w:p>
        </w:tc>
        <w:tc>
          <w:tcPr>
            <w:tcW w:w="56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3</w:t>
            </w:r>
          </w:p>
        </w:tc>
        <w:tc>
          <w:tcPr>
            <w:tcW w:w="361"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4</w:t>
            </w:r>
          </w:p>
        </w:tc>
        <w:tc>
          <w:tcPr>
            <w:tcW w:w="39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5</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7</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8</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9</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10</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11</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12</w:t>
            </w:r>
          </w:p>
        </w:tc>
        <w:tc>
          <w:tcPr>
            <w:tcW w:w="307"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13</w:t>
            </w:r>
          </w:p>
        </w:tc>
        <w:tc>
          <w:tcPr>
            <w:tcW w:w="317"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14</w:t>
            </w:r>
          </w:p>
        </w:tc>
      </w:tr>
      <w:tr w:rsidR="004C594D" w:rsidRPr="004C594D" w:rsidTr="00D11F0C">
        <w:trPr>
          <w:trHeight w:val="54"/>
          <w:jc w:val="center"/>
        </w:trPr>
        <w:tc>
          <w:tcPr>
            <w:tcW w:w="4376"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t>СЕТЬ  ОТОПЛЕНИЯ</w:t>
            </w:r>
          </w:p>
        </w:tc>
        <w:tc>
          <w:tcPr>
            <w:tcW w:w="307"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17"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1</w:t>
            </w:r>
          </w:p>
        </w:tc>
        <w:tc>
          <w:tcPr>
            <w:tcW w:w="626" w:type="pct"/>
            <w:vMerge w:val="restart"/>
            <w:shd w:val="clear" w:color="auto" w:fill="auto"/>
            <w:vAlign w:val="center"/>
          </w:tcPr>
          <w:p w:rsidR="00D11F0C" w:rsidRPr="00290679" w:rsidRDefault="00197741"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w:t>
            </w:r>
            <w:r w:rsidR="00D11F0C" w:rsidRPr="00290679">
              <w:rPr>
                <w:rFonts w:ascii="Times New Roman" w:eastAsia="Times New Roman" w:hAnsi="Times New Roman"/>
                <w:lang w:eastAsia="ru-RU"/>
              </w:rPr>
              <w:t>ТП  КОП (бойлерная)</w:t>
            </w: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21,5468</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127200,4</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2</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20,00774</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3</w:t>
            </w:r>
          </w:p>
        </w:tc>
        <w:tc>
          <w:tcPr>
            <w:tcW w:w="626" w:type="pct"/>
            <w:vMerge/>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246,8088</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1320426,9</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4</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D11F0C" w:rsidRPr="004C594D" w:rsidTr="00D11F0C">
        <w:trPr>
          <w:trHeight w:val="54"/>
          <w:jc w:val="center"/>
        </w:trPr>
        <w:tc>
          <w:tcPr>
            <w:tcW w:w="135" w:type="pct"/>
            <w:shd w:val="clear" w:color="auto" w:fill="auto"/>
            <w:vAlign w:val="center"/>
          </w:tcPr>
          <w:p w:rsidR="00D11F0C" w:rsidRPr="00290679" w:rsidRDefault="00D11F0C"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5</w:t>
            </w:r>
          </w:p>
        </w:tc>
        <w:tc>
          <w:tcPr>
            <w:tcW w:w="626" w:type="pct"/>
            <w:vMerge/>
            <w:vAlign w:val="center"/>
          </w:tcPr>
          <w:p w:rsidR="00D11F0C" w:rsidRPr="00290679" w:rsidRDefault="00D11F0C"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61"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2" w:type="pct"/>
            <w:shd w:val="clear" w:color="auto" w:fill="auto"/>
            <w:vAlign w:val="center"/>
          </w:tcPr>
          <w:p w:rsidR="00D11F0C" w:rsidRPr="004C594D" w:rsidRDefault="00D11F0C"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6"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8" w:type="pct"/>
            <w:shd w:val="clear" w:color="auto" w:fill="auto"/>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17" w:type="pct"/>
            <w:vAlign w:val="center"/>
          </w:tcPr>
          <w:p w:rsidR="00D11F0C" w:rsidRPr="004C594D" w:rsidRDefault="00D11F0C"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4C594D" w:rsidP="00197741">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ЦТ</w:t>
            </w:r>
            <w:r w:rsidR="00197741" w:rsidRPr="00290679">
              <w:rPr>
                <w:rFonts w:ascii="Times New Roman" w:eastAsia="Times New Roman" w:hAnsi="Times New Roman"/>
                <w:lang w:eastAsia="ru-RU"/>
              </w:rPr>
              <w:t>П (на город)</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Сетевые</w:t>
            </w:r>
            <w:proofErr w:type="gramEnd"/>
            <w:r w:rsidRPr="004C594D">
              <w:rPr>
                <w:rFonts w:ascii="Times New Roman" w:eastAsia="Times New Roman" w:hAnsi="Times New Roman"/>
                <w:lang w:eastAsia="ru-RU"/>
              </w:rPr>
              <w:t xml:space="preserve">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639223,6</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К-8-50-200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121"/>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3К-6</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10,4518</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roofErr w:type="gramStart"/>
            <w:r w:rsidRPr="004C594D">
              <w:rPr>
                <w:rFonts w:ascii="Times New Roman" w:eastAsia="Times New Roman" w:hAnsi="Times New Roman"/>
                <w:lang w:eastAsia="ru-RU"/>
              </w:rPr>
              <w:t xml:space="preserve"> Б</w:t>
            </w:r>
            <w:proofErr w:type="gramEnd"/>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roofErr w:type="gramStart"/>
            <w:r w:rsidRPr="004C594D">
              <w:rPr>
                <w:rFonts w:ascii="Times New Roman" w:eastAsia="Times New Roman" w:hAnsi="Times New Roman"/>
                <w:lang w:eastAsia="ru-RU"/>
              </w:rPr>
              <w:t xml:space="preserve"> Б</w:t>
            </w:r>
            <w:proofErr w:type="gramEnd"/>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Теплосеть </w:t>
            </w:r>
            <w:r w:rsidRPr="004C594D">
              <w:rPr>
                <w:rFonts w:ascii="Times New Roman" w:eastAsia="Times New Roman" w:hAnsi="Times New Roman"/>
                <w:lang w:eastAsia="ru-RU"/>
              </w:rPr>
              <w:lastRenderedPageBreak/>
              <w:t>комбината</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3К-9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64" w:type="pct"/>
            <w:shd w:val="clear" w:color="auto" w:fill="auto"/>
            <w:vAlign w:val="bottom"/>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4376"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lastRenderedPageBreak/>
              <w:t>СЕТЬ  ГВС</w:t>
            </w:r>
          </w:p>
        </w:tc>
        <w:tc>
          <w:tcPr>
            <w:tcW w:w="307"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17"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197741"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w:t>
            </w:r>
            <w:r w:rsidR="004C594D" w:rsidRPr="00290679">
              <w:rPr>
                <w:rFonts w:ascii="Times New Roman" w:eastAsia="Times New Roman" w:hAnsi="Times New Roman"/>
                <w:lang w:eastAsia="ru-RU"/>
              </w:rPr>
              <w:t>ТП  КОП</w:t>
            </w: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71,67756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654447,3</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 на город</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 xml:space="preserve">ГВС </w:t>
            </w:r>
            <w:proofErr w:type="gramStart"/>
            <w:r w:rsidRPr="00290679">
              <w:rPr>
                <w:rFonts w:ascii="Times New Roman" w:eastAsia="Times New Roman" w:hAnsi="Times New Roman"/>
                <w:lang w:eastAsia="ru-RU"/>
              </w:rPr>
              <w:t>на</w:t>
            </w:r>
            <w:proofErr w:type="gramEnd"/>
            <w:r w:rsidRPr="00290679">
              <w:rPr>
                <w:rFonts w:ascii="Times New Roman" w:eastAsia="Times New Roman" w:hAnsi="Times New Roman"/>
                <w:lang w:eastAsia="ru-RU"/>
              </w:rPr>
              <w:t xml:space="preserve"> фабр.</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5,281504</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51888,46</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 xml:space="preserve">ГВС </w:t>
            </w:r>
            <w:proofErr w:type="gramStart"/>
            <w:r w:rsidRPr="00290679">
              <w:rPr>
                <w:rFonts w:ascii="Times New Roman" w:eastAsia="Times New Roman" w:hAnsi="Times New Roman"/>
                <w:lang w:eastAsia="ru-RU"/>
              </w:rPr>
              <w:t>на</w:t>
            </w:r>
            <w:proofErr w:type="gramEnd"/>
            <w:r w:rsidRPr="00290679">
              <w:rPr>
                <w:rFonts w:ascii="Times New Roman" w:eastAsia="Times New Roman" w:hAnsi="Times New Roman"/>
                <w:lang w:eastAsia="ru-RU"/>
              </w:rPr>
              <w:t xml:space="preserve"> фабр.</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6,601881</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6" w:type="pct"/>
            <w:vMerge w:val="restart"/>
            <w:shd w:val="clear" w:color="auto" w:fill="auto"/>
            <w:vAlign w:val="center"/>
          </w:tcPr>
          <w:p w:rsidR="004C594D" w:rsidRPr="00290679" w:rsidRDefault="004C594D" w:rsidP="00197741">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ЦТ</w:t>
            </w:r>
            <w:r w:rsidR="00197741" w:rsidRPr="00290679">
              <w:rPr>
                <w:rFonts w:ascii="Times New Roman" w:eastAsia="Times New Roman" w:hAnsi="Times New Roman"/>
                <w:lang w:eastAsia="ru-RU"/>
              </w:rPr>
              <w:t>П (на город)</w:t>
            </w: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4К-8</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4К-6</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36,07456</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2906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290679" w:rsidRDefault="004C594D" w:rsidP="004C594D">
            <w:pPr>
              <w:spacing w:before="60" w:after="60" w:line="240" w:lineRule="auto"/>
              <w:jc w:val="center"/>
              <w:rPr>
                <w:rFonts w:ascii="Times New Roman" w:eastAsia="Times New Roman" w:hAnsi="Times New Roman"/>
                <w:lang w:eastAsia="ru-RU"/>
              </w:rPr>
            </w:pPr>
            <w:r w:rsidRPr="00290679">
              <w:rPr>
                <w:rFonts w:ascii="Times New Roman" w:eastAsia="Times New Roman" w:hAnsi="Times New Roman"/>
                <w:lang w:eastAsia="ru-RU"/>
              </w:rPr>
              <w:t>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К 100-65-250</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100</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28,67102</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269996,2</w:t>
            </w:r>
          </w:p>
        </w:tc>
      </w:tr>
      <w:tr w:rsidR="004C594D" w:rsidRPr="004C594D" w:rsidTr="00D11F0C">
        <w:trPr>
          <w:trHeight w:val="54"/>
          <w:jc w:val="center"/>
        </w:trPr>
        <w:tc>
          <w:tcPr>
            <w:tcW w:w="135"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26" w:type="pct"/>
            <w:vMerge w:val="restart"/>
            <w:vAlign w:val="center"/>
          </w:tcPr>
          <w:p w:rsidR="004C594D" w:rsidRPr="004F0779" w:rsidRDefault="004C594D" w:rsidP="00D11F0C">
            <w:pPr>
              <w:spacing w:before="60" w:after="60" w:line="240" w:lineRule="auto"/>
              <w:rPr>
                <w:rFonts w:ascii="Times New Roman" w:eastAsia="Times New Roman" w:hAnsi="Times New Roman"/>
                <w:lang w:eastAsia="ru-RU"/>
              </w:rPr>
            </w:pPr>
            <w:r w:rsidRPr="004F0779">
              <w:rPr>
                <w:rFonts w:ascii="Times New Roman" w:eastAsia="Times New Roman" w:hAnsi="Times New Roman"/>
                <w:lang w:eastAsia="ru-RU"/>
              </w:rPr>
              <w:t xml:space="preserve"> (ЦТП</w:t>
            </w:r>
            <w:r w:rsidR="004F0779">
              <w:rPr>
                <w:rFonts w:ascii="Times New Roman" w:eastAsia="Times New Roman" w:hAnsi="Times New Roman"/>
                <w:lang w:eastAsia="ru-RU"/>
              </w:rPr>
              <w:t xml:space="preserve"> на перспективу</w:t>
            </w:r>
            <w:r w:rsidRPr="004F0779">
              <w:rPr>
                <w:rFonts w:ascii="Times New Roman" w:eastAsia="Times New Roman" w:hAnsi="Times New Roman"/>
                <w:lang w:eastAsia="ru-RU"/>
              </w:rPr>
              <w:t xml:space="preserve">) мощностью </w:t>
            </w:r>
            <w:r w:rsidR="006F7369" w:rsidRPr="004F0779">
              <w:rPr>
                <w:rFonts w:ascii="Times New Roman" w:eastAsia="Times New Roman" w:hAnsi="Times New Roman"/>
                <w:lang w:eastAsia="ru-RU"/>
              </w:rPr>
              <w:t>9,8</w:t>
            </w:r>
            <w:r w:rsidRPr="004F0779">
              <w:rPr>
                <w:rFonts w:ascii="Times New Roman" w:eastAsia="Times New Roman" w:hAnsi="Times New Roman"/>
                <w:lang w:eastAsia="ru-RU"/>
              </w:rPr>
              <w:t>МВт для теплоснабжения и системы ГВС мкр. Машиностроитель, г. Родники</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отопления</w:t>
            </w:r>
          </w:p>
        </w:tc>
        <w:tc>
          <w:tcPr>
            <w:tcW w:w="361"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19,63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184896</w:t>
            </w:r>
          </w:p>
        </w:tc>
      </w:tr>
      <w:tr w:rsidR="004C594D" w:rsidRPr="004C594D" w:rsidTr="00D11F0C">
        <w:trPr>
          <w:trHeight w:val="54"/>
          <w:jc w:val="center"/>
        </w:trPr>
        <w:tc>
          <w:tcPr>
            <w:tcW w:w="135"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2</w:t>
            </w:r>
          </w:p>
        </w:tc>
        <w:tc>
          <w:tcPr>
            <w:tcW w:w="626" w:type="pct"/>
            <w:vMerge/>
            <w:vAlign w:val="center"/>
          </w:tcPr>
          <w:p w:rsidR="004C594D" w:rsidRPr="004F0779"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отопления</w:t>
            </w:r>
          </w:p>
        </w:tc>
        <w:tc>
          <w:tcPr>
            <w:tcW w:w="361"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ГВС</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28248</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proofErr w:type="gramStart"/>
            <w:r w:rsidRPr="004C594D">
              <w:rPr>
                <w:rFonts w:ascii="Times New Roman" w:eastAsia="Times New Roman" w:hAnsi="Times New Roman"/>
                <w:lang w:eastAsia="ru-RU"/>
              </w:rPr>
              <w:t>H</w:t>
            </w:r>
            <w:proofErr w:type="gramEnd"/>
            <w:r w:rsidRPr="004C594D">
              <w:rPr>
                <w:rFonts w:ascii="Times New Roman" w:eastAsia="Times New Roman" w:hAnsi="Times New Roman"/>
                <w:lang w:eastAsia="ru-RU"/>
              </w:rPr>
              <w:t>асос циркуляционный ГВС</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61" w:type="pct"/>
            <w:shd w:val="clear" w:color="auto" w:fill="auto"/>
            <w:vAlign w:val="center"/>
          </w:tcPr>
          <w:p w:rsidR="004C594D" w:rsidRPr="004F0779" w:rsidRDefault="004C594D" w:rsidP="004C594D">
            <w:pPr>
              <w:spacing w:after="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н/д</w:t>
            </w:r>
          </w:p>
        </w:tc>
        <w:tc>
          <w:tcPr>
            <w:tcW w:w="392" w:type="pct"/>
            <w:shd w:val="clear" w:color="auto" w:fill="auto"/>
            <w:vAlign w:val="center"/>
          </w:tcPr>
          <w:p w:rsidR="004C594D" w:rsidRPr="004F0779" w:rsidRDefault="004C594D" w:rsidP="004C594D">
            <w:pPr>
              <w:spacing w:before="60" w:after="60" w:line="240" w:lineRule="auto"/>
              <w:jc w:val="center"/>
              <w:rPr>
                <w:rFonts w:ascii="Times New Roman" w:eastAsia="Times New Roman" w:hAnsi="Times New Roman"/>
                <w:lang w:eastAsia="ru-RU"/>
              </w:rPr>
            </w:pPr>
            <w:r w:rsidRPr="004F0779">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12326,4</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6</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26" w:type="pc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ЦТП мкр. 60 лет Октября</w:t>
            </w: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NMM</w:t>
            </w:r>
            <w:r w:rsidRPr="004C594D">
              <w:rPr>
                <w:rFonts w:ascii="Times New Roman" w:eastAsia="Times New Roman" w:hAnsi="Times New Roman"/>
                <w:lang w:eastAsia="ru-RU"/>
              </w:rPr>
              <w:t>80-160-169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138</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32</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76863,7</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6"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NMM80-160-169</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138</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32</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18,5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ГВС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INM40-125/128</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15</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2,2</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1712,92</w:t>
            </w:r>
          </w:p>
        </w:tc>
      </w:tr>
      <w:tr w:rsidR="004C594D" w:rsidRPr="004C594D" w:rsidTr="00D11F0C">
        <w:trPr>
          <w:trHeight w:val="54"/>
          <w:jc w:val="center"/>
        </w:trPr>
        <w:tc>
          <w:tcPr>
            <w:tcW w:w="13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626"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6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Повысительный насос ХВС</w:t>
            </w:r>
          </w:p>
        </w:tc>
        <w:tc>
          <w:tcPr>
            <w:tcW w:w="36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EVMSG15-5</w:t>
            </w:r>
          </w:p>
        </w:tc>
        <w:tc>
          <w:tcPr>
            <w:tcW w:w="39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5"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12,75</w:t>
            </w:r>
          </w:p>
        </w:tc>
        <w:tc>
          <w:tcPr>
            <w:tcW w:w="25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50</w:t>
            </w:r>
          </w:p>
        </w:tc>
        <w:tc>
          <w:tcPr>
            <w:tcW w:w="36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80</w:t>
            </w:r>
          </w:p>
        </w:tc>
        <w:tc>
          <w:tcPr>
            <w:tcW w:w="45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5,5</w:t>
            </w:r>
          </w:p>
        </w:tc>
        <w:tc>
          <w:tcPr>
            <w:tcW w:w="31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17" w:type="pct"/>
            <w:vAlign w:val="center"/>
          </w:tcPr>
          <w:p w:rsidR="004C594D" w:rsidRPr="004C594D" w:rsidRDefault="004C594D" w:rsidP="004C594D">
            <w:pPr>
              <w:spacing w:after="0" w:line="240" w:lineRule="auto"/>
              <w:jc w:val="center"/>
              <w:rPr>
                <w:rFonts w:ascii="Times New Roman" w:eastAsia="Times New Roman" w:hAnsi="Times New Roman"/>
                <w:sz w:val="24"/>
                <w:szCs w:val="24"/>
                <w:lang w:val="en-US" w:eastAsia="ru-RU"/>
              </w:rPr>
            </w:pPr>
            <w:r w:rsidRPr="004C594D">
              <w:rPr>
                <w:rFonts w:ascii="Times New Roman" w:eastAsia="Times New Roman" w:hAnsi="Times New Roman"/>
                <w:sz w:val="24"/>
                <w:szCs w:val="24"/>
                <w:lang w:eastAsia="ru-RU"/>
              </w:rPr>
              <w:t>18199,76</w:t>
            </w:r>
          </w:p>
        </w:tc>
      </w:tr>
    </w:tbl>
    <w:p w:rsidR="004C594D" w:rsidRDefault="004C594D" w:rsidP="002C0EB1">
      <w:pPr>
        <w:pStyle w:val="aff6"/>
        <w:rPr>
          <w:sz w:val="26"/>
        </w:rPr>
        <w:sectPr w:rsidR="004C594D"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9E294F" w:rsidRPr="00FB575C">
        <w:rPr>
          <w:b/>
          <w:sz w:val="24"/>
          <w:szCs w:val="24"/>
        </w:rPr>
        <w:fldChar w:fldCharType="begin"/>
      </w:r>
      <w:r w:rsidRPr="00FB575C">
        <w:rPr>
          <w:b/>
          <w:sz w:val="24"/>
          <w:szCs w:val="24"/>
        </w:rPr>
        <w:instrText xml:space="preserve"> STYLEREF 1 \s </w:instrText>
      </w:r>
      <w:r w:rsidR="009E294F" w:rsidRPr="00FB575C">
        <w:rPr>
          <w:b/>
          <w:sz w:val="24"/>
          <w:szCs w:val="24"/>
        </w:rPr>
        <w:fldChar w:fldCharType="separate"/>
      </w:r>
      <w:r w:rsidR="003C4877">
        <w:rPr>
          <w:b/>
          <w:noProof/>
          <w:sz w:val="24"/>
          <w:szCs w:val="24"/>
        </w:rPr>
        <w:t>1</w:t>
      </w:r>
      <w:r w:rsidR="009E294F"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 </w:t>
            </w:r>
            <w:proofErr w:type="gramStart"/>
            <w:r w:rsidRPr="00FB575C">
              <w:rPr>
                <w:rFonts w:ascii="Times New Roman" w:hAnsi="Times New Roman"/>
                <w:color w:val="000000"/>
                <w:sz w:val="20"/>
                <w:szCs w:val="20"/>
              </w:rPr>
              <w:t>п</w:t>
            </w:r>
            <w:proofErr w:type="gramEnd"/>
            <w:r w:rsidRPr="00FB575C">
              <w:rPr>
                <w:rFonts w:ascii="Times New Roman" w:hAnsi="Times New Roman"/>
                <w:color w:val="000000"/>
                <w:sz w:val="20"/>
                <w:szCs w:val="20"/>
              </w:rPr>
              <w:t>/п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w:t>
            </w:r>
            <w:proofErr w:type="gramStart"/>
            <w:r w:rsidRPr="00FB575C">
              <w:rPr>
                <w:rFonts w:ascii="Times New Roman" w:hAnsi="Times New Roman"/>
                <w:color w:val="000000"/>
                <w:sz w:val="20"/>
                <w:szCs w:val="20"/>
              </w:rPr>
              <w:t>.м</w:t>
            </w:r>
            <w:proofErr w:type="gramEnd"/>
            <w:r w:rsidRPr="00FB575C">
              <w:rPr>
                <w:rFonts w:ascii="Times New Roman" w:hAnsi="Times New Roman"/>
                <w:color w:val="000000"/>
                <w:sz w:val="20"/>
                <w:szCs w:val="20"/>
              </w:rPr>
              <w:t>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Время работы в году, </w:t>
            </w:r>
            <w:proofErr w:type="gramStart"/>
            <w:r w:rsidRPr="00FB575C">
              <w:rPr>
                <w:rFonts w:ascii="Times New Roman" w:hAnsi="Times New Roman"/>
                <w:color w:val="000000"/>
                <w:sz w:val="20"/>
                <w:szCs w:val="20"/>
              </w:rPr>
              <w:t>ч</w:t>
            </w:r>
            <w:proofErr w:type="gramEnd"/>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proofErr w:type="gramStart"/>
            <w:r w:rsidRPr="00FB575C">
              <w:rPr>
                <w:rFonts w:ascii="Times New Roman" w:hAnsi="Times New Roman"/>
                <w:color w:val="000000"/>
                <w:sz w:val="20"/>
                <w:szCs w:val="20"/>
              </w:rPr>
              <w:t>кВт-ч</w:t>
            </w:r>
            <w:proofErr w:type="gramEnd"/>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3 (2 в работе, 1 в резерве) </w:t>
            </w:r>
            <w:proofErr w:type="gramStart"/>
            <w:r w:rsidRPr="00FB575C">
              <w:rPr>
                <w:rFonts w:ascii="Times New Roman" w:hAnsi="Times New Roman"/>
                <w:color w:val="000000"/>
                <w:sz w:val="20"/>
                <w:szCs w:val="20"/>
              </w:rPr>
              <w:t>Зимние</w:t>
            </w:r>
            <w:proofErr w:type="gramEnd"/>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21b"/>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B4562C" w:rsidRPr="00291BE7" w:rsidRDefault="00B4562C" w:rsidP="00B4562C">
      <w:pPr>
        <w:pStyle w:val="aff6"/>
        <w:tabs>
          <w:tab w:val="left" w:pos="709"/>
        </w:tabs>
        <w:spacing w:line="360" w:lineRule="auto"/>
        <w:ind w:firstLine="425"/>
      </w:pPr>
      <w:r w:rsidRPr="00E2681E">
        <w:t>Общая протяженность тепловых сетей котельной «Агросервис» №1 составляет</w:t>
      </w:r>
      <w:r>
        <w:t>: сети отопления</w:t>
      </w:r>
      <w:r w:rsidRPr="00E2681E">
        <w:rPr>
          <w:spacing w:val="-2"/>
        </w:rPr>
        <w:t xml:space="preserve"> </w:t>
      </w:r>
      <w:r w:rsidRPr="00E2681E">
        <w:t>-1252 м</w:t>
      </w:r>
      <w:proofErr w:type="gramStart"/>
      <w:r w:rsidRPr="00E2681E">
        <w:t xml:space="preserve"> ;</w:t>
      </w:r>
      <w:proofErr w:type="gramEnd"/>
      <w:r w:rsidRPr="00E2681E">
        <w:t xml:space="preserve"> ГВС- 548 м,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w:t>
      </w:r>
      <w:proofErr w:type="gramStart"/>
      <w:r w:rsidRPr="00FB575C">
        <w:rPr>
          <w:sz w:val="24"/>
          <w:szCs w:val="24"/>
          <w:u w:val="single"/>
        </w:rPr>
        <w:t>°С</w:t>
      </w:r>
      <w:proofErr w:type="gramEnd"/>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r>
      <w:tr w:rsidR="002C0EB1" w:rsidRPr="009C2F5B" w:rsidTr="00B4562C">
        <w:trPr>
          <w:trHeight w:val="60"/>
        </w:trPr>
        <w:tc>
          <w:tcPr>
            <w:tcW w:w="2525"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383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B4562C">
            <w:pPr>
              <w:pStyle w:val="TableParagraph"/>
              <w:spacing w:before="0"/>
              <w:rPr>
                <w:b/>
                <w:sz w:val="20"/>
                <w:szCs w:val="20"/>
                <w:lang w:val="ru-RU"/>
              </w:rPr>
            </w:pPr>
            <w:r w:rsidRPr="009C2F5B">
              <w:rPr>
                <w:b/>
                <w:sz w:val="20"/>
                <w:szCs w:val="20"/>
                <w:lang w:val="ru-RU"/>
              </w:rPr>
              <w:t>0,1</w:t>
            </w:r>
            <w:r w:rsidR="00B4562C">
              <w:rPr>
                <w:b/>
                <w:sz w:val="20"/>
                <w:szCs w:val="20"/>
                <w:lang w:val="ru-RU"/>
              </w:rPr>
              <w:t>41</w:t>
            </w:r>
          </w:p>
        </w:tc>
        <w:tc>
          <w:tcPr>
            <w:tcW w:w="2353"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524</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proofErr w:type="gramStart"/>
      <w:r w:rsidR="009C2F5B">
        <w:rPr>
          <w:rFonts w:ascii="Times New Roman" w:hAnsi="Times New Roman"/>
          <w:b/>
          <w:color w:val="000000" w:themeColor="text1"/>
          <w:sz w:val="24"/>
          <w:szCs w:val="24"/>
        </w:rPr>
        <w:t>1</w:t>
      </w:r>
      <w:proofErr w:type="gramEnd"/>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B4562C" w:rsidRPr="00F57AD5" w:rsidTr="00390ABE">
        <w:trPr>
          <w:trHeight w:val="20"/>
        </w:trPr>
        <w:tc>
          <w:tcPr>
            <w:tcW w:w="3715"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bookmarkStart w:id="71" w:name="_TOC_250137"/>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B4562C" w:rsidRDefault="00B4562C"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p>
    <w:p w:rsidR="002C0EB1" w:rsidRPr="009C2F5B" w:rsidRDefault="002C0EB1"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w:t>
      </w:r>
      <w:proofErr w:type="gramStart"/>
      <w:r w:rsidRPr="009C2F5B">
        <w:rPr>
          <w:color w:val="000000" w:themeColor="text1"/>
          <w:sz w:val="24"/>
          <w:szCs w:val="24"/>
          <w:u w:val="single"/>
        </w:rPr>
        <w:t>°С</w:t>
      </w:r>
      <w:proofErr w:type="gramEnd"/>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w:t>
            </w:r>
            <w:proofErr w:type="gramStart"/>
            <w:r w:rsidRPr="009C2F5B">
              <w:rPr>
                <w:sz w:val="20"/>
                <w:szCs w:val="20"/>
                <w:lang w:val="ru-RU"/>
              </w:rPr>
              <w:t>ч</w:t>
            </w:r>
            <w:proofErr w:type="gramEnd"/>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lastRenderedPageBreak/>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AF08FE" w:rsidRDefault="00AF08FE" w:rsidP="009C2F5B">
      <w:pPr>
        <w:spacing w:after="0" w:line="360" w:lineRule="auto"/>
        <w:jc w:val="right"/>
        <w:rPr>
          <w:rFonts w:ascii="Times New Roman" w:hAnsi="Times New Roman"/>
          <w:b/>
          <w:color w:val="000000" w:themeColor="text1"/>
          <w:sz w:val="24"/>
          <w:szCs w:val="24"/>
        </w:rPr>
      </w:pPr>
    </w:p>
    <w:p w:rsidR="00AF08FE" w:rsidRDefault="00AF08FE" w:rsidP="009C2F5B">
      <w:pPr>
        <w:spacing w:after="0" w:line="360" w:lineRule="auto"/>
        <w:jc w:val="right"/>
        <w:rPr>
          <w:rFonts w:ascii="Times New Roman" w:hAnsi="Times New Roman"/>
          <w:b/>
          <w:color w:val="000000" w:themeColor="text1"/>
          <w:sz w:val="24"/>
          <w:szCs w:val="24"/>
        </w:r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 </w:t>
            </w:r>
            <w:proofErr w:type="gramStart"/>
            <w:r w:rsidRPr="009C2F5B">
              <w:rPr>
                <w:rFonts w:ascii="Times New Roman" w:hAnsi="Times New Roman"/>
                <w:color w:val="000000"/>
                <w:sz w:val="20"/>
                <w:szCs w:val="20"/>
              </w:rPr>
              <w:t>п</w:t>
            </w:r>
            <w:proofErr w:type="gramEnd"/>
            <w:r w:rsidRPr="009C2F5B">
              <w:rPr>
                <w:rFonts w:ascii="Times New Roman" w:hAnsi="Times New Roman"/>
                <w:color w:val="000000"/>
                <w:sz w:val="20"/>
                <w:szCs w:val="20"/>
              </w:rPr>
              <w:t>/п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w:t>
            </w:r>
            <w:proofErr w:type="gramStart"/>
            <w:r w:rsidRPr="009C2F5B">
              <w:rPr>
                <w:rFonts w:ascii="Times New Roman" w:hAnsi="Times New Roman"/>
                <w:color w:val="000000"/>
                <w:sz w:val="20"/>
                <w:szCs w:val="20"/>
              </w:rPr>
              <w:t>.м</w:t>
            </w:r>
            <w:proofErr w:type="gramEnd"/>
            <w:r w:rsidRPr="009C2F5B">
              <w:rPr>
                <w:rFonts w:ascii="Times New Roman" w:hAnsi="Times New Roman"/>
                <w:color w:val="000000"/>
                <w:sz w:val="20"/>
                <w:szCs w:val="20"/>
              </w:rPr>
              <w:t>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Время работы в году, </w:t>
            </w:r>
            <w:proofErr w:type="gramStart"/>
            <w:r w:rsidRPr="009C2F5B">
              <w:rPr>
                <w:rFonts w:ascii="Times New Roman" w:hAnsi="Times New Roman"/>
                <w:color w:val="000000"/>
                <w:sz w:val="20"/>
                <w:szCs w:val="20"/>
              </w:rPr>
              <w:t>ч</w:t>
            </w:r>
            <w:proofErr w:type="gramEnd"/>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кВт-ч</w:t>
            </w:r>
            <w:proofErr w:type="gramEnd"/>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ТР</w:t>
            </w:r>
            <w:proofErr w:type="gramEnd"/>
            <w:r w:rsidRPr="009C2F5B">
              <w:rPr>
                <w:rFonts w:ascii="Times New Roman" w:hAnsi="Times New Roman"/>
                <w:color w:val="000000"/>
                <w:sz w:val="20"/>
                <w:szCs w:val="20"/>
              </w:rPr>
              <w:t xml:space="preserve">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proofErr w:type="gramStart"/>
            <w:r w:rsidRPr="009C2F5B">
              <w:rPr>
                <w:rFonts w:ascii="Times New Roman" w:hAnsi="Times New Roman"/>
                <w:color w:val="000000"/>
                <w:sz w:val="20"/>
                <w:szCs w:val="20"/>
              </w:rPr>
              <w:t>ТР</w:t>
            </w:r>
            <w:proofErr w:type="gramEnd"/>
            <w:r w:rsidRPr="009C2F5B">
              <w:rPr>
                <w:rFonts w:ascii="Times New Roman" w:hAnsi="Times New Roman"/>
                <w:color w:val="000000"/>
                <w:sz w:val="20"/>
                <w:szCs w:val="20"/>
              </w:rPr>
              <w:t xml:space="preserve">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21b"/>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21b"/>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40"/>
          <w:footerReference w:type="default" r:id="rId41"/>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w:t>
            </w:r>
            <w:proofErr w:type="gramStart"/>
            <w:r w:rsidRPr="007E471E">
              <w:rPr>
                <w:sz w:val="24"/>
                <w:szCs w:val="24"/>
              </w:rPr>
              <w:t>а ООО</w:t>
            </w:r>
            <w:proofErr w:type="gramEnd"/>
            <w:r w:rsidRPr="007E471E">
              <w:rPr>
                <w:sz w:val="24"/>
                <w:szCs w:val="24"/>
              </w:rPr>
              <w:t xml:space="preserve"> «ИП Родники»</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5"/>
              <w:gridCol w:w="1428"/>
              <w:gridCol w:w="1982"/>
              <w:gridCol w:w="1408"/>
              <w:gridCol w:w="1720"/>
              <w:gridCol w:w="1454"/>
              <w:gridCol w:w="2093"/>
              <w:gridCol w:w="1514"/>
              <w:gridCol w:w="1326"/>
            </w:tblGrid>
            <w:tr w:rsidR="004C594D" w:rsidRPr="004C594D" w:rsidTr="00E47533">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0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2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5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09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51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Кпр/Кобр</w:t>
                  </w:r>
                </w:p>
              </w:tc>
              <w:tc>
                <w:tcPr>
                  <w:tcW w:w="1326"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c>
                <w:tcPr>
                  <w:tcW w:w="15451"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E47533">
              <w:trPr>
                <w:trHeight w:val="70"/>
              </w:trPr>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bookmarkStart w:id="73" w:name="_Hlk257878906"/>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10339,56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5147,76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lang w:val="en-US"/>
                    </w:rPr>
                  </w:pPr>
                  <w:r w:rsidRPr="00290679">
                    <w:rPr>
                      <w:rFonts w:ascii="Times New Roman" w:hAnsi="Times New Roman"/>
                      <w:sz w:val="20"/>
                      <w:szCs w:val="20"/>
                      <w:lang w:val="en-US"/>
                    </w:rPr>
                    <w:t>960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158826,17</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5920,37</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1100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94375,56</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25</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852,33</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837,63</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448</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17330,35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1256,45</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10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343,34</w:t>
                  </w:r>
                </w:p>
              </w:tc>
            </w:tr>
            <w:tr w:rsidR="004C594D" w:rsidRPr="004C594D" w:rsidTr="00E47533">
              <w:tc>
                <w:tcPr>
                  <w:tcW w:w="921" w:type="dxa"/>
                  <w:vAlign w:val="center"/>
                </w:tcPr>
                <w:p w:rsidR="004C594D" w:rsidRPr="00290679"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C594D"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r w:rsidR="004C594D" w:rsidRPr="00290679">
                    <w:rPr>
                      <w:rFonts w:ascii="Times New Roman" w:hAnsi="Times New Roman"/>
                      <w:sz w:val="20"/>
                      <w:szCs w:val="20"/>
                    </w:rPr>
                    <w:t xml:space="preserve"> г.</w:t>
                  </w:r>
                </w:p>
              </w:tc>
              <w:tc>
                <w:tcPr>
                  <w:tcW w:w="145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2772,09</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9238,67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259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280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39967,78</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1550,93</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lang w:val="en-US"/>
                    </w:rPr>
                  </w:pPr>
                  <w:r w:rsidRPr="00290679">
                    <w:rPr>
                      <w:rFonts w:ascii="Times New Roman" w:hAnsi="Times New Roman"/>
                      <w:sz w:val="20"/>
                      <w:szCs w:val="20"/>
                      <w:lang w:val="en-US"/>
                    </w:rPr>
                    <w:t>250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25848,91</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1033,96</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1178,59</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9940,00</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1353,87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420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38809,27</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bottom"/>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120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8528,01</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подземная канальная</w:t>
                  </w:r>
                </w:p>
              </w:tc>
              <w:tc>
                <w:tcPr>
                  <w:tcW w:w="1720" w:type="dxa"/>
                  <w:vAlign w:val="center"/>
                </w:tcPr>
                <w:p w:rsidR="00E47533" w:rsidRPr="00290679" w:rsidRDefault="00E47533" w:rsidP="00E47533">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093"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2827,59</w:t>
                  </w:r>
                </w:p>
              </w:tc>
            </w:tr>
            <w:tr w:rsidR="00E47533" w:rsidRPr="004C594D" w:rsidTr="00E47533">
              <w:trPr>
                <w:trHeight w:val="177"/>
              </w:trPr>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5351,53</w:t>
                  </w:r>
                </w:p>
              </w:tc>
            </w:tr>
            <w:tr w:rsidR="00E47533" w:rsidRPr="004C594D" w:rsidTr="00E47533">
              <w:tc>
                <w:tcPr>
                  <w:tcW w:w="921" w:type="dxa"/>
                  <w:vAlign w:val="center"/>
                </w:tcPr>
                <w:p w:rsidR="00E47533" w:rsidRPr="00290679" w:rsidRDefault="00E47533"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982"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E47533" w:rsidRPr="00290679" w:rsidRDefault="00E47533"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E47533" w:rsidRPr="004C594D" w:rsidRDefault="00E47533"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E47533" w:rsidRPr="004C594D" w:rsidRDefault="00E47533" w:rsidP="004C594D">
                  <w:pPr>
                    <w:spacing w:after="0" w:line="240" w:lineRule="auto"/>
                    <w:jc w:val="center"/>
                    <w:rPr>
                      <w:rFonts w:ascii="Times New Roman" w:hAnsi="Times New Roman"/>
                      <w:sz w:val="20"/>
                      <w:szCs w:val="20"/>
                    </w:rPr>
                  </w:pPr>
                  <w:r w:rsidRPr="004C594D">
                    <w:rPr>
                      <w:rFonts w:ascii="Times New Roman" w:hAnsi="Times New Roman"/>
                      <w:sz w:val="20"/>
                      <w:szCs w:val="20"/>
                    </w:rPr>
                    <w:t>38,68</w:t>
                  </w:r>
                </w:p>
              </w:tc>
            </w:tr>
            <w:tr w:rsidR="0046219C" w:rsidRPr="004C594D" w:rsidTr="00E47533">
              <w:trPr>
                <w:trHeight w:val="313"/>
              </w:trPr>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13441,43</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8579,60</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825,02</w:t>
                  </w:r>
                </w:p>
              </w:tc>
            </w:tr>
            <w:tr w:rsidR="0046219C" w:rsidRPr="004C594D" w:rsidTr="00E47533">
              <w:tc>
                <w:tcPr>
                  <w:tcW w:w="921" w:type="dxa"/>
                  <w:vAlign w:val="center"/>
                </w:tcPr>
                <w:p w:rsidR="0046219C" w:rsidRPr="00290679" w:rsidRDefault="0046219C"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0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2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5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09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14"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6219C" w:rsidRPr="004C594D" w:rsidTr="00E47533">
              <w:tc>
                <w:tcPr>
                  <w:tcW w:w="2526" w:type="dxa"/>
                  <w:gridSpan w:val="2"/>
                  <w:vAlign w:val="center"/>
                </w:tcPr>
                <w:p w:rsidR="0046219C" w:rsidRPr="004C594D" w:rsidRDefault="0046219C"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28"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10171" w:type="dxa"/>
                  <w:gridSpan w:val="6"/>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132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481147,95</w:t>
                  </w:r>
                </w:p>
              </w:tc>
            </w:tr>
            <w:bookmarkEnd w:id="73"/>
          </w:tbl>
          <w:p w:rsidR="004C594D" w:rsidRPr="007E471E" w:rsidRDefault="004C594D" w:rsidP="002A5592">
            <w:pPr>
              <w:pStyle w:val="FR2"/>
              <w:spacing w:line="312" w:lineRule="auto"/>
              <w:ind w:left="0" w:firstLine="428"/>
              <w:jc w:val="both"/>
              <w:rPr>
                <w:sz w:val="24"/>
                <w:szCs w:val="24"/>
              </w:rPr>
            </w:pPr>
          </w:p>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w:t>
            </w:r>
            <w:proofErr w:type="gramStart"/>
            <w:r w:rsidRPr="007E471E">
              <w:rPr>
                <w:rFonts w:ascii="Times New Roman" w:hAnsi="Times New Roman"/>
                <w:sz w:val="24"/>
                <w:szCs w:val="24"/>
              </w:rPr>
              <w:t xml:space="preserve"> И</w:t>
            </w:r>
            <w:proofErr w:type="gramEnd"/>
            <w:r w:rsidRPr="007E471E">
              <w:rPr>
                <w:rFonts w:ascii="Times New Roman" w:hAnsi="Times New Roman"/>
                <w:sz w:val="24"/>
                <w:szCs w:val="24"/>
              </w:rPr>
              <w:t>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2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2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6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10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40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5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46219C">
              <w:trPr>
                <w:trHeight w:val="20"/>
              </w:trPr>
              <w:tc>
                <w:tcPr>
                  <w:tcW w:w="921" w:type="dxa"/>
                  <w:vAlign w:val="center"/>
                </w:tcPr>
                <w:p w:rsidR="004C594D" w:rsidRPr="004C594D" w:rsidRDefault="004C594D" w:rsidP="004C594D">
                  <w:pPr>
                    <w:spacing w:after="0" w:line="240" w:lineRule="auto"/>
                    <w:rPr>
                      <w:rFonts w:ascii="Times New Roman" w:hAnsi="Times New Roman"/>
                      <w:sz w:val="20"/>
                      <w:szCs w:val="20"/>
                    </w:rPr>
                  </w:pPr>
                </w:p>
              </w:tc>
              <w:tc>
                <w:tcPr>
                  <w:tcW w:w="14388" w:type="dxa"/>
                  <w:gridSpan w:val="9"/>
                  <w:vAlign w:val="bottom"/>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Сети от котельной ООО «УК ИП «Родники»</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4289,80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31225,48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39074,47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92648,60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246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380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54241,98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932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175351,88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13965,87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4963,32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53475,14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4816,37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552,8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65455,65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245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28442,52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4751,88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560,8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57984,27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114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5103,97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1282,1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118469,92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2517,8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216017,08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1698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120671,29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852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44824,08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469,3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22674,60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858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38822,95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325</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535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105483,99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303</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52767,83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1086,48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96</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5267,80</w:t>
                  </w:r>
                </w:p>
              </w:tc>
            </w:tr>
            <w:tr w:rsidR="0046219C" w:rsidRPr="004C594D" w:rsidTr="0046219C">
              <w:trPr>
                <w:trHeight w:val="53"/>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1049,7</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130095,52</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172</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20094,54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67,5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7011,14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9740,58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272,1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26,4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1160,89</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18,9</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1654,08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21791,54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ППУ</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бесканальная</w:t>
                  </w:r>
                </w:p>
              </w:tc>
              <w:tc>
                <w:tcPr>
                  <w:tcW w:w="172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после 2004</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545,31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1846,50</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2447,67</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6385,06</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930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96157,93</w:t>
                  </w:r>
                </w:p>
              </w:tc>
            </w:tr>
            <w:tr w:rsidR="0046219C" w:rsidRPr="004C594D" w:rsidTr="0046219C">
              <w:trPr>
                <w:trHeight w:val="149"/>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599,5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55395,61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76</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72,4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6211,63</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57</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61,7</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4717,68</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32</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канальная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923,25</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159</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469</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55533,11</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1340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138550,14</w:t>
                  </w:r>
                </w:p>
              </w:tc>
            </w:tr>
            <w:tr w:rsidR="0046219C" w:rsidRPr="004C594D" w:rsidTr="0046219C">
              <w:trPr>
                <w:trHeight w:val="20"/>
              </w:trPr>
              <w:tc>
                <w:tcPr>
                  <w:tcW w:w="921" w:type="dxa"/>
                  <w:vAlign w:val="center"/>
                </w:tcPr>
                <w:p w:rsidR="0046219C" w:rsidRPr="00290679" w:rsidRDefault="0046219C"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0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133</w:t>
                  </w:r>
                </w:p>
              </w:tc>
              <w:tc>
                <w:tcPr>
                  <w:tcW w:w="143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w:t>
                  </w:r>
                  <w:proofErr w:type="gramStart"/>
                  <w:r w:rsidRPr="00290679">
                    <w:rPr>
                      <w:rFonts w:ascii="Times New Roman" w:hAnsi="Times New Roman"/>
                      <w:sz w:val="20"/>
                      <w:szCs w:val="20"/>
                    </w:rPr>
                    <w:t>.в</w:t>
                  </w:r>
                  <w:proofErr w:type="gramEnd"/>
                  <w:r w:rsidRPr="00290679">
                    <w:rPr>
                      <w:rFonts w:ascii="Times New Roman" w:hAnsi="Times New Roman"/>
                      <w:sz w:val="20"/>
                      <w:szCs w:val="20"/>
                    </w:rPr>
                    <w:t>ата</w:t>
                  </w:r>
                </w:p>
              </w:tc>
              <w:tc>
                <w:tcPr>
                  <w:tcW w:w="1420"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надземная</w:t>
                  </w:r>
                </w:p>
              </w:tc>
              <w:tc>
                <w:tcPr>
                  <w:tcW w:w="1727"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57"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63235,66</w:t>
                  </w:r>
                </w:p>
              </w:tc>
            </w:tr>
            <w:tr w:rsidR="0046219C" w:rsidRPr="004C594D" w:rsidTr="0046219C">
              <w:trPr>
                <w:trHeight w:val="20"/>
              </w:trPr>
              <w:tc>
                <w:tcPr>
                  <w:tcW w:w="2528" w:type="dxa"/>
                  <w:gridSpan w:val="2"/>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31"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20" w:type="dxa"/>
                  <w:tcMar>
                    <w:left w:w="0" w:type="dxa"/>
                    <w:right w:w="0" w:type="dxa"/>
                  </w:tcMar>
                  <w:vAlign w:val="center"/>
                </w:tcPr>
                <w:p w:rsidR="0046219C" w:rsidRPr="004C594D" w:rsidRDefault="0046219C" w:rsidP="004C594D">
                  <w:pPr>
                    <w:spacing w:after="0" w:line="240" w:lineRule="auto"/>
                    <w:jc w:val="center"/>
                    <w:rPr>
                      <w:rFonts w:ascii="Times New Roman" w:hAnsi="Times New Roman"/>
                      <w:sz w:val="20"/>
                      <w:szCs w:val="20"/>
                    </w:rPr>
                  </w:pPr>
                </w:p>
              </w:tc>
              <w:tc>
                <w:tcPr>
                  <w:tcW w:w="1727"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61"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p>
              </w:tc>
              <w:tc>
                <w:tcPr>
                  <w:tcW w:w="2103" w:type="dxa"/>
                  <w:vAlign w:val="center"/>
                </w:tcPr>
                <w:p w:rsidR="0046219C" w:rsidRPr="004C594D" w:rsidRDefault="0046219C" w:rsidP="004C594D">
                  <w:pPr>
                    <w:spacing w:after="0" w:line="240" w:lineRule="auto"/>
                    <w:jc w:val="center"/>
                    <w:rPr>
                      <w:rFonts w:ascii="Times New Roman" w:hAnsi="Times New Roman"/>
                      <w:sz w:val="20"/>
                      <w:szCs w:val="20"/>
                    </w:rPr>
                  </w:pP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lang w:val="en-US"/>
                    </w:rPr>
                  </w:pPr>
                </w:p>
              </w:tc>
              <w:tc>
                <w:tcPr>
                  <w:tcW w:w="1257" w:type="dxa"/>
                  <w:vAlign w:val="center"/>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2011021,99</w:t>
                  </w:r>
                </w:p>
              </w:tc>
            </w:tr>
          </w:tbl>
          <w:p w:rsidR="002A5592" w:rsidRPr="00140D9B" w:rsidRDefault="002A5592" w:rsidP="002A5592">
            <w:pPr>
              <w:spacing w:line="250" w:lineRule="exact"/>
              <w:rPr>
                <w:highlight w:val="yellow"/>
              </w:rPr>
            </w:pPr>
          </w:p>
          <w:p w:rsidR="004C594D" w:rsidRDefault="004C594D" w:rsidP="002A5592">
            <w:pPr>
              <w:pStyle w:val="af0"/>
              <w:spacing w:line="312" w:lineRule="auto"/>
              <w:jc w:val="both"/>
              <w:rPr>
                <w:b/>
                <w:sz w:val="24"/>
                <w:szCs w:val="24"/>
              </w:rPr>
            </w:pPr>
          </w:p>
          <w:p w:rsidR="002A5592" w:rsidRPr="007E471E" w:rsidRDefault="004C594D" w:rsidP="002A5592">
            <w:pPr>
              <w:pStyle w:val="af0"/>
              <w:spacing w:line="312" w:lineRule="auto"/>
              <w:jc w:val="both"/>
              <w:rPr>
                <w:sz w:val="24"/>
                <w:szCs w:val="24"/>
              </w:rPr>
            </w:pPr>
            <w:r>
              <w:rPr>
                <w:b/>
                <w:sz w:val="24"/>
                <w:szCs w:val="24"/>
              </w:rPr>
              <w:br/>
            </w:r>
            <w:r w:rsidR="002A5592" w:rsidRPr="007E471E">
              <w:rPr>
                <w:b/>
                <w:sz w:val="24"/>
                <w:szCs w:val="24"/>
              </w:rPr>
              <w:lastRenderedPageBreak/>
              <w:t xml:space="preserve">Таблица </w:t>
            </w:r>
            <w:r w:rsidR="007E471E" w:rsidRPr="007E471E">
              <w:rPr>
                <w:b/>
                <w:sz w:val="24"/>
                <w:szCs w:val="24"/>
              </w:rPr>
              <w:t>1</w:t>
            </w:r>
            <w:r w:rsidR="002A5592" w:rsidRPr="007E471E">
              <w:rPr>
                <w:b/>
                <w:sz w:val="24"/>
                <w:szCs w:val="24"/>
              </w:rPr>
              <w:t>.</w:t>
            </w:r>
            <w:r w:rsidR="00284A62">
              <w:rPr>
                <w:b/>
                <w:sz w:val="24"/>
                <w:szCs w:val="24"/>
              </w:rPr>
              <w:t>50</w:t>
            </w:r>
            <w:r w:rsidR="002A5592" w:rsidRPr="007E471E">
              <w:rPr>
                <w:b/>
                <w:sz w:val="24"/>
                <w:szCs w:val="24"/>
              </w:rPr>
              <w:t>.</w:t>
            </w:r>
            <w:r w:rsidR="002A5592" w:rsidRPr="007E471E">
              <w:rPr>
                <w:sz w:val="24"/>
                <w:szCs w:val="24"/>
              </w:rPr>
              <w:t xml:space="preserve"> Характеристика тепловой сети отопления по участкам на балансе ООО «Управляющая компания</w:t>
            </w:r>
            <w:proofErr w:type="gramStart"/>
            <w:r w:rsidR="002A5592" w:rsidRPr="007E471E">
              <w:rPr>
                <w:sz w:val="24"/>
                <w:szCs w:val="24"/>
              </w:rPr>
              <w:t xml:space="preserve"> И</w:t>
            </w:r>
            <w:proofErr w:type="gramEnd"/>
            <w:r w:rsidR="002A5592" w:rsidRPr="007E471E">
              <w:rPr>
                <w:sz w:val="24"/>
                <w:szCs w:val="24"/>
              </w:rPr>
              <w:t xml:space="preserve">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н, мм</w:t>
                  </w:r>
                </w:p>
              </w:tc>
              <w:tc>
                <w:tcPr>
                  <w:tcW w:w="143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46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11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40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4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Машиностроитель </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159</w:t>
                  </w:r>
                </w:p>
              </w:tc>
              <w:tc>
                <w:tcPr>
                  <w:tcW w:w="1433" w:type="dxa"/>
                  <w:vAlign w:val="bottom"/>
                </w:tcPr>
                <w:p w:rsidR="0046219C" w:rsidRPr="00290679" w:rsidRDefault="0046219C" w:rsidP="004C594D">
                  <w:pPr>
                    <w:spacing w:after="0" w:line="240" w:lineRule="auto"/>
                    <w:jc w:val="center"/>
                    <w:rPr>
                      <w:rFonts w:ascii="Times New Roman" w:hAnsi="Times New Roman"/>
                      <w:color w:val="FF0000"/>
                      <w:sz w:val="20"/>
                      <w:szCs w:val="20"/>
                    </w:rPr>
                  </w:pPr>
                  <w:r w:rsidRPr="00290679">
                    <w:rPr>
                      <w:rFonts w:ascii="Times New Roman" w:hAnsi="Times New Roman"/>
                      <w:color w:val="000000"/>
                      <w:sz w:val="20"/>
                      <w:szCs w:val="20"/>
                    </w:rPr>
                    <w:t>150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14800,93</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273</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592</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85914,62</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108</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470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40681,91</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365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28668,61</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195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12425,00</w:t>
                  </w:r>
                </w:p>
              </w:tc>
            </w:tr>
            <w:tr w:rsidR="0046219C" w:rsidRPr="004C594D" w:rsidTr="0046219C">
              <w:trPr>
                <w:trHeight w:val="20"/>
              </w:trPr>
              <w:tc>
                <w:tcPr>
                  <w:tcW w:w="921" w:type="dxa"/>
                  <w:vAlign w:val="center"/>
                </w:tcPr>
                <w:p w:rsidR="0046219C" w:rsidRPr="00290679" w:rsidRDefault="0046219C"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32</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158</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8104,09</w:t>
                  </w:r>
                </w:p>
              </w:tc>
            </w:tr>
            <w:tr w:rsidR="004C594D" w:rsidRPr="004C594D" w:rsidTr="0046219C">
              <w:trPr>
                <w:trHeight w:val="20"/>
              </w:trPr>
              <w:tc>
                <w:tcPr>
                  <w:tcW w:w="921" w:type="dxa"/>
                  <w:vAlign w:val="center"/>
                </w:tcPr>
                <w:p w:rsidR="004C594D" w:rsidRPr="00290679"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219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116</w:t>
                  </w:r>
                </w:p>
              </w:tc>
              <w:tc>
                <w:tcPr>
                  <w:tcW w:w="1982"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6365,26</w:t>
                  </w:r>
                </w:p>
              </w:tc>
            </w:tr>
            <w:tr w:rsidR="004C594D" w:rsidRPr="004C594D" w:rsidTr="0046219C">
              <w:trPr>
                <w:trHeight w:val="20"/>
              </w:trPr>
              <w:tc>
                <w:tcPr>
                  <w:tcW w:w="921" w:type="dxa"/>
                  <w:vAlign w:val="center"/>
                </w:tcPr>
                <w:p w:rsidR="004C594D" w:rsidRPr="00290679"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325</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67</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6115,77</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Fonts w:ascii="Times New Roman" w:hAnsi="Times New Roman"/>
                      <w:b/>
                      <w:sz w:val="20"/>
                      <w:szCs w:val="20"/>
                    </w:rPr>
                  </w:pPr>
                  <w:r w:rsidRPr="00290679">
                    <w:rPr>
                      <w:rStyle w:val="TimesNewRoman105pt"/>
                      <w:rFonts w:eastAsia="Arial Unicode MS"/>
                      <w:sz w:val="20"/>
                      <w:szCs w:val="20"/>
                    </w:rPr>
                    <w:t>Всего</w:t>
                  </w:r>
                </w:p>
              </w:tc>
              <w:tc>
                <w:tcPr>
                  <w:tcW w:w="1433"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982"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b/>
                      <w:sz w:val="20"/>
                      <w:szCs w:val="20"/>
                    </w:rPr>
                  </w:pPr>
                </w:p>
              </w:tc>
              <w:tc>
                <w:tcPr>
                  <w:tcW w:w="1730" w:type="dxa"/>
                  <w:vAlign w:val="center"/>
                </w:tcPr>
                <w:p w:rsidR="004C594D" w:rsidRPr="00290679" w:rsidRDefault="004C594D" w:rsidP="004C594D">
                  <w:pPr>
                    <w:spacing w:after="0" w:line="240" w:lineRule="auto"/>
                    <w:jc w:val="center"/>
                    <w:rPr>
                      <w:rFonts w:ascii="Times New Roman" w:hAnsi="Times New Roman"/>
                      <w:b/>
                      <w:sz w:val="20"/>
                      <w:szCs w:val="20"/>
                    </w:rPr>
                  </w:pPr>
                </w:p>
              </w:tc>
              <w:tc>
                <w:tcPr>
                  <w:tcW w:w="1465"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211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400" w:type="dxa"/>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42" w:type="dxa"/>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203076,19</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 xml:space="preserve">Сети от БМК для мкр. 60 лет Октября </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14274,21</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133</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177,1</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17133,23</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108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364</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31506,84</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198</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15551,74</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55</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3504,49</w:t>
                  </w:r>
                </w:p>
              </w:tc>
            </w:tr>
            <w:tr w:rsidR="0046219C" w:rsidRPr="004C594D" w:rsidTr="0046219C">
              <w:trPr>
                <w:trHeight w:val="20"/>
              </w:trPr>
              <w:tc>
                <w:tcPr>
                  <w:tcW w:w="921" w:type="dxa"/>
                  <w:vAlign w:val="center"/>
                </w:tcPr>
                <w:p w:rsidR="0046219C" w:rsidRPr="00290679" w:rsidRDefault="0046219C"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48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4147,12</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159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3079,68</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219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48</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3107,17</w:t>
                  </w:r>
                </w:p>
              </w:tc>
            </w:tr>
            <w:tr w:rsidR="004C594D" w:rsidRPr="004C594D" w:rsidTr="0046219C">
              <w:trPr>
                <w:trHeight w:val="20"/>
              </w:trPr>
              <w:tc>
                <w:tcPr>
                  <w:tcW w:w="921" w:type="dxa"/>
                  <w:vAlign w:val="center"/>
                </w:tcPr>
                <w:p w:rsidR="004C594D" w:rsidRPr="00290679"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418,82</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Style w:val="TimesNewRoman105pt"/>
                      <w:rFonts w:eastAsia="Arial Unicode MS"/>
                      <w:sz w:val="20"/>
                      <w:szCs w:val="20"/>
                    </w:rPr>
                  </w:pPr>
                  <w:r w:rsidRPr="00290679">
                    <w:rPr>
                      <w:rFonts w:ascii="Times New Roman" w:hAnsi="Times New Roman"/>
                      <w:b/>
                      <w:sz w:val="20"/>
                      <w:szCs w:val="20"/>
                    </w:rPr>
                    <w:t>Всего</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p>
              </w:tc>
              <w:tc>
                <w:tcPr>
                  <w:tcW w:w="1730" w:type="dxa"/>
                </w:tcPr>
                <w:p w:rsidR="004C594D" w:rsidRPr="00290679" w:rsidRDefault="004C594D" w:rsidP="004C594D">
                  <w:pPr>
                    <w:spacing w:after="0" w:line="240" w:lineRule="auto"/>
                    <w:jc w:val="center"/>
                    <w:rPr>
                      <w:rStyle w:val="TimesNewRoman105pt"/>
                      <w:rFonts w:eastAsia="Arial Unicode MS"/>
                      <w:sz w:val="20"/>
                      <w:szCs w:val="20"/>
                    </w:rPr>
                  </w:pPr>
                </w:p>
              </w:tc>
              <w:tc>
                <w:tcPr>
                  <w:tcW w:w="1465"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110" w:type="dxa"/>
                </w:tcPr>
                <w:p w:rsidR="004C594D" w:rsidRPr="004C594D" w:rsidRDefault="004C594D" w:rsidP="004C594D">
                  <w:pPr>
                    <w:spacing w:after="0" w:line="240" w:lineRule="auto"/>
                    <w:jc w:val="center"/>
                    <w:rPr>
                      <w:rFonts w:ascii="Times New Roman" w:hAnsi="Times New Roman"/>
                      <w:sz w:val="20"/>
                      <w:szCs w:val="20"/>
                    </w:rPr>
                  </w:pP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42" w:type="dxa"/>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92723,3</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 xml:space="preserve">Сети от БМК ул. 8 Марта </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76</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105</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w:t>
                  </w:r>
                  <w:proofErr w:type="gramStart"/>
                  <w:r w:rsidRPr="00290679">
                    <w:rPr>
                      <w:rStyle w:val="TimesNewRoman105pt"/>
                      <w:rFonts w:eastAsia="Arial Unicode MS"/>
                      <w:sz w:val="20"/>
                      <w:szCs w:val="20"/>
                    </w:rPr>
                    <w:t>.в</w:t>
                  </w:r>
                  <w:proofErr w:type="gramEnd"/>
                  <w:r w:rsidRPr="00290679">
                    <w:rPr>
                      <w:rStyle w:val="TimesNewRoman105pt"/>
                      <w:rFonts w:eastAsia="Arial Unicode MS"/>
                      <w:sz w:val="20"/>
                      <w:szCs w:val="20"/>
                    </w:rPr>
                    <w:t>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8096,11</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57</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30</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2024,26</w:t>
                  </w:r>
                </w:p>
              </w:tc>
            </w:tr>
            <w:tr w:rsidR="0046219C" w:rsidRPr="004C594D" w:rsidTr="001C1B7E">
              <w:trPr>
                <w:trHeight w:val="20"/>
              </w:trPr>
              <w:tc>
                <w:tcPr>
                  <w:tcW w:w="921" w:type="dxa"/>
                  <w:vAlign w:val="center"/>
                </w:tcPr>
                <w:p w:rsidR="0046219C" w:rsidRPr="00290679" w:rsidRDefault="0046219C"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25</w:t>
                  </w:r>
                </w:p>
              </w:tc>
              <w:tc>
                <w:tcPr>
                  <w:tcW w:w="1433" w:type="dxa"/>
                  <w:vAlign w:val="bottom"/>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54</w:t>
                  </w:r>
                </w:p>
              </w:tc>
              <w:tc>
                <w:tcPr>
                  <w:tcW w:w="1982" w:type="dxa"/>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мин. вата</w:t>
                  </w:r>
                </w:p>
              </w:tc>
              <w:tc>
                <w:tcPr>
                  <w:tcW w:w="1418" w:type="dxa"/>
                  <w:tcMar>
                    <w:left w:w="0" w:type="dxa"/>
                    <w:right w:w="0" w:type="dxa"/>
                  </w:tcMar>
                </w:tcPr>
                <w:p w:rsidR="0046219C" w:rsidRPr="00290679" w:rsidRDefault="0046219C"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6219C" w:rsidRPr="004C594D" w:rsidRDefault="0046219C"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2727,05</w:t>
                  </w:r>
                </w:p>
              </w:tc>
            </w:tr>
            <w:tr w:rsidR="004C594D" w:rsidRPr="004C594D" w:rsidTr="0046219C">
              <w:trPr>
                <w:trHeight w:val="20"/>
              </w:trPr>
              <w:tc>
                <w:tcPr>
                  <w:tcW w:w="921" w:type="dxa"/>
                  <w:vAlign w:val="center"/>
                </w:tcPr>
                <w:p w:rsidR="004C594D" w:rsidRPr="00290679"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08"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89</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w:t>
                  </w: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ППУ</w:t>
                  </w: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r w:rsidRPr="00290679">
                    <w:rPr>
                      <w:rStyle w:val="TimesNewRoman105pt"/>
                      <w:rFonts w:eastAsia="Arial Unicode MS"/>
                      <w:sz w:val="20"/>
                      <w:szCs w:val="20"/>
                    </w:rPr>
                    <w:t>надземная</w:t>
                  </w:r>
                </w:p>
              </w:tc>
              <w:tc>
                <w:tcPr>
                  <w:tcW w:w="1730" w:type="dxa"/>
                </w:tcPr>
                <w:p w:rsidR="004C594D" w:rsidRPr="00290679" w:rsidRDefault="004C594D" w:rsidP="004C594D">
                  <w:pPr>
                    <w:spacing w:after="0" w:line="240" w:lineRule="auto"/>
                    <w:jc w:val="center"/>
                    <w:rPr>
                      <w:rFonts w:ascii="Times New Roman" w:hAnsi="Times New Roman"/>
                      <w:sz w:val="20"/>
                      <w:szCs w:val="20"/>
                    </w:rPr>
                  </w:pPr>
                  <w:r w:rsidRPr="00290679">
                    <w:rPr>
                      <w:rStyle w:val="TimesNewRoman105pt"/>
                      <w:rFonts w:eastAsia="Arial Unicode MS"/>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11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40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88,77</w:t>
                  </w:r>
                </w:p>
              </w:tc>
            </w:tr>
            <w:tr w:rsidR="004C594D" w:rsidRPr="004C594D" w:rsidTr="0046219C">
              <w:trPr>
                <w:trHeight w:val="20"/>
              </w:trPr>
              <w:tc>
                <w:tcPr>
                  <w:tcW w:w="2529" w:type="dxa"/>
                  <w:gridSpan w:val="2"/>
                  <w:vAlign w:val="center"/>
                </w:tcPr>
                <w:p w:rsidR="004C594D" w:rsidRPr="00290679" w:rsidRDefault="004C594D" w:rsidP="004C594D">
                  <w:pPr>
                    <w:spacing w:after="0" w:line="240" w:lineRule="auto"/>
                    <w:jc w:val="center"/>
                    <w:rPr>
                      <w:rStyle w:val="TimesNewRoman105pt"/>
                      <w:rFonts w:eastAsia="Arial Unicode MS"/>
                      <w:sz w:val="20"/>
                      <w:szCs w:val="20"/>
                    </w:rPr>
                  </w:pPr>
                  <w:r w:rsidRPr="00290679">
                    <w:rPr>
                      <w:rFonts w:ascii="Times New Roman" w:hAnsi="Times New Roman"/>
                      <w:b/>
                      <w:sz w:val="20"/>
                      <w:szCs w:val="20"/>
                    </w:rPr>
                    <w:t>Всего</w:t>
                  </w:r>
                </w:p>
              </w:tc>
              <w:tc>
                <w:tcPr>
                  <w:tcW w:w="1433" w:type="dxa"/>
                  <w:vAlign w:val="bottom"/>
                </w:tcPr>
                <w:p w:rsidR="004C594D" w:rsidRPr="00290679" w:rsidRDefault="004C594D" w:rsidP="004C594D">
                  <w:pPr>
                    <w:spacing w:after="0" w:line="240" w:lineRule="auto"/>
                    <w:jc w:val="center"/>
                    <w:rPr>
                      <w:rFonts w:ascii="Times New Roman" w:hAnsi="Times New Roman"/>
                      <w:color w:val="000000"/>
                      <w:sz w:val="20"/>
                      <w:szCs w:val="20"/>
                    </w:rPr>
                  </w:pPr>
                </w:p>
              </w:tc>
              <w:tc>
                <w:tcPr>
                  <w:tcW w:w="1982" w:type="dxa"/>
                </w:tcPr>
                <w:p w:rsidR="004C594D" w:rsidRPr="00290679" w:rsidRDefault="004C594D" w:rsidP="004C594D">
                  <w:pPr>
                    <w:spacing w:after="0" w:line="240" w:lineRule="auto"/>
                    <w:jc w:val="center"/>
                    <w:rPr>
                      <w:rStyle w:val="TimesNewRoman105pt"/>
                      <w:rFonts w:eastAsia="Arial Unicode MS"/>
                      <w:sz w:val="20"/>
                      <w:szCs w:val="20"/>
                    </w:rPr>
                  </w:pPr>
                </w:p>
              </w:tc>
              <w:tc>
                <w:tcPr>
                  <w:tcW w:w="1418" w:type="dxa"/>
                  <w:tcMar>
                    <w:left w:w="0" w:type="dxa"/>
                    <w:right w:w="0" w:type="dxa"/>
                  </w:tcMar>
                </w:tcPr>
                <w:p w:rsidR="004C594D" w:rsidRPr="00290679" w:rsidRDefault="004C594D" w:rsidP="004C594D">
                  <w:pPr>
                    <w:spacing w:after="0" w:line="240" w:lineRule="auto"/>
                    <w:jc w:val="center"/>
                    <w:rPr>
                      <w:rStyle w:val="TimesNewRoman105pt"/>
                      <w:rFonts w:eastAsia="Arial Unicode MS"/>
                      <w:sz w:val="20"/>
                      <w:szCs w:val="20"/>
                    </w:rPr>
                  </w:pPr>
                </w:p>
              </w:tc>
              <w:tc>
                <w:tcPr>
                  <w:tcW w:w="1730" w:type="dxa"/>
                </w:tcPr>
                <w:p w:rsidR="004C594D" w:rsidRPr="00290679" w:rsidRDefault="004C594D" w:rsidP="004C594D">
                  <w:pPr>
                    <w:spacing w:after="0" w:line="240" w:lineRule="auto"/>
                    <w:jc w:val="center"/>
                    <w:rPr>
                      <w:rStyle w:val="TimesNewRoman105pt"/>
                      <w:rFonts w:eastAsia="Arial Unicode MS"/>
                      <w:sz w:val="20"/>
                      <w:szCs w:val="20"/>
                    </w:rPr>
                  </w:pPr>
                </w:p>
              </w:tc>
              <w:tc>
                <w:tcPr>
                  <w:tcW w:w="1465"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110" w:type="dxa"/>
                </w:tcPr>
                <w:p w:rsidR="004C594D" w:rsidRPr="004C594D" w:rsidRDefault="004C594D" w:rsidP="004C594D">
                  <w:pPr>
                    <w:spacing w:after="0" w:line="240" w:lineRule="auto"/>
                    <w:jc w:val="center"/>
                    <w:rPr>
                      <w:rFonts w:ascii="Times New Roman" w:hAnsi="Times New Roman"/>
                      <w:sz w:val="20"/>
                      <w:szCs w:val="20"/>
                    </w:rPr>
                  </w:pPr>
                </w:p>
              </w:tc>
              <w:tc>
                <w:tcPr>
                  <w:tcW w:w="1400"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b/>
                      <w:sz w:val="20"/>
                      <w:szCs w:val="20"/>
                    </w:rPr>
                    <w:t>12936,19</w:t>
                  </w:r>
                </w:p>
              </w:tc>
            </w:tr>
            <w:tr w:rsidR="004C594D" w:rsidRPr="004C594D" w:rsidTr="00936E7C">
              <w:trPr>
                <w:trHeight w:val="20"/>
              </w:trPr>
              <w:tc>
                <w:tcPr>
                  <w:tcW w:w="15309" w:type="dxa"/>
                  <w:gridSpan w:val="10"/>
                  <w:vAlign w:val="center"/>
                </w:tcPr>
                <w:p w:rsidR="004C594D" w:rsidRPr="00290679" w:rsidRDefault="004C594D" w:rsidP="004C594D">
                  <w:pPr>
                    <w:spacing w:after="0" w:line="240" w:lineRule="auto"/>
                    <w:jc w:val="center"/>
                    <w:rPr>
                      <w:rFonts w:ascii="Times New Roman" w:hAnsi="Times New Roman"/>
                      <w:b/>
                      <w:sz w:val="20"/>
                      <w:szCs w:val="20"/>
                    </w:rPr>
                  </w:pPr>
                  <w:r w:rsidRPr="00290679">
                    <w:rPr>
                      <w:rStyle w:val="TimesNewRoman105pt"/>
                      <w:rFonts w:eastAsia="Arial Unicode MS"/>
                      <w:sz w:val="20"/>
                      <w:szCs w:val="20"/>
                    </w:rPr>
                    <w:t>Сети от БМК мкр. Южный</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272,10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210,50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19450,84</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234,00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24305,28</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273</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82,00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14280,40</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314</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44821,01</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64</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9496,08</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170,2</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9339,37</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43</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2783,51</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66,1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8192,16</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121,1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10598,34</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110,00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8410,77</w:t>
                  </w:r>
                </w:p>
              </w:tc>
            </w:tr>
            <w:tr w:rsidR="0046219C" w:rsidRPr="004C594D" w:rsidTr="0046219C">
              <w:trPr>
                <w:trHeight w:val="20"/>
              </w:trPr>
              <w:tc>
                <w:tcPr>
                  <w:tcW w:w="921" w:type="dxa"/>
                  <w:vAlign w:val="center"/>
                </w:tcPr>
                <w:p w:rsidR="0046219C" w:rsidRPr="00290679" w:rsidRDefault="0046219C"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325</w:t>
                  </w:r>
                </w:p>
              </w:tc>
              <w:tc>
                <w:tcPr>
                  <w:tcW w:w="1433"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520</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1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465" w:type="dxa"/>
                  <w:vAlign w:val="center"/>
                </w:tcPr>
                <w:p w:rsidR="0046219C" w:rsidRPr="004C594D" w:rsidRDefault="0046219C"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4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97835,81</w:t>
                  </w:r>
                </w:p>
              </w:tc>
            </w:tr>
            <w:tr w:rsidR="004C594D" w:rsidRPr="004C594D" w:rsidTr="0046219C">
              <w:trPr>
                <w:trHeight w:val="20"/>
              </w:trPr>
              <w:tc>
                <w:tcPr>
                  <w:tcW w:w="921" w:type="dxa"/>
                  <w:vAlign w:val="center"/>
                </w:tcPr>
                <w:p w:rsidR="004C594D" w:rsidRPr="00290679"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325</w:t>
                  </w:r>
                </w:p>
              </w:tc>
              <w:tc>
                <w:tcPr>
                  <w:tcW w:w="1433"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47,4</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1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7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4326,68</w:t>
                  </w:r>
                </w:p>
              </w:tc>
            </w:tr>
            <w:tr w:rsidR="004C594D" w:rsidRPr="004C594D" w:rsidTr="0046219C">
              <w:trPr>
                <w:trHeight w:val="20"/>
              </w:trPr>
              <w:tc>
                <w:tcPr>
                  <w:tcW w:w="92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33"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982"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4606,97</w:t>
                  </w:r>
                </w:p>
              </w:tc>
            </w:tr>
            <w:tr w:rsidR="004C594D" w:rsidRPr="004C594D" w:rsidTr="0046219C">
              <w:trPr>
                <w:trHeight w:val="20"/>
              </w:trPr>
              <w:tc>
                <w:tcPr>
                  <w:tcW w:w="92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0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33"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90</w:t>
                  </w:r>
                </w:p>
              </w:tc>
              <w:tc>
                <w:tcPr>
                  <w:tcW w:w="1982"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46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11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40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42"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3769,34</w:t>
                  </w:r>
                </w:p>
              </w:tc>
            </w:tr>
            <w:tr w:rsidR="004C594D" w:rsidRPr="004C594D" w:rsidTr="0046219C">
              <w:tc>
                <w:tcPr>
                  <w:tcW w:w="2529"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3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105"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42" w:type="dxa"/>
                  <w:vAlign w:val="center"/>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287862,79</w:t>
                  </w:r>
                </w:p>
              </w:tc>
            </w:tr>
          </w:tbl>
          <w:p w:rsidR="007E471E" w:rsidRDefault="007E471E" w:rsidP="007E471E">
            <w:pPr>
              <w:pStyle w:val="af7"/>
              <w:shd w:val="clear" w:color="auto" w:fill="auto"/>
              <w:spacing w:line="360" w:lineRule="auto"/>
              <w:rPr>
                <w:rFonts w:ascii="Times New Roman" w:hAnsi="Times New Roman"/>
                <w:sz w:val="24"/>
                <w:szCs w:val="24"/>
              </w:rPr>
            </w:pPr>
          </w:p>
          <w:p w:rsidR="004C594D" w:rsidRPr="004C594D" w:rsidRDefault="004C594D" w:rsidP="004C594D">
            <w:pPr>
              <w:pStyle w:val="af7"/>
              <w:shd w:val="clear" w:color="auto" w:fill="auto"/>
              <w:spacing w:line="360" w:lineRule="auto"/>
              <w:rPr>
                <w:rFonts w:ascii="Times New Roman" w:hAnsi="Times New Roman"/>
                <w:sz w:val="24"/>
                <w:szCs w:val="24"/>
              </w:rPr>
            </w:pPr>
            <w:r>
              <w:rPr>
                <w:rFonts w:ascii="Times New Roman" w:hAnsi="Times New Roman"/>
                <w:sz w:val="24"/>
                <w:szCs w:val="24"/>
              </w:rPr>
              <w:t>Т</w:t>
            </w:r>
            <w:r w:rsidR="007E471E" w:rsidRPr="007E471E">
              <w:rPr>
                <w:rFonts w:ascii="Times New Roman" w:hAnsi="Times New Roman"/>
                <w:sz w:val="24"/>
                <w:szCs w:val="24"/>
              </w:rPr>
              <w:t>аблица 1.</w:t>
            </w:r>
            <w:r w:rsidR="00284A62">
              <w:rPr>
                <w:rFonts w:ascii="Times New Roman" w:hAnsi="Times New Roman"/>
                <w:sz w:val="24"/>
                <w:szCs w:val="24"/>
              </w:rPr>
              <w:t>51</w:t>
            </w:r>
            <w:r w:rsidR="007E471E"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 xml:space="preserve">Характеристика </w:t>
            </w:r>
            <w:r>
              <w:rPr>
                <w:rFonts w:ascii="Times New Roman" w:hAnsi="Times New Roman"/>
                <w:b w:val="0"/>
                <w:sz w:val="24"/>
                <w:szCs w:val="24"/>
              </w:rPr>
              <w:t>ГВС</w:t>
            </w:r>
            <w:r w:rsidR="002A5592" w:rsidRPr="007E471E">
              <w:rPr>
                <w:rFonts w:ascii="Times New Roman" w:hAnsi="Times New Roman"/>
                <w:b w:val="0"/>
                <w:sz w:val="24"/>
                <w:szCs w:val="24"/>
              </w:rPr>
              <w:t xml:space="preserve"> от БМК  по участкам ООО «Управляющая компания Индустриально</w:t>
            </w:r>
            <w:r w:rsidR="00FD7868">
              <w:rPr>
                <w:rFonts w:ascii="Times New Roman" w:hAnsi="Times New Roman"/>
                <w:b w:val="0"/>
                <w:sz w:val="24"/>
                <w:szCs w:val="24"/>
              </w:rPr>
              <w:t>го</w:t>
            </w:r>
            <w:r w:rsidR="002A5592" w:rsidRPr="007E471E">
              <w:rPr>
                <w:rFonts w:ascii="Times New Roman" w:hAnsi="Times New Roman"/>
                <w:b w:val="0"/>
                <w:sz w:val="24"/>
                <w:szCs w:val="24"/>
              </w:rPr>
              <w:t xml:space="preserve"> парка «Р</w:t>
            </w:r>
            <w:r w:rsidR="007E471E" w:rsidRPr="007E471E">
              <w:rPr>
                <w:rFonts w:ascii="Times New Roman" w:hAnsi="Times New Roman"/>
                <w:b w:val="0"/>
                <w:sz w:val="24"/>
                <w:szCs w:val="24"/>
              </w:rPr>
              <w:t xml:space="preserve">одники» </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2"/>
              <w:gridCol w:w="1608"/>
              <w:gridCol w:w="1432"/>
              <w:gridCol w:w="1982"/>
              <w:gridCol w:w="1422"/>
              <w:gridCol w:w="1729"/>
              <w:gridCol w:w="1464"/>
              <w:gridCol w:w="2108"/>
              <w:gridCol w:w="1400"/>
              <w:gridCol w:w="1242"/>
            </w:tblGrid>
            <w:tr w:rsidR="004C594D" w:rsidRPr="004C594D" w:rsidTr="00936E7C">
              <w:trPr>
                <w:trHeight w:val="928"/>
                <w:tblHeader/>
                <w:jc w:val="center"/>
              </w:trPr>
              <w:tc>
                <w:tcPr>
                  <w:tcW w:w="85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трубопроводов на участке </w:t>
                  </w:r>
                  <w:proofErr w:type="gramStart"/>
                  <w:r w:rsidRPr="004C594D">
                    <w:rPr>
                      <w:rFonts w:ascii="Times New Roman" w:hAnsi="Times New Roman"/>
                      <w:sz w:val="20"/>
                      <w:szCs w:val="20"/>
                    </w:rPr>
                    <w:t>D</w:t>
                  </w:r>
                  <w:proofErr w:type="gramEnd"/>
                  <w:r w:rsidRPr="004C594D">
                    <w:rPr>
                      <w:rFonts w:ascii="Times New Roman" w:hAnsi="Times New Roman"/>
                      <w:sz w:val="20"/>
                      <w:szCs w:val="20"/>
                    </w:rPr>
                    <w:t>пр/</w:t>
                  </w:r>
                  <w:r w:rsidRPr="004C594D">
                    <w:rPr>
                      <w:rFonts w:ascii="Times New Roman" w:hAnsi="Times New Roman"/>
                      <w:sz w:val="20"/>
                      <w:szCs w:val="20"/>
                      <w:lang w:val="en-US"/>
                    </w:rPr>
                    <w:t>D</w:t>
                  </w:r>
                  <w:r w:rsidRPr="004C594D">
                    <w:rPr>
                      <w:rFonts w:ascii="Times New Roman" w:hAnsi="Times New Roman"/>
                      <w:sz w:val="20"/>
                      <w:szCs w:val="20"/>
                    </w:rPr>
                    <w:t>обр., мм</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пр/</w:t>
                  </w:r>
                  <w:r w:rsidRPr="004C594D">
                    <w:rPr>
                      <w:rFonts w:ascii="Times New Roman" w:hAnsi="Times New Roman"/>
                      <w:sz w:val="20"/>
                      <w:szCs w:val="20"/>
                      <w:lang w:val="en-US"/>
                    </w:rPr>
                    <w:t>L</w:t>
                  </w:r>
                  <w:r w:rsidRPr="004C594D">
                    <w:rPr>
                      <w:rFonts w:ascii="Times New Roman" w:hAnsi="Times New Roman"/>
                      <w:sz w:val="20"/>
                      <w:szCs w:val="20"/>
                    </w:rPr>
                    <w:t>обр., м</w:t>
                  </w:r>
                </w:p>
              </w:tc>
              <w:tc>
                <w:tcPr>
                  <w:tcW w:w="173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275"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Часовые тепловые потери, </w:t>
                  </w:r>
                  <w:proofErr w:type="gramStart"/>
                  <w:r w:rsidRPr="004C594D">
                    <w:rPr>
                      <w:rFonts w:ascii="Times New Roman" w:hAnsi="Times New Roman"/>
                      <w:sz w:val="20"/>
                      <w:szCs w:val="20"/>
                    </w:rPr>
                    <w:t>ккал</w:t>
                  </w:r>
                  <w:proofErr w:type="gramEnd"/>
                  <w:r w:rsidRPr="004C594D">
                    <w:rPr>
                      <w:rFonts w:ascii="Times New Roman" w:hAnsi="Times New Roman"/>
                      <w:sz w:val="20"/>
                      <w:szCs w:val="20"/>
                    </w:rPr>
                    <w:t>/ч</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Сети от БМК для мкр. Машиностроитель</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325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773,2</w:t>
                  </w:r>
                </w:p>
              </w:tc>
              <w:tc>
                <w:tcPr>
                  <w:tcW w:w="1731"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мин</w:t>
                  </w:r>
                  <w:proofErr w:type="gramStart"/>
                  <w:r w:rsidRPr="004C594D">
                    <w:rPr>
                      <w:rStyle w:val="TimesNewRoman105pt"/>
                      <w:rFonts w:eastAsia="Arial Unicode MS"/>
                      <w:color w:val="000000" w:themeColor="text1"/>
                      <w:sz w:val="20"/>
                      <w:szCs w:val="20"/>
                    </w:rPr>
                    <w:t>.в</w:t>
                  </w:r>
                  <w:proofErr w:type="gramEnd"/>
                  <w:r w:rsidRPr="004C594D">
                    <w:rPr>
                      <w:rStyle w:val="TimesNewRoman105pt"/>
                      <w:rFonts w:eastAsia="Arial Unicode MS"/>
                      <w:color w:val="000000" w:themeColor="text1"/>
                      <w:sz w:val="20"/>
                      <w:szCs w:val="20"/>
                    </w:rPr>
                    <w:t>ата</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4pt"/>
                      <w:rFonts w:eastAsia="Arial Unicode MS"/>
                      <w:color w:val="000000" w:themeColor="text1"/>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81786,78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75/63</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438</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16622,10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284</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9406,08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90/75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220/245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9864,70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110/110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1207,5</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118887,16</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43966,28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shd w:val="clear" w:color="auto" w:fill="auto"/>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w:t>
                  </w:r>
                </w:p>
              </w:tc>
              <w:tc>
                <w:tcPr>
                  <w:tcW w:w="1731"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472,07</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600</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29946,00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22</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986,70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89/45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160,76</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lang w:val="en-US"/>
                    </w:rPr>
                  </w:pPr>
                  <w:r w:rsidRPr="004C594D">
                    <w:rPr>
                      <w:rStyle w:val="TimesNewRoman105pt"/>
                      <w:rFonts w:eastAsia="Arial Unicode MS"/>
                      <w:sz w:val="20"/>
                      <w:szCs w:val="20"/>
                      <w:lang w:val="en-US"/>
                    </w:rPr>
                    <w:t>57/38</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3</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82,60</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75614,41</w:t>
                  </w:r>
                </w:p>
              </w:tc>
            </w:tr>
          </w:tbl>
          <w:p w:rsidR="002A5592" w:rsidRPr="003F570F" w:rsidRDefault="002A5592" w:rsidP="003F570F">
            <w:pPr>
              <w:spacing w:after="0" w:line="360" w:lineRule="auto"/>
              <w:rPr>
                <w:rFonts w:ascii="Times New Roman" w:hAnsi="Times New Roman"/>
                <w:sz w:val="24"/>
                <w:szCs w:val="24"/>
                <w:highlight w:val="yellow"/>
              </w:rPr>
            </w:pP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4C594D" w:rsidRDefault="002A5592" w:rsidP="004C594D">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4C594D" w:rsidRPr="004C594D" w:rsidTr="0046219C">
              <w:trPr>
                <w:trHeight w:val="928"/>
                <w:tblHeader/>
              </w:trPr>
              <w:tc>
                <w:tcPr>
                  <w:tcW w:w="92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Участок</w:t>
                  </w:r>
                </w:p>
                <w:p w:rsidR="004C594D" w:rsidRPr="004C594D" w:rsidRDefault="004C594D" w:rsidP="004C594D">
                  <w:pPr>
                    <w:suppressAutoHyphens/>
                    <w:spacing w:after="0" w:line="240" w:lineRule="auto"/>
                    <w:jc w:val="center"/>
                    <w:rPr>
                      <w:rFonts w:ascii="Times New Roman" w:hAnsi="Times New Roman"/>
                      <w:color w:val="000000"/>
                      <w:sz w:val="20"/>
                      <w:szCs w:val="20"/>
                    </w:rPr>
                  </w:pPr>
                </w:p>
              </w:tc>
              <w:tc>
                <w:tcPr>
                  <w:tcW w:w="128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Наружный диаметр подающего трубопровода </w:t>
                  </w:r>
                  <w:proofErr w:type="gramStart"/>
                  <w:r w:rsidRPr="004C594D">
                    <w:rPr>
                      <w:rFonts w:ascii="Times New Roman" w:hAnsi="Times New Roman"/>
                      <w:color w:val="000000"/>
                      <w:sz w:val="20"/>
                      <w:szCs w:val="20"/>
                    </w:rPr>
                    <w:t>D</w:t>
                  </w:r>
                  <w:proofErr w:type="gramEnd"/>
                  <w:r w:rsidRPr="004C594D">
                    <w:rPr>
                      <w:rFonts w:ascii="Times New Roman" w:hAnsi="Times New Roman"/>
                      <w:color w:val="000000"/>
                      <w:sz w:val="20"/>
                      <w:szCs w:val="20"/>
                    </w:rPr>
                    <w:t>пр, мм</w:t>
                  </w:r>
                </w:p>
              </w:tc>
              <w:tc>
                <w:tcPr>
                  <w:tcW w:w="122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Наружный диаметр обратного трубопровода </w:t>
                  </w:r>
                  <w:proofErr w:type="gramStart"/>
                  <w:r w:rsidRPr="004C594D">
                    <w:rPr>
                      <w:rFonts w:ascii="Times New Roman" w:hAnsi="Times New Roman"/>
                      <w:color w:val="000000"/>
                      <w:sz w:val="20"/>
                      <w:szCs w:val="20"/>
                    </w:rPr>
                    <w:t>D</w:t>
                  </w:r>
                  <w:proofErr w:type="gramEnd"/>
                  <w:r w:rsidRPr="004C594D">
                    <w:rPr>
                      <w:rFonts w:ascii="Times New Roman" w:hAnsi="Times New Roman"/>
                      <w:color w:val="000000"/>
                      <w:sz w:val="20"/>
                      <w:szCs w:val="20"/>
                    </w:rPr>
                    <w:t>обр, мм</w:t>
                  </w:r>
                </w:p>
              </w:tc>
              <w:tc>
                <w:tcPr>
                  <w:tcW w:w="128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Длина участка</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(в двухтруб. исчислении)</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lang w:val="en-US"/>
                    </w:rPr>
                    <w:t>L</w:t>
                  </w:r>
                  <w:r w:rsidRPr="004C594D">
                    <w:rPr>
                      <w:rFonts w:ascii="Times New Roman" w:hAnsi="Times New Roman"/>
                      <w:color w:val="000000"/>
                      <w:sz w:val="20"/>
                      <w:szCs w:val="20"/>
                    </w:rPr>
                    <w:t>, м</w:t>
                  </w:r>
                </w:p>
              </w:tc>
              <w:tc>
                <w:tcPr>
                  <w:tcW w:w="198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Теплоизоляционный материал</w:t>
                  </w:r>
                </w:p>
              </w:tc>
              <w:tc>
                <w:tcPr>
                  <w:tcW w:w="143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Тип</w:t>
                  </w: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прокладки</w:t>
                  </w:r>
                </w:p>
              </w:tc>
              <w:tc>
                <w:tcPr>
                  <w:tcW w:w="148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Год ввода в эксплуатацию (перекладки)</w:t>
                  </w:r>
                </w:p>
              </w:tc>
              <w:tc>
                <w:tcPr>
                  <w:tcW w:w="129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Средняя глубина заложения до оси трубо</w:t>
                  </w:r>
                  <w:r w:rsidRPr="004C594D">
                    <w:rPr>
                      <w:rFonts w:ascii="Times New Roman" w:hAnsi="Times New Roman"/>
                      <w:color w:val="000000"/>
                      <w:sz w:val="20"/>
                      <w:szCs w:val="20"/>
                    </w:rPr>
                    <w:softHyphen/>
                    <w:t>проводов на участке Н, м</w:t>
                  </w:r>
                </w:p>
              </w:tc>
              <w:tc>
                <w:tcPr>
                  <w:tcW w:w="164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4C594D">
                    <w:rPr>
                      <w:rFonts w:ascii="Times New Roman" w:hAnsi="Times New Roman"/>
                      <w:color w:val="000000"/>
                      <w:sz w:val="20"/>
                      <w:szCs w:val="20"/>
                      <w:vertAlign w:val="superscript"/>
                    </w:rPr>
                    <w:t>0</w:t>
                  </w:r>
                  <w:r w:rsidRPr="004C594D">
                    <w:rPr>
                      <w:rFonts w:ascii="Times New Roman" w:hAnsi="Times New Roman"/>
                      <w:color w:val="000000"/>
                      <w:sz w:val="20"/>
                      <w:szCs w:val="20"/>
                    </w:rPr>
                    <w:t>С</w:t>
                  </w:r>
                </w:p>
              </w:tc>
              <w:tc>
                <w:tcPr>
                  <w:tcW w:w="146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Поправочный коэффициент к нормам тепловых потерь, </w:t>
                  </w:r>
                  <w:proofErr w:type="gramStart"/>
                  <w:r w:rsidRPr="004C594D">
                    <w:rPr>
                      <w:rFonts w:ascii="Times New Roman" w:hAnsi="Times New Roman"/>
                      <w:color w:val="000000"/>
                      <w:sz w:val="20"/>
                      <w:szCs w:val="20"/>
                    </w:rPr>
                    <w:t>К</w:t>
                  </w:r>
                  <w:proofErr w:type="gramEnd"/>
                </w:p>
              </w:tc>
              <w:tc>
                <w:tcPr>
                  <w:tcW w:w="1202"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Часовые тепловые потери, </w:t>
                  </w:r>
                  <w:proofErr w:type="gramStart"/>
                  <w:r w:rsidRPr="004C594D">
                    <w:rPr>
                      <w:rFonts w:ascii="Times New Roman" w:hAnsi="Times New Roman"/>
                      <w:color w:val="000000"/>
                      <w:sz w:val="20"/>
                      <w:szCs w:val="20"/>
                    </w:rPr>
                    <w:t>ккал</w:t>
                  </w:r>
                  <w:proofErr w:type="gramEnd"/>
                  <w:r w:rsidRPr="004C594D">
                    <w:rPr>
                      <w:rFonts w:ascii="Times New Roman" w:hAnsi="Times New Roman"/>
                      <w:color w:val="000000"/>
                      <w:sz w:val="20"/>
                      <w:szCs w:val="20"/>
                    </w:rPr>
                    <w:t>/ч</w:t>
                  </w:r>
                </w:p>
              </w:tc>
            </w:tr>
            <w:tr w:rsidR="004C594D" w:rsidRPr="004C594D" w:rsidTr="00936E7C">
              <w:tc>
                <w:tcPr>
                  <w:tcW w:w="15214" w:type="dxa"/>
                  <w:gridSpan w:val="11"/>
                </w:tcPr>
                <w:p w:rsidR="004C594D" w:rsidRPr="004C594D" w:rsidRDefault="004C594D" w:rsidP="004C594D">
                  <w:pPr>
                    <w:spacing w:after="0" w:line="240" w:lineRule="auto"/>
                    <w:jc w:val="center"/>
                    <w:rPr>
                      <w:rFonts w:ascii="Times New Roman" w:hAnsi="Times New Roman"/>
                      <w:b/>
                      <w:color w:val="000000"/>
                      <w:sz w:val="20"/>
                      <w:szCs w:val="20"/>
                    </w:rPr>
                  </w:pPr>
                  <w:r w:rsidRPr="004C594D">
                    <w:rPr>
                      <w:rFonts w:ascii="Times New Roman" w:hAnsi="Times New Roman"/>
                      <w:b/>
                      <w:color w:val="000000"/>
                      <w:sz w:val="20"/>
                      <w:szCs w:val="20"/>
                    </w:rPr>
                    <w:t>От котельной ООО «Индустриальтный парк «Родники» ГВС</w:t>
                  </w:r>
                </w:p>
              </w:tc>
            </w:tr>
            <w:tr w:rsidR="0046219C" w:rsidRPr="00290679" w:rsidTr="0046219C">
              <w:trPr>
                <w:trHeight w:val="421"/>
              </w:trPr>
              <w:tc>
                <w:tcPr>
                  <w:tcW w:w="921" w:type="dxa"/>
                  <w:vAlign w:val="center"/>
                </w:tcPr>
                <w:p w:rsidR="0046219C" w:rsidRPr="004C594D"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598,6</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60866,85</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219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491,1</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56220,33</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489,2</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40593,60</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209</w:t>
                  </w:r>
                </w:p>
              </w:tc>
              <w:tc>
                <w:tcPr>
                  <w:tcW w:w="1982"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20639,59</w:t>
                  </w:r>
                </w:p>
              </w:tc>
            </w:tr>
            <w:tr w:rsidR="004C594D" w:rsidRPr="00290679" w:rsidTr="0046219C">
              <w:trPr>
                <w:trHeight w:val="20"/>
              </w:trPr>
              <w:tc>
                <w:tcPr>
                  <w:tcW w:w="921" w:type="dxa"/>
                  <w:vAlign w:val="center"/>
                </w:tcPr>
                <w:p w:rsidR="004C594D" w:rsidRPr="00290679"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159</w:t>
                  </w:r>
                </w:p>
              </w:tc>
              <w:tc>
                <w:tcPr>
                  <w:tcW w:w="1228"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85"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110</w:t>
                  </w:r>
                </w:p>
              </w:tc>
              <w:tc>
                <w:tcPr>
                  <w:tcW w:w="19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30"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294"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6223,80</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491,8</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35763,11</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108</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996,2</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79994,75</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89</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35</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2183,94</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100,9</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6018,22</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76</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419,7</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канальная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28740,22</w:t>
                  </w:r>
                </w:p>
              </w:tc>
            </w:tr>
            <w:tr w:rsidR="0046219C" w:rsidRPr="00290679" w:rsidTr="0046219C">
              <w:trPr>
                <w:trHeight w:val="20"/>
              </w:trPr>
              <w:tc>
                <w:tcPr>
                  <w:tcW w:w="921" w:type="dxa"/>
                  <w:vAlign w:val="center"/>
                </w:tcPr>
                <w:p w:rsidR="0046219C" w:rsidRPr="00290679" w:rsidRDefault="0046219C"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28"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20</w:t>
                  </w:r>
                </w:p>
              </w:tc>
              <w:tc>
                <w:tcPr>
                  <w:tcW w:w="1982"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мин</w:t>
                  </w:r>
                  <w:proofErr w:type="gramStart"/>
                  <w:r w:rsidRPr="00290679">
                    <w:rPr>
                      <w:rFonts w:ascii="Times New Roman" w:hAnsi="Times New Roman"/>
                      <w:color w:val="000000"/>
                      <w:sz w:val="20"/>
                      <w:szCs w:val="20"/>
                    </w:rPr>
                    <w:t>.в</w:t>
                  </w:r>
                  <w:proofErr w:type="gramEnd"/>
                  <w:r w:rsidRPr="00290679">
                    <w:rPr>
                      <w:rFonts w:ascii="Times New Roman" w:hAnsi="Times New Roman"/>
                      <w:color w:val="000000"/>
                      <w:sz w:val="20"/>
                      <w:szCs w:val="20"/>
                    </w:rPr>
                    <w:t>ата</w:t>
                  </w:r>
                </w:p>
              </w:tc>
              <w:tc>
                <w:tcPr>
                  <w:tcW w:w="1430"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надземная</w:t>
                  </w:r>
                </w:p>
              </w:tc>
              <w:tc>
                <w:tcPr>
                  <w:tcW w:w="1482" w:type="dxa"/>
                  <w:tcMar>
                    <w:left w:w="0" w:type="dxa"/>
                    <w:right w:w="0" w:type="dxa"/>
                  </w:tcMar>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294" w:type="dxa"/>
                  <w:tcMar>
                    <w:left w:w="0" w:type="dxa"/>
                    <w:right w:w="0" w:type="dxa"/>
                  </w:tcMar>
                  <w:vAlign w:val="center"/>
                </w:tcPr>
                <w:p w:rsidR="0046219C" w:rsidRPr="00290679" w:rsidRDefault="0046219C"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w:t>
                  </w:r>
                </w:p>
              </w:tc>
              <w:tc>
                <w:tcPr>
                  <w:tcW w:w="1641"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1064,81</w:t>
                  </w:r>
                </w:p>
              </w:tc>
            </w:tr>
            <w:tr w:rsidR="004C594D" w:rsidRPr="00290679" w:rsidTr="0046219C">
              <w:trPr>
                <w:trHeight w:val="20"/>
              </w:trPr>
              <w:tc>
                <w:tcPr>
                  <w:tcW w:w="921" w:type="dxa"/>
                  <w:vAlign w:val="center"/>
                </w:tcPr>
                <w:p w:rsidR="004C594D" w:rsidRPr="00290679"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289"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28"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57</w:t>
                  </w:r>
                </w:p>
              </w:tc>
              <w:tc>
                <w:tcPr>
                  <w:tcW w:w="1285"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182,8</w:t>
                  </w:r>
                </w:p>
              </w:tc>
              <w:tc>
                <w:tcPr>
                  <w:tcW w:w="1982"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ППУ</w:t>
                  </w:r>
                </w:p>
              </w:tc>
              <w:tc>
                <w:tcPr>
                  <w:tcW w:w="1430"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бесканальная</w:t>
                  </w:r>
                </w:p>
              </w:tc>
              <w:tc>
                <w:tcPr>
                  <w:tcW w:w="1482"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после 2004 г.</w:t>
                  </w:r>
                </w:p>
              </w:tc>
              <w:tc>
                <w:tcPr>
                  <w:tcW w:w="1294" w:type="dxa"/>
                  <w:tcMar>
                    <w:left w:w="0" w:type="dxa"/>
                    <w:right w:w="0" w:type="dxa"/>
                  </w:tcMar>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1,6</w:t>
                  </w:r>
                </w:p>
              </w:tc>
              <w:tc>
                <w:tcPr>
                  <w:tcW w:w="1641" w:type="dxa"/>
                  <w:tcMar>
                    <w:left w:w="0" w:type="dxa"/>
                    <w:right w:w="0" w:type="dxa"/>
                  </w:tcMar>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65/40</w:t>
                  </w:r>
                </w:p>
              </w:tc>
              <w:tc>
                <w:tcPr>
                  <w:tcW w:w="1460" w:type="dxa"/>
                  <w:tcMar>
                    <w:left w:w="0" w:type="dxa"/>
                    <w:right w:w="0" w:type="dxa"/>
                  </w:tcMar>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290679">
                    <w:rPr>
                      <w:rFonts w:ascii="Times New Roman" w:hAnsi="Times New Roman"/>
                      <w:color w:val="000000"/>
                      <w:sz w:val="20"/>
                      <w:szCs w:val="20"/>
                    </w:rPr>
                    <w:t>-</w:t>
                  </w:r>
                </w:p>
              </w:tc>
              <w:tc>
                <w:tcPr>
                  <w:tcW w:w="1202" w:type="dxa"/>
                  <w:tcMar>
                    <w:left w:w="0" w:type="dxa"/>
                    <w:right w:w="0" w:type="dxa"/>
                  </w:tcMar>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6306,60</w:t>
                  </w:r>
                </w:p>
              </w:tc>
            </w:tr>
            <w:tr w:rsidR="004C594D" w:rsidRPr="00290679" w:rsidTr="0046219C">
              <w:tc>
                <w:tcPr>
                  <w:tcW w:w="2210" w:type="dxa"/>
                  <w:gridSpan w:val="2"/>
                  <w:vAlign w:val="center"/>
                </w:tcPr>
                <w:p w:rsidR="004C594D" w:rsidRPr="00290679" w:rsidRDefault="004C594D" w:rsidP="004C594D">
                  <w:pPr>
                    <w:widowControl w:val="0"/>
                    <w:adjustRightInd w:val="0"/>
                    <w:spacing w:after="0" w:line="240" w:lineRule="auto"/>
                    <w:textAlignment w:val="baseline"/>
                    <w:rPr>
                      <w:rFonts w:ascii="Times New Roman" w:hAnsi="Times New Roman"/>
                      <w:b/>
                      <w:color w:val="000000"/>
                      <w:sz w:val="20"/>
                      <w:szCs w:val="20"/>
                    </w:rPr>
                  </w:pPr>
                  <w:r w:rsidRPr="00290679">
                    <w:rPr>
                      <w:rFonts w:ascii="Times New Roman" w:hAnsi="Times New Roman"/>
                      <w:b/>
                      <w:color w:val="000000"/>
                      <w:sz w:val="20"/>
                      <w:szCs w:val="20"/>
                    </w:rPr>
                    <w:t>Всего</w:t>
                  </w:r>
                </w:p>
              </w:tc>
              <w:tc>
                <w:tcPr>
                  <w:tcW w:w="1228" w:type="dxa"/>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85"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9289" w:type="dxa"/>
                  <w:gridSpan w:val="6"/>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02" w:type="dxa"/>
                  <w:vAlign w:val="center"/>
                </w:tcPr>
                <w:p w:rsidR="004C594D" w:rsidRPr="00290679" w:rsidRDefault="004C594D" w:rsidP="004C594D">
                  <w:pPr>
                    <w:spacing w:after="0" w:line="240" w:lineRule="auto"/>
                    <w:jc w:val="center"/>
                    <w:rPr>
                      <w:rFonts w:ascii="Times New Roman" w:hAnsi="Times New Roman"/>
                      <w:color w:val="000000"/>
                      <w:sz w:val="20"/>
                      <w:szCs w:val="20"/>
                    </w:rPr>
                  </w:pPr>
                  <w:r w:rsidRPr="00290679">
                    <w:rPr>
                      <w:rFonts w:ascii="Times New Roman" w:hAnsi="Times New Roman"/>
                      <w:color w:val="000000"/>
                      <w:sz w:val="20"/>
                      <w:szCs w:val="20"/>
                    </w:rPr>
                    <w:t>344615,82</w:t>
                  </w:r>
                </w:p>
              </w:tc>
            </w:tr>
          </w:tbl>
          <w:p w:rsidR="004C594D" w:rsidRPr="00290679" w:rsidRDefault="004C594D" w:rsidP="002A5592"/>
          <w:p w:rsidR="002A5592" w:rsidRPr="00290679" w:rsidRDefault="002A5592" w:rsidP="003F570F">
            <w:pPr>
              <w:pStyle w:val="FR2"/>
              <w:spacing w:before="100" w:line="312" w:lineRule="auto"/>
              <w:ind w:left="0" w:firstLine="0"/>
              <w:rPr>
                <w:sz w:val="24"/>
                <w:szCs w:val="24"/>
              </w:rPr>
            </w:pPr>
            <w:r w:rsidRPr="00290679">
              <w:rPr>
                <w:rFonts w:ascii="Arial" w:hAnsi="Arial" w:cs="Arial"/>
                <w:sz w:val="26"/>
                <w:szCs w:val="26"/>
              </w:rPr>
              <w:br w:type="page"/>
            </w:r>
            <w:r w:rsidR="003F570F" w:rsidRPr="00290679">
              <w:rPr>
                <w:b/>
                <w:sz w:val="24"/>
                <w:szCs w:val="24"/>
              </w:rPr>
              <w:t>Таблица 1.</w:t>
            </w:r>
            <w:r w:rsidR="00284A62" w:rsidRPr="00290679">
              <w:rPr>
                <w:b/>
                <w:sz w:val="24"/>
                <w:szCs w:val="24"/>
              </w:rPr>
              <w:t>53</w:t>
            </w:r>
            <w:r w:rsidR="003F570F" w:rsidRPr="00290679">
              <w:rPr>
                <w:b/>
                <w:sz w:val="24"/>
                <w:szCs w:val="24"/>
              </w:rPr>
              <w:t>.</w:t>
            </w:r>
            <w:r w:rsidR="003F570F" w:rsidRPr="00290679">
              <w:rPr>
                <w:sz w:val="22"/>
                <w:szCs w:val="22"/>
              </w:rPr>
              <w:t xml:space="preserve"> </w:t>
            </w:r>
            <w:r w:rsidRPr="00290679">
              <w:rPr>
                <w:sz w:val="24"/>
                <w:szCs w:val="24"/>
              </w:rPr>
              <w:t>Характеристика сетей ГВС на балансе ООО «УК ИП «Родники», переда</w:t>
            </w:r>
            <w:r w:rsidR="00011773" w:rsidRPr="00290679">
              <w:rPr>
                <w:sz w:val="24"/>
                <w:szCs w:val="24"/>
              </w:rPr>
              <w:t>нные с баланса ООО «ИП Родники»</w:t>
            </w:r>
            <w:r w:rsidRPr="00290679">
              <w:rPr>
                <w:sz w:val="24"/>
                <w:szCs w:val="24"/>
              </w:rPr>
              <w:t xml:space="preserve"> </w:t>
            </w:r>
          </w:p>
          <w:tbl>
            <w:tblPr>
              <w:tblW w:w="153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117"/>
              <w:gridCol w:w="1574"/>
              <w:gridCol w:w="1400"/>
              <w:gridCol w:w="1066"/>
            </w:tblGrid>
            <w:tr w:rsidR="004C594D" w:rsidRPr="00290679" w:rsidTr="0046219C">
              <w:trPr>
                <w:trHeight w:val="928"/>
              </w:trPr>
              <w:tc>
                <w:tcPr>
                  <w:tcW w:w="921"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Участок</w:t>
                  </w:r>
                </w:p>
                <w:p w:rsidR="004C594D" w:rsidRPr="00290679" w:rsidRDefault="004C594D" w:rsidP="004C594D">
                  <w:pPr>
                    <w:suppressAutoHyphens/>
                    <w:spacing w:after="0" w:line="240" w:lineRule="auto"/>
                    <w:jc w:val="center"/>
                    <w:rPr>
                      <w:rFonts w:ascii="Times New Roman" w:hAnsi="Times New Roman"/>
                      <w:sz w:val="20"/>
                      <w:szCs w:val="20"/>
                    </w:rPr>
                  </w:pPr>
                </w:p>
              </w:tc>
              <w:tc>
                <w:tcPr>
                  <w:tcW w:w="1503"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трубопроводов на участке </w:t>
                  </w:r>
                  <w:proofErr w:type="gramStart"/>
                  <w:r w:rsidRPr="00290679">
                    <w:rPr>
                      <w:rFonts w:ascii="Times New Roman" w:hAnsi="Times New Roman"/>
                      <w:sz w:val="20"/>
                      <w:szCs w:val="20"/>
                    </w:rPr>
                    <w:t>D</w:t>
                  </w:r>
                  <w:proofErr w:type="gramEnd"/>
                  <w:r w:rsidRPr="00290679">
                    <w:rPr>
                      <w:rFonts w:ascii="Times New Roman" w:hAnsi="Times New Roman"/>
                      <w:sz w:val="20"/>
                      <w:szCs w:val="20"/>
                    </w:rPr>
                    <w:t>п, м</w:t>
                  </w:r>
                </w:p>
              </w:tc>
              <w:tc>
                <w:tcPr>
                  <w:tcW w:w="86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503"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трубопроводов на участке </w:t>
                  </w:r>
                  <w:proofErr w:type="gramStart"/>
                  <w:r w:rsidRPr="00290679">
                    <w:rPr>
                      <w:rFonts w:ascii="Times New Roman" w:hAnsi="Times New Roman"/>
                      <w:sz w:val="20"/>
                      <w:szCs w:val="20"/>
                    </w:rPr>
                    <w:t>D</w:t>
                  </w:r>
                  <w:proofErr w:type="gramEnd"/>
                  <w:r w:rsidRPr="00290679">
                    <w:rPr>
                      <w:rFonts w:ascii="Times New Roman" w:hAnsi="Times New Roman"/>
                      <w:sz w:val="20"/>
                      <w:szCs w:val="20"/>
                    </w:rPr>
                    <w:t>п, м</w:t>
                  </w:r>
                </w:p>
              </w:tc>
              <w:tc>
                <w:tcPr>
                  <w:tcW w:w="868"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982"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Теплоизоляционный материал</w:t>
                  </w:r>
                </w:p>
              </w:tc>
              <w:tc>
                <w:tcPr>
                  <w:tcW w:w="1115"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Тип</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прокладки</w:t>
                  </w:r>
                </w:p>
              </w:tc>
              <w:tc>
                <w:tcPr>
                  <w:tcW w:w="1424"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Год ввода в эксплуатацию (перекладки)</w:t>
                  </w:r>
                </w:p>
                <w:p w:rsidR="004C594D" w:rsidRPr="00290679" w:rsidRDefault="004C594D" w:rsidP="004C594D">
                  <w:pPr>
                    <w:suppressAutoHyphens/>
                    <w:spacing w:after="0" w:line="240" w:lineRule="auto"/>
                    <w:jc w:val="center"/>
                    <w:rPr>
                      <w:rFonts w:ascii="Times New Roman" w:hAnsi="Times New Roman"/>
                      <w:sz w:val="20"/>
                      <w:szCs w:val="20"/>
                    </w:rPr>
                  </w:pPr>
                </w:p>
              </w:tc>
              <w:tc>
                <w:tcPr>
                  <w:tcW w:w="1117"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Средняя глубина заложения до оси трубо</w:t>
                  </w:r>
                  <w:r w:rsidRPr="00290679">
                    <w:rPr>
                      <w:rFonts w:ascii="Times New Roman" w:hAnsi="Times New Roman"/>
                      <w:sz w:val="20"/>
                      <w:szCs w:val="20"/>
                    </w:rPr>
                    <w:softHyphen/>
                    <w:t>проводов на участке Н, м</w:t>
                  </w:r>
                </w:p>
              </w:tc>
              <w:tc>
                <w:tcPr>
                  <w:tcW w:w="1574"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Температурный график работы тепловой сети  с указанием температуры срезки,  </w:t>
                  </w:r>
                  <w:r w:rsidRPr="00290679">
                    <w:rPr>
                      <w:rFonts w:ascii="Times New Roman" w:hAnsi="Times New Roman"/>
                      <w:sz w:val="20"/>
                      <w:szCs w:val="20"/>
                      <w:vertAlign w:val="superscript"/>
                    </w:rPr>
                    <w:t>0</w:t>
                  </w:r>
                  <w:r w:rsidRPr="00290679">
                    <w:rPr>
                      <w:rFonts w:ascii="Times New Roman" w:hAnsi="Times New Roman"/>
                      <w:sz w:val="20"/>
                      <w:szCs w:val="20"/>
                    </w:rPr>
                    <w:t>С</w:t>
                  </w:r>
                </w:p>
              </w:tc>
              <w:tc>
                <w:tcPr>
                  <w:tcW w:w="1400"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Поправочный коэффициент к нормам тепловых потерь, </w:t>
                  </w:r>
                  <w:proofErr w:type="gramStart"/>
                  <w:r w:rsidRPr="00290679">
                    <w:rPr>
                      <w:rFonts w:ascii="Times New Roman" w:hAnsi="Times New Roman"/>
                      <w:sz w:val="20"/>
                      <w:szCs w:val="20"/>
                    </w:rPr>
                    <w:t>К</w:t>
                  </w:r>
                  <w:proofErr w:type="gramEnd"/>
                </w:p>
              </w:tc>
              <w:tc>
                <w:tcPr>
                  <w:tcW w:w="1066" w:type="dxa"/>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Часовые тепловые потери, </w:t>
                  </w:r>
                  <w:proofErr w:type="gramStart"/>
                  <w:r w:rsidRPr="00290679">
                    <w:rPr>
                      <w:rFonts w:ascii="Times New Roman" w:hAnsi="Times New Roman"/>
                      <w:sz w:val="20"/>
                      <w:szCs w:val="20"/>
                    </w:rPr>
                    <w:t>ккал</w:t>
                  </w:r>
                  <w:proofErr w:type="gramEnd"/>
                  <w:r w:rsidRPr="00290679">
                    <w:rPr>
                      <w:rFonts w:ascii="Times New Roman" w:hAnsi="Times New Roman"/>
                      <w:sz w:val="20"/>
                      <w:szCs w:val="20"/>
                    </w:rPr>
                    <w:t>/ч</w:t>
                  </w:r>
                </w:p>
              </w:tc>
            </w:tr>
            <w:tr w:rsidR="0046219C" w:rsidRPr="00290679" w:rsidTr="0046219C">
              <w:tc>
                <w:tcPr>
                  <w:tcW w:w="92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0,159</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3886,94</w:t>
                  </w:r>
                </w:p>
              </w:tc>
            </w:tr>
            <w:tr w:rsidR="0046219C" w:rsidRPr="00290679" w:rsidTr="0046219C">
              <w:tc>
                <w:tcPr>
                  <w:tcW w:w="92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10127,09</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3.</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8101,67</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4.</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27005,58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5.</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1350,28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6.</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830,02</w:t>
                  </w:r>
                </w:p>
              </w:tc>
            </w:tr>
            <w:tr w:rsidR="0046219C" w:rsidRPr="004C594D"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7.</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0,089</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4C594D"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18719,50</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lastRenderedPageBreak/>
                    <w:t>8.</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27005,58</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9.</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50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2075,06</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0,108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30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1917,42</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11.</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400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23858,15</w:t>
                  </w:r>
                </w:p>
              </w:tc>
            </w:tr>
            <w:tr w:rsidR="0046219C" w:rsidRPr="00290679" w:rsidTr="0046219C">
              <w:tc>
                <w:tcPr>
                  <w:tcW w:w="92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12.</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0,048</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503"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w:t>
                  </w:r>
                </w:p>
              </w:tc>
              <w:tc>
                <w:tcPr>
                  <w:tcW w:w="1982"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подземная канальная</w:t>
                  </w:r>
                </w:p>
              </w:tc>
              <w:tc>
                <w:tcPr>
                  <w:tcW w:w="1424"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17"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1,6</w:t>
                  </w:r>
                </w:p>
              </w:tc>
              <w:tc>
                <w:tcPr>
                  <w:tcW w:w="157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6219C" w:rsidRPr="00290679" w:rsidRDefault="0046219C"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1084,17</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13.</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220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220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7122,70</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14.</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0,076</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80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0,057</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80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2590,07</w:t>
                  </w:r>
                </w:p>
              </w:tc>
            </w:tr>
            <w:tr w:rsidR="004C594D" w:rsidRPr="00290679" w:rsidTr="0046219C">
              <w:tc>
                <w:tcPr>
                  <w:tcW w:w="921" w:type="dxa"/>
                  <w:vAlign w:val="center"/>
                </w:tcPr>
                <w:p w:rsidR="004C594D" w:rsidRPr="00290679" w:rsidRDefault="004C594D"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15.</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0,025</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200</w:t>
                  </w:r>
                </w:p>
              </w:tc>
              <w:tc>
                <w:tcPr>
                  <w:tcW w:w="1503"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0,020</w:t>
                  </w:r>
                </w:p>
              </w:tc>
              <w:tc>
                <w:tcPr>
                  <w:tcW w:w="868"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200</w:t>
                  </w:r>
                </w:p>
              </w:tc>
              <w:tc>
                <w:tcPr>
                  <w:tcW w:w="1982" w:type="dxa"/>
                  <w:vAlign w:val="center"/>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стеклохолст</w:t>
                  </w:r>
                </w:p>
              </w:tc>
              <w:tc>
                <w:tcPr>
                  <w:tcW w:w="1115"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надземная</w:t>
                  </w:r>
                </w:p>
              </w:tc>
              <w:tc>
                <w:tcPr>
                  <w:tcW w:w="142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после 2004 г.</w:t>
                  </w:r>
                </w:p>
              </w:tc>
              <w:tc>
                <w:tcPr>
                  <w:tcW w:w="1117"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574"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65/40</w:t>
                  </w:r>
                </w:p>
              </w:tc>
              <w:tc>
                <w:tcPr>
                  <w:tcW w:w="1400" w:type="dxa"/>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290679">
                    <w:rPr>
                      <w:rFonts w:ascii="Times New Roman" w:eastAsia="BatangChe" w:hAnsi="Times New Roman"/>
                      <w:sz w:val="20"/>
                      <w:szCs w:val="20"/>
                    </w:rPr>
                    <w:t>-</w:t>
                  </w:r>
                </w:p>
              </w:tc>
              <w:tc>
                <w:tcPr>
                  <w:tcW w:w="1066" w:type="dxa"/>
                  <w:vAlign w:val="bottom"/>
                </w:tcPr>
                <w:p w:rsidR="004C594D" w:rsidRPr="00290679" w:rsidRDefault="004C594D" w:rsidP="004C594D">
                  <w:pPr>
                    <w:spacing w:after="0" w:line="240" w:lineRule="auto"/>
                    <w:jc w:val="center"/>
                    <w:rPr>
                      <w:rFonts w:ascii="Times New Roman" w:hAnsi="Times New Roman"/>
                      <w:sz w:val="20"/>
                      <w:szCs w:val="20"/>
                    </w:rPr>
                  </w:pPr>
                  <w:r w:rsidRPr="00290679">
                    <w:rPr>
                      <w:rFonts w:ascii="Times New Roman" w:hAnsi="Times New Roman"/>
                      <w:sz w:val="20"/>
                      <w:szCs w:val="20"/>
                    </w:rPr>
                    <w:t>4799,83</w:t>
                  </w:r>
                </w:p>
              </w:tc>
            </w:tr>
            <w:tr w:rsidR="004C594D" w:rsidRPr="00290679" w:rsidTr="0046219C">
              <w:tc>
                <w:tcPr>
                  <w:tcW w:w="2424" w:type="dxa"/>
                  <w:gridSpan w:val="2"/>
                  <w:vAlign w:val="center"/>
                </w:tcPr>
                <w:p w:rsidR="004C594D" w:rsidRPr="00290679" w:rsidRDefault="004C594D" w:rsidP="004C594D">
                  <w:pPr>
                    <w:widowControl w:val="0"/>
                    <w:adjustRightInd w:val="0"/>
                    <w:spacing w:after="0" w:line="240" w:lineRule="auto"/>
                    <w:textAlignment w:val="baseline"/>
                    <w:rPr>
                      <w:rFonts w:ascii="Times New Roman" w:eastAsia="BatangChe" w:hAnsi="Times New Roman"/>
                      <w:b/>
                      <w:sz w:val="20"/>
                      <w:szCs w:val="20"/>
                    </w:rPr>
                  </w:pPr>
                  <w:r w:rsidRPr="00290679">
                    <w:rPr>
                      <w:rFonts w:ascii="Times New Roman" w:eastAsia="BatangChe" w:hAnsi="Times New Roman"/>
                      <w:b/>
                      <w:sz w:val="20"/>
                      <w:szCs w:val="20"/>
                    </w:rPr>
                    <w:t>Всего</w:t>
                  </w:r>
                </w:p>
              </w:tc>
              <w:tc>
                <w:tcPr>
                  <w:tcW w:w="11851" w:type="dxa"/>
                  <w:gridSpan w:val="9"/>
                  <w:vAlign w:val="center"/>
                </w:tcPr>
                <w:p w:rsidR="004C594D" w:rsidRPr="00290679" w:rsidRDefault="004C594D" w:rsidP="004C594D">
                  <w:pPr>
                    <w:widowControl w:val="0"/>
                    <w:adjustRightInd w:val="0"/>
                    <w:spacing w:after="0" w:line="240" w:lineRule="auto"/>
                    <w:jc w:val="center"/>
                    <w:textAlignment w:val="baseline"/>
                    <w:rPr>
                      <w:rFonts w:ascii="Times New Roman" w:eastAsia="BatangChe" w:hAnsi="Times New Roman"/>
                      <w:sz w:val="20"/>
                      <w:szCs w:val="20"/>
                    </w:rPr>
                  </w:pPr>
                </w:p>
              </w:tc>
              <w:tc>
                <w:tcPr>
                  <w:tcW w:w="1066" w:type="dxa"/>
                  <w:vAlign w:val="center"/>
                </w:tcPr>
                <w:p w:rsidR="004C594D" w:rsidRPr="00290679" w:rsidRDefault="004C594D"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140474,06</w:t>
                  </w:r>
                </w:p>
              </w:tc>
            </w:tr>
          </w:tbl>
          <w:p w:rsidR="002A5592" w:rsidRPr="00290679" w:rsidRDefault="002A5592" w:rsidP="002A5592">
            <w:pPr>
              <w:pStyle w:val="FR2"/>
              <w:spacing w:line="312" w:lineRule="auto"/>
              <w:ind w:left="0" w:firstLine="428"/>
              <w:jc w:val="right"/>
              <w:rPr>
                <w:sz w:val="26"/>
                <w:szCs w:val="26"/>
              </w:rPr>
            </w:pPr>
          </w:p>
          <w:p w:rsidR="002A5592" w:rsidRPr="00290679" w:rsidRDefault="002A5592" w:rsidP="003F570F">
            <w:pPr>
              <w:pStyle w:val="FR2"/>
              <w:spacing w:before="100" w:line="312" w:lineRule="auto"/>
              <w:ind w:left="0" w:firstLine="0"/>
              <w:rPr>
                <w:sz w:val="24"/>
                <w:szCs w:val="24"/>
              </w:rPr>
            </w:pPr>
            <w:r w:rsidRPr="00290679">
              <w:rPr>
                <w:rFonts w:ascii="Arial" w:hAnsi="Arial" w:cs="Arial"/>
                <w:sz w:val="26"/>
                <w:szCs w:val="26"/>
              </w:rPr>
              <w:br w:type="page"/>
            </w:r>
            <w:r w:rsidR="003F570F" w:rsidRPr="00290679">
              <w:rPr>
                <w:b/>
                <w:sz w:val="24"/>
                <w:szCs w:val="24"/>
              </w:rPr>
              <w:t>Таблица 1.5</w:t>
            </w:r>
            <w:r w:rsidR="00284A62" w:rsidRPr="00290679">
              <w:rPr>
                <w:b/>
                <w:sz w:val="24"/>
                <w:szCs w:val="24"/>
              </w:rPr>
              <w:t>4</w:t>
            </w:r>
            <w:r w:rsidR="003F570F" w:rsidRPr="00290679">
              <w:rPr>
                <w:b/>
                <w:sz w:val="24"/>
                <w:szCs w:val="24"/>
              </w:rPr>
              <w:t>.</w:t>
            </w:r>
            <w:r w:rsidRPr="00290679">
              <w:rPr>
                <w:rFonts w:ascii="Arial" w:hAnsi="Arial" w:cs="Arial"/>
                <w:sz w:val="26"/>
                <w:szCs w:val="26"/>
              </w:rPr>
              <w:t xml:space="preserve"> </w:t>
            </w:r>
            <w:r w:rsidRPr="00290679">
              <w:rPr>
                <w:sz w:val="24"/>
                <w:szCs w:val="24"/>
              </w:rPr>
              <w:t xml:space="preserve">Характеристика паровых сетей </w:t>
            </w:r>
            <w:r w:rsidR="003F570F" w:rsidRPr="00290679">
              <w:rPr>
                <w:sz w:val="24"/>
                <w:szCs w:val="24"/>
              </w:rPr>
              <w:t>на балансе ООО «УК ИП «Родники»</w:t>
            </w:r>
          </w:p>
          <w:tbl>
            <w:tblPr>
              <w:tblW w:w="15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06"/>
              <w:gridCol w:w="1777"/>
              <w:gridCol w:w="1364"/>
              <w:gridCol w:w="1255"/>
              <w:gridCol w:w="1085"/>
              <w:gridCol w:w="1271"/>
              <w:gridCol w:w="1367"/>
              <w:gridCol w:w="847"/>
              <w:gridCol w:w="768"/>
              <w:gridCol w:w="1506"/>
              <w:gridCol w:w="1173"/>
              <w:gridCol w:w="1481"/>
              <w:gridCol w:w="1064"/>
            </w:tblGrid>
            <w:tr w:rsidR="004C594D" w:rsidRPr="00290679" w:rsidTr="0046219C">
              <w:trPr>
                <w:trHeight w:val="405"/>
              </w:trPr>
              <w:tc>
                <w:tcPr>
                  <w:tcW w:w="806"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Участок</w:t>
                  </w:r>
                </w:p>
              </w:tc>
              <w:tc>
                <w:tcPr>
                  <w:tcW w:w="1777"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Теплоизоляционный материал</w:t>
                  </w:r>
                </w:p>
              </w:tc>
              <w:tc>
                <w:tcPr>
                  <w:tcW w:w="1364"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Тип</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прокладки</w:t>
                  </w:r>
                </w:p>
              </w:tc>
              <w:tc>
                <w:tcPr>
                  <w:tcW w:w="1255"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Наружный диаметр участка паропровода </w:t>
                  </w:r>
                  <w:proofErr w:type="gramStart"/>
                  <w:r w:rsidRPr="00290679">
                    <w:rPr>
                      <w:rFonts w:ascii="Times New Roman" w:hAnsi="Times New Roman"/>
                      <w:sz w:val="20"/>
                      <w:szCs w:val="20"/>
                      <w:lang w:val="en-US"/>
                    </w:rPr>
                    <w:t>D</w:t>
                  </w:r>
                  <w:proofErr w:type="gramEnd"/>
                  <w:r w:rsidRPr="00290679">
                    <w:rPr>
                      <w:rFonts w:ascii="Times New Roman" w:hAnsi="Times New Roman"/>
                      <w:sz w:val="20"/>
                      <w:szCs w:val="20"/>
                      <w:vertAlign w:val="subscript"/>
                    </w:rPr>
                    <w:t>н</w:t>
                  </w:r>
                  <w:r w:rsidRPr="00290679">
                    <w:rPr>
                      <w:rFonts w:ascii="Times New Roman" w:hAnsi="Times New Roman"/>
                      <w:sz w:val="20"/>
                      <w:szCs w:val="20"/>
                    </w:rPr>
                    <w:t>, м</w:t>
                  </w:r>
                </w:p>
              </w:tc>
              <w:tc>
                <w:tcPr>
                  <w:tcW w:w="1085"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Толщина стенки, </w:t>
                  </w:r>
                  <w:proofErr w:type="gramStart"/>
                  <w:r w:rsidRPr="00290679">
                    <w:rPr>
                      <w:rFonts w:ascii="Times New Roman" w:hAnsi="Times New Roman"/>
                      <w:sz w:val="20"/>
                      <w:szCs w:val="20"/>
                    </w:rPr>
                    <w:t>м</w:t>
                  </w:r>
                  <w:proofErr w:type="gramEnd"/>
                </w:p>
              </w:tc>
              <w:tc>
                <w:tcPr>
                  <w:tcW w:w="1271"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Длина участка</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паропровода</w:t>
                  </w:r>
                </w:p>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lang w:val="en-US"/>
                    </w:rPr>
                    <w:t>L</w:t>
                  </w:r>
                  <w:r w:rsidRPr="00290679">
                    <w:rPr>
                      <w:rFonts w:ascii="Times New Roman" w:hAnsi="Times New Roman"/>
                      <w:sz w:val="20"/>
                      <w:szCs w:val="20"/>
                    </w:rPr>
                    <w:t>, м</w:t>
                  </w:r>
                </w:p>
              </w:tc>
              <w:tc>
                <w:tcPr>
                  <w:tcW w:w="1367"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Толщина </w:t>
                  </w:r>
                  <w:proofErr w:type="gramStart"/>
                  <w:r w:rsidRPr="00290679">
                    <w:rPr>
                      <w:rFonts w:ascii="Times New Roman" w:hAnsi="Times New Roman"/>
                      <w:sz w:val="20"/>
                      <w:szCs w:val="20"/>
                    </w:rPr>
                    <w:t>теплоизоля-ционного</w:t>
                  </w:r>
                  <w:proofErr w:type="gramEnd"/>
                  <w:r w:rsidRPr="00290679">
                    <w:rPr>
                      <w:rFonts w:ascii="Times New Roman" w:hAnsi="Times New Roman"/>
                      <w:sz w:val="20"/>
                      <w:szCs w:val="20"/>
                    </w:rPr>
                    <w:t xml:space="preserve"> слоя, м</w:t>
                  </w:r>
                </w:p>
              </w:tc>
              <w:tc>
                <w:tcPr>
                  <w:tcW w:w="1615" w:type="dxa"/>
                  <w:gridSpan w:val="2"/>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Внутренние размеры канала</w:t>
                  </w:r>
                </w:p>
              </w:tc>
              <w:tc>
                <w:tcPr>
                  <w:tcW w:w="1506"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Год ввода в эксплуатацию (перекладки)</w:t>
                  </w:r>
                </w:p>
              </w:tc>
              <w:tc>
                <w:tcPr>
                  <w:tcW w:w="1173"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Средняя глубина заложения оси трубо</w:t>
                  </w:r>
                  <w:r w:rsidRPr="00290679">
                    <w:rPr>
                      <w:rFonts w:ascii="Times New Roman" w:hAnsi="Times New Roman"/>
                      <w:sz w:val="20"/>
                      <w:szCs w:val="20"/>
                    </w:rPr>
                    <w:softHyphen/>
                    <w:t>проводов  Н, м</w:t>
                  </w:r>
                </w:p>
              </w:tc>
              <w:tc>
                <w:tcPr>
                  <w:tcW w:w="1481"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Поправочный коэффициент к нормам тепловых потерь, </w:t>
                  </w:r>
                  <w:proofErr w:type="gramStart"/>
                  <w:r w:rsidRPr="00290679">
                    <w:rPr>
                      <w:rFonts w:ascii="Times New Roman" w:hAnsi="Times New Roman"/>
                      <w:sz w:val="20"/>
                      <w:szCs w:val="20"/>
                    </w:rPr>
                    <w:t>К</w:t>
                  </w:r>
                  <w:proofErr w:type="gramEnd"/>
                </w:p>
              </w:tc>
              <w:tc>
                <w:tcPr>
                  <w:tcW w:w="1064" w:type="dxa"/>
                  <w:vMerge w:val="restart"/>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Часовые тепловые потери, Гкал/</w:t>
                  </w:r>
                  <w:proofErr w:type="gramStart"/>
                  <w:r w:rsidRPr="00290679">
                    <w:rPr>
                      <w:rFonts w:ascii="Times New Roman" w:hAnsi="Times New Roman"/>
                      <w:sz w:val="20"/>
                      <w:szCs w:val="20"/>
                    </w:rPr>
                    <w:t>ч</w:t>
                  </w:r>
                  <w:proofErr w:type="gramEnd"/>
                </w:p>
              </w:tc>
            </w:tr>
            <w:tr w:rsidR="004C594D" w:rsidRPr="00290679" w:rsidTr="0046219C">
              <w:trPr>
                <w:cantSplit/>
                <w:trHeight w:val="1134"/>
              </w:trPr>
              <w:tc>
                <w:tcPr>
                  <w:tcW w:w="806"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777" w:type="dxa"/>
                  <w:vMerge/>
                  <w:vAlign w:val="center"/>
                </w:tcPr>
                <w:p w:rsidR="004C594D" w:rsidRPr="00290679" w:rsidRDefault="004C594D" w:rsidP="004C594D">
                  <w:pPr>
                    <w:spacing w:after="0" w:line="240" w:lineRule="auto"/>
                    <w:jc w:val="center"/>
                    <w:rPr>
                      <w:rFonts w:ascii="Times New Roman" w:hAnsi="Times New Roman"/>
                      <w:sz w:val="20"/>
                      <w:szCs w:val="20"/>
                    </w:rPr>
                  </w:pPr>
                </w:p>
              </w:tc>
              <w:tc>
                <w:tcPr>
                  <w:tcW w:w="1364" w:type="dxa"/>
                  <w:vMerge/>
                  <w:vAlign w:val="center"/>
                </w:tcPr>
                <w:p w:rsidR="004C594D" w:rsidRPr="00290679" w:rsidRDefault="004C594D" w:rsidP="004C594D">
                  <w:pPr>
                    <w:spacing w:after="0" w:line="240" w:lineRule="auto"/>
                    <w:jc w:val="center"/>
                    <w:rPr>
                      <w:rFonts w:ascii="Times New Roman" w:hAnsi="Times New Roman"/>
                      <w:sz w:val="20"/>
                      <w:szCs w:val="20"/>
                    </w:rPr>
                  </w:pPr>
                </w:p>
              </w:tc>
              <w:tc>
                <w:tcPr>
                  <w:tcW w:w="1255"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085"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271"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367"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847" w:type="dxa"/>
                  <w:textDirection w:val="btLr"/>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ширина канала </w:t>
                  </w:r>
                  <w:r w:rsidRPr="00290679">
                    <w:rPr>
                      <w:rFonts w:ascii="Times New Roman" w:hAnsi="Times New Roman"/>
                      <w:sz w:val="20"/>
                      <w:szCs w:val="20"/>
                      <w:lang w:val="en-US"/>
                    </w:rPr>
                    <w:t>b</w:t>
                  </w:r>
                  <w:r w:rsidRPr="00290679">
                    <w:rPr>
                      <w:rFonts w:ascii="Times New Roman" w:hAnsi="Times New Roman"/>
                      <w:sz w:val="20"/>
                      <w:szCs w:val="20"/>
                    </w:rPr>
                    <w:t>, м</w:t>
                  </w:r>
                </w:p>
              </w:tc>
              <w:tc>
                <w:tcPr>
                  <w:tcW w:w="768" w:type="dxa"/>
                  <w:textDirection w:val="btLr"/>
                  <w:vAlign w:val="center"/>
                </w:tcPr>
                <w:p w:rsidR="004C594D" w:rsidRPr="00290679" w:rsidRDefault="004C594D" w:rsidP="004C594D">
                  <w:pPr>
                    <w:suppressAutoHyphens/>
                    <w:spacing w:after="0" w:line="240" w:lineRule="auto"/>
                    <w:jc w:val="center"/>
                    <w:rPr>
                      <w:rFonts w:ascii="Times New Roman" w:hAnsi="Times New Roman"/>
                      <w:sz w:val="20"/>
                      <w:szCs w:val="20"/>
                    </w:rPr>
                  </w:pPr>
                  <w:r w:rsidRPr="00290679">
                    <w:rPr>
                      <w:rFonts w:ascii="Times New Roman" w:hAnsi="Times New Roman"/>
                      <w:sz w:val="20"/>
                      <w:szCs w:val="20"/>
                    </w:rPr>
                    <w:t xml:space="preserve">высота канала </w:t>
                  </w:r>
                  <w:r w:rsidRPr="00290679">
                    <w:rPr>
                      <w:rFonts w:ascii="Times New Roman" w:hAnsi="Times New Roman"/>
                      <w:sz w:val="20"/>
                      <w:szCs w:val="20"/>
                      <w:lang w:val="en-US"/>
                    </w:rPr>
                    <w:t>h</w:t>
                  </w:r>
                  <w:r w:rsidRPr="00290679">
                    <w:rPr>
                      <w:rFonts w:ascii="Times New Roman" w:hAnsi="Times New Roman"/>
                      <w:sz w:val="20"/>
                      <w:szCs w:val="20"/>
                    </w:rPr>
                    <w:t>, м</w:t>
                  </w:r>
                </w:p>
              </w:tc>
              <w:tc>
                <w:tcPr>
                  <w:tcW w:w="1506"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173"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481"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c>
                <w:tcPr>
                  <w:tcW w:w="1064" w:type="dxa"/>
                  <w:vMerge/>
                  <w:vAlign w:val="center"/>
                </w:tcPr>
                <w:p w:rsidR="004C594D" w:rsidRPr="00290679" w:rsidRDefault="004C594D" w:rsidP="004C594D">
                  <w:pPr>
                    <w:suppressAutoHyphens/>
                    <w:spacing w:after="0" w:line="240" w:lineRule="auto"/>
                    <w:jc w:val="center"/>
                    <w:rPr>
                      <w:rFonts w:ascii="Times New Roman" w:hAnsi="Times New Roman"/>
                      <w:sz w:val="20"/>
                      <w:szCs w:val="20"/>
                    </w:rPr>
                  </w:pPr>
                </w:p>
              </w:tc>
            </w:tr>
            <w:tr w:rsidR="0046219C" w:rsidRPr="00290679" w:rsidTr="0046219C">
              <w:tc>
                <w:tcPr>
                  <w:tcW w:w="80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50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0,01006</w:t>
                  </w:r>
                </w:p>
              </w:tc>
            </w:tr>
            <w:tr w:rsidR="0046219C" w:rsidRPr="00290679" w:rsidTr="0046219C">
              <w:tc>
                <w:tcPr>
                  <w:tcW w:w="806"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800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0,16100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3.</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0,076</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400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0,05184</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4.</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0,325</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0,07590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5.</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0,159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0,00340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6.</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0,219</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28</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0,00564</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7.</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0,108</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200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0,03000</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8.</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195</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0,02246</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9.</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0,076</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0,03888</w:t>
                  </w:r>
                </w:p>
              </w:tc>
            </w:tr>
            <w:tr w:rsidR="0046219C" w:rsidRPr="00290679"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10.</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надземный</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130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bottom"/>
                </w:tcPr>
                <w:p w:rsidR="0046219C" w:rsidRPr="00290679" w:rsidRDefault="0046219C" w:rsidP="004C594D">
                  <w:pPr>
                    <w:spacing w:after="0" w:line="240" w:lineRule="auto"/>
                    <w:jc w:val="right"/>
                    <w:rPr>
                      <w:rFonts w:ascii="Times New Roman" w:hAnsi="Times New Roman"/>
                      <w:sz w:val="20"/>
                      <w:szCs w:val="20"/>
                    </w:rPr>
                  </w:pPr>
                  <w:r w:rsidRPr="00290679">
                    <w:rPr>
                      <w:rFonts w:ascii="Times New Roman" w:hAnsi="Times New Roman"/>
                      <w:sz w:val="20"/>
                      <w:szCs w:val="20"/>
                    </w:rPr>
                    <w:t>0,01498</w:t>
                  </w:r>
                </w:p>
              </w:tc>
            </w:tr>
            <w:tr w:rsidR="0046219C" w:rsidRPr="004C594D" w:rsidTr="0046219C">
              <w:tc>
                <w:tcPr>
                  <w:tcW w:w="806"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11.</w:t>
                  </w:r>
                </w:p>
              </w:tc>
              <w:tc>
                <w:tcPr>
                  <w:tcW w:w="1777"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мин. вата</w:t>
                  </w:r>
                </w:p>
              </w:tc>
              <w:tc>
                <w:tcPr>
                  <w:tcW w:w="1364" w:type="dxa"/>
                  <w:vAlign w:val="center"/>
                </w:tcPr>
                <w:p w:rsidR="0046219C" w:rsidRPr="00290679" w:rsidRDefault="0046219C" w:rsidP="004C594D">
                  <w:pPr>
                    <w:spacing w:after="0" w:line="240" w:lineRule="auto"/>
                    <w:jc w:val="center"/>
                    <w:rPr>
                      <w:rFonts w:ascii="Times New Roman" w:eastAsia="BatangChe" w:hAnsi="Times New Roman"/>
                      <w:sz w:val="20"/>
                      <w:szCs w:val="20"/>
                    </w:rPr>
                  </w:pPr>
                  <w:r w:rsidRPr="00290679">
                    <w:rPr>
                      <w:rFonts w:ascii="Times New Roman" w:eastAsia="BatangChe" w:hAnsi="Times New Roman"/>
                      <w:sz w:val="20"/>
                      <w:szCs w:val="20"/>
                    </w:rPr>
                    <w:t>подземная канальная</w:t>
                  </w:r>
                </w:p>
              </w:tc>
              <w:tc>
                <w:tcPr>
                  <w:tcW w:w="1255"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0,057</w:t>
                  </w:r>
                </w:p>
              </w:tc>
              <w:tc>
                <w:tcPr>
                  <w:tcW w:w="1085"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0,004</w:t>
                  </w:r>
                </w:p>
              </w:tc>
              <w:tc>
                <w:tcPr>
                  <w:tcW w:w="1271" w:type="dxa"/>
                  <w:vAlign w:val="center"/>
                </w:tcPr>
                <w:p w:rsidR="0046219C" w:rsidRPr="00290679"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30</w:t>
                  </w:r>
                </w:p>
              </w:tc>
              <w:tc>
                <w:tcPr>
                  <w:tcW w:w="136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н/д</w:t>
                  </w:r>
                </w:p>
              </w:tc>
              <w:tc>
                <w:tcPr>
                  <w:tcW w:w="847"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768"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50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73"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81"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064" w:type="dxa"/>
                  <w:vAlign w:val="center"/>
                </w:tcPr>
                <w:p w:rsidR="0046219C" w:rsidRPr="004C594D" w:rsidRDefault="0046219C" w:rsidP="004C594D">
                  <w:pPr>
                    <w:spacing w:after="0" w:line="240" w:lineRule="auto"/>
                    <w:jc w:val="center"/>
                    <w:rPr>
                      <w:rFonts w:ascii="Times New Roman" w:hAnsi="Times New Roman"/>
                      <w:sz w:val="20"/>
                      <w:szCs w:val="20"/>
                    </w:rPr>
                  </w:pPr>
                  <w:r w:rsidRPr="00290679">
                    <w:rPr>
                      <w:rFonts w:ascii="Times New Roman" w:hAnsi="Times New Roman"/>
                      <w:sz w:val="20"/>
                      <w:szCs w:val="20"/>
                    </w:rPr>
                    <w:t>0,00320</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0,377</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426</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0,07404</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0,273</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0,00054</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0,426</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0,12192</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0,00010</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0,00009</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17.</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0,00803</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18.</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0,00481</w:t>
                  </w:r>
                </w:p>
              </w:tc>
            </w:tr>
            <w:tr w:rsidR="004C594D" w:rsidRPr="004C594D" w:rsidTr="0046219C">
              <w:tc>
                <w:tcPr>
                  <w:tcW w:w="8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19.</w:t>
                  </w:r>
                </w:p>
              </w:tc>
              <w:tc>
                <w:tcPr>
                  <w:tcW w:w="177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5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w:t>
                  </w: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64"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0,00070</w:t>
                  </w:r>
                </w:p>
              </w:tc>
            </w:tr>
            <w:tr w:rsidR="004C594D" w:rsidRPr="004C594D" w:rsidTr="0046219C">
              <w:tc>
                <w:tcPr>
                  <w:tcW w:w="3947" w:type="dxa"/>
                  <w:gridSpan w:val="3"/>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255" w:type="dxa"/>
                  <w:vAlign w:val="bottom"/>
                </w:tcPr>
                <w:p w:rsidR="004C594D" w:rsidRPr="004C594D" w:rsidRDefault="004C594D" w:rsidP="004C594D">
                  <w:pPr>
                    <w:spacing w:after="0" w:line="240" w:lineRule="auto"/>
                    <w:jc w:val="center"/>
                    <w:rPr>
                      <w:rFonts w:ascii="Times New Roman" w:hAnsi="Times New Roman"/>
                      <w:sz w:val="20"/>
                      <w:szCs w:val="20"/>
                    </w:rPr>
                  </w:pPr>
                </w:p>
              </w:tc>
              <w:tc>
                <w:tcPr>
                  <w:tcW w:w="108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71"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36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4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76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06"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173"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8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64"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0,62759</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4C594D" w:rsidRPr="004C594D" w:rsidTr="0046219C">
              <w:trPr>
                <w:trHeight w:val="405"/>
              </w:trPr>
              <w:tc>
                <w:tcPr>
                  <w:tcW w:w="93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98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20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30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proofErr w:type="gramStart"/>
                  <w:r w:rsidRPr="004C594D">
                    <w:rPr>
                      <w:rFonts w:ascii="Times New Roman" w:hAnsi="Times New Roman"/>
                      <w:sz w:val="20"/>
                      <w:szCs w:val="20"/>
                      <w:lang w:val="en-US"/>
                    </w:rPr>
                    <w:t>D</w:t>
                  </w:r>
                  <w:proofErr w:type="gramEnd"/>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0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Толщина стенки, </w:t>
                  </w:r>
                  <w:proofErr w:type="gramStart"/>
                  <w:r w:rsidRPr="004C594D">
                    <w:rPr>
                      <w:rFonts w:ascii="Times New Roman" w:hAnsi="Times New Roman"/>
                      <w:sz w:val="20"/>
                      <w:szCs w:val="20"/>
                    </w:rPr>
                    <w:t>м</w:t>
                  </w:r>
                  <w:proofErr w:type="gramEnd"/>
                </w:p>
              </w:tc>
              <w:tc>
                <w:tcPr>
                  <w:tcW w:w="187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конденсатопровода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275"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Толщина </w:t>
                  </w:r>
                  <w:proofErr w:type="gramStart"/>
                  <w:r w:rsidRPr="004C594D">
                    <w:rPr>
                      <w:rFonts w:ascii="Times New Roman" w:hAnsi="Times New Roman"/>
                      <w:sz w:val="20"/>
                      <w:szCs w:val="20"/>
                    </w:rPr>
                    <w:t>теплоизоля-ционного</w:t>
                  </w:r>
                  <w:proofErr w:type="gramEnd"/>
                  <w:r w:rsidRPr="004C594D">
                    <w:rPr>
                      <w:rFonts w:ascii="Times New Roman" w:hAnsi="Times New Roman"/>
                      <w:sz w:val="20"/>
                      <w:szCs w:val="20"/>
                    </w:rPr>
                    <w:t xml:space="preserve"> слоя, м</w:t>
                  </w:r>
                </w:p>
              </w:tc>
              <w:tc>
                <w:tcPr>
                  <w:tcW w:w="1325"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44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13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42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Поправочный коэффициент к нормам тепловых потерь, </w:t>
                  </w:r>
                  <w:proofErr w:type="gramStart"/>
                  <w:r w:rsidRPr="004C594D">
                    <w:rPr>
                      <w:rFonts w:ascii="Times New Roman" w:hAnsi="Times New Roman"/>
                      <w:sz w:val="20"/>
                      <w:szCs w:val="20"/>
                    </w:rPr>
                    <w:t>К</w:t>
                  </w:r>
                  <w:proofErr w:type="gramEnd"/>
                </w:p>
              </w:tc>
              <w:tc>
                <w:tcPr>
                  <w:tcW w:w="1032"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w:t>
                  </w:r>
                  <w:proofErr w:type="gramStart"/>
                  <w:r w:rsidRPr="004C594D">
                    <w:rPr>
                      <w:rFonts w:ascii="Times New Roman" w:hAnsi="Times New Roman"/>
                      <w:sz w:val="20"/>
                      <w:szCs w:val="20"/>
                    </w:rPr>
                    <w:t>ч</w:t>
                  </w:r>
                  <w:proofErr w:type="gramEnd"/>
                </w:p>
              </w:tc>
            </w:tr>
            <w:tr w:rsidR="004C594D" w:rsidRPr="004C594D" w:rsidTr="0046219C">
              <w:trPr>
                <w:cantSplit/>
                <w:trHeight w:val="1074"/>
              </w:trPr>
              <w:tc>
                <w:tcPr>
                  <w:tcW w:w="93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982"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05"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30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875"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75"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705"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62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44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3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22"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32"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6219C" w:rsidRPr="004C594D" w:rsidTr="0046219C">
              <w:tc>
                <w:tcPr>
                  <w:tcW w:w="93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150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0,00738</w:t>
                  </w:r>
                </w:p>
              </w:tc>
            </w:tr>
            <w:tr w:rsidR="0046219C" w:rsidRPr="004C594D" w:rsidTr="0046219C">
              <w:tc>
                <w:tcPr>
                  <w:tcW w:w="936"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0,089</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0,00174</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0,00917</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0,00612</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bottom"/>
                </w:tcPr>
                <w:p w:rsidR="0046219C" w:rsidRPr="004C594D" w:rsidRDefault="0046219C" w:rsidP="004C594D">
                  <w:pPr>
                    <w:spacing w:after="0" w:line="240" w:lineRule="auto"/>
                    <w:jc w:val="right"/>
                    <w:rPr>
                      <w:rFonts w:ascii="Times New Roman" w:hAnsi="Times New Roman"/>
                      <w:sz w:val="20"/>
                      <w:szCs w:val="20"/>
                    </w:rPr>
                  </w:pPr>
                  <w:r w:rsidRPr="004C594D">
                    <w:rPr>
                      <w:rFonts w:ascii="Times New Roman" w:hAnsi="Times New Roman"/>
                      <w:sz w:val="20"/>
                      <w:szCs w:val="20"/>
                    </w:rPr>
                    <w:t>0,00507</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0,00338</w:t>
                  </w:r>
                </w:p>
              </w:tc>
            </w:tr>
            <w:tr w:rsidR="0046219C" w:rsidRPr="004C594D" w:rsidTr="0046219C">
              <w:tc>
                <w:tcPr>
                  <w:tcW w:w="936"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98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6219C" w:rsidRPr="004C594D" w:rsidRDefault="0046219C"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304"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27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vAlign w:val="center"/>
                </w:tcPr>
                <w:p w:rsidR="0046219C" w:rsidRPr="00290679" w:rsidRDefault="0046219C" w:rsidP="001C1B7E">
                  <w:pPr>
                    <w:spacing w:after="0" w:line="240" w:lineRule="auto"/>
                    <w:jc w:val="center"/>
                    <w:rPr>
                      <w:rFonts w:ascii="Times New Roman" w:hAnsi="Times New Roman"/>
                      <w:sz w:val="20"/>
                      <w:szCs w:val="20"/>
                    </w:rPr>
                  </w:pPr>
                  <w:r w:rsidRPr="00290679">
                    <w:rPr>
                      <w:rFonts w:ascii="Times New Roman" w:hAnsi="Times New Roman"/>
                      <w:sz w:val="20"/>
                      <w:szCs w:val="20"/>
                    </w:rPr>
                    <w:t>после 2004 г.</w:t>
                  </w:r>
                </w:p>
              </w:tc>
              <w:tc>
                <w:tcPr>
                  <w:tcW w:w="1134" w:type="dxa"/>
                  <w:vAlign w:val="center"/>
                </w:tcPr>
                <w:p w:rsidR="0046219C" w:rsidRPr="00290679" w:rsidRDefault="0046219C" w:rsidP="004C594D">
                  <w:pPr>
                    <w:widowControl w:val="0"/>
                    <w:adjustRightInd w:val="0"/>
                    <w:spacing w:after="0" w:line="240" w:lineRule="auto"/>
                    <w:jc w:val="center"/>
                    <w:textAlignment w:val="baseline"/>
                    <w:rPr>
                      <w:rFonts w:ascii="Times New Roman" w:hAnsi="Times New Roman"/>
                      <w:sz w:val="20"/>
                      <w:szCs w:val="20"/>
                    </w:rPr>
                  </w:pPr>
                  <w:r w:rsidRPr="00290679">
                    <w:rPr>
                      <w:rFonts w:ascii="Times New Roman" w:hAnsi="Times New Roman"/>
                      <w:sz w:val="20"/>
                      <w:szCs w:val="20"/>
                    </w:rPr>
                    <w:t>1,2</w:t>
                  </w:r>
                </w:p>
              </w:tc>
              <w:tc>
                <w:tcPr>
                  <w:tcW w:w="1422" w:type="dxa"/>
                  <w:vAlign w:val="center"/>
                </w:tcPr>
                <w:p w:rsidR="0046219C" w:rsidRPr="004C594D" w:rsidRDefault="0046219C"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6219C" w:rsidRPr="004C594D" w:rsidRDefault="0046219C" w:rsidP="004C594D">
                  <w:pPr>
                    <w:spacing w:after="0" w:line="240" w:lineRule="auto"/>
                    <w:jc w:val="center"/>
                    <w:rPr>
                      <w:rFonts w:ascii="Times New Roman" w:hAnsi="Times New Roman"/>
                      <w:sz w:val="20"/>
                      <w:szCs w:val="20"/>
                    </w:rPr>
                  </w:pPr>
                  <w:r w:rsidRPr="004C594D">
                    <w:rPr>
                      <w:rFonts w:ascii="Times New Roman" w:hAnsi="Times New Roman"/>
                      <w:sz w:val="20"/>
                      <w:szCs w:val="20"/>
                    </w:rPr>
                    <w:t>0,00097</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683</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0,02093</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0,01659</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0,00388</w:t>
                  </w:r>
                </w:p>
              </w:tc>
            </w:tr>
            <w:tr w:rsidR="004C594D" w:rsidRPr="004C594D" w:rsidTr="0046219C">
              <w:tc>
                <w:tcPr>
                  <w:tcW w:w="93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98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20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0,00049</w:t>
                  </w:r>
                </w:p>
              </w:tc>
            </w:tr>
            <w:tr w:rsidR="004C594D" w:rsidRPr="004C594D" w:rsidTr="0046219C">
              <w:tc>
                <w:tcPr>
                  <w:tcW w:w="4123" w:type="dxa"/>
                  <w:gridSpan w:val="3"/>
                  <w:vAlign w:val="center"/>
                </w:tcPr>
                <w:p w:rsidR="004C594D" w:rsidRPr="004C594D" w:rsidRDefault="004C594D" w:rsidP="004C594D">
                  <w:pPr>
                    <w:spacing w:after="0" w:line="240" w:lineRule="auto"/>
                    <w:rPr>
                      <w:rFonts w:ascii="Times New Roman" w:eastAsia="BatangChe" w:hAnsi="Times New Roman"/>
                      <w:sz w:val="20"/>
                      <w:szCs w:val="20"/>
                    </w:rPr>
                  </w:pPr>
                  <w:r w:rsidRPr="004C594D">
                    <w:rPr>
                      <w:rFonts w:ascii="Times New Roman" w:eastAsia="BatangChe" w:hAnsi="Times New Roman"/>
                      <w:b/>
                      <w:sz w:val="20"/>
                      <w:szCs w:val="20"/>
                    </w:rPr>
                    <w:t>Всего</w:t>
                  </w:r>
                </w:p>
              </w:tc>
              <w:tc>
                <w:tcPr>
                  <w:tcW w:w="130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0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875"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27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705"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62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46"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p>
              </w:tc>
              <w:tc>
                <w:tcPr>
                  <w:tcW w:w="113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422"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0,07572</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Наружный диаметр трубопроводов на участке </w:t>
            </w:r>
            <w:proofErr w:type="gramStart"/>
            <w:r w:rsidRPr="00AF5EEC">
              <w:rPr>
                <w:rFonts w:ascii="Times New Roman" w:hAnsi="Times New Roman"/>
                <w:sz w:val="20"/>
                <w:szCs w:val="20"/>
              </w:rPr>
              <w:t>D</w:t>
            </w:r>
            <w:proofErr w:type="gramEnd"/>
            <w:r w:rsidRPr="00AF5EEC">
              <w:rPr>
                <w:rFonts w:ascii="Times New Roman" w:hAnsi="Times New Roman"/>
                <w:sz w:val="20"/>
                <w:szCs w:val="20"/>
              </w:rPr>
              <w:t>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Поправочный коэффициент к нормам тепловых потерь, </w:t>
            </w:r>
            <w:proofErr w:type="gramStart"/>
            <w:r w:rsidRPr="00AF5EEC">
              <w:rPr>
                <w:rFonts w:ascii="Times New Roman" w:hAnsi="Times New Roman"/>
                <w:sz w:val="20"/>
                <w:szCs w:val="20"/>
              </w:rPr>
              <w:t>К</w:t>
            </w:r>
            <w:proofErr w:type="gramEnd"/>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Часовые тепловые потери, </w:t>
            </w:r>
            <w:proofErr w:type="gramStart"/>
            <w:r w:rsidRPr="00AF5EEC">
              <w:rPr>
                <w:rFonts w:ascii="Times New Roman" w:hAnsi="Times New Roman"/>
                <w:sz w:val="20"/>
                <w:szCs w:val="20"/>
              </w:rPr>
              <w:t>ккал</w:t>
            </w:r>
            <w:proofErr w:type="gramEnd"/>
            <w:r w:rsidRPr="00AF5EEC">
              <w:rPr>
                <w:rFonts w:ascii="Times New Roman" w:hAnsi="Times New Roman"/>
                <w:sz w:val="20"/>
                <w:szCs w:val="20"/>
              </w:rPr>
              <w:t>/ч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w:t>
            </w:r>
            <w:proofErr w:type="gramStart"/>
            <w:r w:rsidRPr="00AF5EEC">
              <w:rPr>
                <w:rFonts w:ascii="Times New Roman" w:hAnsi="Times New Roman"/>
                <w:sz w:val="20"/>
                <w:szCs w:val="20"/>
              </w:rPr>
              <w:t>.в</w:t>
            </w:r>
            <w:proofErr w:type="gramEnd"/>
            <w:r w:rsidRPr="00AF5EEC">
              <w:rPr>
                <w:rFonts w:ascii="Times New Roman" w:hAnsi="Times New Roman"/>
                <w:sz w:val="20"/>
                <w:szCs w:val="20"/>
              </w:rPr>
              <w:t>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31b"/>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31b"/>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9E294F" w:rsidP="00F00E23">
            <w:pPr>
              <w:pStyle w:val="TableParagraph"/>
              <w:spacing w:before="0"/>
              <w:jc w:val="right"/>
              <w:rPr>
                <w:sz w:val="20"/>
                <w:lang w:val="ru-RU"/>
              </w:rPr>
            </w:pPr>
            <w:r w:rsidRPr="009E294F">
              <w:rPr>
                <w:noProof/>
                <w:color w:val="000000" w:themeColor="text1"/>
                <w:sz w:val="24"/>
                <w:szCs w:val="24"/>
                <w:lang w:eastAsia="ru-RU"/>
              </w:rPr>
              <w:pict>
                <v:line id="Line 98" o:spid="_x0000_s1068" style="position:absolute;left:0;text-align:lef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pt,-.5pt" to="366.4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"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9E294F" w:rsidP="00F00E23">
      <w:pPr>
        <w:spacing w:after="0" w:line="360" w:lineRule="auto"/>
        <w:ind w:left="230"/>
        <w:rPr>
          <w:rFonts w:ascii="Times New Roman" w:hAnsi="Times New Roman"/>
          <w:color w:val="000000" w:themeColor="text1"/>
          <w:sz w:val="24"/>
          <w:szCs w:val="24"/>
        </w:rPr>
      </w:pPr>
      <w:r w:rsidRPr="009E294F">
        <w:rPr>
          <w:noProof/>
          <w:lang w:eastAsia="ru-RU"/>
        </w:rPr>
        <w:pict>
          <v:line id="Line 100" o:spid="_x0000_s1067" style="position:absolute;left:0;text-align:lef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8.25pt,41.15pt" to="514.2pt,9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"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42"/>
          <w:footerReference w:type="default" r:id="rId43"/>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9E294F" w:rsidP="00B25163">
      <w:pPr>
        <w:pStyle w:val="aff6"/>
        <w:ind w:left="745"/>
        <w:rPr>
          <w:sz w:val="20"/>
        </w:rPr>
      </w:pPr>
      <w:r>
        <w:rPr>
          <w:noProof/>
          <w:sz w:val="20"/>
        </w:rPr>
      </w:r>
      <w:r>
        <w:rPr>
          <w:noProof/>
          <w:sz w:val="20"/>
        </w:rPr>
        <w:pict>
          <v:group id="Group 55" o:spid="_x0000_s1066" style="width:710.4pt;height:360.5pt;mso-position-horizontal-relative:char;mso-position-vertical-relative:line" coordsize="14208,7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 o:spid="_x0000_s1027" type="#_x0000_t75" style="position:absolute;left:326;width:13748;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uGtPDAAAA2wAAAA8AAABkcnMvZG93bnJldi54bWxEj0FrwkAUhO+F/oflCb3VjaKhRDdBCgVB&#10;KDZWz4/scxPMvk2zq4n/3i0Uehxm5htmXYy2FTfqfeNYwWyagCCunG7YKPg+fLy+gfABWWPrmBTc&#10;yUORPz+tMdNu4C+6lcGICGGfoYI6hC6T0lc1WfRT1xFH7+x6iyHK3kjd4xDhtpXzJEmlxYbjQo0d&#10;vddUXcqrVWA/G9zuy/txuTsZk/4cNy4Me6VeJuNmBSLQGP7Df+2tVrBI4fdL/AEy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W4a08MAAADbAAAADwAAAAAAAAAAAAAAAACf&#10;AgAAZHJzL2Rvd25yZXYueG1sUEsFBgAAAAAEAAQA9wAAAI8DAAAAAA==&#10;">
              <v:imagedata r:id="rId44" o:title=""/>
            </v:shape>
            <v:shape id="Picture 57" o:spid="_x0000_s1028" type="#_x0000_t75" style="position:absolute;left:998;top:192;width:13047;height: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JEDDAAAA2wAAAA8AAABkcnMvZG93bnJldi54bWxEj0FrwkAUhO+F/oflFbwUs4mWKqlrEMVi&#10;j9rg+ZF9zQazb0N21bS/visIHoeZ+YZZFINtxYV63zhWkCUpCOLK6YZrBeX3djwH4QOyxtYxKfgl&#10;D8Xy+WmBuXZX3tPlEGoRIexzVGBC6HIpfWXIok9cRxy9H9dbDFH2tdQ9XiPctnKSpu/SYsNxwWBH&#10;a0PV6XC2CvZsvo6vWIa/6ec6M6ftZjrsNkqNXobVB4hAQ3iE7+2dVvA2g9uX+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mokQMMAAADbAAAADwAAAAAAAAAAAAAAAACf&#10;AgAAZHJzL2Rvd25yZXYueG1sUEsFBgAAAAAEAAQA9wAAAI8DAAAAAA==&#10;">
              <v:imagedata r:id="rId45" o:title=""/>
            </v:shape>
            <v:shape id="Picture 58" o:spid="_x0000_s1029" type="#_x0000_t75" style="position:absolute;left:432;top:633;width:1364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0XQfBAAAA2wAAAA8AAABkcnMvZG93bnJldi54bWxET7tqwzAU3Qv5B3ED3RrZJRTHiWJCaE2H&#10;Ds1ryHaxbiwT68pIauL+fTUUMh7Oe1WNthc38qFzrCCfZSCIG6c7bhUcDx8vBYgQkTX2jknBLwWo&#10;1pOnFZba3XlHt31sRQrhUKICE+NQShkaQxbDzA3Eibs4bzEm6FupPd5TuO3la5a9SYsdpwaDA20N&#10;Ndf9j1XQHOqv99oPZnGm4vRd9Pmc2lyp5+m4WYKINMaH+N/9qRXM09j0Jf0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g0XQfBAAAA2wAAAA8AAAAAAAAAAAAAAAAAnwIA&#10;AGRycy9kb3ducmV2LnhtbFBLBQYAAAAABAAEAPcAAACNAwAAAAA=&#10;">
              <v:imagedata r:id="rId46" o:title=""/>
            </v:shape>
            <v:shape id="Picture 59" o:spid="_x0000_s1030" type="#_x0000_t75" style="position:absolute;left:998;top:825;width:13047;height: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vetTBAAAA2wAAAA8AAABkcnMvZG93bnJldi54bWxET11rwjAUfR/sP4Qr7E1Th5NRm4oMBiIT&#10;tyo+X5trU2xuShNr3a83D4M9Hs53thxsI3rqfO1YwXSSgCAuna65UnDYf47fQfiArLFxTAru5GGZ&#10;Pz9lmGp34x/qi1CJGMI+RQUmhDaV0peGLPqJa4kjd3adxRBhV0nd4S2G20a+JslcWqw5Nhhs6cNQ&#10;eSmuVsGm2RSGt/uS5fG6++1P1ezr+K3Uy2hYLUAEGsK/+M+91gre4vr4Jf4Am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5vetTBAAAA2wAAAA8AAAAAAAAAAAAAAAAAnwIA&#10;AGRycy9kb3ducmV2LnhtbFBLBQYAAAAABAAEAPcAAACNAwAAAAA=&#10;">
              <v:imagedata r:id="rId47" o:title=""/>
            </v:shape>
            <v:shape id="Picture 60" o:spid="_x0000_s1031" type="#_x0000_t75" style="position:absolute;left:432;top:1276;width:1364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hFZLDAAAA2wAAAA8AAABkcnMvZG93bnJldi54bWxEj0FrAjEUhO+F/ofwhN5qVqG1XY1SpILQ&#10;vWh78fbYPDeLm5eweXW3/74pFDwOM/MNs9qMvlNX6lMb2MBsWoAiroNtuTHw9bl7fAGVBNliF5gM&#10;/FCCzfr+boWlDQMf6HqURmUIpxINOJFYap1qRx7TNETi7J1D71Gy7Bttexwy3Hd6XhTP2mPLecFh&#10;pK2j+nL89ga6Idpq5xaHD1tFOZ2q1/e9WGMeJuPbEpTQKLfwf3tvDTzN4O9L/gF6/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CEVksMAAADbAAAADwAAAAAAAAAAAAAAAACf&#10;AgAAZHJzL2Rvd25yZXYueG1sUEsFBgAAAAAEAAQA9wAAAI8DAAAAAA==&#10;">
              <v:imagedata r:id="rId48" o:title=""/>
            </v:shape>
            <v:shape id="Picture 61" o:spid="_x0000_s1032" type="#_x0000_t75" style="position:absolute;left:998;top:1468;width:13047;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1YjLGAAAA2wAAAA8AAABkcnMvZG93bnJldi54bWxEj09rAjEUxO9Cv0N4BW+a9V8pW6PYouJB&#10;hFrFentsnpvFzcuyibr99o0geBxm5jfMeNrYUlyp9oVjBb1uAoI4c7rgXMHuZ9F5B+EDssbSMSn4&#10;Iw/TyUtrjKl2N/6m6zbkIkLYp6jAhFClUvrMkEXfdRVx9E6uthiirHOpa7xFuC1lP0nepMWC44LB&#10;ir4MZeftxSrYbD5nw+V6PjgbOvT2o9/9+rhaKNV+bWYfIAI14Rl+tFdawagP9y/xB8jJ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LViMsYAAADbAAAADwAAAAAAAAAAAAAA&#10;AACfAgAAZHJzL2Rvd25yZXYueG1sUEsFBgAAAAAEAAQA9wAAAJIDAAAAAA==&#10;">
              <v:imagedata r:id="rId49" o:title=""/>
            </v:shape>
            <v:shape id="Picture 62" o:spid="_x0000_s1033" type="#_x0000_t75" style="position:absolute;left:9;top:1804;width:14064;height: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r5LHAAAAA2wAAAA8AAABkcnMvZG93bnJldi54bWxEj80KwjAQhO+C7xBW8KapiiLVKKIIHvTg&#10;z8Xb0qxtsdmUJrb17Y0geBxm5htmuW5NIWqqXG5ZwWgYgSBOrM45VXC77gdzEM4jaywsk4I3OViv&#10;up0lxto2fKb64lMRIOxiVJB5X8ZSuiQjg25oS+LgPWxl0AdZpVJX2AS4KeQ4imbSYM5hIcOSthkl&#10;z8vLKJiViW/PeLruj/nuUBfmfmqeU6X6vXazAOGp9f/wr33QCqYT+H4JP0Cu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avkscAAAADbAAAADwAAAAAAAAAAAAAAAACfAgAA&#10;ZHJzL2Rvd25yZXYueG1sUEsFBgAAAAAEAAQA9wAAAIwDAAAAAA==&#10;">
              <v:imagedata r:id="rId50" o:title=""/>
            </v:shape>
            <v:shape id="Picture 63" o:spid="_x0000_s1034" type="#_x0000_t75" style="position:absolute;left:48;top:2179;width:14026;height:10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8pMPCAAAA2wAAAA8AAABkcnMvZG93bnJldi54bWxEj9Fqg0AURN8L+YflFvLWrC2pCdZVQiGk&#10;9a2JH3Dj3qro3hV3o+bvu4VCH4eZOcOk+WJ6MdHoWssKnjcRCOLK6pZrBeXl+LQH4Tyyxt4yKbiT&#10;gzxbPaSYaDvzF01nX4sAYZeggsb7IZHSVQ0ZdBs7EAfv244GfZBjLfWIc4CbXr5EUSwNthwWGhzo&#10;vaGqO99MoByvu90nFs7GxandT3FXl7dSqfXjcngD4Wnx/+G/9odW8LqF3y/hB8js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PKTDwgAAANsAAAAPAAAAAAAAAAAAAAAAAJ8C&#10;AABkcnMvZG93bnJldi54bWxQSwUGAAAAAAQABAD3AAAAjgMAAAAA&#10;">
              <v:imagedata r:id="rId51" o:title=""/>
            </v:shape>
            <v:shape id="Picture 64" o:spid="_x0000_s1035" type="#_x0000_t75" style="position:absolute;top:3177;width:14074;height: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LWRLFAAAA2wAAAA8AAABkcnMvZG93bnJldi54bWxEj0FrwkAUhO9C/8PyCr2Ibtqa2qauUgXB&#10;i9BEDx4f2dckNPs27G5j+u9dQfA4zMw3zGI1mFb05HxjWcHzNAFBXFrdcKXgeNhO3kH4gKyxtUwK&#10;/snDavkwWmCm7Zlz6otQiQhhn6GCOoQuk9KXNRn0U9sRR+/HOoMhSldJ7fAc4aaVL0nyJg02HBdq&#10;7GhTU/lb/BkFRZ6k493cpfZ73c9OzfzjteS9Uk+Pw9cniEBDuIdv7Z1WkKZw/RJ/gFx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i1kSxQAAANsAAAAPAAAAAAAAAAAAAAAA&#10;AJ8CAABkcnMvZG93bnJldi54bWxQSwUGAAAAAAQABAD3AAAAkQMAAAAA&#10;">
              <v:imagedata r:id="rId52" o:title=""/>
            </v:shape>
            <v:line id="Line 65" o:spid="_x0000_s1036" style="position:absolute;visibility:visible;mso-wrap-style:square" from="125,4152" to="173,4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vTsMAAADbAAAADwAAAGRycy9kb3ducmV2LnhtbESPQWsCMRSE7wX/Q3iF3mq2QlV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707DAAAA2wAAAA8AAAAAAAAAAAAA&#10;AAAAoQIAAGRycy9kb3ducmV2LnhtbFBLBQYAAAAABAAEAPkAAACRAwAAAAA=&#10;" strokeweight=".48pt"/>
            <v:shape id="Picture 66" o:spid="_x0000_s1037" type="#_x0000_t75" style="position:absolute;left:38;top:3456;width:14036;height:1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9RPFAAAA2wAAAA8AAABkcnMvZG93bnJldi54bWxEj1trwkAUhN8L/oflCL6IbpRWJbqKvVL6&#10;5iXg4yF7TILZs0t2Y9J/3y0U+jjMzDfMZtebWtyp8ZVlBbNpAoI4t7riQsH59D5ZgfABWWNtmRR8&#10;k4fddvCwwVTbjg90P4ZCRAj7FBWUIbhUSp+XZNBPrSOO3tU2BkOUTSF1g12Em1rOk2QhDVYcF0p0&#10;9FJSfju2RsHXW3buCrcPWXZ9/nCXcfs4fm2VGg37/RpEoD78h//an1rB0xJ+v8QfI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yPUTxQAAANsAAAAPAAAAAAAAAAAAAAAA&#10;AJ8CAABkcnMvZG93bnJldi54bWxQSwUGAAAAAAQABAD3AAAAkQMAAAAA&#10;">
              <v:imagedata r:id="rId53" o:title=""/>
            </v:shape>
            <v:shape id="Picture 67" o:spid="_x0000_s1038" type="#_x0000_t75" style="position:absolute;left:998;top:4809;width:13047;height:2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wVHHAAAAA2wAAAA8AAABkcnMvZG93bnJldi54bWxET8uKwjAU3Q/4D+EK7sZUZUapTUVEHVeC&#10;j4XLa3Nti81NaaJWv94shFkezjuZtaYSd2pcaVnBoB+BIM6sLjlXcDysvicgnEfWWFkmBU9yMEs7&#10;XwnG2j54R/e9z0UIYRejgsL7OpbSZQUZdH1bEwfuYhuDPsAml7rBRwg3lRxG0a80WHJoKLCmRUHZ&#10;dX8zCl7jw5kcReflaWnX8+N25FavP6V63XY+BeGp9f/ij3ujFfyEseFL+AEyf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bBUccAAAADbAAAADwAAAAAAAAAAAAAAAACfAgAA&#10;ZHJzL2Rvd25yZXYueG1sUEsFBgAAAAAEAAQA9wAAAIwDAAAAAA==&#10;">
              <v:imagedata r:id="rId54" o:title=""/>
            </v:shape>
            <v:shape id="Picture 68" o:spid="_x0000_s1039" type="#_x0000_t75" style="position:absolute;left:432;top:5078;width:1364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hkknEAAAA2wAAAA8AAABkcnMvZG93bnJldi54bWxEj0FrAjEUhO+C/yE8oRepiUWl3RpF2goe&#10;vNSK4O2xee4ubl6WJKvbf28EweMwM98w82Vna3EhHyrHGsYjBYI4d6biQsP+b/36DiJEZIO1Y9Lw&#10;TwGWi35vjplxV/6lyy4WIkE4ZKihjLHJpAx5SRbDyDXEyTs5bzEm6QtpPF4T3NbyTamZtFhxWiix&#10;oa+S8vOutRqGP209G8qjak+TcJYbr7aH773WL4Nu9QkiUhef4Ud7YzRMP+D+Jf0A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khkknEAAAA2wAAAA8AAAAAAAAAAAAAAAAA&#10;nwIAAGRycy9kb3ducmV2LnhtbFBLBQYAAAAABAAEAPcAAACQAwAAAAA=&#10;">
              <v:imagedata r:id="rId55" o:title=""/>
            </v:shape>
            <v:shape id="Picture 69" o:spid="_x0000_s1040" type="#_x0000_t75" style="position:absolute;left:998;top:5270;width:13047;height: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iBNfBAAAA2wAAAA8AAABkcnMvZG93bnJldi54bWxET0trAjEQvhf6H8IUvNVsrYhsjeKDggeF&#10;1gfS25BMdxc3k2UTdf33zqHQ48f3nsw6X6srtbEKbOCtn4EitsFVXBg47D9fx6BiQnZYByYDd4ow&#10;mz4/TTB34cbfdN2lQkkIxxwNlCk1udbRluQx9kNDLNxvaD0mgW2hXYs3Cfe1HmTZSHusWBpKbGhZ&#10;kj3vLt7A8PK1GYvHbhf3o13Nu9P5h96N6b108w9Qibr0L/5zr52BkayXL/ID9PQ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iBNfBAAAA2wAAAA8AAAAAAAAAAAAAAAAAnwIA&#10;AGRycy9kb3ducmV2LnhtbFBLBQYAAAAABAAEAPcAAACNAwAAAAA=&#10;">
              <v:imagedata r:id="rId56" o:title=""/>
            </v:shape>
            <v:shape id="Picture 70" o:spid="_x0000_s1041" type="#_x0000_t75" style="position:absolute;left:441;top:5712;width:13632;height: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dHKjDAAAA2wAAAA8AAABkcnMvZG93bnJldi54bWxEj0+LwjAUxO8LfofwBG9r6h7KUo0iiiDs&#10;ye7uwduzebbV5qUk6R+/vREW9jjMzG+Y1WY0jejJ+dqygsU8AUFcWF1zqeDn+/D+CcIHZI2NZVLw&#10;IA+b9eRthZm2A5+oz0MpIoR9hgqqENpMSl9UZNDPbUscvat1BkOUrpTa4RDhppEfSZJKgzXHhQpb&#10;2lVU3PPOKLj69Lc/3fNWX7qvwZzDvhvdTanZdNwuQQQaw3/4r33UCtIFvL7EHyD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Z0cqMMAAADbAAAADwAAAAAAAAAAAAAAAACf&#10;AgAAZHJzL2Rvd25yZXYueG1sUEsFBgAAAAAEAAQA9wAAAI8DAAAAAA==&#10;">
              <v:imagedata r:id="rId57" o:title=""/>
            </v:shape>
            <v:shape id="Picture 71" o:spid="_x0000_s1042" type="#_x0000_t75" style="position:absolute;left:998;top:5904;width:13047;height: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8PzvEAAAA2wAAAA8AAABkcnMvZG93bnJldi54bWxEj0uLAjEQhO+C/yG04E0zPhAZjaIuC3tY&#10;YdcH4q1J2pnBSWeYRB3/vREW9lhUfVXUfNnYUtyp9oVjBYN+AoJYO1NwpuCw/+xNQfiAbLB0TAqe&#10;5GG5aLfmmBr34F+670ImYgn7FBXkIVSplF7nZNH3XUUcvYurLYYo60yaGh+x3JZymCQTabHguJBj&#10;RZuc9HV3swrGt5/vaWT0dv086o9Vc7qeaaRUt9OsZiACNeE//Ed/GQWTIby/xB8gF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8PzvEAAAA2wAAAA8AAAAAAAAAAAAAAAAA&#10;nwIAAGRycy9kb3ducmV2LnhtbFBLBQYAAAAABAAEAPcAAACQAwAAAAA=&#10;">
              <v:imagedata r:id="rId56" o:title=""/>
            </v:shape>
            <v:shape id="Picture 72" o:spid="_x0000_s1043" type="#_x0000_t75" style="position:absolute;left:537;top:6345;width:13671;height: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L6iLFAAAA2wAAAA8AAABkcnMvZG93bnJldi54bWxEj09rAjEUxO+FfofwCr0UzVqpyLpR2oK0&#10;J8E/4PW5eWZXNy9rktXttzeFQo/DzPyGKRa9bcSVfKgdKxgNMxDEpdM1GwW77XIwBREissbGMSn4&#10;oQCL+eNDgbl2N17TdRONSBAOOSqoYmxzKUNZkcUwdC1x8o7OW4xJeiO1x1uC20a+ZtlEWqw5LVTY&#10;0mdF5XnTWQXL9ce+P5sujFdfmTmUl9Obf9kq9fzUv89AROrjf/iv/a0VTMbw+yX9AD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C+oixQAAANsAAAAPAAAAAAAAAAAAAAAA&#10;AJ8CAABkcnMvZG93bnJldi54bWxQSwUGAAAAAAQABAD3AAAAkQMAAAAA&#10;">
              <v:imagedata r:id="rId58"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9"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0001784A">
        <w:rPr>
          <w:rFonts w:ascii="Times New Roman" w:hAnsi="Times New Roman"/>
          <w:color w:val="000000" w:themeColor="text1"/>
          <w:sz w:val="24"/>
          <w:szCs w:val="24"/>
        </w:rPr>
        <w:t>М</w:t>
      </w:r>
      <w:r w:rsidRPr="002C2BC4">
        <w:rPr>
          <w:rFonts w:ascii="Times New Roman" w:hAnsi="Times New Roman"/>
          <w:color w:val="000000" w:themeColor="text1"/>
          <w:sz w:val="24"/>
          <w:szCs w:val="24"/>
        </w:rPr>
        <w:t>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9E294F"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Group 95" o:spid="_x0000_s1063" style="position:absolute;left:0;text-align:left;margin-left:55.2pt;margin-top:41.5pt;width:731.55pt;height:414.75pt;z-index:-251620352;mso-position-horizontal-relative:page;mso-position-vertical-relative:page" coordorigin="1104,1006" coordsize="14631,8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OD7roQAAAAG&#10;YktHRAD/AP8A/6C9p5MAAAAJcEhZcwAADsQAAA7EAZUrDhsAACAASURBVHic7N1vbF3nfSf4rxLF&#10;oe3Ipa3shnLtmDJgicXatRIZIyKwITp9YTWAkxRod8ZToIWSxabZDVA46Z/N9kUkYIFBu+M2u5hF&#10;X6VWCizqBbqJ010UCgYdU7AxoYOVQUdehJKx4s3IsdjYShirsmlFHe2L516RlyapK+ncew7Jzwe4&#10;OPeec/g8PztFUXzz6+9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">
            <v:shape id="AutoShape 96" o:spid="_x0000_s1065" style="position:absolute;left:1104;top:1005;width:14631;height:89;visibility:visible;mso-wrap-style:square;v-text-anchor:top" coordsize="14631,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KqMQA&#10;AADbAAAADwAAAGRycy9kb3ducmV2LnhtbESPT2sCMRTE74LfITzBi2i2SxVZjSKFoqUn/xz09tg8&#10;N6ubl2WT6tpP3xQEj8PM/IaZL1tbiRs1vnSs4G2UgCDOnS65UHDYfw6nIHxA1lg5JgUP8rBcdDtz&#10;zLS785Zuu1CICGGfoQITQp1J6XNDFv3I1cTRO7vGYoiyKaRu8B7htpJpkkykxZLjgsGaPgzl192P&#10;VZCG4+Qy+JXfKY/XX6eNn24fxivV77WrGYhAbXiFn+2NVvCe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vSqjEAAAA2wAAAA8AAAAAAAAAAAAAAAAAmAIAAGRycy9k&#10;b3ducmV2LnhtbFBLBQYAAAAABAAEAPUAAACJAwAAAAA=&#10;" adj="0,,0" path="m14630,28l,28,,88r14630,l14630,28xm14630,l,,,14r14630,l14630,xe" fillcolor="white [3212]" stroked="f">
              <v:stroke joinstyle="round"/>
              <v:formulas/>
              <v:path arrowok="t" o:connecttype="custom" o:connectlocs="14630,1034;0,1034;0,1094;14630,1094;14630,1034;14630,1006;0,1006;0,1020;14630,1020;14630,1006" o:connectangles="0,0,0,0,0,0,0,0,0,0"/>
            </v:shape>
            <v:shape id="Picture 97" o:spid="_x0000_s1064" type="#_x0000_t75" style="position:absolute;left:1632;top:1094;width:13573;height:8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0jy7FAAAA2wAAAA8AAABkcnMvZG93bnJldi54bWxEj81rAjEUxO+F/g/hFXoRzVaLH1ujtIXS&#10;evDgx8HjY/PcBDcvS5Lq+t+bgtDjMDO/YebLzjXiTCFazwpeBgUI4spry7WC/e6rPwURE7LGxjMp&#10;uFKE5eLxYY6l9hfe0HmbapEhHEtUYFJqSyljZchhHPiWOHtHHxymLEMtdcBLhrtGDotiLB1azgsG&#10;W/o0VJ22v05BZVfF8PtqJr3ZR7O3h/Ux6JNU6vmpe38DkahL/+F7+0creB3B35f8A+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tI8uxQAAANsAAAAPAAAAAAAAAAAAAAAA&#10;AJ8CAABkcnMvZG93bnJldi54bWxQSwUGAAAAAAQABAD3AAAAkQMAAAAA&#10;" filled="t" fillcolor="white [3212]">
              <v:imagedata r:id="rId60"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Перед теплоснабжающими организациями стоит задача</w:t>
      </w:r>
      <w:r w:rsidR="001C1B7E">
        <w:rPr>
          <w:rFonts w:ascii="Times New Roman" w:hAnsi="Times New Roman"/>
          <w:sz w:val="24"/>
          <w:szCs w:val="28"/>
        </w:rPr>
        <w:t xml:space="preserve"> </w:t>
      </w:r>
      <w:r w:rsidRPr="00D85C3F">
        <w:rPr>
          <w:rFonts w:ascii="Times New Roman" w:hAnsi="Times New Roman"/>
          <w:sz w:val="24"/>
          <w:szCs w:val="28"/>
        </w:rPr>
        <w:t xml:space="preserve">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117C3A">
        <w:rPr>
          <w:rFonts w:ascii="Times New Roman" w:hAnsi="Times New Roman"/>
          <w:sz w:val="24"/>
          <w:szCs w:val="28"/>
        </w:rPr>
        <w:t>г.</w:t>
      </w:r>
      <w:r w:rsidR="002C76AA">
        <w:rPr>
          <w:rFonts w:ascii="Times New Roman" w:hAnsi="Times New Roman"/>
          <w:sz w:val="24"/>
          <w:szCs w:val="28"/>
        </w:rPr>
        <w:t>о.</w:t>
      </w:r>
      <w:r w:rsidR="00117C3A">
        <w:rPr>
          <w:rFonts w:ascii="Times New Roman" w:hAnsi="Times New Roman"/>
          <w:sz w:val="24"/>
          <w:szCs w:val="28"/>
        </w:rPr>
        <w:t xml:space="preserve"> Тейково</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 xml:space="preserve">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w:t>
      </w:r>
      <w:r w:rsidRPr="002D2DCF">
        <w:rPr>
          <w:rFonts w:ascii="Times New Roman" w:hAnsi="Times New Roman"/>
          <w:sz w:val="24"/>
          <w:szCs w:val="28"/>
        </w:rPr>
        <w:t>(РД 153.34.1-20.329-2001).</w:t>
      </w:r>
      <w:r w:rsidRPr="00D85C3F">
        <w:rPr>
          <w:rFonts w:ascii="Times New Roman" w:hAnsi="Times New Roman"/>
          <w:sz w:val="24"/>
          <w:szCs w:val="28"/>
        </w:rPr>
        <w:t xml:space="preserve">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w:t>
      </w:r>
      <w:r w:rsidRPr="002D2DCF">
        <w:rPr>
          <w:rFonts w:ascii="Times New Roman" w:hAnsi="Times New Roman"/>
          <w:sz w:val="24"/>
          <w:szCs w:val="28"/>
        </w:rPr>
        <w:t>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w:t>
      </w:r>
      <w:r w:rsidRPr="00D85C3F">
        <w:rPr>
          <w:rFonts w:ascii="Times New Roman" w:hAnsi="Times New Roman"/>
          <w:sz w:val="24"/>
          <w:szCs w:val="28"/>
        </w:rPr>
        <w:t xml:space="preserve">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w:t>
      </w:r>
      <w:r w:rsidRPr="000F3ECD">
        <w:rPr>
          <w:rFonts w:ascii="Times New Roman" w:hAnsi="Times New Roman"/>
          <w:sz w:val="24"/>
          <w:szCs w:val="28"/>
        </w:rPr>
        <w:t>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Pr="00D85C3F">
        <w:rPr>
          <w:rFonts w:ascii="Times New Roman" w:hAnsi="Times New Roman"/>
          <w:sz w:val="24"/>
          <w:szCs w:val="28"/>
        </w:rPr>
        <w:t xml:space="preserve">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0F3ECD" w:rsidRDefault="007F3DBB" w:rsidP="000F3ECD">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w:t>
      </w:r>
      <w:r w:rsidRPr="000F3ECD">
        <w:rPr>
          <w:rFonts w:ascii="Times New Roman" w:hAnsi="Times New Roman"/>
          <w:sz w:val="24"/>
          <w:szCs w:val="28"/>
        </w:rPr>
        <w:t>согласно Методических указаний по проведению шурфовок в тепловых сетях (МУ 34-70-149-86).</w:t>
      </w:r>
      <w:r w:rsidRPr="00D85C3F">
        <w:rPr>
          <w:rFonts w:ascii="Times New Roman" w:hAnsi="Times New Roman"/>
          <w:sz w:val="24"/>
          <w:szCs w:val="28"/>
        </w:rPr>
        <w:t xml:space="preserve">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w:t>
      </w:r>
      <w:r w:rsidR="000F3ECD">
        <w:rPr>
          <w:rFonts w:ascii="Times New Roman" w:hAnsi="Times New Roman"/>
          <w:sz w:val="24"/>
          <w:szCs w:val="28"/>
        </w:rPr>
        <w:t>лючения в план ремонтных работ.</w:t>
      </w:r>
    </w:p>
    <w:p w:rsidR="00412424" w:rsidRPr="000F3ECD" w:rsidRDefault="000F3ECD" w:rsidP="000F3ECD">
      <w:pPr>
        <w:pStyle w:val="a9"/>
        <w:spacing w:line="360" w:lineRule="auto"/>
        <w:jc w:val="both"/>
        <w:rPr>
          <w:rFonts w:ascii="Times New Roman" w:hAnsi="Times New Roman"/>
          <w:sz w:val="24"/>
          <w:szCs w:val="28"/>
        </w:rPr>
      </w:pPr>
      <w:r>
        <w:rPr>
          <w:rFonts w:ascii="Times New Roman" w:hAnsi="Times New Roman"/>
          <w:sz w:val="24"/>
          <w:szCs w:val="28"/>
        </w:rPr>
        <w:t xml:space="preserve">2.2. </w:t>
      </w:r>
      <w:r w:rsidR="007F3DBB" w:rsidRPr="000F3ECD">
        <w:rPr>
          <w:rFonts w:ascii="Times New Roman" w:hAnsi="Times New Roman"/>
          <w:sz w:val="24"/>
          <w:szCs w:val="28"/>
        </w:rPr>
        <w:t xml:space="preserve">Оценка интенсивности процесса внутренней коррозии проводится силами эксплуатирующей организации с целью </w:t>
      </w:r>
      <w:proofErr w:type="gramStart"/>
      <w:r w:rsidR="007F3DBB" w:rsidRPr="000F3ECD">
        <w:rPr>
          <w:rFonts w:ascii="Times New Roman" w:hAnsi="Times New Roman"/>
          <w:sz w:val="24"/>
          <w:szCs w:val="28"/>
        </w:rPr>
        <w:t>определения скорости коррозии внутренних поверхностей трубопроводов тепловых сетей</w:t>
      </w:r>
      <w:proofErr w:type="gramEnd"/>
      <w:r w:rsidR="007F3DBB" w:rsidRPr="000F3ECD">
        <w:rPr>
          <w:rFonts w:ascii="Times New Roman" w:hAnsi="Times New Roman"/>
          <w:sz w:val="24"/>
          <w:szCs w:val="28"/>
        </w:rPr>
        <w:t xml:space="preserve"> с помощью индикаторов коррозии.  Оценка интенсивности процесса внутренней коррозии производится в соотв</w:t>
      </w:r>
      <w:r w:rsidR="007F3DBB" w:rsidRPr="001D68E1">
        <w:rPr>
          <w:rFonts w:ascii="Times New Roman" w:hAnsi="Times New Roman"/>
          <w:sz w:val="24"/>
          <w:szCs w:val="28"/>
        </w:rPr>
        <w:t xml:space="preserve">етствии с </w:t>
      </w:r>
      <w:r w:rsidR="00412424" w:rsidRPr="001D68E1">
        <w:rPr>
          <w:rFonts w:ascii="Times New Roman" w:hAnsi="Times New Roman"/>
          <w:bCs/>
        </w:rPr>
        <w:t>СТО 70238424.27.060.002-2008. Трубопроводы тепловых сетей. Защита от коррозии. Организация эксплуатации и технического обслуживания. Нормы и требования</w:t>
      </w:r>
      <w:r w:rsidRPr="001D68E1">
        <w:rPr>
          <w:rFonts w:ascii="Times New Roman" w:hAnsi="Times New Roman"/>
          <w:bCs/>
          <w:color w:val="3F4142"/>
        </w:rPr>
        <w:t>.</w:t>
      </w:r>
    </w:p>
    <w:p w:rsidR="007F3DBB" w:rsidRPr="00D85C3F" w:rsidRDefault="00412424" w:rsidP="007F3DBB">
      <w:pPr>
        <w:pStyle w:val="a9"/>
        <w:spacing w:line="360" w:lineRule="auto"/>
        <w:ind w:firstLine="567"/>
        <w:jc w:val="both"/>
        <w:rPr>
          <w:rFonts w:ascii="Times New Roman" w:hAnsi="Times New Roman"/>
          <w:sz w:val="24"/>
          <w:szCs w:val="28"/>
        </w:rPr>
      </w:pPr>
      <w:r>
        <w:rPr>
          <w:rFonts w:ascii="Times New Roman" w:hAnsi="Times New Roman"/>
          <w:sz w:val="24"/>
          <w:szCs w:val="28"/>
        </w:rPr>
        <w:t>н</w:t>
      </w:r>
      <w:r w:rsidR="007F3DBB" w:rsidRPr="00D85C3F">
        <w:rPr>
          <w:rFonts w:ascii="Times New Roman" w:hAnsi="Times New Roman"/>
          <w:sz w:val="24"/>
          <w:szCs w:val="28"/>
        </w:rPr>
        <w:t xml:space="preserve">а основании обработки результатов лабораторных анализов определяется степень интенсивности (скорость) внутренней коррозии </w:t>
      </w:r>
      <w:proofErr w:type="gramStart"/>
      <w:r w:rsidR="007F3DBB" w:rsidRPr="00D85C3F">
        <w:rPr>
          <w:rFonts w:ascii="Times New Roman" w:hAnsi="Times New Roman"/>
          <w:sz w:val="24"/>
          <w:szCs w:val="28"/>
        </w:rPr>
        <w:t>мм</w:t>
      </w:r>
      <w:proofErr w:type="gramEnd"/>
      <w:r w:rsidR="007F3DBB" w:rsidRPr="00D85C3F">
        <w:rPr>
          <w:rFonts w:ascii="Times New Roman" w:hAnsi="Times New Roman"/>
          <w:sz w:val="24"/>
          <w:szCs w:val="28"/>
        </w:rPr>
        <w:t>/год.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 xml:space="preserve">Техническое освидетельствование проводится в соответствии </w:t>
      </w:r>
      <w:r w:rsidRPr="00183CF8">
        <w:rPr>
          <w:rFonts w:ascii="Times New Roman" w:hAnsi="Times New Roman"/>
          <w:sz w:val="24"/>
          <w:szCs w:val="28"/>
        </w:rPr>
        <w:t>с Типовой инструкцией по периодическому техническому освидетельствованию трубопроводов тепловых сетей в процессе эксплуатации (РД 153-34.0-20.522-99).</w:t>
      </w:r>
      <w:r w:rsidRPr="00D85C3F">
        <w:rPr>
          <w:rFonts w:ascii="Times New Roman" w:hAnsi="Times New Roman"/>
          <w:sz w:val="24"/>
          <w:szCs w:val="28"/>
        </w:rPr>
        <w:t xml:space="preserve">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 xml:space="preserve">3.4. Годовой график ремонтов согласовывается до 1 апреля текущего года с Администрацией. На основании </w:t>
      </w:r>
      <w:r w:rsidRPr="001C1B7E">
        <w:rPr>
          <w:rFonts w:ascii="Times New Roman" w:hAnsi="Times New Roman"/>
          <w:sz w:val="24"/>
          <w:szCs w:val="28"/>
        </w:rPr>
        <w:t xml:space="preserve">«Правил вывода в ремонт и из эксплуатации источников тепловой энергии и тепловых сетей», утвержденных Постановлением Правительства РФ </w:t>
      </w:r>
      <w:r w:rsidR="001C1B7E" w:rsidRPr="001D68E1">
        <w:rPr>
          <w:rFonts w:ascii="Times New Roman" w:hAnsi="Times New Roman"/>
          <w:sz w:val="24"/>
          <w:szCs w:val="28"/>
        </w:rPr>
        <w:t>от 08.07.2023г. №1130</w:t>
      </w:r>
      <w:r w:rsidR="001C1B7E">
        <w:rPr>
          <w:rFonts w:ascii="Times New Roman" w:hAnsi="Times New Roman"/>
          <w:sz w:val="24"/>
          <w:szCs w:val="28"/>
        </w:rPr>
        <w:t xml:space="preserve"> </w:t>
      </w:r>
      <w:r w:rsidRPr="00D85C3F">
        <w:rPr>
          <w:rFonts w:ascii="Times New Roman" w:hAnsi="Times New Roman"/>
          <w:sz w:val="24"/>
          <w:szCs w:val="28"/>
        </w:rPr>
        <w:t>сводный план ремонта разрабатывается органом местного самоуправления на основании рассмотрения заявок от ресурсоснабжающих</w:t>
      </w:r>
      <w:r w:rsidR="00412424">
        <w:rPr>
          <w:rFonts w:ascii="Times New Roman" w:hAnsi="Times New Roman"/>
          <w:sz w:val="24"/>
          <w:szCs w:val="28"/>
        </w:rPr>
        <w:t xml:space="preserve"> </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412424" w:rsidP="007F3DBB">
      <w:pPr>
        <w:pStyle w:val="3"/>
        <w:spacing w:before="0" w:after="0" w:line="360" w:lineRule="auto"/>
        <w:jc w:val="both"/>
        <w:rPr>
          <w:rFonts w:ascii="Times New Roman" w:hAnsi="Times New Roman"/>
          <w:sz w:val="28"/>
          <w:szCs w:val="28"/>
        </w:rPr>
      </w:pPr>
      <w:bookmarkStart w:id="87" w:name="_Toc371415676"/>
      <w:bookmarkStart w:id="88" w:name="_Toc7011104"/>
      <w:r>
        <w:rPr>
          <w:rFonts w:ascii="Times New Roman" w:hAnsi="Times New Roman"/>
          <w:sz w:val="28"/>
          <w:szCs w:val="28"/>
        </w:rPr>
        <w:t>.</w:t>
      </w:r>
      <w:r w:rsidR="007F3DBB"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w:t>
      </w:r>
      <w:r w:rsidRPr="00183CF8">
        <w:rPr>
          <w:rFonts w:ascii="Times New Roman" w:eastAsia="Times New Roman" w:hAnsi="Times New Roman"/>
          <w:sz w:val="24"/>
          <w:szCs w:val="28"/>
        </w:rPr>
        <w:t>Правил организации технического обслуживания и ремонта оборудования, зданий и сооружений электростанций и сетей (СО 34.04.181-2003).</w:t>
      </w:r>
      <w:r w:rsidRPr="00D85C3F">
        <w:rPr>
          <w:rFonts w:ascii="Times New Roman" w:eastAsia="Times New Roman" w:hAnsi="Times New Roman"/>
          <w:sz w:val="24"/>
          <w:szCs w:val="28"/>
        </w:rPr>
        <w:t xml:space="preserve">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61"/>
          <w:footerReference w:type="default" r:id="rId62"/>
          <w:pgSz w:w="11906" w:h="16838"/>
          <w:pgMar w:top="1134" w:right="851" w:bottom="1134" w:left="992" w:header="709" w:footer="709" w:gutter="0"/>
          <w:cols w:space="708"/>
          <w:docGrid w:linePitch="360"/>
        </w:sectPr>
      </w:pPr>
    </w:p>
    <w:p w:rsidR="007F3DBB" w:rsidRPr="00D2074C" w:rsidRDefault="00412424" w:rsidP="002C2BC4">
      <w:pPr>
        <w:pStyle w:val="3"/>
        <w:spacing w:before="0" w:after="0" w:line="360" w:lineRule="auto"/>
        <w:jc w:val="both"/>
        <w:rPr>
          <w:rFonts w:ascii="Times New Roman" w:hAnsi="Times New Roman"/>
          <w:sz w:val="28"/>
          <w:szCs w:val="28"/>
        </w:rPr>
      </w:pPr>
      <w:bookmarkStart w:id="89" w:name="_Toc371415677"/>
      <w:bookmarkStart w:id="90" w:name="_Toc7011105"/>
      <w:r>
        <w:rPr>
          <w:rFonts w:ascii="Times New Roman" w:hAnsi="Times New Roman"/>
          <w:sz w:val="28"/>
          <w:szCs w:val="28"/>
        </w:rPr>
        <w:lastRenderedPageBreak/>
        <w:t>.</w:t>
      </w:r>
      <w:r w:rsidR="007F3DBB" w:rsidRPr="00D2074C">
        <w:rPr>
          <w:rFonts w:ascii="Times New Roman" w:hAnsi="Times New Roman"/>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183CF8" w:rsidRDefault="00011773" w:rsidP="00011773">
      <w:pPr>
        <w:spacing w:after="0" w:line="360" w:lineRule="auto"/>
        <w:rPr>
          <w:rFonts w:ascii="Times New Roman" w:hAnsi="Times New Roman"/>
          <w:sz w:val="24"/>
          <w:szCs w:val="24"/>
          <w:lang w:eastAsia="ru-RU"/>
        </w:rPr>
      </w:pPr>
      <w:r w:rsidRPr="00011773">
        <w:rPr>
          <w:rFonts w:ascii="Times New Roman" w:hAnsi="Times New Roman"/>
          <w:sz w:val="24"/>
          <w:szCs w:val="24"/>
        </w:rPr>
        <w:t xml:space="preserve">Расчет нормативных тепловых потерь выполнен в </w:t>
      </w:r>
      <w:r w:rsidRPr="00183CF8">
        <w:rPr>
          <w:rFonts w:ascii="Times New Roman" w:hAnsi="Times New Roman"/>
          <w:sz w:val="24"/>
          <w:szCs w:val="24"/>
        </w:rPr>
        <w:t>соответствии с «Инструкцией по</w:t>
      </w:r>
      <w:r w:rsidRPr="00183CF8">
        <w:rPr>
          <w:rFonts w:ascii="Times New Roman" w:hAnsi="Times New Roman"/>
          <w:spacing w:val="1"/>
          <w:sz w:val="24"/>
          <w:szCs w:val="24"/>
        </w:rPr>
        <w:t xml:space="preserve"> </w:t>
      </w:r>
      <w:r w:rsidRPr="00183CF8">
        <w:rPr>
          <w:rFonts w:ascii="Times New Roman" w:hAnsi="Times New Roman"/>
          <w:sz w:val="24"/>
          <w:szCs w:val="24"/>
        </w:rPr>
        <w:t>организации</w:t>
      </w:r>
      <w:r w:rsidRPr="00183CF8">
        <w:rPr>
          <w:rFonts w:ascii="Times New Roman" w:hAnsi="Times New Roman"/>
          <w:spacing w:val="1"/>
          <w:sz w:val="24"/>
          <w:szCs w:val="24"/>
        </w:rPr>
        <w:t xml:space="preserve"> </w:t>
      </w:r>
      <w:r w:rsidRPr="00183CF8">
        <w:rPr>
          <w:rFonts w:ascii="Times New Roman" w:hAnsi="Times New Roman"/>
          <w:sz w:val="24"/>
          <w:szCs w:val="24"/>
        </w:rPr>
        <w:t>в</w:t>
      </w:r>
      <w:r w:rsidRPr="00183CF8">
        <w:rPr>
          <w:rFonts w:ascii="Times New Roman" w:hAnsi="Times New Roman"/>
          <w:spacing w:val="1"/>
          <w:sz w:val="24"/>
          <w:szCs w:val="24"/>
        </w:rPr>
        <w:t xml:space="preserve"> </w:t>
      </w:r>
      <w:r w:rsidRPr="00183CF8">
        <w:rPr>
          <w:rFonts w:ascii="Times New Roman" w:hAnsi="Times New Roman"/>
          <w:sz w:val="24"/>
          <w:szCs w:val="24"/>
        </w:rPr>
        <w:t>Минэнерго</w:t>
      </w:r>
      <w:r w:rsidRPr="00183CF8">
        <w:rPr>
          <w:rFonts w:ascii="Times New Roman" w:hAnsi="Times New Roman"/>
          <w:spacing w:val="1"/>
          <w:sz w:val="24"/>
          <w:szCs w:val="24"/>
        </w:rPr>
        <w:t xml:space="preserve"> </w:t>
      </w:r>
      <w:r w:rsidRPr="00183CF8">
        <w:rPr>
          <w:rFonts w:ascii="Times New Roman" w:hAnsi="Times New Roman"/>
          <w:sz w:val="24"/>
          <w:szCs w:val="24"/>
        </w:rPr>
        <w:t>России</w:t>
      </w:r>
      <w:r w:rsidRPr="00183CF8">
        <w:rPr>
          <w:rFonts w:ascii="Times New Roman" w:hAnsi="Times New Roman"/>
          <w:spacing w:val="1"/>
          <w:sz w:val="24"/>
          <w:szCs w:val="24"/>
        </w:rPr>
        <w:t xml:space="preserve"> </w:t>
      </w:r>
      <w:r w:rsidRPr="00183CF8">
        <w:rPr>
          <w:rFonts w:ascii="Times New Roman" w:hAnsi="Times New Roman"/>
          <w:sz w:val="24"/>
          <w:szCs w:val="24"/>
        </w:rPr>
        <w:t>работы</w:t>
      </w:r>
      <w:r w:rsidRPr="00183CF8">
        <w:rPr>
          <w:rFonts w:ascii="Times New Roman" w:hAnsi="Times New Roman"/>
          <w:spacing w:val="1"/>
          <w:sz w:val="24"/>
          <w:szCs w:val="24"/>
        </w:rPr>
        <w:t xml:space="preserve"> </w:t>
      </w:r>
      <w:r w:rsidRPr="00183CF8">
        <w:rPr>
          <w:rFonts w:ascii="Times New Roman" w:hAnsi="Times New Roman"/>
          <w:sz w:val="24"/>
          <w:szCs w:val="24"/>
        </w:rPr>
        <w:t>по</w:t>
      </w:r>
      <w:r w:rsidRPr="00183CF8">
        <w:rPr>
          <w:rFonts w:ascii="Times New Roman" w:hAnsi="Times New Roman"/>
          <w:spacing w:val="1"/>
          <w:sz w:val="24"/>
          <w:szCs w:val="24"/>
        </w:rPr>
        <w:t xml:space="preserve"> </w:t>
      </w:r>
      <w:r w:rsidRPr="00183CF8">
        <w:rPr>
          <w:rFonts w:ascii="Times New Roman" w:hAnsi="Times New Roman"/>
          <w:sz w:val="24"/>
          <w:szCs w:val="24"/>
        </w:rPr>
        <w:t>расчету</w:t>
      </w:r>
      <w:r w:rsidRPr="00183CF8">
        <w:rPr>
          <w:rFonts w:ascii="Times New Roman" w:hAnsi="Times New Roman"/>
          <w:spacing w:val="1"/>
          <w:sz w:val="24"/>
          <w:szCs w:val="24"/>
        </w:rPr>
        <w:t xml:space="preserve"> </w:t>
      </w:r>
      <w:r w:rsidRPr="00183CF8">
        <w:rPr>
          <w:rFonts w:ascii="Times New Roman" w:hAnsi="Times New Roman"/>
          <w:sz w:val="24"/>
          <w:szCs w:val="24"/>
        </w:rPr>
        <w:t>и</w:t>
      </w:r>
      <w:r w:rsidRPr="00183CF8">
        <w:rPr>
          <w:rFonts w:ascii="Times New Roman" w:hAnsi="Times New Roman"/>
          <w:spacing w:val="1"/>
          <w:sz w:val="24"/>
          <w:szCs w:val="24"/>
        </w:rPr>
        <w:t xml:space="preserve"> </w:t>
      </w:r>
      <w:r w:rsidRPr="00183CF8">
        <w:rPr>
          <w:rFonts w:ascii="Times New Roman" w:hAnsi="Times New Roman"/>
          <w:sz w:val="24"/>
          <w:szCs w:val="24"/>
        </w:rPr>
        <w:t>обоснованию</w:t>
      </w:r>
      <w:r w:rsidRPr="00183CF8">
        <w:rPr>
          <w:rFonts w:ascii="Times New Roman" w:hAnsi="Times New Roman"/>
          <w:spacing w:val="1"/>
          <w:sz w:val="24"/>
          <w:szCs w:val="24"/>
        </w:rPr>
        <w:t xml:space="preserve"> </w:t>
      </w:r>
      <w:r w:rsidRPr="00183CF8">
        <w:rPr>
          <w:rFonts w:ascii="Times New Roman" w:hAnsi="Times New Roman"/>
          <w:sz w:val="24"/>
          <w:szCs w:val="24"/>
        </w:rPr>
        <w:t>нормативов</w:t>
      </w:r>
      <w:r w:rsidRPr="00183CF8">
        <w:rPr>
          <w:rFonts w:ascii="Times New Roman" w:hAnsi="Times New Roman"/>
          <w:spacing w:val="1"/>
          <w:sz w:val="24"/>
          <w:szCs w:val="24"/>
        </w:rPr>
        <w:t xml:space="preserve"> </w:t>
      </w:r>
      <w:r w:rsidRPr="00183CF8">
        <w:rPr>
          <w:rFonts w:ascii="Times New Roman" w:hAnsi="Times New Roman"/>
          <w:sz w:val="24"/>
          <w:szCs w:val="24"/>
        </w:rPr>
        <w:t>технологических потерь при передаче тепловой энергии. – Утв. Приказом Минэнерго РФ от</w:t>
      </w:r>
      <w:r w:rsidRPr="00183CF8">
        <w:rPr>
          <w:rFonts w:ascii="Times New Roman" w:hAnsi="Times New Roman"/>
          <w:spacing w:val="1"/>
          <w:sz w:val="24"/>
          <w:szCs w:val="24"/>
        </w:rPr>
        <w:t xml:space="preserve"> </w:t>
      </w:r>
      <w:r w:rsidRPr="00183CF8">
        <w:rPr>
          <w:rFonts w:ascii="Times New Roman" w:hAnsi="Times New Roman"/>
          <w:sz w:val="24"/>
          <w:szCs w:val="24"/>
        </w:rPr>
        <w:t>30.12.2008 г.</w:t>
      </w:r>
      <w:r w:rsidRPr="00183CF8">
        <w:rPr>
          <w:rFonts w:ascii="Times New Roman" w:hAnsi="Times New Roman"/>
          <w:spacing w:val="-1"/>
          <w:sz w:val="24"/>
          <w:szCs w:val="24"/>
        </w:rPr>
        <w:t xml:space="preserve"> </w:t>
      </w:r>
      <w:r w:rsidRPr="00183CF8">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3A6335" w:rsidRPr="003A6335" w:rsidTr="00936E7C">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теплоносителя, м</w:t>
            </w:r>
            <w:r w:rsidRPr="003A6335">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электро-энергии, кВт*ч</w:t>
            </w:r>
          </w:p>
        </w:tc>
      </w:tr>
      <w:tr w:rsidR="003A6335" w:rsidRPr="003A6335" w:rsidTr="00936E7C">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14</w:t>
            </w:r>
          </w:p>
        </w:tc>
      </w:tr>
      <w:tr w:rsidR="003A6335" w:rsidRPr="003A6335" w:rsidTr="00936E7C">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13817,79</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15432,01</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3953,75</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11910,16</w:t>
            </w:r>
          </w:p>
        </w:tc>
        <w:tc>
          <w:tcPr>
            <w:tcW w:w="7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15863,92</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786,99</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16650,91</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3994808,60</w:t>
            </w:r>
          </w:p>
        </w:tc>
      </w:tr>
      <w:tr w:rsidR="003A6335" w:rsidRPr="003A6335" w:rsidTr="00936E7C">
        <w:trPr>
          <w:trHeight w:val="315"/>
        </w:trPr>
        <w:tc>
          <w:tcPr>
            <w:tcW w:w="1570" w:type="dxa"/>
            <w:vMerge/>
            <w:tcBorders>
              <w:left w:val="single" w:sz="8" w:space="0" w:color="000000"/>
              <w:right w:val="single" w:sz="4" w:space="0" w:color="auto"/>
            </w:tcBorders>
            <w:shd w:val="clear" w:color="000000" w:fill="FFFFFF"/>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46"/>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5817,94</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6232,33</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3326,35</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2425,23</w:t>
            </w:r>
          </w:p>
        </w:tc>
        <w:tc>
          <w:tcPr>
            <w:tcW w:w="7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5751,59</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353,2</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6104,8</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1221715,04</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489"/>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27,92</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5440,99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5468,91</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56,73</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5525,64</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12,77</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647,51</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660,28</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686,87</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bCs/>
                <w:i/>
                <w:iCs/>
                <w:sz w:val="20"/>
                <w:szCs w:val="20"/>
              </w:rPr>
            </w:pPr>
            <w:r w:rsidRPr="003A6335">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20146,78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22175,39</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7320,79</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20423,89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27744,7</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1223,51</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28968,22</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5216523,64</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445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9"/>
        <w:gridCol w:w="829"/>
        <w:gridCol w:w="867"/>
        <w:gridCol w:w="896"/>
        <w:gridCol w:w="857"/>
        <w:gridCol w:w="881"/>
        <w:gridCol w:w="896"/>
        <w:gridCol w:w="956"/>
        <w:gridCol w:w="981"/>
        <w:gridCol w:w="843"/>
        <w:gridCol w:w="883"/>
        <w:gridCol w:w="939"/>
        <w:gridCol w:w="1001"/>
        <w:gridCol w:w="843"/>
        <w:gridCol w:w="758"/>
        <w:gridCol w:w="980"/>
      </w:tblGrid>
      <w:tr w:rsidR="003A6335" w:rsidRPr="003A6335" w:rsidTr="00936E7C">
        <w:trPr>
          <w:trHeight w:val="255"/>
          <w:jc w:val="center"/>
        </w:trPr>
        <w:tc>
          <w:tcPr>
            <w:tcW w:w="1049" w:type="dxa"/>
            <w:vMerge w:val="restart"/>
            <w:shd w:val="clear" w:color="auto" w:fill="auto"/>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Месяц</w:t>
            </w:r>
          </w:p>
        </w:tc>
        <w:tc>
          <w:tcPr>
            <w:tcW w:w="12430" w:type="dxa"/>
            <w:gridSpan w:val="14"/>
          </w:tcPr>
          <w:p w:rsidR="003A6335" w:rsidRPr="003A6335" w:rsidRDefault="003A6335" w:rsidP="003A6335">
            <w:pPr>
              <w:spacing w:after="0" w:line="240" w:lineRule="auto"/>
              <w:jc w:val="center"/>
              <w:rPr>
                <w:rFonts w:ascii="Times New Roman" w:hAnsi="Times New Roman"/>
                <w:i/>
                <w:sz w:val="20"/>
                <w:szCs w:val="20"/>
              </w:rPr>
            </w:pPr>
            <w:r w:rsidRPr="003A633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3A6335" w:rsidRPr="003A6335" w:rsidRDefault="003A6335" w:rsidP="003A6335">
            <w:pPr>
              <w:spacing w:after="0" w:line="240" w:lineRule="auto"/>
              <w:jc w:val="center"/>
              <w:rPr>
                <w:rFonts w:ascii="Times New Roman" w:hAnsi="Times New Roman"/>
                <w:b/>
                <w:i/>
                <w:sz w:val="20"/>
                <w:szCs w:val="20"/>
              </w:rPr>
            </w:pPr>
            <w:r w:rsidRPr="003A6335">
              <w:rPr>
                <w:rFonts w:ascii="Times New Roman" w:hAnsi="Times New Roman"/>
                <w:b/>
                <w:sz w:val="20"/>
                <w:szCs w:val="20"/>
              </w:rPr>
              <w:t xml:space="preserve">ВСЕГО </w:t>
            </w:r>
          </w:p>
        </w:tc>
      </w:tr>
      <w:tr w:rsidR="003A6335" w:rsidRPr="003A6335" w:rsidTr="00936E7C">
        <w:trPr>
          <w:cantSplit/>
          <w:trHeight w:val="2493"/>
          <w:jc w:val="center"/>
        </w:trPr>
        <w:tc>
          <w:tcPr>
            <w:tcW w:w="1049" w:type="dxa"/>
            <w:vMerge/>
            <w:shd w:val="clear" w:color="auto" w:fill="auto"/>
          </w:tcPr>
          <w:p w:rsidR="003A6335" w:rsidRPr="003A6335" w:rsidRDefault="003A6335" w:rsidP="003A6335">
            <w:pPr>
              <w:spacing w:after="0" w:line="240" w:lineRule="auto"/>
              <w:jc w:val="right"/>
              <w:rPr>
                <w:rFonts w:ascii="Times New Roman" w:hAnsi="Times New Roman"/>
                <w:sz w:val="20"/>
                <w:szCs w:val="20"/>
              </w:rPr>
            </w:pPr>
          </w:p>
        </w:tc>
        <w:tc>
          <w:tcPr>
            <w:tcW w:w="82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«РТК»</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Машиностроитель </w:t>
            </w:r>
          </w:p>
        </w:tc>
        <w:tc>
          <w:tcPr>
            <w:tcW w:w="85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881"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 xml:space="preserve">от сетей БМК для ул. 8 Марта </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от сетей БМК для мкр. Южный</w:t>
            </w:r>
          </w:p>
        </w:tc>
        <w:tc>
          <w:tcPr>
            <w:tcW w:w="956"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отопление</w:t>
            </w:r>
          </w:p>
        </w:tc>
        <w:tc>
          <w:tcPr>
            <w:tcW w:w="981"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«ИП Родники»</w:t>
            </w:r>
          </w:p>
        </w:tc>
        <w:tc>
          <w:tcPr>
            <w:tcW w:w="843"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«РТК»</w:t>
            </w:r>
          </w:p>
        </w:tc>
        <w:tc>
          <w:tcPr>
            <w:tcW w:w="88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БМК для мкр. Машиностроитель</w:t>
            </w:r>
          </w:p>
        </w:tc>
        <w:tc>
          <w:tcPr>
            <w:tcW w:w="93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1001"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ГВС</w:t>
            </w:r>
          </w:p>
        </w:tc>
        <w:tc>
          <w:tcPr>
            <w:tcW w:w="84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758"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Конденсат</w:t>
            </w:r>
          </w:p>
        </w:tc>
        <w:tc>
          <w:tcPr>
            <w:tcW w:w="958" w:type="dxa"/>
            <w:shd w:val="clear" w:color="auto" w:fill="auto"/>
          </w:tcPr>
          <w:p w:rsidR="003A6335" w:rsidRPr="003A6335" w:rsidRDefault="003A6335" w:rsidP="003A6335">
            <w:pPr>
              <w:spacing w:after="0" w:line="240" w:lineRule="auto"/>
              <w:jc w:val="right"/>
              <w:rPr>
                <w:rFonts w:ascii="Times New Roman" w:hAnsi="Times New Roman"/>
                <w:sz w:val="20"/>
                <w:szCs w:val="20"/>
              </w:rPr>
            </w:pP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январь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478,41</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1982,33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195,21</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88,60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286,30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3041,68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135,71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311,73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109,465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65,643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622,548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70,99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4234,488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февраль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417,69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1736,63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173,57</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78,33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9,65</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251,81</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2667,68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120,48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281,05</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99,782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59,866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561,178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449,08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63,29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3741,228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март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376,34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1585,47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167,52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73,98</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233,49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2446,84</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121,11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299,03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110,976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66,547</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597,663</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486,24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65,21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3595,953</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апрель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238,36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1037,94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124,22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52,40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9,13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158,65</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1620,7</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99,99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271,34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107,559</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64,425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543,314</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455,19</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56,28</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2675,484</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май</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88,27</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252,21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103,978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62,232</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506,69</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457,06</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52,03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1015,78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июнь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76,38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221,79</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93,202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55,735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447,107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434,38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46,62</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928,107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42,23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125,74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60,578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33,349</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261,897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415,81</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43,20</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720,907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август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78,63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214,61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88,755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52,736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434,731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448,63</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48,01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931,371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сентябрь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108,19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13,89</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0,57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20,29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172,93</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88,58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225,06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52,615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455,02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445,17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51,53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1124,65</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октябрь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260,79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1090,88</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112,14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8,06</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159,82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1681,61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105,31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258,42</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98,386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58,381</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520,497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472,18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2733,157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ноябрь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350,14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1458,99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147,34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8,93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212,36</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2243,91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115,29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275,08</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100,898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60,214</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551,482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468,87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62,31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3326,572</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декабрь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435,57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1807,79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179,36</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81,14</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261,70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2775,58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129,54</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301,36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107,451</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64,320</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602,671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493,78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3940,561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jc w:val="center"/>
              <w:rPr>
                <w:rFonts w:ascii="Times New Roman" w:hAnsi="Times New Roman"/>
                <w:b/>
                <w:bCs/>
                <w:sz w:val="20"/>
                <w:szCs w:val="20"/>
              </w:rPr>
            </w:pPr>
            <w:r w:rsidRPr="003A6335">
              <w:rPr>
                <w:rFonts w:ascii="Times New Roman" w:hAnsi="Times New Roman"/>
                <w:b/>
                <w:bCs/>
                <w:sz w:val="20"/>
                <w:szCs w:val="20"/>
              </w:rPr>
              <w:t>Итого</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2582,67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10808,21</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1113,24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495,15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67,22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1584,42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16650,91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1201,51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3037,43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1169,796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696,063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6104,798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5525,64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686,87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28968,22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1001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1"/>
        <w:gridCol w:w="1917"/>
        <w:gridCol w:w="3241"/>
        <w:gridCol w:w="1086"/>
        <w:gridCol w:w="1255"/>
        <w:gridCol w:w="992"/>
        <w:gridCol w:w="1134"/>
      </w:tblGrid>
      <w:tr w:rsidR="00206C27" w:rsidRPr="00206C27" w:rsidTr="009F6D1E">
        <w:trPr>
          <w:cantSplit/>
          <w:trHeight w:val="1467"/>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w:t>
            </w:r>
            <w:r w:rsidRPr="00206C27">
              <w:rPr>
                <w:rFonts w:cs="Times New Roman"/>
                <w:spacing w:val="1"/>
                <w:sz w:val="20"/>
                <w:szCs w:val="20"/>
              </w:rPr>
              <w:t xml:space="preserve"> </w:t>
            </w:r>
            <w:r w:rsidRPr="00206C27">
              <w:rPr>
                <w:rFonts w:cs="Times New Roman"/>
                <w:sz w:val="20"/>
                <w:szCs w:val="20"/>
              </w:rPr>
              <w:t>п/п</w:t>
            </w:r>
          </w:p>
        </w:tc>
        <w:tc>
          <w:tcPr>
            <w:tcW w:w="1917" w:type="dxa"/>
            <w:vAlign w:val="center"/>
          </w:tcPr>
          <w:p w:rsidR="00206C27" w:rsidRPr="00206C27" w:rsidRDefault="00206C27" w:rsidP="009F6D1E">
            <w:pPr>
              <w:pStyle w:val="TableParagraph"/>
              <w:spacing w:before="0"/>
              <w:rPr>
                <w:rFonts w:cs="Times New Roman"/>
                <w:sz w:val="20"/>
                <w:szCs w:val="20"/>
              </w:rPr>
            </w:pPr>
            <w:r w:rsidRPr="00206C27">
              <w:rPr>
                <w:rFonts w:cs="Times New Roman"/>
                <w:spacing w:val="-1"/>
                <w:sz w:val="20"/>
                <w:szCs w:val="20"/>
              </w:rPr>
              <w:t>Наименование</w:t>
            </w:r>
            <w:r w:rsidRPr="00206C27">
              <w:rPr>
                <w:rFonts w:cs="Times New Roman"/>
                <w:spacing w:val="-43"/>
                <w:sz w:val="20"/>
                <w:szCs w:val="20"/>
              </w:rPr>
              <w:t xml:space="preserve"> </w:t>
            </w:r>
            <w:r w:rsidRPr="00206C27">
              <w:rPr>
                <w:rFonts w:cs="Times New Roman"/>
                <w:sz w:val="20"/>
                <w:szCs w:val="20"/>
              </w:rPr>
              <w:t>ТСО</w:t>
            </w:r>
          </w:p>
        </w:tc>
        <w:tc>
          <w:tcPr>
            <w:tcW w:w="324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Наименование</w:t>
            </w:r>
            <w:r w:rsidRPr="00206C27">
              <w:rPr>
                <w:rFonts w:cs="Times New Roman"/>
                <w:spacing w:val="-7"/>
                <w:sz w:val="20"/>
                <w:szCs w:val="20"/>
              </w:rPr>
              <w:t xml:space="preserve"> </w:t>
            </w:r>
            <w:r w:rsidRPr="00206C27">
              <w:rPr>
                <w:rFonts w:cs="Times New Roman"/>
                <w:sz w:val="20"/>
                <w:szCs w:val="20"/>
              </w:rPr>
              <w:t>сетей</w:t>
            </w:r>
          </w:p>
        </w:tc>
        <w:tc>
          <w:tcPr>
            <w:tcW w:w="1086"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2019</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255"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2020</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992"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2021</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134"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2022</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r>
      <w:tr w:rsidR="00206C27" w:rsidRPr="00206C27" w:rsidTr="009F6D1E">
        <w:trPr>
          <w:trHeight w:val="20"/>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1</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lang w:val="ru-RU"/>
              </w:rPr>
            </w:pPr>
            <w:r w:rsidRPr="00206C27">
              <w:rPr>
                <w:rFonts w:cs="Times New Roman"/>
                <w:sz w:val="20"/>
                <w:szCs w:val="20"/>
                <w:lang w:val="ru-RU"/>
              </w:rPr>
              <w:t>ООО</w:t>
            </w:r>
            <w:r w:rsidRPr="00206C27">
              <w:rPr>
                <w:rFonts w:cs="Times New Roman"/>
                <w:spacing w:val="-3"/>
                <w:sz w:val="20"/>
                <w:szCs w:val="20"/>
                <w:lang w:val="ru-RU"/>
              </w:rPr>
              <w:t xml:space="preserve"> </w:t>
            </w:r>
            <w:r w:rsidRPr="00206C27">
              <w:rPr>
                <w:rFonts w:cs="Times New Roman"/>
                <w:sz w:val="20"/>
                <w:szCs w:val="20"/>
                <w:lang w:val="ru-RU"/>
              </w:rPr>
              <w:t>«УК</w:t>
            </w:r>
          </w:p>
          <w:p w:rsidR="00206C27" w:rsidRPr="00206C27" w:rsidRDefault="00206C27" w:rsidP="008052AA">
            <w:pPr>
              <w:pStyle w:val="TableParagraph"/>
              <w:spacing w:before="0"/>
              <w:rPr>
                <w:rFonts w:cs="Times New Roman"/>
                <w:sz w:val="20"/>
                <w:szCs w:val="20"/>
                <w:lang w:val="ru-RU"/>
              </w:rPr>
            </w:pPr>
            <w:r w:rsidRPr="00206C27">
              <w:rPr>
                <w:rFonts w:cs="Times New Roman"/>
                <w:spacing w:val="-1"/>
                <w:sz w:val="20"/>
                <w:szCs w:val="20"/>
                <w:lang w:val="ru-RU"/>
              </w:rPr>
              <w:t>Индустриальный</w:t>
            </w:r>
            <w:r w:rsidRPr="00206C27">
              <w:rPr>
                <w:rFonts w:cs="Times New Roman"/>
                <w:spacing w:val="-43"/>
                <w:sz w:val="20"/>
                <w:szCs w:val="20"/>
                <w:lang w:val="ru-RU"/>
              </w:rPr>
              <w:t xml:space="preserve"> </w:t>
            </w:r>
            <w:r w:rsidRPr="00206C27">
              <w:rPr>
                <w:rFonts w:cs="Times New Roman"/>
                <w:sz w:val="20"/>
                <w:szCs w:val="20"/>
                <w:lang w:val="ru-RU"/>
              </w:rPr>
              <w:t>парк</w:t>
            </w:r>
            <w:r w:rsidRPr="00206C27">
              <w:rPr>
                <w:rFonts w:cs="Times New Roman"/>
                <w:spacing w:val="-4"/>
                <w:sz w:val="20"/>
                <w:szCs w:val="20"/>
                <w:lang w:val="ru-RU"/>
              </w:rPr>
              <w:t xml:space="preserve"> </w:t>
            </w:r>
            <w:r w:rsidRPr="00206C27">
              <w:rPr>
                <w:rFonts w:cs="Times New Roman"/>
                <w:sz w:val="20"/>
                <w:szCs w:val="20"/>
                <w:lang w:val="ru-RU"/>
              </w:rPr>
              <w:t>«Родники»</w:t>
            </w:r>
          </w:p>
        </w:tc>
        <w:tc>
          <w:tcPr>
            <w:tcW w:w="3241" w:type="dxa"/>
            <w:tcBorders>
              <w:bottom w:val="single" w:sz="8" w:space="0" w:color="000000"/>
            </w:tcBorders>
          </w:tcPr>
          <w:p w:rsidR="00206C27" w:rsidRPr="00206C27" w:rsidRDefault="00206C27" w:rsidP="00F42D43">
            <w:pPr>
              <w:pStyle w:val="TableParagraph"/>
              <w:spacing w:before="0"/>
              <w:jc w:val="left"/>
              <w:rPr>
                <w:rFonts w:cs="Times New Roman"/>
                <w:sz w:val="20"/>
                <w:szCs w:val="20"/>
                <w:lang w:val="ru-RU"/>
              </w:rPr>
            </w:pPr>
            <w:r w:rsidRPr="00206C27">
              <w:rPr>
                <w:rFonts w:cs="Times New Roman"/>
                <w:sz w:val="20"/>
                <w:szCs w:val="20"/>
                <w:lang w:val="ru-RU"/>
              </w:rPr>
              <w:t xml:space="preserve">От </w:t>
            </w:r>
            <w:r w:rsidR="00F42D43" w:rsidRPr="001D68E1">
              <w:rPr>
                <w:rFonts w:cs="Times New Roman"/>
                <w:sz w:val="20"/>
                <w:szCs w:val="20"/>
                <w:lang w:val="ru-RU"/>
              </w:rPr>
              <w:t>производственной котельной</w:t>
            </w:r>
            <w:r w:rsidRPr="00206C27">
              <w:rPr>
                <w:rFonts w:cs="Times New Roman"/>
                <w:spacing w:val="1"/>
                <w:sz w:val="20"/>
                <w:szCs w:val="20"/>
                <w:lang w:val="ru-RU"/>
              </w:rPr>
              <w:t xml:space="preserve"> </w:t>
            </w:r>
            <w:r w:rsidRPr="00206C27">
              <w:rPr>
                <w:rFonts w:cs="Times New Roman"/>
                <w:sz w:val="20"/>
                <w:szCs w:val="20"/>
                <w:lang w:val="ru-RU"/>
              </w:rPr>
              <w:t>ООО «УК Индустриальный</w:t>
            </w:r>
            <w:r w:rsidRPr="00206C27">
              <w:rPr>
                <w:rFonts w:cs="Times New Roman"/>
                <w:spacing w:val="-43"/>
                <w:sz w:val="20"/>
                <w:szCs w:val="20"/>
                <w:lang w:val="ru-RU"/>
              </w:rPr>
              <w:t xml:space="preserve"> </w:t>
            </w:r>
            <w:r w:rsidRPr="00206C27">
              <w:rPr>
                <w:rFonts w:cs="Times New Roman"/>
                <w:sz w:val="20"/>
                <w:szCs w:val="20"/>
                <w:lang w:val="ru-RU"/>
              </w:rPr>
              <w:t>парк «Родники» в</w:t>
            </w:r>
            <w:r w:rsidRPr="00206C27">
              <w:rPr>
                <w:rFonts w:cs="Times New Roman"/>
                <w:spacing w:val="1"/>
                <w:sz w:val="20"/>
                <w:szCs w:val="20"/>
                <w:lang w:val="ru-RU"/>
              </w:rPr>
              <w:t xml:space="preserve"> </w:t>
            </w:r>
            <w:r w:rsidRPr="00206C27">
              <w:rPr>
                <w:rFonts w:cs="Times New Roman"/>
                <w:sz w:val="20"/>
                <w:szCs w:val="20"/>
                <w:lang w:val="ru-RU"/>
              </w:rPr>
              <w:t>городских</w:t>
            </w:r>
            <w:r w:rsidRPr="00206C27">
              <w:rPr>
                <w:rFonts w:cs="Times New Roman"/>
                <w:spacing w:val="-2"/>
                <w:sz w:val="20"/>
                <w:szCs w:val="20"/>
                <w:lang w:val="ru-RU"/>
              </w:rPr>
              <w:t xml:space="preserve"> </w:t>
            </w:r>
            <w:r w:rsidRPr="00206C27">
              <w:rPr>
                <w:rFonts w:cs="Times New Roman"/>
                <w:sz w:val="20"/>
                <w:szCs w:val="20"/>
                <w:lang w:val="ru-RU"/>
              </w:rPr>
              <w:t>сетях</w:t>
            </w:r>
          </w:p>
        </w:tc>
        <w:tc>
          <w:tcPr>
            <w:tcW w:w="1086"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1255"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992" w:type="dxa"/>
            <w:vAlign w:val="center"/>
          </w:tcPr>
          <w:p w:rsidR="00206C27" w:rsidRPr="00206C27" w:rsidRDefault="00206C27" w:rsidP="00206C27">
            <w:pPr>
              <w:pStyle w:val="TableParagraph"/>
              <w:spacing w:before="0"/>
              <w:rPr>
                <w:sz w:val="20"/>
                <w:szCs w:val="20"/>
                <w:lang w:val="ru-RU"/>
              </w:rPr>
            </w:pPr>
            <w:r w:rsidRPr="00206C27">
              <w:rPr>
                <w:sz w:val="20"/>
                <w:szCs w:val="20"/>
                <w:lang w:val="ru-RU"/>
              </w:rPr>
              <w:t>53659,14</w:t>
            </w:r>
          </w:p>
        </w:tc>
        <w:tc>
          <w:tcPr>
            <w:tcW w:w="1134" w:type="dxa"/>
            <w:vAlign w:val="center"/>
          </w:tcPr>
          <w:p w:rsidR="00206C27" w:rsidRPr="00206C27" w:rsidRDefault="00332723" w:rsidP="00206C27">
            <w:pPr>
              <w:pStyle w:val="TableParagraph"/>
              <w:spacing w:before="0"/>
              <w:rPr>
                <w:sz w:val="20"/>
                <w:szCs w:val="20"/>
                <w:lang w:val="ru-RU"/>
              </w:rPr>
            </w:pPr>
            <w:r w:rsidRPr="00F73E68">
              <w:rPr>
                <w:rFonts w:cs="Times New Roman"/>
                <w:sz w:val="20"/>
                <w:szCs w:val="20"/>
                <w:lang w:val="ru-RU"/>
              </w:rPr>
              <w:t>37740</w:t>
            </w:r>
          </w:p>
        </w:tc>
      </w:tr>
      <w:tr w:rsidR="009F6D1E" w:rsidRPr="00206C27" w:rsidTr="009F6D1E">
        <w:trPr>
          <w:trHeight w:val="20"/>
          <w:jc w:val="center"/>
        </w:trPr>
        <w:tc>
          <w:tcPr>
            <w:tcW w:w="391" w:type="dxa"/>
            <w:vAlign w:val="center"/>
          </w:tcPr>
          <w:p w:rsidR="009F6D1E" w:rsidRPr="00206C27" w:rsidRDefault="009F6D1E" w:rsidP="009F6D1E">
            <w:pPr>
              <w:pStyle w:val="TableParagraph"/>
              <w:spacing w:before="0"/>
              <w:rPr>
                <w:rFonts w:cs="Times New Roman"/>
                <w:sz w:val="20"/>
                <w:szCs w:val="20"/>
                <w:lang w:val="ru-RU"/>
              </w:rPr>
            </w:pPr>
            <w:r w:rsidRPr="00206C27">
              <w:rPr>
                <w:rFonts w:cs="Times New Roman"/>
                <w:sz w:val="20"/>
                <w:szCs w:val="20"/>
                <w:lang w:val="ru-RU"/>
              </w:rPr>
              <w:t>2</w:t>
            </w:r>
          </w:p>
        </w:tc>
        <w:tc>
          <w:tcPr>
            <w:tcW w:w="1917" w:type="dxa"/>
            <w:vMerge w:val="restart"/>
            <w:tcBorders>
              <w:right w:val="single" w:sz="8" w:space="0" w:color="000000"/>
            </w:tcBorders>
            <w:vAlign w:val="center"/>
          </w:tcPr>
          <w:p w:rsidR="009F6D1E" w:rsidRPr="00206C27" w:rsidRDefault="009F6D1E" w:rsidP="009F6D1E">
            <w:pPr>
              <w:pStyle w:val="TableParagraph"/>
              <w:spacing w:before="0"/>
              <w:rPr>
                <w:rFonts w:cs="Times New Roman"/>
                <w:sz w:val="20"/>
                <w:szCs w:val="20"/>
              </w:rPr>
            </w:pPr>
            <w:r w:rsidRPr="00206C27">
              <w:rPr>
                <w:rFonts w:cs="Times New Roman"/>
                <w:sz w:val="20"/>
                <w:szCs w:val="20"/>
              </w:rPr>
              <w:t>ООО</w:t>
            </w:r>
          </w:p>
          <w:p w:rsidR="009F6D1E" w:rsidRPr="00206C27" w:rsidRDefault="009F6D1E" w:rsidP="009F6D1E">
            <w:pPr>
              <w:pStyle w:val="TableParagraph"/>
              <w:spacing w:before="0"/>
              <w:rPr>
                <w:rFonts w:cs="Times New Roman"/>
                <w:sz w:val="20"/>
                <w:szCs w:val="20"/>
              </w:rPr>
            </w:pPr>
            <w:r w:rsidRPr="00206C27">
              <w:rPr>
                <w:rFonts w:cs="Times New Roman"/>
                <w:sz w:val="20"/>
                <w:szCs w:val="20"/>
              </w:rPr>
              <w:t>«Энергетик»</w:t>
            </w:r>
          </w:p>
        </w:tc>
        <w:tc>
          <w:tcPr>
            <w:tcW w:w="3241" w:type="dxa"/>
            <w:tcBorders>
              <w:top w:val="single" w:sz="8" w:space="0" w:color="000000"/>
              <w:left w:val="single" w:sz="8" w:space="0" w:color="000000"/>
              <w:bottom w:val="single" w:sz="8" w:space="0" w:color="000000"/>
              <w:right w:val="single" w:sz="8" w:space="0" w:color="000000"/>
            </w:tcBorders>
          </w:tcPr>
          <w:p w:rsidR="009F6D1E" w:rsidRPr="00206C27" w:rsidRDefault="009F6D1E"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5"/>
                <w:sz w:val="20"/>
                <w:szCs w:val="20"/>
              </w:rPr>
              <w:t xml:space="preserve"> </w:t>
            </w:r>
            <w:r w:rsidRPr="00206C27">
              <w:rPr>
                <w:rFonts w:cs="Times New Roman"/>
                <w:sz w:val="20"/>
                <w:szCs w:val="20"/>
              </w:rPr>
              <w:t>«Агросервис»</w:t>
            </w:r>
            <w:r>
              <w:rPr>
                <w:rFonts w:cs="Times New Roman"/>
                <w:sz w:val="20"/>
                <w:szCs w:val="20"/>
                <w:lang w:val="ru-RU"/>
              </w:rPr>
              <w:t xml:space="preserve"> </w:t>
            </w:r>
            <w:r w:rsidRPr="00206C27">
              <w:rPr>
                <w:rFonts w:cs="Times New Roman"/>
                <w:sz w:val="20"/>
                <w:szCs w:val="20"/>
              </w:rPr>
              <w:t>№1</w:t>
            </w:r>
          </w:p>
        </w:tc>
        <w:tc>
          <w:tcPr>
            <w:tcW w:w="1086"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1255"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992" w:type="dxa"/>
            <w:vAlign w:val="center"/>
          </w:tcPr>
          <w:p w:rsidR="009F6D1E" w:rsidRPr="00206C27" w:rsidRDefault="009F6D1E" w:rsidP="003E40B3">
            <w:pPr>
              <w:pStyle w:val="TableParagraph"/>
              <w:spacing w:before="0"/>
              <w:rPr>
                <w:rFonts w:cs="Times New Roman"/>
                <w:sz w:val="20"/>
                <w:szCs w:val="20"/>
              </w:rPr>
            </w:pPr>
            <w:r w:rsidRPr="00206C27">
              <w:rPr>
                <w:rFonts w:cs="Times New Roman"/>
                <w:sz w:val="20"/>
                <w:szCs w:val="20"/>
              </w:rPr>
              <w:t>2131,55</w:t>
            </w:r>
          </w:p>
        </w:tc>
        <w:tc>
          <w:tcPr>
            <w:tcW w:w="1134" w:type="dxa"/>
            <w:vAlign w:val="center"/>
          </w:tcPr>
          <w:p w:rsidR="009F6D1E" w:rsidRPr="00332723" w:rsidRDefault="009F6D1E" w:rsidP="003E40B3">
            <w:pPr>
              <w:pStyle w:val="TableParagraph"/>
              <w:spacing w:before="0"/>
              <w:rPr>
                <w:rFonts w:cs="Times New Roman"/>
                <w:sz w:val="20"/>
                <w:szCs w:val="20"/>
                <w:lang w:val="ru-RU"/>
              </w:rPr>
            </w:pPr>
            <w:r>
              <w:rPr>
                <w:rFonts w:cs="Times New Roman"/>
                <w:sz w:val="20"/>
                <w:szCs w:val="20"/>
                <w:lang w:val="ru-RU"/>
              </w:rPr>
              <w:t>1783,31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3</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Pr>
                <w:rFonts w:cs="Times New Roman"/>
                <w:sz w:val="20"/>
                <w:szCs w:val="20"/>
                <w:lang w:val="ru-RU"/>
              </w:rPr>
              <w:t>,</w:t>
            </w:r>
            <w:r w:rsidRPr="001619FA">
              <w:rPr>
                <w:rFonts w:cs="Times New Roman"/>
                <w:spacing w:val="-3"/>
                <w:sz w:val="20"/>
                <w:szCs w:val="20"/>
                <w:lang w:val="ru-RU"/>
              </w:rPr>
              <w:t xml:space="preserve"> </w:t>
            </w:r>
            <w:r w:rsidRPr="001619FA">
              <w:rPr>
                <w:rFonts w:cs="Times New Roman"/>
                <w:sz w:val="20"/>
                <w:szCs w:val="20"/>
                <w:lang w:val="ru-RU"/>
              </w:rPr>
              <w:t xml:space="preserve">г. Родники, пр. </w:t>
            </w:r>
            <w:r w:rsidRPr="009F6D1E">
              <w:rPr>
                <w:rFonts w:cs="Times New Roman"/>
                <w:sz w:val="20"/>
                <w:szCs w:val="20"/>
                <w:lang w:val="ru-RU"/>
              </w:rPr>
              <w:t>Северный, д.1. (школы №2)</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21,71</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4</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Pr>
                <w:rFonts w:cs="Times New Roman"/>
                <w:sz w:val="20"/>
                <w:szCs w:val="20"/>
                <w:lang w:val="ru-RU"/>
              </w:rPr>
              <w:t>№20</w:t>
            </w:r>
            <w:r w:rsidRPr="001619FA">
              <w:rPr>
                <w:rFonts w:cs="Times New Roman"/>
                <w:sz w:val="20"/>
                <w:szCs w:val="20"/>
                <w:lang w:val="ru-RU"/>
              </w:rPr>
              <w:t xml:space="preserve">,  г. Родники, мкр. </w:t>
            </w:r>
            <w:r w:rsidRPr="009F6D1E">
              <w:rPr>
                <w:rFonts w:cs="Times New Roman"/>
                <w:sz w:val="20"/>
                <w:szCs w:val="20"/>
                <w:lang w:val="ru-RU"/>
              </w:rPr>
              <w:t>Гагарина, д.22 (школы №3)</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83,06</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5</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г. Родники, ул. Родниковская, д.2 (д/с №9 Солнышко)</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33,44</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r>
      <w:tr w:rsidR="009F6D1E" w:rsidRPr="00206C27" w:rsidTr="009F6D1E">
        <w:trPr>
          <w:trHeight w:val="20"/>
          <w:jc w:val="center"/>
        </w:trPr>
        <w:tc>
          <w:tcPr>
            <w:tcW w:w="391" w:type="dxa"/>
            <w:vAlign w:val="center"/>
          </w:tcPr>
          <w:p w:rsidR="009F6D1E" w:rsidRPr="009F6D1E" w:rsidRDefault="009F6D1E" w:rsidP="009F6D1E">
            <w:pPr>
              <w:pStyle w:val="TableParagraph"/>
              <w:spacing w:before="0"/>
              <w:rPr>
                <w:sz w:val="20"/>
                <w:szCs w:val="20"/>
                <w:lang w:val="ru-RU"/>
              </w:rPr>
            </w:pPr>
            <w:r>
              <w:rPr>
                <w:sz w:val="20"/>
                <w:szCs w:val="20"/>
                <w:lang w:val="ru-RU"/>
              </w:rPr>
              <w:t>6</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  г. Родники, пл. Фрунзе, д.8 (Детского сада №11 «Голубок»)</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5,09</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r>
      <w:tr w:rsidR="00206C27" w:rsidRPr="009C710E" w:rsidTr="009F6D1E">
        <w:trPr>
          <w:trHeight w:val="20"/>
          <w:jc w:val="center"/>
        </w:trPr>
        <w:tc>
          <w:tcPr>
            <w:tcW w:w="391" w:type="dxa"/>
            <w:vAlign w:val="center"/>
          </w:tcPr>
          <w:p w:rsidR="00206C27" w:rsidRPr="00206C27" w:rsidRDefault="009F6D1E" w:rsidP="009F6D1E">
            <w:pPr>
              <w:pStyle w:val="TableParagraph"/>
              <w:spacing w:before="0"/>
              <w:rPr>
                <w:rFonts w:cs="Times New Roman"/>
                <w:sz w:val="20"/>
                <w:szCs w:val="20"/>
                <w:lang w:val="ru-RU"/>
              </w:rPr>
            </w:pPr>
            <w:r>
              <w:rPr>
                <w:rFonts w:cs="Times New Roman"/>
                <w:sz w:val="20"/>
                <w:szCs w:val="20"/>
                <w:lang w:val="ru-RU"/>
              </w:rPr>
              <w:t>7</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rPr>
            </w:pPr>
            <w:r w:rsidRPr="00206C27">
              <w:rPr>
                <w:rFonts w:cs="Times New Roman"/>
                <w:sz w:val="20"/>
                <w:szCs w:val="20"/>
              </w:rPr>
              <w:t>ООО</w:t>
            </w:r>
          </w:p>
          <w:p w:rsidR="00206C27" w:rsidRPr="00206C27" w:rsidRDefault="00206C27" w:rsidP="008052AA">
            <w:pPr>
              <w:pStyle w:val="TableParagraph"/>
              <w:spacing w:before="0"/>
              <w:rPr>
                <w:rFonts w:cs="Times New Roman"/>
                <w:sz w:val="20"/>
                <w:szCs w:val="20"/>
              </w:rPr>
            </w:pPr>
            <w:r w:rsidRPr="00206C27">
              <w:rPr>
                <w:rFonts w:cs="Times New Roman"/>
                <w:spacing w:val="-1"/>
                <w:sz w:val="20"/>
                <w:szCs w:val="20"/>
              </w:rPr>
              <w:t>«Теплоснаб‐</w:t>
            </w:r>
            <w:r w:rsidRPr="00206C27">
              <w:rPr>
                <w:rFonts w:cs="Times New Roman"/>
                <w:spacing w:val="-43"/>
                <w:sz w:val="20"/>
                <w:szCs w:val="20"/>
              </w:rPr>
              <w:t xml:space="preserve"> </w:t>
            </w:r>
            <w:r w:rsidRPr="00206C27">
              <w:rPr>
                <w:rFonts w:cs="Times New Roman"/>
                <w:sz w:val="20"/>
                <w:szCs w:val="20"/>
              </w:rPr>
              <w:t>Родники»</w:t>
            </w:r>
          </w:p>
        </w:tc>
        <w:tc>
          <w:tcPr>
            <w:tcW w:w="3241" w:type="dxa"/>
            <w:tcBorders>
              <w:top w:val="single" w:sz="8" w:space="0" w:color="000000"/>
              <w:left w:val="single" w:sz="8" w:space="0" w:color="000000"/>
              <w:bottom w:val="single" w:sz="8" w:space="0" w:color="000000"/>
              <w:right w:val="single" w:sz="8" w:space="0" w:color="000000"/>
            </w:tcBorders>
          </w:tcPr>
          <w:p w:rsidR="00206C27" w:rsidRPr="00206C27" w:rsidRDefault="00206C27"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4"/>
                <w:sz w:val="20"/>
                <w:szCs w:val="20"/>
              </w:rPr>
              <w:t xml:space="preserve"> </w:t>
            </w:r>
            <w:r w:rsidRPr="00206C27">
              <w:rPr>
                <w:rFonts w:cs="Times New Roman"/>
                <w:sz w:val="20"/>
                <w:szCs w:val="20"/>
              </w:rPr>
              <w:t>ООО</w:t>
            </w:r>
            <w:r w:rsidR="009F6D1E">
              <w:rPr>
                <w:rFonts w:cs="Times New Roman"/>
                <w:sz w:val="20"/>
                <w:szCs w:val="20"/>
                <w:lang w:val="ru-RU"/>
              </w:rPr>
              <w:t xml:space="preserve"> </w:t>
            </w:r>
            <w:r w:rsidRPr="00206C27">
              <w:rPr>
                <w:rFonts w:cs="Times New Roman"/>
                <w:sz w:val="20"/>
                <w:szCs w:val="20"/>
              </w:rPr>
              <w:t>«Теплоснаб‐Родники»</w:t>
            </w:r>
          </w:p>
        </w:tc>
        <w:tc>
          <w:tcPr>
            <w:tcW w:w="1086" w:type="dxa"/>
            <w:vAlign w:val="center"/>
          </w:tcPr>
          <w:p w:rsidR="00206C27" w:rsidRPr="00206C27" w:rsidRDefault="00206C27" w:rsidP="00BE3BE0">
            <w:pPr>
              <w:spacing w:after="0" w:line="240" w:lineRule="auto"/>
              <w:jc w:val="center"/>
              <w:rPr>
                <w:rFonts w:ascii="Times New Roman" w:hAnsi="Times New Roman" w:cs="Times New Roman"/>
                <w:sz w:val="20"/>
                <w:szCs w:val="20"/>
              </w:rPr>
            </w:pPr>
            <w:r w:rsidRPr="00206C27">
              <w:rPr>
                <w:rFonts w:ascii="Times New Roman" w:hAnsi="Times New Roman" w:cs="Times New Roman"/>
                <w:sz w:val="20"/>
                <w:szCs w:val="20"/>
              </w:rPr>
              <w:t>1741,99</w:t>
            </w:r>
          </w:p>
        </w:tc>
        <w:tc>
          <w:tcPr>
            <w:tcW w:w="1255" w:type="dxa"/>
            <w:vAlign w:val="center"/>
          </w:tcPr>
          <w:p w:rsidR="00206C27" w:rsidRPr="00206C27" w:rsidRDefault="00206C27" w:rsidP="00BE3BE0">
            <w:pPr>
              <w:pStyle w:val="TableParagraph"/>
              <w:spacing w:before="0"/>
              <w:rPr>
                <w:rFonts w:cs="Times New Roman"/>
                <w:sz w:val="20"/>
                <w:szCs w:val="20"/>
                <w:lang w:val="ru-RU"/>
              </w:rPr>
            </w:pPr>
            <w:r w:rsidRPr="00206C27">
              <w:rPr>
                <w:rFonts w:cs="Times New Roman"/>
                <w:sz w:val="20"/>
                <w:szCs w:val="20"/>
                <w:lang w:val="ru-RU"/>
              </w:rPr>
              <w:t>1741,99</w:t>
            </w:r>
          </w:p>
        </w:tc>
        <w:tc>
          <w:tcPr>
            <w:tcW w:w="992" w:type="dxa"/>
            <w:vAlign w:val="center"/>
          </w:tcPr>
          <w:p w:rsidR="00206C27" w:rsidRPr="00206C27"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c>
          <w:tcPr>
            <w:tcW w:w="1134" w:type="dxa"/>
            <w:vAlign w:val="center"/>
          </w:tcPr>
          <w:p w:rsidR="00206C27" w:rsidRPr="009C710E"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w:t>
      </w:r>
      <w:r w:rsidRPr="00D85C3F">
        <w:rPr>
          <w:rFonts w:ascii="Times New Roman" w:hAnsi="Times New Roman"/>
          <w:sz w:val="24"/>
          <w:szCs w:val="28"/>
        </w:rPr>
        <w:lastRenderedPageBreak/>
        <w:t>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w:t>
      </w:r>
      <w:r w:rsidR="00F42D43">
        <w:t>ая</w:t>
      </w:r>
      <w:r w:rsidRPr="007A3EAF">
        <w:t>)</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lastRenderedPageBreak/>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1D68E1" w:rsidRDefault="008F07CD" w:rsidP="008F07CD">
            <w:pPr>
              <w:pStyle w:val="TableParagraph"/>
              <w:spacing w:before="0"/>
              <w:rPr>
                <w:rFonts w:cs="Times New Roman"/>
                <w:sz w:val="20"/>
                <w:szCs w:val="20"/>
                <w:lang w:val="ru-RU"/>
              </w:rPr>
            </w:pPr>
            <w:r w:rsidRPr="001D68E1">
              <w:rPr>
                <w:rFonts w:cs="Times New Roman"/>
                <w:sz w:val="20"/>
                <w:szCs w:val="20"/>
              </w:rPr>
              <w:t>ЦТ</w:t>
            </w:r>
            <w:r w:rsidR="00197741" w:rsidRPr="001D68E1">
              <w:rPr>
                <w:rFonts w:cs="Times New Roman"/>
                <w:sz w:val="20"/>
                <w:szCs w:val="20"/>
                <w:lang w:val="ru-RU"/>
              </w:rPr>
              <w:t>П</w:t>
            </w:r>
          </w:p>
          <w:p w:rsidR="008F07CD" w:rsidRPr="001D68E1" w:rsidRDefault="008F07CD" w:rsidP="008F07CD">
            <w:pPr>
              <w:pStyle w:val="TableParagraph"/>
              <w:spacing w:before="0"/>
              <w:rPr>
                <w:rFonts w:cs="Times New Roman"/>
                <w:sz w:val="20"/>
                <w:szCs w:val="20"/>
                <w:lang w:val="ru-RU"/>
              </w:rPr>
            </w:pPr>
            <w:r w:rsidRPr="001D68E1">
              <w:rPr>
                <w:rFonts w:cs="Times New Roman"/>
                <w:sz w:val="20"/>
                <w:szCs w:val="20"/>
              </w:rPr>
              <w:t>(отоплен</w:t>
            </w:r>
            <w:r w:rsidRPr="001D68E1">
              <w:rPr>
                <w:rFonts w:cs="Times New Roman"/>
                <w:spacing w:val="-43"/>
                <w:sz w:val="20"/>
                <w:szCs w:val="20"/>
              </w:rPr>
              <w:t xml:space="preserve"> </w:t>
            </w:r>
            <w:r w:rsidRPr="001D68E1">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1D68E1"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1D68E1"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1D68E1" w:rsidRDefault="00197741" w:rsidP="008F07CD">
            <w:pPr>
              <w:pStyle w:val="TableParagraph"/>
              <w:spacing w:before="0"/>
              <w:rPr>
                <w:rFonts w:cs="Times New Roman"/>
                <w:sz w:val="20"/>
                <w:szCs w:val="20"/>
                <w:lang w:val="ru-RU"/>
              </w:rPr>
            </w:pPr>
            <w:r w:rsidRPr="001D68E1">
              <w:rPr>
                <w:rFonts w:cs="Times New Roman"/>
                <w:sz w:val="20"/>
                <w:szCs w:val="20"/>
              </w:rPr>
              <w:t>ЦТ</w:t>
            </w:r>
            <w:r w:rsidRPr="001D68E1">
              <w:rPr>
                <w:rFonts w:cs="Times New Roman"/>
                <w:sz w:val="20"/>
                <w:szCs w:val="20"/>
                <w:lang w:val="ru-RU"/>
              </w:rPr>
              <w:t>П</w:t>
            </w:r>
          </w:p>
          <w:p w:rsidR="008F07CD" w:rsidRPr="001D68E1" w:rsidRDefault="008F07CD" w:rsidP="008F07CD">
            <w:pPr>
              <w:pStyle w:val="TableParagraph"/>
              <w:spacing w:before="0"/>
              <w:rPr>
                <w:rFonts w:cs="Times New Roman"/>
                <w:sz w:val="20"/>
                <w:szCs w:val="20"/>
              </w:rPr>
            </w:pPr>
            <w:r w:rsidRPr="001D68E1">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3"/>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cstate="print"/>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9E294F" w:rsidP="007A3EAF">
      <w:pPr>
        <w:rPr>
          <w:rFonts w:ascii="Times New Roman" w:hAnsi="Times New Roman"/>
          <w:sz w:val="24"/>
          <w:szCs w:val="24"/>
          <w:highlight w:val="yellow"/>
          <w:lang w:eastAsia="ru-RU"/>
        </w:rPr>
      </w:pPr>
      <w:r w:rsidRPr="009E294F">
        <w:rPr>
          <w:noProof/>
          <w:sz w:val="20"/>
          <w:lang w:eastAsia="ru-RU"/>
        </w:rPr>
      </w:r>
      <w:r w:rsidRPr="009E294F">
        <w:rPr>
          <w:noProof/>
          <w:sz w:val="20"/>
          <w:lang w:eastAsia="ru-RU"/>
        </w:rPr>
        <w:pict>
          <v:group id="Group 34" o:spid="_x0000_s1060" style="width:470.8pt;height:630.45pt;mso-position-horizontal-relative:char;mso-position-vertical-relative:line"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">
            <v:rect id="Rectangle 35" o:spid="_x0000_s1062" style="position:absolute;width:941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VpMsUA&#10;AADbAAAADwAAAGRycy9kb3ducmV2LnhtbESP3WrCQBSE7wu+w3IE7+pGLcVGV5FAoShI/aHeHrKn&#10;2dTs2ZBdTezTu4WCl8PMfMPMl52txJUaXzpWMBomIIhzp0suFBwP789TED4ga6wck4IbeVguek9z&#10;TLVreUfXfShEhLBPUYEJoU6l9Lkhi37oauLofbvGYoiyKaRusI1wW8lxkrxKiyXHBYM1ZYby8/5i&#10;FbTH2ymR69WL+dxsD+ffr2xDP5lSg363moEI1IVH+L/9oRVM3uDvS/w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5WkyxQAAANsAAAAPAAAAAAAAAAAAAAAAAJgCAABkcnMv&#10;ZG93bnJldi54bWxQSwUGAAAAAAQABAD1AAAAigMAAAAA&#10;" fillcolor="#622423" stroked="f"/>
            <v:shape id="Picture 36" o:spid="_x0000_s1061" type="#_x0000_t75" style="position:absolute;top:28;width:9416;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V/7bBAAAA2wAAAA8AAABkcnMvZG93bnJldi54bWxET8tqAjEU3Qv+Q7iCO81US5GpUQZboYtu&#10;fKBdXibXmaGTmzGJ8/j7ZiF0eTjv9bY3tWjJ+cqygpd5AoI4t7riQsH5tJ+tQPiArLG2TAoG8rDd&#10;jEdrTLXt+EDtMRQihrBPUUEZQpNK6fOSDPq5bYgjd7POYIjQFVI77GK4qeUiSd6kwYpjQ4kN7UrK&#10;f48Po8C13/fLGYfPRZZ19DPY6637WCo1nfTZO4hAffgXP91fWsFrXB+/xB8gN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V/7bBAAAA2wAAAA8AAAAAAAAAAAAAAAAAnwIA&#10;AGRycy9kb3ducmV2LnhtbFBLBQYAAAAABAAEAPcAAACNAwAAAAA=&#10;">
              <v:imagedata r:id="rId65"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9E294F" w:rsidP="007A3EAF">
      <w:pPr>
        <w:pStyle w:val="aff6"/>
        <w:ind w:left="111"/>
        <w:rPr>
          <w:sz w:val="20"/>
        </w:rPr>
      </w:pPr>
      <w:r>
        <w:rPr>
          <w:noProof/>
          <w:sz w:val="20"/>
        </w:rPr>
      </w:r>
      <w:r>
        <w:rPr>
          <w:noProof/>
          <w:sz w:val="20"/>
        </w:rPr>
        <w:pict>
          <v:group id="Group 31" o:spid="_x0000_s1057" style="width:470.7pt;height:340.9pt;mso-position-horizontal-relative:char;mso-position-vertical-relative:line" coordsize="941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">
            <v:shape id="AutoShape 32" o:spid="_x0000_s1059" style="position:absolute;width:9414;height:89;visibility:visible;mso-wrap-style:square;v-text-anchor:top"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sWLsMA&#10;AADbAAAADwAAAGRycy9kb3ducmV2LnhtbESPX2vCMBTF34V9h3AHvtlkG7rRmRbZUHyS2Q3Bt0tz&#10;bcuam9JktX57Iwx8PJw/P84yH20rBup941jDU6JAEJfONFxp+Plez95A+IBssHVMGi7kIc8eJktM&#10;jTvznoYiVCKOsE9RQx1Cl0rpy5os+sR1xNE7ud5iiLKvpOnxHMdtK5+VWkiLDUdCjR191FT+Fn82&#10;Qo7D1yGs1vb1s6Kdoo0/NaPXevo4rt5BBBrDPfzf3hoNL3O4fYk/QG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sWLsMAAADbAAAADwAAAAAAAAAAAAAAAACYAgAAZHJzL2Rv&#10;d25yZXYueG1sUEsFBgAAAAAEAAQA9QAAAIgDAAAAAA==&#10;" adj="0,,0" path="m9414,29l,29,,89r9414,l9414,29xm9414,l,,,14r9414,l9414,xe" fillcolor="#622423" stroked="f">
              <v:stroke joinstyle="round"/>
              <v:formulas/>
              <v:path arrowok="t" o:connecttype="custom" o:connectlocs="9414,29;0,29;0,89;9414,89;9414,29;9414,0;0,0;0,14;9414,14;9414,0" o:connectangles="0,0,0,0,0,0,0,0,0,0"/>
            </v:shape>
            <v:shape id="Picture 33" o:spid="_x0000_s1058" type="#_x0000_t75" style="position:absolute;left:378;top:128;width:8636;height:6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Gpu3EAAAA2wAAAA8AAABkcnMvZG93bnJldi54bWxEj0FrwkAUhO8F/8PyCt7qxliqpK7Bhgi5&#10;larQ6yP7TGKzb0N2m8T++m6h4HGYmW+YbTqZVgzUu8ayguUiAkFcWt1wpeB8OjxtQDiPrLG1TApu&#10;5CDdzR62mGg78gcNR1+JAGGXoILa+y6R0pU1GXQL2xEH72J7gz7IvpK6xzHATSvjKHqRBhsOCzV2&#10;lNVUfh2/jYJ3+RxvlvaHsyJ/G/Osyz+v2Vmp+eO0fwXhafL38H+70ApWa/j7En6A3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eGpu3EAAAA2wAAAA8AAAAAAAAAAAAAAAAA&#10;nwIAAGRycy9kb3ducmV2LnhtbFBLBQYAAAAABAAEAPcAAACQAwAAAAA=&#10;">
              <v:imagedata r:id="rId67"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9"/>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4C1C25" w:rsidRPr="00D10648" w:rsidTr="00390ABE">
        <w:trPr>
          <w:trHeight w:val="20"/>
          <w:tblHeader/>
        </w:trPr>
        <w:tc>
          <w:tcPr>
            <w:tcW w:w="447" w:type="dxa"/>
            <w:vAlign w:val="center"/>
          </w:tcPr>
          <w:p w:rsidR="004C1C25" w:rsidRPr="00D10648" w:rsidRDefault="004C1C25" w:rsidP="00390ABE">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proofErr w:type="gramStart"/>
            <w:r w:rsidRPr="00D10648">
              <w:rPr>
                <w:rFonts w:cs="Times New Roman"/>
                <w:lang w:val="ru-RU"/>
              </w:rPr>
              <w:t>п</w:t>
            </w:r>
            <w:proofErr w:type="gramEnd"/>
            <w:r w:rsidRPr="00D10648">
              <w:rPr>
                <w:rFonts w:cs="Times New Roman"/>
                <w:lang w:val="ru-RU"/>
              </w:rPr>
              <w:t>/п</w:t>
            </w:r>
          </w:p>
        </w:tc>
        <w:tc>
          <w:tcPr>
            <w:tcW w:w="2912" w:type="dxa"/>
            <w:tcBorders>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4C1C25" w:rsidRPr="00D10648" w:rsidTr="00390ABE">
        <w:trPr>
          <w:trHeight w:val="20"/>
          <w:tblHeader/>
        </w:trPr>
        <w:tc>
          <w:tcPr>
            <w:tcW w:w="9803" w:type="dxa"/>
            <w:gridSpan w:val="9"/>
            <w:vAlign w:val="center"/>
          </w:tcPr>
          <w:p w:rsidR="004C1C25" w:rsidRPr="00D10648" w:rsidRDefault="004C1C25" w:rsidP="00390ABE">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4C1C25" w:rsidRPr="00D10648" w:rsidTr="00390ABE">
        <w:trPr>
          <w:trHeight w:val="20"/>
        </w:trPr>
        <w:tc>
          <w:tcPr>
            <w:tcW w:w="447" w:type="dxa"/>
            <w:tcBorders>
              <w:top w:val="single" w:sz="4" w:space="0" w:color="auto"/>
              <w:bottom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rPr>
              <w:t>1</w:t>
            </w:r>
            <w:r w:rsidRPr="001D68E1">
              <w:rPr>
                <w:rFonts w:ascii="Times New Roman" w:hAnsi="Times New Roman" w:cs="Times New Roman"/>
                <w:lang w:val="ru-RU"/>
              </w:rPr>
              <w:t>.</w:t>
            </w:r>
          </w:p>
        </w:tc>
        <w:tc>
          <w:tcPr>
            <w:tcW w:w="2912" w:type="dxa"/>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Система</w:t>
            </w:r>
            <w:r w:rsidRPr="001D68E1">
              <w:rPr>
                <w:rFonts w:cs="Times New Roman"/>
                <w:spacing w:val="-2"/>
                <w:lang w:val="ru-RU"/>
              </w:rPr>
              <w:t xml:space="preserve"> </w:t>
            </w:r>
            <w:r w:rsidRPr="001D68E1">
              <w:rPr>
                <w:rFonts w:cs="Times New Roman"/>
                <w:lang w:val="ru-RU"/>
              </w:rPr>
              <w:t>теплоснабжения</w:t>
            </w:r>
            <w:r w:rsidRPr="001D68E1">
              <w:rPr>
                <w:rFonts w:cs="Times New Roman"/>
                <w:spacing w:val="-3"/>
                <w:lang w:val="ru-RU"/>
              </w:rPr>
              <w:t xml:space="preserve"> </w:t>
            </w:r>
            <w:r w:rsidRPr="001D68E1">
              <w:rPr>
                <w:rFonts w:cs="Times New Roman"/>
                <w:lang w:val="ru-RU"/>
              </w:rPr>
              <w:t>ООО «УК ИП «Родники»</w:t>
            </w:r>
            <w:r w:rsidRPr="001D68E1">
              <w:rPr>
                <w:rFonts w:cs="Times New Roman"/>
                <w:spacing w:val="-4"/>
                <w:lang w:val="ru-RU"/>
              </w:rPr>
              <w:t xml:space="preserve"> </w:t>
            </w:r>
            <w:r w:rsidRPr="001D68E1">
              <w:rPr>
                <w:rFonts w:cs="Times New Roman"/>
                <w:lang w:val="ru-RU"/>
              </w:rPr>
              <w:t>(центральная</w:t>
            </w:r>
            <w:r w:rsidRPr="001D68E1">
              <w:rPr>
                <w:rFonts w:cs="Times New Roman"/>
                <w:spacing w:val="-4"/>
                <w:lang w:val="ru-RU"/>
              </w:rPr>
              <w:t xml:space="preserve"> </w:t>
            </w:r>
            <w:r w:rsidRPr="001D68E1">
              <w:rPr>
                <w:rFonts w:cs="Times New Roman"/>
                <w:lang w:val="ru-RU"/>
              </w:rPr>
              <w:t>часть</w:t>
            </w:r>
            <w:r w:rsidRPr="001D68E1">
              <w:rPr>
                <w:rFonts w:cs="Times New Roman"/>
                <w:spacing w:val="-2"/>
                <w:lang w:val="ru-RU"/>
              </w:rPr>
              <w:t xml:space="preserve"> </w:t>
            </w:r>
            <w:r w:rsidRPr="001D68E1">
              <w:rPr>
                <w:rFonts w:cs="Times New Roman"/>
                <w:lang w:val="ru-RU"/>
              </w:rPr>
              <w:t>города</w:t>
            </w:r>
            <w:r w:rsidRPr="001D68E1">
              <w:rPr>
                <w:rFonts w:cs="Times New Roman"/>
                <w:spacing w:val="-3"/>
                <w:lang w:val="ru-RU"/>
              </w:rPr>
              <w:t xml:space="preserve"> </w:t>
            </w:r>
            <w:r w:rsidRPr="001D68E1">
              <w:rPr>
                <w:rFonts w:cs="Times New Roman"/>
                <w:lang w:val="ru-RU"/>
              </w:rPr>
              <w:t>и</w:t>
            </w:r>
            <w:r w:rsidRPr="001D68E1">
              <w:rPr>
                <w:rFonts w:cs="Times New Roman"/>
                <w:spacing w:val="-5"/>
                <w:lang w:val="ru-RU"/>
              </w:rPr>
              <w:t xml:space="preserve"> </w:t>
            </w:r>
            <w:r w:rsidRPr="001D68E1">
              <w:rPr>
                <w:rFonts w:cs="Times New Roman"/>
                <w:lang w:val="ru-RU"/>
              </w:rPr>
              <w:t>мкр.</w:t>
            </w:r>
            <w:r w:rsidRPr="001D68E1">
              <w:rPr>
                <w:rFonts w:cs="Times New Roman"/>
                <w:spacing w:val="-3"/>
                <w:lang w:val="ru-RU"/>
              </w:rPr>
              <w:t xml:space="preserve"> </w:t>
            </w:r>
            <w:r w:rsidRPr="001D68E1">
              <w:rPr>
                <w:rFonts w:cs="Times New Roman"/>
                <w:lang w:val="ru-RU"/>
              </w:rPr>
              <w:t>Южный)</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6"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867"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1118" w:type="dxa"/>
            <w:vAlign w:val="center"/>
          </w:tcPr>
          <w:p w:rsidR="004C1C25" w:rsidRPr="001D68E1" w:rsidRDefault="004C1C25" w:rsidP="00390ABE">
            <w:pPr>
              <w:pStyle w:val="TableParagraph"/>
              <w:spacing w:before="0"/>
              <w:rPr>
                <w:rFonts w:cs="Times New Roman"/>
              </w:rPr>
            </w:pPr>
            <w:r w:rsidRPr="001D68E1">
              <w:rPr>
                <w:rFonts w:cs="Times New Roman"/>
              </w:rPr>
              <w:t>50,534</w:t>
            </w:r>
          </w:p>
        </w:tc>
        <w:tc>
          <w:tcPr>
            <w:tcW w:w="992" w:type="dxa"/>
            <w:vAlign w:val="center"/>
          </w:tcPr>
          <w:p w:rsidR="004C1C25" w:rsidRPr="001D68E1" w:rsidRDefault="004C1C25" w:rsidP="00390ABE">
            <w:pPr>
              <w:pStyle w:val="TableParagraph"/>
              <w:spacing w:before="0"/>
              <w:rPr>
                <w:rFonts w:cs="Times New Roman"/>
              </w:rPr>
            </w:pPr>
            <w:r w:rsidRPr="001D68E1">
              <w:rPr>
                <w:rFonts w:cs="Times New Roman"/>
              </w:rPr>
              <w:t>50,534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2.</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 xml:space="preserve">Котельная </w:t>
            </w:r>
            <w:r w:rsidRPr="001D68E1">
              <w:rPr>
                <w:lang w:val="ru-RU"/>
              </w:rPr>
              <w:t xml:space="preserve"> «Агросервис» №1 г. Родники, ул. </w:t>
            </w:r>
            <w:r w:rsidRPr="001D68E1">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1,524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3.</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Котельная</w:t>
            </w:r>
            <w:r w:rsidRPr="001D68E1">
              <w:rPr>
                <w:rFonts w:cs="Times New Roman"/>
                <w:spacing w:val="-6"/>
              </w:rPr>
              <w:t xml:space="preserve"> </w:t>
            </w:r>
            <w:r w:rsidRPr="001D68E1">
              <w:rPr>
                <w:rFonts w:cs="Times New Roman"/>
              </w:rPr>
              <w:t>О</w:t>
            </w:r>
            <w:r w:rsidRPr="001D68E1">
              <w:rPr>
                <w:rFonts w:cs="Times New Roman"/>
                <w:lang w:val="ru-RU"/>
              </w:rPr>
              <w:t>О</w:t>
            </w:r>
            <w:r w:rsidRPr="001D68E1">
              <w:rPr>
                <w:rFonts w:cs="Times New Roman"/>
              </w:rPr>
              <w:t>О</w:t>
            </w:r>
            <w:r w:rsidRPr="001D68E1">
              <w:rPr>
                <w:rFonts w:cs="Times New Roman"/>
                <w:spacing w:val="41"/>
              </w:rPr>
              <w:t xml:space="preserve"> </w:t>
            </w:r>
            <w:r w:rsidRPr="001D68E1">
              <w:rPr>
                <w:rFonts w:cs="Times New Roman"/>
                <w:spacing w:val="41"/>
                <w:lang w:val="ru-RU"/>
              </w:rPr>
              <w:t>«</w:t>
            </w:r>
            <w:r w:rsidRPr="001D68E1">
              <w:rPr>
                <w:rFonts w:cs="Times New Roman"/>
              </w:rPr>
              <w:t>Теплоснаб-Родники</w:t>
            </w:r>
            <w:r w:rsidRPr="001D68E1">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3,420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4.</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 xml:space="preserve">ООО «Энергетик» г. Родники, пр. </w:t>
            </w:r>
            <w:r w:rsidRPr="001D68E1">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0,191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5.</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 xml:space="preserve">№20 ООО «Энергетик»,  г. Родники, мкр. </w:t>
            </w:r>
            <w:r w:rsidRPr="001D68E1">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0,348</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6.</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4"/>
                <w:lang w:val="ru-RU"/>
              </w:rPr>
              <w:t xml:space="preserve"> </w:t>
            </w:r>
            <w:r w:rsidRPr="001D68E1">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0,099</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lang w:val="ru-RU"/>
              </w:rPr>
              <w:t>7.</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Котельная</w:t>
            </w:r>
            <w:r w:rsidRPr="001D68E1">
              <w:rPr>
                <w:rFonts w:cs="Times New Roman"/>
                <w:spacing w:val="-3"/>
                <w:lang w:val="ru-RU"/>
              </w:rPr>
              <w:t xml:space="preserve"> </w:t>
            </w:r>
            <w:r w:rsidRPr="001D68E1">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rP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pPr>
            <w:r w:rsidRPr="001D68E1">
              <w:rPr>
                <w:rFonts w:ascii="Times New Roman" w:hAnsi="Times New Roman"/>
              </w:rPr>
              <w:t>0,071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8.</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мкр.</w:t>
            </w:r>
            <w:r w:rsidRPr="001D68E1">
              <w:rPr>
                <w:rFonts w:cs="Times New Roman"/>
                <w:spacing w:val="-5"/>
              </w:rPr>
              <w:t xml:space="preserve"> </w:t>
            </w:r>
            <w:r w:rsidRPr="001D68E1">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5,460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9.</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4"/>
              </w:rPr>
              <w:t xml:space="preserve"> </w:t>
            </w:r>
            <w:r w:rsidRPr="001D68E1">
              <w:rPr>
                <w:rFonts w:cs="Times New Roman"/>
              </w:rPr>
              <w:t>60</w:t>
            </w:r>
            <w:r w:rsidRPr="001D68E1">
              <w:rPr>
                <w:rFonts w:cs="Times New Roman"/>
                <w:spacing w:val="-3"/>
              </w:rPr>
              <w:t xml:space="preserve"> </w:t>
            </w:r>
            <w:r w:rsidRPr="001D68E1">
              <w:rPr>
                <w:rFonts w:cs="Times New Roman"/>
              </w:rPr>
              <w:t>лет</w:t>
            </w:r>
            <w:r w:rsidRPr="001D68E1">
              <w:rPr>
                <w:rFonts w:cs="Times New Roman"/>
                <w:spacing w:val="-3"/>
              </w:rPr>
              <w:t xml:space="preserve"> </w:t>
            </w:r>
            <w:r w:rsidRPr="001D68E1">
              <w:rPr>
                <w:rFonts w:cs="Times New Roman"/>
                <w:lang w:val="ru-RU"/>
              </w:rPr>
              <w:t>О</w:t>
            </w:r>
            <w:r w:rsidRPr="001D68E1">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3,750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10.</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ул.</w:t>
            </w:r>
            <w:r w:rsidRPr="001D68E1">
              <w:rPr>
                <w:rFonts w:cs="Times New Roman"/>
                <w:spacing w:val="-3"/>
              </w:rPr>
              <w:t xml:space="preserve"> </w:t>
            </w:r>
            <w:r w:rsidRPr="001D68E1">
              <w:rPr>
                <w:rFonts w:cs="Times New Roman"/>
              </w:rPr>
              <w:t>8</w:t>
            </w:r>
            <w:r w:rsidRPr="001D68E1">
              <w:rPr>
                <w:rFonts w:cs="Times New Roman"/>
                <w:spacing w:val="-1"/>
              </w:rPr>
              <w:t xml:space="preserve"> </w:t>
            </w:r>
            <w:r w:rsidRPr="001D68E1">
              <w:rPr>
                <w:rFonts w:cs="Times New Roman"/>
                <w:lang w:val="ru-RU"/>
              </w:rPr>
              <w:t>М</w:t>
            </w:r>
            <w:r w:rsidRPr="001D68E1">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rPr>
            </w:pPr>
            <w:r w:rsidRPr="001D68E1">
              <w:rPr>
                <w:rFonts w:cs="Times New Roman"/>
              </w:rPr>
              <w:t>0,324</w:t>
            </w:r>
          </w:p>
        </w:tc>
      </w:tr>
      <w:tr w:rsidR="00F42D43"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spacing w:after="0" w:line="240" w:lineRule="auto"/>
              <w:jc w:val="center"/>
              <w:rPr>
                <w:rFonts w:ascii="Times New Roman" w:hAnsi="Times New Roman"/>
                <w:lang w:val="ru-RU"/>
              </w:rPr>
            </w:pPr>
            <w:r w:rsidRPr="001D68E1">
              <w:rPr>
                <w:rFonts w:ascii="Times New Roman" w:hAnsi="Times New Roman"/>
                <w:lang w:val="ru-RU"/>
              </w:rPr>
              <w:t>11.</w:t>
            </w:r>
          </w:p>
        </w:tc>
        <w:tc>
          <w:tcPr>
            <w:tcW w:w="2912"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jc w:val="left"/>
              <w:rPr>
                <w:lang w:val="ru-RU"/>
              </w:rPr>
            </w:pPr>
            <w:r w:rsidRPr="001D68E1">
              <w:rPr>
                <w:lang w:val="ru-RU"/>
              </w:rPr>
              <w:t>БМК мкр. Южный</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rPr>
                <w:lang w:val="ru-RU"/>
              </w:rPr>
            </w:pPr>
            <w:r w:rsidRPr="001D68E1">
              <w:rPr>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F42D43" w:rsidP="00390ABE">
            <w:pPr>
              <w:pStyle w:val="TableParagraph"/>
              <w:spacing w:before="0"/>
              <w:rPr>
                <w:lang w:val="ru-RU"/>
              </w:rPr>
            </w:pPr>
            <w:r w:rsidRPr="001D68E1">
              <w:rPr>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867"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1118"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c>
          <w:tcPr>
            <w:tcW w:w="992" w:type="dxa"/>
            <w:tcBorders>
              <w:top w:val="single" w:sz="4" w:space="0" w:color="auto"/>
              <w:left w:val="single" w:sz="4" w:space="0" w:color="auto"/>
              <w:bottom w:val="single" w:sz="4" w:space="0" w:color="auto"/>
              <w:right w:val="single" w:sz="4" w:space="0" w:color="auto"/>
            </w:tcBorders>
            <w:vAlign w:val="center"/>
          </w:tcPr>
          <w:p w:rsidR="00F42D43" w:rsidRPr="001D68E1" w:rsidRDefault="007B55FA" w:rsidP="00390ABE">
            <w:pPr>
              <w:pStyle w:val="TableParagraph"/>
              <w:spacing w:before="0"/>
              <w:rPr>
                <w:lang w:val="ru-RU"/>
              </w:rPr>
            </w:pPr>
            <w:r w:rsidRPr="001D68E1">
              <w:rPr>
                <w:lang w:val="ru-RU"/>
              </w:rPr>
              <w:t>6,880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1</w:t>
            </w:r>
            <w:r w:rsidR="00F42D43" w:rsidRPr="001D68E1">
              <w:rPr>
                <w:rFonts w:ascii="Times New Roman" w:hAnsi="Times New Roman" w:cs="Times New Roman"/>
                <w:lang w:val="ru-RU"/>
              </w:rPr>
              <w:t>2</w:t>
            </w:r>
            <w:r w:rsidRPr="001D68E1">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877AAB">
            <w:pPr>
              <w:pStyle w:val="TableParagraph"/>
              <w:spacing w:before="0"/>
              <w:jc w:val="left"/>
              <w:rPr>
                <w:rFonts w:cs="Times New Roman"/>
                <w:lang w:val="ru-RU"/>
              </w:rPr>
            </w:pPr>
            <w:r w:rsidRPr="001D68E1">
              <w:rPr>
                <w:rFonts w:cs="Times New Roman"/>
                <w:lang w:val="ru-RU"/>
              </w:rPr>
              <w:t>БМК</w:t>
            </w:r>
            <w:r w:rsidRPr="001D68E1">
              <w:rPr>
                <w:rFonts w:cs="Times New Roman"/>
                <w:spacing w:val="-5"/>
                <w:lang w:val="ru-RU"/>
              </w:rPr>
              <w:t xml:space="preserve"> </w:t>
            </w:r>
            <w:r w:rsidRPr="001D68E1">
              <w:rPr>
                <w:rFonts w:cs="Times New Roman"/>
                <w:lang w:val="ru-RU"/>
              </w:rPr>
              <w:t>Советская</w:t>
            </w:r>
            <w:r w:rsidRPr="001D68E1">
              <w:rPr>
                <w:rFonts w:cs="Times New Roman"/>
                <w:spacing w:val="-5"/>
                <w:lang w:val="ru-RU"/>
              </w:rPr>
              <w:t xml:space="preserve"> </w:t>
            </w:r>
            <w:r w:rsidRPr="001D68E1">
              <w:rPr>
                <w:rFonts w:cs="Times New Roman"/>
                <w:lang w:val="ru-RU"/>
              </w:rPr>
              <w:t>д.4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0,510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pStyle w:val="TableParagraph"/>
              <w:spacing w:before="0"/>
              <w:rPr>
                <w:rFonts w:cs="Times New Roman"/>
                <w:lang w:val="ru-RU"/>
              </w:rPr>
            </w:pPr>
            <w:r w:rsidRPr="001D68E1">
              <w:rPr>
                <w:rFonts w:cs="Times New Roman"/>
                <w:lang w:val="ru-RU"/>
              </w:rPr>
              <w:t>1</w:t>
            </w:r>
            <w:r w:rsidR="00F42D43" w:rsidRPr="001D68E1">
              <w:rPr>
                <w:rFonts w:cs="Times New Roman"/>
                <w:lang w:val="ru-RU"/>
              </w:rPr>
              <w:t>3</w:t>
            </w:r>
            <w:r w:rsidRPr="001D68E1">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lang w:val="ru-RU"/>
              </w:rPr>
              <w:t>БМК</w:t>
            </w:r>
            <w:r w:rsidRPr="001D68E1">
              <w:rPr>
                <w:rFonts w:cs="Times New Roman"/>
                <w:spacing w:val="-4"/>
                <w:lang w:val="ru-RU"/>
              </w:rPr>
              <w:t xml:space="preserve"> </w:t>
            </w:r>
            <w:r w:rsidRPr="001D68E1">
              <w:rPr>
                <w:rFonts w:cs="Times New Roman"/>
                <w:lang w:val="ru-RU"/>
              </w:rPr>
              <w:t>АШФ</w:t>
            </w:r>
            <w:r w:rsidRPr="001D68E1">
              <w:rPr>
                <w:rFonts w:cs="Times New Roman"/>
                <w:spacing w:val="-4"/>
                <w:lang w:val="ru-RU"/>
              </w:rPr>
              <w:t xml:space="preserve"> </w:t>
            </w:r>
            <w:r w:rsidRPr="001D68E1">
              <w:rPr>
                <w:rFonts w:cs="Times New Roman"/>
                <w:lang w:val="ru-RU"/>
              </w:rPr>
              <w:t>Прогресс</w:t>
            </w:r>
            <w:r w:rsidRPr="001D68E1">
              <w:rPr>
                <w:rFonts w:cs="Times New Roman"/>
                <w:spacing w:val="-3"/>
                <w:lang w:val="ru-RU"/>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0,591</w:t>
            </w:r>
          </w:p>
        </w:tc>
        <w:tc>
          <w:tcPr>
            <w:tcW w:w="866"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867"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867"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1118"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lang w:val="ru-RU"/>
              </w:rPr>
            </w:pPr>
            <w:r w:rsidRPr="001D68E1">
              <w:rPr>
                <w:rFonts w:ascii="Times New Roman" w:hAnsi="Times New Roman" w:cs="Times New Roman"/>
                <w:lang w:val="ru-RU"/>
              </w:rPr>
              <w:t>0,591</w:t>
            </w:r>
          </w:p>
        </w:tc>
        <w:tc>
          <w:tcPr>
            <w:tcW w:w="992" w:type="dxa"/>
            <w:tcBorders>
              <w:top w:val="single" w:sz="4" w:space="0" w:color="auto"/>
              <w:left w:val="single" w:sz="4" w:space="0" w:color="auto"/>
              <w:bottom w:val="single" w:sz="4" w:space="0" w:color="auto"/>
              <w:right w:val="single" w:sz="4" w:space="0" w:color="auto"/>
            </w:tcBorders>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lang w:val="ru-RU"/>
              </w:rPr>
              <w:t>0,591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F42D43">
            <w:pPr>
              <w:spacing w:after="0" w:line="240" w:lineRule="auto"/>
              <w:jc w:val="center"/>
              <w:rPr>
                <w:rFonts w:ascii="Times New Roman" w:hAnsi="Times New Roman" w:cs="Times New Roman"/>
              </w:rPr>
            </w:pPr>
            <w:r w:rsidRPr="001D68E1">
              <w:rPr>
                <w:rFonts w:ascii="Times New Roman" w:hAnsi="Times New Roman" w:cs="Times New Roman"/>
                <w:lang w:val="ru-RU"/>
              </w:rPr>
              <w:t>1</w:t>
            </w:r>
            <w:r w:rsidR="00F42D43" w:rsidRPr="001D68E1">
              <w:rPr>
                <w:rFonts w:ascii="Times New Roman" w:hAnsi="Times New Roman" w:cs="Times New Roman"/>
                <w:lang w:val="ru-RU"/>
              </w:rPr>
              <w:t>4</w:t>
            </w:r>
            <w:r w:rsidRPr="001D68E1">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jc w:val="left"/>
              <w:rPr>
                <w:rFonts w:cs="Times New Roman"/>
                <w:lang w:val="ru-RU"/>
              </w:rPr>
            </w:pPr>
            <w:r w:rsidRPr="001D68E1">
              <w:rPr>
                <w:rFonts w:cs="Times New Roman"/>
              </w:rPr>
              <w:t>БМК</w:t>
            </w:r>
            <w:r w:rsidRPr="001D68E1">
              <w:rPr>
                <w:rFonts w:cs="Times New Roman"/>
                <w:spacing w:val="-3"/>
              </w:rPr>
              <w:t xml:space="preserve"> </w:t>
            </w:r>
            <w:r w:rsidRPr="001D68E1">
              <w:rPr>
                <w:rFonts w:cs="Times New Roman"/>
              </w:rPr>
              <w:t>ООО</w:t>
            </w:r>
            <w:r w:rsidRPr="001D68E1">
              <w:rPr>
                <w:rFonts w:cs="Times New Roman"/>
                <w:spacing w:val="-3"/>
              </w:rPr>
              <w:t xml:space="preserve"> </w:t>
            </w:r>
            <w:r w:rsidRPr="001D68E1">
              <w:rPr>
                <w:rFonts w:cs="Times New Roman"/>
              </w:rPr>
              <w:t>Бигус</w:t>
            </w:r>
            <w:r w:rsidRPr="001D68E1">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pStyle w:val="TableParagraph"/>
              <w:spacing w:before="0"/>
              <w:rPr>
                <w:rFonts w:cs="Times New Roman"/>
                <w:lang w:val="ru-RU"/>
              </w:rPr>
            </w:pPr>
            <w:r w:rsidRPr="001D68E1">
              <w:rPr>
                <w:rFonts w:cs="Times New Roman"/>
              </w:rPr>
              <w:t>0,0</w:t>
            </w:r>
            <w:r w:rsidRPr="001D68E1">
              <w:rPr>
                <w:rFonts w:cs="Times New Roman"/>
                <w:lang w:val="ru-RU"/>
              </w:rPr>
              <w:t>49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1D68E1" w:rsidRDefault="004C1C25" w:rsidP="00390ABE">
            <w:pPr>
              <w:spacing w:after="0" w:line="240" w:lineRule="auto"/>
              <w:jc w:val="center"/>
              <w:rPr>
                <w:rFonts w:ascii="Times New Roman" w:hAnsi="Times New Roman" w:cs="Times New Roman"/>
              </w:rPr>
            </w:pPr>
            <w:r w:rsidRPr="001D68E1">
              <w:rPr>
                <w:rFonts w:ascii="Times New Roman" w:hAnsi="Times New Roman" w:cs="Times New Roman"/>
              </w:rPr>
              <w:t>0,0</w:t>
            </w:r>
            <w:r w:rsidRPr="001D68E1">
              <w:rPr>
                <w:rFonts w:ascii="Times New Roman" w:hAnsi="Times New Roman" w:cs="Times New Roman"/>
                <w:lang w:val="ru-RU"/>
              </w:rPr>
              <w:t>49</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lastRenderedPageBreak/>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W w:w="8241" w:type="dxa"/>
        <w:jc w:val="center"/>
        <w:tblInd w:w="98" w:type="dxa"/>
        <w:tblLook w:val="04A0"/>
      </w:tblPr>
      <w:tblGrid>
        <w:gridCol w:w="861"/>
        <w:gridCol w:w="3760"/>
        <w:gridCol w:w="2500"/>
        <w:gridCol w:w="1120"/>
      </w:tblGrid>
      <w:tr w:rsidR="00390ABE" w:rsidRPr="00390ABE" w:rsidTr="00390ABE">
        <w:trPr>
          <w:trHeight w:val="960"/>
          <w:jc w:val="cent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№п/п</w:t>
            </w:r>
          </w:p>
        </w:tc>
        <w:tc>
          <w:tcPr>
            <w:tcW w:w="376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Потребитель</w:t>
            </w:r>
          </w:p>
        </w:tc>
        <w:tc>
          <w:tcPr>
            <w:tcW w:w="250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Предмет договора</w:t>
            </w:r>
          </w:p>
        </w:tc>
        <w:tc>
          <w:tcPr>
            <w:tcW w:w="1120" w:type="dxa"/>
            <w:tcBorders>
              <w:top w:val="single" w:sz="8" w:space="0" w:color="auto"/>
              <w:left w:val="nil"/>
              <w:bottom w:val="nil"/>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Нагрузка, Гкал/час</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1,014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ГВС</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0,141</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МКДОУ детский сад №4 «Золотой петушок» (отопление и ГВС)</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0,089</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2</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ОГБПОУ "Родниковский политехнический колледж"</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0,266</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3</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спецтехстрой</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4</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ОАО «Агрорем»</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0,009</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5</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РКЦ соц. обслуж. населения</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0,001</w:t>
            </w:r>
          </w:p>
        </w:tc>
      </w:tr>
      <w:tr w:rsidR="00390ABE" w:rsidRPr="00390ABE" w:rsidTr="00390ABE">
        <w:trPr>
          <w:trHeight w:val="330"/>
          <w:jc w:val="center"/>
        </w:trPr>
        <w:tc>
          <w:tcPr>
            <w:tcW w:w="462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ИТОГО</w:t>
            </w:r>
          </w:p>
        </w:tc>
        <w:tc>
          <w:tcPr>
            <w:tcW w:w="2500" w:type="dxa"/>
            <w:tcBorders>
              <w:top w:val="nil"/>
              <w:left w:val="nil"/>
              <w:bottom w:val="single" w:sz="8" w:space="0" w:color="auto"/>
              <w:right w:val="nil"/>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1120" w:type="dxa"/>
            <w:tcBorders>
              <w:top w:val="nil"/>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1,524</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390ABE" w:rsidP="00293388">
            <w:pPr>
              <w:pStyle w:val="TableParagraph"/>
              <w:spacing w:before="0"/>
              <w:jc w:val="left"/>
              <w:rPr>
                <w:sz w:val="20"/>
              </w:rPr>
            </w:pPr>
            <w:r w:rsidRPr="00390ABE">
              <w:rPr>
                <w:sz w:val="20"/>
              </w:rPr>
              <w:t>МБОУ СШ №2</w:t>
            </w:r>
          </w:p>
        </w:tc>
        <w:tc>
          <w:tcPr>
            <w:tcW w:w="1454"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№20 ООО «Энергетик»,  г. Родники, мкр. Гагарина, д.22 (школы №3)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RPr="00390ABE" w:rsidTr="007A3EAF">
        <w:trPr>
          <w:trHeight w:val="20"/>
        </w:trPr>
        <w:tc>
          <w:tcPr>
            <w:tcW w:w="340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454"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5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571"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4"/>
                <w:sz w:val="20"/>
                <w:szCs w:val="20"/>
                <w:lang w:val="ru-RU"/>
              </w:rPr>
              <w:t xml:space="preserve"> </w:t>
            </w:r>
            <w:r w:rsidRPr="00390ABE">
              <w:rPr>
                <w:rFonts w:cs="Times New Roman"/>
                <w:sz w:val="20"/>
                <w:szCs w:val="20"/>
                <w:lang w:val="ru-RU"/>
              </w:rPr>
              <w:t>Гкал/ч</w:t>
            </w:r>
          </w:p>
        </w:tc>
        <w:tc>
          <w:tcPr>
            <w:tcW w:w="1477"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МБОУ СШ №3</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ОГБПОУ "РПК"</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r>
    </w:tbl>
    <w:p w:rsidR="007A3EAF" w:rsidRDefault="007A3EAF" w:rsidP="007A3EAF">
      <w:pPr>
        <w:pStyle w:val="aff6"/>
        <w:spacing w:line="360" w:lineRule="auto"/>
        <w:rPr>
          <w:b/>
          <w:sz w:val="20"/>
        </w:rPr>
      </w:pPr>
    </w:p>
    <w:p w:rsidR="00390ABE" w:rsidRDefault="00390ABE">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котельной </w:t>
      </w:r>
      <w:r w:rsidR="00390ABE" w:rsidRPr="00390ABE">
        <w:rPr>
          <w:rFonts w:ascii="Times New Roman" w:hAnsi="Times New Roman"/>
          <w:color w:val="000000" w:themeColor="text1"/>
          <w:sz w:val="24"/>
          <w:szCs w:val="24"/>
        </w:rPr>
        <w:t xml:space="preserve"> №10 ООО «Энергетик», г. Родники, ул. Родниковская, д.2 (д/с №9 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RPr="00390ABE" w:rsidTr="007A3EAF">
        <w:trPr>
          <w:trHeight w:val="20"/>
        </w:trPr>
        <w:tc>
          <w:tcPr>
            <w:tcW w:w="3695"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98"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8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население</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МКДОУ д.сад №9 «Солнышко»</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00390ABE" w:rsidRPr="00390ABE">
        <w:rPr>
          <w:rFonts w:ascii="Times New Roman" w:hAnsi="Times New Roman"/>
          <w:color w:val="000000" w:themeColor="text1"/>
          <w:sz w:val="24"/>
          <w:szCs w:val="24"/>
        </w:rPr>
        <w:t>ООО «Энергетик»  г. Родники, пл. Фрунзе, д.8 (Детского сада №11 «Голубок»)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390ABE" w:rsidP="007A3EAF">
            <w:pPr>
              <w:pStyle w:val="TableParagraph"/>
              <w:spacing w:before="0"/>
              <w:jc w:val="left"/>
              <w:rPr>
                <w:sz w:val="20"/>
              </w:rPr>
            </w:pPr>
            <w:r w:rsidRPr="00390ABE">
              <w:rPr>
                <w:sz w:val="20"/>
              </w:rPr>
              <w:t>МКДОУ д.сад №11 «Голубок»</w:t>
            </w:r>
          </w:p>
        </w:tc>
        <w:tc>
          <w:tcPr>
            <w:tcW w:w="1454"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r>
    </w:tbl>
    <w:p w:rsidR="002D5050" w:rsidRDefault="002D5050" w:rsidP="002D5050"/>
    <w:p w:rsidR="007A3EAF" w:rsidRDefault="002D5050" w:rsidP="002D5050">
      <w:pPr>
        <w:rPr>
          <w:rFonts w:ascii="Times New Roman" w:hAnsi="Times New Roman"/>
          <w:sz w:val="24"/>
          <w:szCs w:val="24"/>
        </w:rPr>
      </w:pPr>
      <w:r w:rsidRPr="00013DF6">
        <w:rPr>
          <w:rFonts w:ascii="Times New Roman" w:hAnsi="Times New Roman"/>
          <w:sz w:val="24"/>
          <w:szCs w:val="24"/>
        </w:rPr>
        <w:t>Часть потребителей тепло</w:t>
      </w:r>
      <w:r w:rsidR="00013DF6" w:rsidRPr="00013DF6">
        <w:rPr>
          <w:rFonts w:ascii="Times New Roman" w:hAnsi="Times New Roman"/>
          <w:sz w:val="24"/>
          <w:szCs w:val="24"/>
        </w:rPr>
        <w:t>во</w:t>
      </w:r>
      <w:r w:rsidRPr="00013DF6">
        <w:rPr>
          <w:rFonts w:ascii="Times New Roman" w:hAnsi="Times New Roman"/>
          <w:sz w:val="24"/>
          <w:szCs w:val="24"/>
        </w:rPr>
        <w:t xml:space="preserve">й энергии от источника ООО «УК ИП «Родники» </w:t>
      </w:r>
      <w:r w:rsidR="00013DF6" w:rsidRPr="00013DF6">
        <w:rPr>
          <w:rFonts w:ascii="Times New Roman" w:hAnsi="Times New Roman"/>
          <w:sz w:val="24"/>
          <w:szCs w:val="24"/>
        </w:rPr>
        <w:t>переведена на вв</w:t>
      </w:r>
      <w:r w:rsidR="00F62933">
        <w:rPr>
          <w:rFonts w:ascii="Times New Roman" w:hAnsi="Times New Roman"/>
          <w:sz w:val="24"/>
          <w:szCs w:val="24"/>
        </w:rPr>
        <w:t>еденную</w:t>
      </w:r>
      <w:r w:rsidR="00013DF6" w:rsidRPr="00013DF6">
        <w:rPr>
          <w:rFonts w:ascii="Times New Roman" w:hAnsi="Times New Roman"/>
          <w:sz w:val="24"/>
          <w:szCs w:val="24"/>
        </w:rPr>
        <w:t xml:space="preserve"> в 2023 году БМК ООО «</w:t>
      </w:r>
      <w:r w:rsidR="00877AAB">
        <w:rPr>
          <w:rFonts w:ascii="Times New Roman" w:hAnsi="Times New Roman"/>
          <w:sz w:val="24"/>
          <w:szCs w:val="24"/>
        </w:rPr>
        <w:t>Теплоснаб-Родники</w:t>
      </w:r>
      <w:r w:rsidR="00013DF6" w:rsidRPr="00013DF6">
        <w:rPr>
          <w:rFonts w:ascii="Times New Roman" w:hAnsi="Times New Roman"/>
          <w:sz w:val="24"/>
          <w:szCs w:val="24"/>
        </w:rPr>
        <w:t xml:space="preserve">». Перечень потребителей указан в табл.1.77 </w:t>
      </w:r>
    </w:p>
    <w:p w:rsidR="00013DF6" w:rsidRPr="00013DF6" w:rsidRDefault="00013DF6" w:rsidP="00013DF6">
      <w:pPr>
        <w:jc w:val="right"/>
        <w:rPr>
          <w:rFonts w:ascii="Times New Roman" w:hAnsi="Times New Roman"/>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Pr="00293388">
        <w:rPr>
          <w:rFonts w:ascii="Times New Roman" w:hAnsi="Times New Roman"/>
          <w:b/>
          <w:color w:val="000000" w:themeColor="text1"/>
          <w:sz w:val="24"/>
          <w:szCs w:val="24"/>
        </w:rPr>
        <w:t>1.7</w:t>
      </w:r>
      <w:r>
        <w:rPr>
          <w:rFonts w:ascii="Times New Roman" w:hAnsi="Times New Roman"/>
          <w:b/>
          <w:color w:val="000000" w:themeColor="text1"/>
          <w:sz w:val="24"/>
          <w:szCs w:val="24"/>
        </w:rPr>
        <w:t>7</w:t>
      </w:r>
      <w:r w:rsidRPr="00293388">
        <w:rPr>
          <w:rFonts w:ascii="Times New Roman" w:hAnsi="Times New Roman"/>
          <w:b/>
          <w:color w:val="000000" w:themeColor="text1"/>
          <w:sz w:val="24"/>
          <w:szCs w:val="24"/>
        </w:rPr>
        <w:t>.</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13DF6" w:rsidTr="003E40B3">
        <w:trPr>
          <w:trHeight w:val="460"/>
        </w:trPr>
        <w:tc>
          <w:tcPr>
            <w:tcW w:w="486" w:type="dxa"/>
          </w:tcPr>
          <w:p w:rsidR="00013DF6" w:rsidRDefault="00013DF6" w:rsidP="003E40B3">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13DF6" w:rsidRDefault="00013DF6" w:rsidP="003E40B3">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13DF6" w:rsidRDefault="00013DF6" w:rsidP="003E40B3">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13DF6" w:rsidRPr="00BD3F12" w:rsidTr="003E40B3">
        <w:trPr>
          <w:trHeight w:val="20"/>
        </w:trPr>
        <w:tc>
          <w:tcPr>
            <w:tcW w:w="486" w:type="dxa"/>
          </w:tcPr>
          <w:p w:rsidR="00013DF6" w:rsidRPr="00BD3F12" w:rsidRDefault="00013DF6" w:rsidP="003E40B3">
            <w:pPr>
              <w:pStyle w:val="TableParagraph"/>
              <w:spacing w:before="113"/>
              <w:ind w:right="179"/>
              <w:jc w:val="right"/>
              <w:rPr>
                <w:rFonts w:cs="Times New Roman"/>
                <w:sz w:val="20"/>
                <w:szCs w:val="20"/>
                <w:lang w:val="ru-RU"/>
              </w:rPr>
            </w:pPr>
          </w:p>
        </w:tc>
        <w:tc>
          <w:tcPr>
            <w:tcW w:w="3905" w:type="dxa"/>
            <w:tcBorders>
              <w:right w:val="single" w:sz="8" w:space="0" w:color="000000"/>
            </w:tcBorders>
            <w:vAlign w:val="bottom"/>
          </w:tcPr>
          <w:p w:rsidR="00013DF6" w:rsidRPr="00894B79" w:rsidRDefault="00013DF6" w:rsidP="003E40B3">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13DF6" w:rsidRPr="00BD3F12" w:rsidRDefault="00013DF6" w:rsidP="00877AAB">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877AAB">
              <w:rPr>
                <w:rFonts w:cs="Times New Roman"/>
                <w:sz w:val="20"/>
                <w:szCs w:val="20"/>
                <w:lang w:val="ru-RU"/>
              </w:rPr>
              <w:t>Теплоснаб-Родники»</w:t>
            </w:r>
            <w:r>
              <w:rPr>
                <w:rFonts w:cs="Times New Roman"/>
                <w:sz w:val="20"/>
                <w:szCs w:val="20"/>
                <w:lang w:val="ru-RU"/>
              </w:rPr>
              <w:t xml:space="preserve"> </w:t>
            </w:r>
          </w:p>
        </w:tc>
      </w:tr>
    </w:tbl>
    <w:p w:rsidR="00013DF6" w:rsidRPr="002D5050" w:rsidRDefault="00013DF6" w:rsidP="002D5050"/>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9E294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9E294F"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9E294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013DF6">
        <w:rPr>
          <w:rFonts w:ascii="Times New Roman" w:eastAsia="Times New Roman" w:hAnsi="Times New Roman"/>
          <w:b/>
          <w:bCs/>
          <w:sz w:val="24"/>
          <w:szCs w:val="18"/>
        </w:rPr>
        <w:t>8</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112232">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w:t>
            </w:r>
            <w:r w:rsidR="00112232">
              <w:rPr>
                <w:rFonts w:cs="Times New Roman"/>
                <w:sz w:val="20"/>
                <w:szCs w:val="20"/>
                <w:lang w:val="ru-RU"/>
              </w:rPr>
              <w:t>1</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112232"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3</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ЗАО</w:t>
            </w:r>
            <w:r w:rsidRPr="00112232">
              <w:rPr>
                <w:rFonts w:cs="Times New Roman"/>
                <w:b/>
                <w:spacing w:val="38"/>
                <w:sz w:val="20"/>
                <w:szCs w:val="20"/>
              </w:rPr>
              <w:t xml:space="preserve"> </w:t>
            </w:r>
            <w:r w:rsidRPr="00112232">
              <w:rPr>
                <w:rFonts w:cs="Times New Roman"/>
                <w:b/>
                <w:sz w:val="20"/>
                <w:szCs w:val="20"/>
              </w:rPr>
              <w:t>РМЗ</w:t>
            </w:r>
          </w:p>
        </w:tc>
        <w:tc>
          <w:tcPr>
            <w:tcW w:w="1257" w:type="dxa"/>
          </w:tcPr>
          <w:p w:rsidR="007A3EAF" w:rsidRPr="00112232" w:rsidRDefault="007A3EAF" w:rsidP="007A3EAF">
            <w:pPr>
              <w:pStyle w:val="TableParagraph"/>
              <w:spacing w:before="0"/>
              <w:ind w:left="99" w:right="78"/>
              <w:rPr>
                <w:rFonts w:cs="Times New Roman"/>
                <w:b/>
                <w:sz w:val="20"/>
                <w:szCs w:val="20"/>
              </w:rPr>
            </w:pPr>
            <w:r w:rsidRPr="00112232">
              <w:rPr>
                <w:rFonts w:cs="Times New Roman"/>
                <w:b/>
                <w:sz w:val="20"/>
                <w:szCs w:val="20"/>
              </w:rPr>
              <w:t>7,988</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112232" w:rsidRDefault="007A3EAF" w:rsidP="007A3EAF">
            <w:pPr>
              <w:pStyle w:val="TableParagraph"/>
              <w:spacing w:before="0"/>
              <w:ind w:left="85" w:right="62"/>
              <w:rPr>
                <w:rFonts w:cs="Times New Roman"/>
                <w:b/>
                <w:sz w:val="20"/>
                <w:szCs w:val="20"/>
              </w:rPr>
            </w:pPr>
            <w:r w:rsidRPr="00112232">
              <w:rPr>
                <w:rFonts w:cs="Times New Roman"/>
                <w:b/>
                <w:sz w:val="20"/>
                <w:szCs w:val="20"/>
              </w:rPr>
              <w:t>1,410</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9,398</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Жилые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7,039</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1,254</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8,293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Общественные</w:t>
            </w:r>
            <w:r w:rsidRPr="00112232">
              <w:rPr>
                <w:rFonts w:cs="Times New Roman"/>
                <w:spacing w:val="-7"/>
                <w:sz w:val="20"/>
                <w:szCs w:val="20"/>
              </w:rPr>
              <w:t xml:space="preserve"> </w:t>
            </w:r>
            <w:r w:rsidRPr="00112232">
              <w:rPr>
                <w:rFonts w:cs="Times New Roman"/>
                <w:sz w:val="20"/>
                <w:szCs w:val="20"/>
              </w:rPr>
              <w:t>и</w:t>
            </w:r>
            <w:r w:rsidRPr="00112232">
              <w:rPr>
                <w:rFonts w:cs="Times New Roman"/>
                <w:spacing w:val="-5"/>
                <w:sz w:val="20"/>
                <w:szCs w:val="20"/>
              </w:rPr>
              <w:t xml:space="preserve"> </w:t>
            </w:r>
            <w:r w:rsidRPr="00112232">
              <w:rPr>
                <w:rFonts w:cs="Times New Roman"/>
                <w:sz w:val="20"/>
                <w:szCs w:val="20"/>
              </w:rPr>
              <w:t>административные</w:t>
            </w:r>
            <w:r w:rsidRPr="00112232">
              <w:rPr>
                <w:rFonts w:cs="Times New Roman"/>
                <w:spacing w:val="-6"/>
                <w:sz w:val="20"/>
                <w:szCs w:val="20"/>
              </w:rPr>
              <w:t xml:space="preserve"> </w:t>
            </w:r>
            <w:r w:rsidRPr="00112232">
              <w:rPr>
                <w:rFonts w:cs="Times New Roman"/>
                <w:sz w:val="20"/>
                <w:szCs w:val="20"/>
              </w:rPr>
              <w:t>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0,947</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0,156</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1,103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Промышленные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0,003</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22"/>
              <w:rPr>
                <w:rFonts w:cs="Times New Roman"/>
                <w:sz w:val="20"/>
                <w:szCs w:val="20"/>
              </w:rPr>
            </w:pPr>
            <w:r w:rsidRPr="00112232">
              <w:rPr>
                <w:rFonts w:cs="Times New Roman"/>
                <w:sz w:val="20"/>
                <w:szCs w:val="20"/>
              </w:rPr>
              <w:t>‐</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0,003</w:t>
            </w:r>
          </w:p>
        </w:tc>
      </w:tr>
      <w:tr w:rsidR="007A3EAF" w:rsidRPr="007A3EAF"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4</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«Агросервис»</w:t>
            </w:r>
            <w:r w:rsidRPr="00112232">
              <w:rPr>
                <w:rFonts w:cs="Times New Roman"/>
                <w:b/>
                <w:spacing w:val="-3"/>
                <w:sz w:val="20"/>
                <w:szCs w:val="20"/>
              </w:rPr>
              <w:t xml:space="preserve"> </w:t>
            </w:r>
            <w:r w:rsidRPr="00112232">
              <w:rPr>
                <w:rFonts w:cs="Times New Roman"/>
                <w:b/>
                <w:sz w:val="20"/>
                <w:szCs w:val="20"/>
              </w:rPr>
              <w:t>№1</w:t>
            </w:r>
          </w:p>
        </w:tc>
        <w:tc>
          <w:tcPr>
            <w:tcW w:w="1257" w:type="dxa"/>
          </w:tcPr>
          <w:p w:rsidR="007A3EAF" w:rsidRPr="00776C21" w:rsidRDefault="007A3EAF" w:rsidP="00776C21">
            <w:pPr>
              <w:pStyle w:val="TableParagraph"/>
              <w:spacing w:before="0"/>
              <w:ind w:left="99" w:right="78"/>
              <w:rPr>
                <w:rFonts w:cs="Times New Roman"/>
                <w:b/>
                <w:sz w:val="20"/>
                <w:szCs w:val="20"/>
                <w:lang w:val="ru-RU"/>
              </w:rPr>
            </w:pPr>
            <w:r w:rsidRPr="00112232">
              <w:rPr>
                <w:rFonts w:cs="Times New Roman"/>
                <w:b/>
                <w:sz w:val="20"/>
                <w:szCs w:val="20"/>
              </w:rPr>
              <w:t>1,</w:t>
            </w:r>
            <w:r w:rsidR="00776C21">
              <w:rPr>
                <w:rFonts w:cs="Times New Roman"/>
                <w:b/>
                <w:sz w:val="20"/>
                <w:szCs w:val="20"/>
                <w:lang w:val="ru-RU"/>
              </w:rPr>
              <w:t>383</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776C21" w:rsidRDefault="007A3EAF" w:rsidP="00776C21">
            <w:pPr>
              <w:pStyle w:val="TableParagraph"/>
              <w:spacing w:before="0"/>
              <w:ind w:left="85" w:right="62"/>
              <w:rPr>
                <w:rFonts w:cs="Times New Roman"/>
                <w:b/>
                <w:sz w:val="20"/>
                <w:szCs w:val="20"/>
                <w:lang w:val="ru-RU"/>
              </w:rPr>
            </w:pPr>
            <w:r w:rsidRPr="00112232">
              <w:rPr>
                <w:rFonts w:cs="Times New Roman"/>
                <w:b/>
                <w:sz w:val="20"/>
                <w:szCs w:val="20"/>
              </w:rPr>
              <w:t>0,1</w:t>
            </w:r>
            <w:r w:rsidR="00776C21">
              <w:rPr>
                <w:rFonts w:cs="Times New Roman"/>
                <w:b/>
                <w:sz w:val="20"/>
                <w:szCs w:val="20"/>
                <w:lang w:val="ru-RU"/>
              </w:rPr>
              <w:t>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112232">
              <w:rPr>
                <w:rFonts w:cs="Times New Roman"/>
                <w:b/>
                <w:sz w:val="20"/>
                <w:szCs w:val="20"/>
              </w:rPr>
              <w:t>1,</w:t>
            </w:r>
            <w:r w:rsidR="00776C21">
              <w:rPr>
                <w:rFonts w:cs="Times New Roman"/>
                <w:b/>
                <w:sz w:val="20"/>
                <w:szCs w:val="20"/>
                <w:lang w:val="ru-RU"/>
              </w:rPr>
              <w:t>524</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1,01</w:t>
            </w:r>
            <w:r w:rsidR="00776C21">
              <w:rPr>
                <w:rFonts w:cs="Times New Roman"/>
                <w:sz w:val="20"/>
                <w:szCs w:val="20"/>
                <w:lang w:val="ru-RU"/>
              </w:rPr>
              <w:t>4</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1,1</w:t>
            </w:r>
            <w:r w:rsidR="00776C21">
              <w:rPr>
                <w:rFonts w:cs="Times New Roman"/>
                <w:b/>
                <w:sz w:val="20"/>
                <w:szCs w:val="20"/>
                <w:lang w:val="ru-RU"/>
              </w:rPr>
              <w:t>55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w:t>
            </w:r>
            <w:r w:rsidR="00776C21">
              <w:rPr>
                <w:rFonts w:cs="Times New Roman"/>
                <w:sz w:val="20"/>
                <w:szCs w:val="20"/>
                <w:lang w:val="ru-RU"/>
              </w:rPr>
              <w:t>356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390ABE" w:rsidRDefault="00390ABE" w:rsidP="007A3EAF">
            <w:pPr>
              <w:pStyle w:val="TableParagraph"/>
              <w:spacing w:before="0"/>
              <w:ind w:left="85" w:right="62"/>
              <w:rPr>
                <w:rFonts w:cs="Times New Roman"/>
                <w:sz w:val="20"/>
                <w:szCs w:val="20"/>
                <w:lang w:val="ru-RU"/>
              </w:rPr>
            </w:pPr>
            <w:r>
              <w:rPr>
                <w:rFonts w:cs="Times New Roman"/>
                <w:sz w:val="20"/>
                <w:szCs w:val="20"/>
                <w:lang w:val="ru-RU"/>
              </w:rPr>
              <w:t>-</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0,</w:t>
            </w:r>
            <w:r w:rsidR="00776C21">
              <w:rPr>
                <w:rFonts w:cs="Times New Roman"/>
                <w:b/>
                <w:sz w:val="20"/>
                <w:szCs w:val="20"/>
                <w:lang w:val="ru-RU"/>
              </w:rPr>
              <w:t>356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0,0</w:t>
            </w:r>
            <w:r w:rsidR="00776C21">
              <w:rPr>
                <w:rFonts w:cs="Times New Roman"/>
                <w:sz w:val="20"/>
                <w:szCs w:val="20"/>
                <w:lang w:val="ru-RU"/>
              </w:rPr>
              <w:t>13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76C21" w:rsidRDefault="00776C21" w:rsidP="00776C21">
            <w:pPr>
              <w:pStyle w:val="TableParagraph"/>
              <w:spacing w:before="0"/>
              <w:ind w:left="165"/>
              <w:jc w:val="left"/>
              <w:rPr>
                <w:rFonts w:cs="Times New Roman"/>
                <w:b/>
                <w:sz w:val="20"/>
                <w:szCs w:val="20"/>
                <w:lang w:val="ru-RU"/>
              </w:rPr>
            </w:pPr>
            <w:r>
              <w:rPr>
                <w:rFonts w:cs="Times New Roman"/>
                <w:b/>
                <w:sz w:val="20"/>
                <w:szCs w:val="20"/>
                <w:lang w:val="ru-RU"/>
              </w:rPr>
              <w:t>0,013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lastRenderedPageBreak/>
        <w:t xml:space="preserve">Таблица </w:t>
      </w:r>
      <w:r w:rsidR="009E294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9E294F"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9E294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013DF6">
        <w:rPr>
          <w:rFonts w:ascii="Times New Roman" w:eastAsia="Times New Roman" w:hAnsi="Times New Roman"/>
          <w:b/>
          <w:bCs/>
          <w:sz w:val="24"/>
          <w:szCs w:val="18"/>
        </w:rPr>
        <w:t>9</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9E294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9E294F" w:rsidRPr="00293388">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9E294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013DF6">
        <w:rPr>
          <w:rFonts w:ascii="Times New Roman" w:eastAsia="Times New Roman" w:hAnsi="Times New Roman"/>
          <w:b/>
          <w:bCs/>
          <w:sz w:val="24"/>
          <w:szCs w:val="18"/>
        </w:rPr>
        <w:t>80</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канализацией и ваннами с водонагревателями на </w:t>
            </w:r>
            <w:r w:rsidRPr="008B4AC0">
              <w:rPr>
                <w:rFonts w:ascii="Times New Roman" w:hAnsi="Times New Roman"/>
              </w:rPr>
              <w:lastRenderedPageBreak/>
              <w:t>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w:t>
      </w:r>
      <w:r w:rsidR="00013DF6">
        <w:rPr>
          <w:rFonts w:ascii="Times New Roman" w:hAnsi="Times New Roman"/>
          <w:sz w:val="24"/>
          <w:szCs w:val="24"/>
        </w:rPr>
        <w:t>1</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76C21" w:rsidRDefault="00776C21">
      <w:pPr>
        <w:spacing w:after="0" w:line="240" w:lineRule="auto"/>
        <w:rPr>
          <w:rFonts w:ascii="Times New Roman" w:hAnsi="Times New Roman"/>
          <w:sz w:val="24"/>
          <w:szCs w:val="24"/>
        </w:rPr>
      </w:pPr>
      <w:r>
        <w:rPr>
          <w:rFonts w:ascii="Times New Roman" w:hAnsi="Times New Roman"/>
          <w:sz w:val="24"/>
          <w:szCs w:val="24"/>
        </w:rPr>
        <w:br w:type="page"/>
      </w:r>
    </w:p>
    <w:p w:rsidR="00035E7D" w:rsidRPr="008B4AC0" w:rsidRDefault="00035E7D" w:rsidP="0032747F">
      <w:pPr>
        <w:pStyle w:val="2"/>
        <w:spacing w:line="360" w:lineRule="auto"/>
        <w:rPr>
          <w:sz w:val="28"/>
          <w:szCs w:val="28"/>
        </w:rPr>
      </w:pPr>
      <w:bookmarkStart w:id="116" w:name="_Toc7011121"/>
      <w:r w:rsidRPr="008B4AC0">
        <w:rPr>
          <w:sz w:val="28"/>
          <w:szCs w:val="28"/>
        </w:rPr>
        <w:lastRenderedPageBreak/>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70"/>
          <w:headerReference w:type="default" r:id="rId71"/>
          <w:footerReference w:type="even" r:id="rId72"/>
          <w:footerReference w:type="default" r:id="rId73"/>
          <w:headerReference w:type="first" r:id="rId74"/>
          <w:footerReference w:type="first" r:id="rId75"/>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76C21" w:rsidRPr="00666637" w:rsidTr="007B0667">
        <w:trPr>
          <w:trHeight w:val="20"/>
          <w:tblHeader/>
        </w:trPr>
        <w:tc>
          <w:tcPr>
            <w:tcW w:w="731"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2026 - 2030</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2031 - 2035</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r>
      <w:tr w:rsidR="00776C21" w:rsidRPr="00666637" w:rsidTr="007B0667">
        <w:trPr>
          <w:trHeight w:val="20"/>
        </w:trPr>
        <w:tc>
          <w:tcPr>
            <w:tcW w:w="731" w:type="dxa"/>
            <w:vMerge w:val="restart"/>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w:t>
            </w:r>
            <w:r w:rsidR="00776C21" w:rsidRPr="001D68E1">
              <w:rPr>
                <w:rFonts w:ascii="Times New Roman" w:hAnsi="Times New Roman"/>
              </w:rPr>
              <w:t>0</w:t>
            </w:r>
          </w:p>
        </w:tc>
        <w:tc>
          <w:tcPr>
            <w:tcW w:w="867"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1286"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c>
          <w:tcPr>
            <w:tcW w:w="1184" w:type="dxa"/>
            <w:vAlign w:val="center"/>
          </w:tcPr>
          <w:p w:rsidR="00776C21" w:rsidRPr="001D68E1" w:rsidRDefault="007B55FA" w:rsidP="007B0667">
            <w:pPr>
              <w:spacing w:after="0" w:line="240" w:lineRule="auto"/>
              <w:jc w:val="center"/>
              <w:rPr>
                <w:rFonts w:ascii="Times New Roman" w:hAnsi="Times New Roman"/>
              </w:rPr>
            </w:pPr>
            <w:r w:rsidRPr="001D68E1">
              <w:rPr>
                <w:rFonts w:ascii="Times New Roman" w:hAnsi="Times New Roman"/>
              </w:rPr>
              <w:t>16,330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90,700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70,7</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20,000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20,000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B55FA" w:rsidRPr="00666637" w:rsidTr="007B0667">
        <w:trPr>
          <w:trHeight w:val="20"/>
        </w:trPr>
        <w:tc>
          <w:tcPr>
            <w:tcW w:w="731" w:type="dxa"/>
            <w:vMerge/>
            <w:tcBorders>
              <w:top w:val="nil"/>
            </w:tcBorders>
          </w:tcPr>
          <w:p w:rsidR="007B55FA" w:rsidRPr="00666637" w:rsidRDefault="007B55FA" w:rsidP="007B0667">
            <w:pPr>
              <w:spacing w:after="0" w:line="240" w:lineRule="auto"/>
              <w:rPr>
                <w:rFonts w:ascii="Times New Roman" w:hAnsi="Times New Roman"/>
              </w:rPr>
            </w:pPr>
          </w:p>
        </w:tc>
        <w:tc>
          <w:tcPr>
            <w:tcW w:w="7796" w:type="dxa"/>
            <w:vAlign w:val="center"/>
          </w:tcPr>
          <w:p w:rsidR="007B55FA" w:rsidRPr="001D68E1" w:rsidRDefault="007B55FA" w:rsidP="007B0667">
            <w:pPr>
              <w:spacing w:after="0" w:line="240" w:lineRule="auto"/>
              <w:rPr>
                <w:rFonts w:ascii="Times New Roman" w:hAnsi="Times New Roman"/>
              </w:rPr>
            </w:pPr>
            <w:r w:rsidRPr="001D68E1">
              <w:rPr>
                <w:rFonts w:ascii="Times New Roman" w:hAnsi="Times New Roman"/>
              </w:rPr>
              <w:t>- БМК мкр. Южный 8 МВт и ЦТП 11 МВт</w:t>
            </w:r>
          </w:p>
        </w:tc>
        <w:tc>
          <w:tcPr>
            <w:tcW w:w="949" w:type="dxa"/>
            <w:vAlign w:val="center"/>
          </w:tcPr>
          <w:p w:rsidR="007B55FA" w:rsidRPr="001D68E1" w:rsidRDefault="007B55FA"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B55FA" w:rsidRPr="001D68E1" w:rsidRDefault="007B55FA"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867"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1286"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c>
          <w:tcPr>
            <w:tcW w:w="1184" w:type="dxa"/>
            <w:vAlign w:val="center"/>
          </w:tcPr>
          <w:p w:rsidR="007B55FA" w:rsidRPr="001D68E1" w:rsidRDefault="007B55FA" w:rsidP="00B93FAB">
            <w:pPr>
              <w:spacing w:after="0" w:line="240" w:lineRule="auto"/>
              <w:jc w:val="center"/>
              <w:rPr>
                <w:rFonts w:ascii="Times New Roman" w:hAnsi="Times New Roman"/>
              </w:rPr>
            </w:pPr>
            <w:r w:rsidRPr="001D68E1">
              <w:rPr>
                <w:rFonts w:ascii="Times New Roman" w:hAnsi="Times New Roman"/>
              </w:rPr>
              <w:t>16,330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Затраты тепловой мощности на собственные и хозяйствен ные нужды,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2,721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2,121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0,600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Тепловая мощность источника нетто,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87,979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ПГ ТЭЦ</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68,579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 Котельная УК ИП Родники</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55FA">
            <w:pPr>
              <w:spacing w:after="0" w:line="240" w:lineRule="auto"/>
              <w:rPr>
                <w:rFonts w:ascii="Times New Roman" w:hAnsi="Times New Roman"/>
              </w:rPr>
            </w:pPr>
            <w:r w:rsidRPr="001D68E1">
              <w:rPr>
                <w:rFonts w:ascii="Times New Roman" w:hAnsi="Times New Roman"/>
              </w:rPr>
              <w:t>- БМК мкр. Южный 8 МВт и ЦТП 1</w:t>
            </w:r>
            <w:r w:rsidR="007B55FA" w:rsidRPr="001D68E1">
              <w:rPr>
                <w:rFonts w:ascii="Times New Roman" w:hAnsi="Times New Roman"/>
              </w:rPr>
              <w:t>1</w:t>
            </w:r>
            <w:r w:rsidRPr="001D68E1">
              <w:rPr>
                <w:rFonts w:ascii="Times New Roman" w:hAnsi="Times New Roman"/>
              </w:rPr>
              <w:t xml:space="preserve"> МВт</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19,400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Потери тепловой энергии при ее передаче тепловыми сетями,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5,34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Тепловая нагрузка потребителей, Гкал/ч</w:t>
            </w:r>
          </w:p>
        </w:tc>
        <w:tc>
          <w:tcPr>
            <w:tcW w:w="949"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50"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51"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867"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1286"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c>
          <w:tcPr>
            <w:tcW w:w="1184" w:type="dxa"/>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50,534</w:t>
            </w:r>
          </w:p>
        </w:tc>
      </w:tr>
      <w:tr w:rsidR="00776C21" w:rsidRPr="00666637" w:rsidTr="007B0667">
        <w:trPr>
          <w:trHeight w:val="20"/>
        </w:trPr>
        <w:tc>
          <w:tcPr>
            <w:tcW w:w="731" w:type="dxa"/>
            <w:vMerge/>
            <w:tcBorders>
              <w:top w:val="nil"/>
              <w:bottom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bottom w:val="single" w:sz="4" w:space="0" w:color="auto"/>
            </w:tcBorders>
            <w:vAlign w:val="center"/>
          </w:tcPr>
          <w:p w:rsidR="00776C21" w:rsidRPr="001D68E1" w:rsidRDefault="00776C21" w:rsidP="007B0667">
            <w:pPr>
              <w:spacing w:after="0" w:line="240" w:lineRule="auto"/>
              <w:rPr>
                <w:rFonts w:ascii="Times New Roman" w:hAnsi="Times New Roman"/>
              </w:rPr>
            </w:pPr>
            <w:r w:rsidRPr="001D68E1">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50"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51"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67"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867"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1286"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c>
          <w:tcPr>
            <w:tcW w:w="1184" w:type="dxa"/>
            <w:tcBorders>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32,105</w:t>
            </w:r>
          </w:p>
        </w:tc>
      </w:tr>
      <w:tr w:rsidR="00776C21"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76C21" w:rsidRPr="001D68E1" w:rsidRDefault="00776C21" w:rsidP="007B0667">
            <w:pPr>
              <w:spacing w:after="0" w:line="240" w:lineRule="auto"/>
              <w:jc w:val="center"/>
              <w:rPr>
                <w:rFonts w:ascii="Times New Roman" w:hAnsi="Times New Roman"/>
              </w:rPr>
            </w:pPr>
            <w:r w:rsidRPr="001D68E1">
              <w:rPr>
                <w:rFonts w:ascii="Times New Roman" w:hAnsi="Times New Roman"/>
              </w:rPr>
              <w:t>Котельная ООО «Энергетик»  «Агросервис» №1 г. Родники, ул. З. Космодемьянской, д.1а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lastRenderedPageBreak/>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01784A">
            <w:pPr>
              <w:spacing w:after="0" w:line="240" w:lineRule="auto"/>
              <w:jc w:val="center"/>
              <w:rPr>
                <w:rFonts w:ascii="Times New Roman" w:hAnsi="Times New Roman"/>
              </w:rPr>
            </w:pPr>
            <w:r w:rsidRPr="00666637">
              <w:rPr>
                <w:rFonts w:ascii="Times New Roman" w:hAnsi="Times New Roman"/>
              </w:rPr>
              <w:t xml:space="preserve">БМК ул. 8 </w:t>
            </w:r>
            <w:r w:rsidR="0001784A">
              <w:rPr>
                <w:rFonts w:ascii="Times New Roman" w:hAnsi="Times New Roman"/>
              </w:rPr>
              <w:t>М</w:t>
            </w:r>
            <w:r w:rsidRPr="00666637">
              <w:rPr>
                <w:rFonts w:ascii="Times New Roman" w:hAnsi="Times New Roman"/>
              </w:rPr>
              <w:t>арта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F62933">
            <w:pPr>
              <w:spacing w:after="0" w:line="240" w:lineRule="auto"/>
              <w:jc w:val="center"/>
              <w:rPr>
                <w:rFonts w:ascii="Times New Roman" w:hAnsi="Times New Roman"/>
              </w:rPr>
            </w:pPr>
            <w:r w:rsidRPr="00666637">
              <w:rPr>
                <w:rFonts w:ascii="Times New Roman" w:hAnsi="Times New Roman"/>
              </w:rPr>
              <w:t xml:space="preserve">БМК Советская д.4 </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Pr="00013DF6" w:rsidRDefault="000D3A65" w:rsidP="000D3A65">
      <w:pPr>
        <w:pStyle w:val="3"/>
        <w:rPr>
          <w:rFonts w:ascii="Times New Roman" w:hAnsi="Times New Roman"/>
          <w:sz w:val="28"/>
          <w:szCs w:val="28"/>
        </w:rPr>
      </w:pPr>
      <w:r w:rsidRPr="00013DF6">
        <w:rPr>
          <w:rFonts w:ascii="Times New Roman" w:hAnsi="Times New Roman"/>
          <w:sz w:val="28"/>
          <w:szCs w:val="28"/>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9E294F"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9E294F" w:rsidRPr="00C013BB">
        <w:rPr>
          <w:rFonts w:ascii="Times New Roman" w:eastAsia="Times New Roman" w:hAnsi="Times New Roman"/>
          <w:b/>
          <w:bCs/>
          <w:sz w:val="24"/>
          <w:szCs w:val="18"/>
        </w:rPr>
        <w:fldChar w:fldCharType="separate"/>
      </w:r>
      <w:r w:rsidR="003C4877">
        <w:rPr>
          <w:rFonts w:ascii="Times New Roman" w:eastAsia="Times New Roman" w:hAnsi="Times New Roman"/>
          <w:b/>
          <w:bCs/>
          <w:noProof/>
          <w:sz w:val="24"/>
          <w:szCs w:val="18"/>
        </w:rPr>
        <w:t>1</w:t>
      </w:r>
      <w:r w:rsidR="009E294F"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76C21" w:rsidRPr="00924FAD" w:rsidTr="007B0667">
        <w:trPr>
          <w:trHeight w:val="20"/>
          <w:tblHeader/>
        </w:trPr>
        <w:tc>
          <w:tcPr>
            <w:tcW w:w="447" w:type="dxa"/>
            <w:vAlign w:val="center"/>
          </w:tcPr>
          <w:p w:rsidR="00776C21" w:rsidRPr="00924FAD" w:rsidRDefault="00776C21"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76C21" w:rsidRPr="00924FAD" w:rsidTr="007B0667">
        <w:trPr>
          <w:trHeight w:val="20"/>
        </w:trPr>
        <w:tc>
          <w:tcPr>
            <w:tcW w:w="9803" w:type="dxa"/>
            <w:gridSpan w:val="9"/>
            <w:tcBorders>
              <w:bottom w:val="single" w:sz="4" w:space="0" w:color="auto"/>
            </w:tcBorders>
            <w:vAlign w:val="center"/>
          </w:tcPr>
          <w:p w:rsidR="00776C21" w:rsidRPr="00924FAD" w:rsidRDefault="00776C21"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76C21" w:rsidRPr="00924FAD" w:rsidTr="007B0667">
        <w:trPr>
          <w:trHeight w:val="1047"/>
        </w:trPr>
        <w:tc>
          <w:tcPr>
            <w:tcW w:w="447" w:type="dxa"/>
            <w:tcBorders>
              <w:top w:val="single" w:sz="4" w:space="0" w:color="auto"/>
            </w:tcBorders>
            <w:vAlign w:val="center"/>
          </w:tcPr>
          <w:p w:rsidR="00776C21" w:rsidRPr="001A66EE" w:rsidRDefault="00776C21"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32,105</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w:t>
            </w:r>
            <w:r w:rsidR="00CB1188">
              <w:rPr>
                <w:lang w:val="ru-RU"/>
              </w:rPr>
              <w:t>,</w:t>
            </w:r>
            <w:r w:rsidRPr="00193B78">
              <w:rPr>
                <w:lang w:val="ru-RU"/>
              </w:rPr>
              <w:t xml:space="preserve"> г. Родники, ул. </w:t>
            </w:r>
            <w:r w:rsidRPr="00CB1188">
              <w:rPr>
                <w:lang w:val="ru-RU"/>
              </w:rPr>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пр. </w:t>
            </w:r>
            <w:r w:rsidRPr="00CB1188">
              <w:rPr>
                <w:lang w:val="ru-RU"/>
              </w:rPr>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bl>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lastRenderedPageBreak/>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840C1B" w:rsidTr="007A3EAF">
        <w:trPr>
          <w:trHeight w:val="20"/>
          <w:tblHeader/>
        </w:trPr>
        <w:tc>
          <w:tcPr>
            <w:tcW w:w="447" w:type="dxa"/>
            <w:vAlign w:val="center"/>
          </w:tcPr>
          <w:p w:rsidR="007A3EAF" w:rsidRPr="00840C1B" w:rsidRDefault="007A3EAF" w:rsidP="007A3EAF">
            <w:pPr>
              <w:pStyle w:val="TableParagraph"/>
              <w:spacing w:before="0"/>
              <w:rPr>
                <w:rFonts w:cs="Times New Roman"/>
                <w:lang w:val="ru-RU"/>
              </w:rPr>
            </w:pPr>
            <w:r w:rsidRPr="00840C1B">
              <w:rPr>
                <w:rFonts w:cs="Times New Roman"/>
                <w:lang w:val="ru-RU"/>
              </w:rPr>
              <w:t>№</w:t>
            </w:r>
            <w:r w:rsidRPr="00840C1B">
              <w:rPr>
                <w:rFonts w:cs="Times New Roman"/>
                <w:spacing w:val="-2"/>
                <w:lang w:val="ru-RU"/>
              </w:rPr>
              <w:t xml:space="preserve"> </w:t>
            </w:r>
            <w:r w:rsidRPr="00840C1B">
              <w:rPr>
                <w:rFonts w:cs="Times New Roman"/>
                <w:lang w:val="ru-RU"/>
              </w:rPr>
              <w:t>п/п</w:t>
            </w:r>
          </w:p>
        </w:tc>
        <w:tc>
          <w:tcPr>
            <w:tcW w:w="3337" w:type="dxa"/>
            <w:tcBorders>
              <w:right w:val="single" w:sz="4" w:space="0" w:color="auto"/>
            </w:tcBorders>
            <w:vAlign w:val="center"/>
          </w:tcPr>
          <w:p w:rsidR="007A3EAF" w:rsidRPr="00840C1B" w:rsidRDefault="007A3EAF" w:rsidP="007A3EAF">
            <w:pPr>
              <w:pStyle w:val="TableParagraph"/>
              <w:spacing w:before="0"/>
              <w:rPr>
                <w:rFonts w:cs="Times New Roman"/>
              </w:rPr>
            </w:pPr>
            <w:r w:rsidRPr="00840C1B">
              <w:rPr>
                <w:rFonts w:cs="Times New Roman"/>
              </w:rPr>
              <w:t>Наименование</w:t>
            </w:r>
            <w:r w:rsidRPr="00840C1B">
              <w:rPr>
                <w:rFonts w:cs="Times New Roman"/>
                <w:spacing w:val="-4"/>
              </w:rPr>
              <w:t xml:space="preserve"> </w:t>
            </w:r>
            <w:r w:rsidRPr="00840C1B">
              <w:rPr>
                <w:rFonts w:cs="Times New Roman"/>
              </w:rPr>
              <w:t>параметра</w:t>
            </w:r>
          </w:p>
        </w:tc>
        <w:tc>
          <w:tcPr>
            <w:tcW w:w="2050" w:type="dxa"/>
            <w:tcBorders>
              <w:left w:val="single" w:sz="4" w:space="0" w:color="auto"/>
            </w:tcBorders>
            <w:vAlign w:val="center"/>
          </w:tcPr>
          <w:p w:rsidR="007A3EAF" w:rsidRPr="00840C1B" w:rsidRDefault="007A3EAF" w:rsidP="007A3EAF">
            <w:pPr>
              <w:pStyle w:val="TableParagraph"/>
              <w:spacing w:before="0"/>
              <w:rPr>
                <w:rFonts w:cs="Times New Roman"/>
                <w:lang w:val="ru-RU"/>
              </w:rPr>
            </w:pPr>
            <w:r w:rsidRPr="00840C1B">
              <w:rPr>
                <w:rFonts w:cs="Times New Roman"/>
                <w:lang w:val="ru-RU"/>
              </w:rPr>
              <w:t>Резерв тепловой мощности источника теплоснабжения,</w:t>
            </w:r>
            <w:r w:rsidRPr="00840C1B">
              <w:rPr>
                <w:rFonts w:cs="Times New Roman"/>
                <w:spacing w:val="-1"/>
                <w:lang w:val="ru-RU"/>
              </w:rPr>
              <w:t xml:space="preserve"> </w:t>
            </w:r>
            <w:r w:rsidRPr="00840C1B">
              <w:rPr>
                <w:rFonts w:cs="Times New Roman"/>
                <w:lang w:val="ru-RU"/>
              </w:rPr>
              <w:t>Гкал/ч</w:t>
            </w:r>
          </w:p>
        </w:tc>
        <w:tc>
          <w:tcPr>
            <w:tcW w:w="4252" w:type="dxa"/>
            <w:vAlign w:val="center"/>
          </w:tcPr>
          <w:p w:rsidR="007A3EAF" w:rsidRPr="00840C1B" w:rsidRDefault="007A3EAF" w:rsidP="007A3EAF">
            <w:pPr>
              <w:pStyle w:val="TableParagraph"/>
              <w:spacing w:before="0"/>
              <w:rPr>
                <w:rFonts w:cs="Times New Roman"/>
              </w:rPr>
            </w:pPr>
            <w:r w:rsidRPr="00840C1B">
              <w:t>Расширение зоны теплоснабжения</w:t>
            </w:r>
          </w:p>
        </w:tc>
      </w:tr>
      <w:tr w:rsidR="00776C21" w:rsidRPr="00840C1B" w:rsidTr="007A3EAF">
        <w:trPr>
          <w:trHeight w:val="20"/>
        </w:trPr>
        <w:tc>
          <w:tcPr>
            <w:tcW w:w="447" w:type="dxa"/>
            <w:tcBorders>
              <w:top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lang w:val="ru-RU"/>
              </w:rPr>
            </w:pPr>
            <w:r w:rsidRPr="00840C1B">
              <w:rPr>
                <w:rFonts w:ascii="Times New Roman" w:hAnsi="Times New Roman" w:cs="Times New Roman"/>
              </w:rPr>
              <w:t>1</w:t>
            </w:r>
            <w:r w:rsidRPr="00840C1B">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4252" w:type="dxa"/>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pStyle w:val="TableParagraph"/>
              <w:spacing w:before="0"/>
              <w:rPr>
                <w:rFonts w:cs="Times New Roman"/>
              </w:rPr>
            </w:pPr>
            <w:r w:rsidRPr="00840C1B">
              <w:rPr>
                <w:rFonts w:cs="Times New Roman"/>
                <w:lang w:val="ru-RU"/>
              </w:rPr>
              <w:t>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4.</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5.</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6.</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7.</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8.</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9.</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10.</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11.</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966528"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w:t>
      </w:r>
      <w:r w:rsidRPr="00F278AC">
        <w:rPr>
          <w:rFonts w:ascii="Times New Roman" w:hAnsi="Times New Roman"/>
          <w:sz w:val="24"/>
          <w:szCs w:val="24"/>
        </w:rPr>
        <w:lastRenderedPageBreak/>
        <w:t>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593"/>
        <w:gridCol w:w="2398"/>
        <w:gridCol w:w="1367"/>
      </w:tblGrid>
      <w:tr w:rsidR="00776C21" w:rsidRPr="00AF5FC7" w:rsidTr="007B0667">
        <w:trPr>
          <w:trHeight w:val="20"/>
        </w:trPr>
        <w:tc>
          <w:tcPr>
            <w:tcW w:w="486" w:type="dxa"/>
            <w:vAlign w:val="center"/>
          </w:tcPr>
          <w:p w:rsidR="00776C21" w:rsidRPr="00AF5FC7" w:rsidRDefault="00776C21" w:rsidP="007B0667">
            <w:pPr>
              <w:pStyle w:val="TableParagraph"/>
              <w:spacing w:before="0"/>
              <w:rPr>
                <w:rFonts w:cs="Times New Roman"/>
              </w:rPr>
            </w:pPr>
            <w:bookmarkStart w:id="119" w:name="_Toc372794811"/>
            <w:bookmarkStart w:id="120" w:name="_Toc10177510"/>
            <w:r w:rsidRPr="00AF5FC7">
              <w:rPr>
                <w:rFonts w:cs="Times New Roman"/>
              </w:rPr>
              <w:t>№</w:t>
            </w:r>
            <w:r w:rsidRPr="00AF5FC7">
              <w:rPr>
                <w:rFonts w:cs="Times New Roman"/>
                <w:spacing w:val="-47"/>
              </w:rPr>
              <w:t xml:space="preserve"> </w:t>
            </w:r>
            <w:r w:rsidRPr="00AF5FC7">
              <w:rPr>
                <w:rFonts w:cs="Times New Roman"/>
              </w:rPr>
              <w:t>п/п</w:t>
            </w:r>
          </w:p>
        </w:tc>
        <w:tc>
          <w:tcPr>
            <w:tcW w:w="3599" w:type="dxa"/>
            <w:vAlign w:val="center"/>
          </w:tcPr>
          <w:p w:rsidR="00776C21" w:rsidRPr="00AF5FC7" w:rsidRDefault="00776C21" w:rsidP="007B0667">
            <w:pPr>
              <w:pStyle w:val="TableParagraph"/>
              <w:spacing w:before="0"/>
              <w:rPr>
                <w:rFonts w:cs="Times New Roman"/>
              </w:rPr>
            </w:pPr>
            <w:r w:rsidRPr="00AF5FC7">
              <w:rPr>
                <w:rFonts w:cs="Times New Roman"/>
              </w:rPr>
              <w:t>Источник</w:t>
            </w:r>
            <w:r w:rsidRPr="00AF5FC7">
              <w:rPr>
                <w:rFonts w:cs="Times New Roman"/>
                <w:spacing w:val="-4"/>
              </w:rPr>
              <w:t xml:space="preserve"> </w:t>
            </w:r>
            <w:r w:rsidRPr="00AF5FC7">
              <w:rPr>
                <w:rFonts w:cs="Times New Roman"/>
              </w:rPr>
              <w:t>тепловой</w:t>
            </w:r>
            <w:r w:rsidRPr="00AF5FC7">
              <w:rPr>
                <w:rFonts w:cs="Times New Roman"/>
                <w:spacing w:val="-5"/>
              </w:rPr>
              <w:t xml:space="preserve"> </w:t>
            </w:r>
            <w:r w:rsidRPr="00AF5FC7">
              <w:rPr>
                <w:rFonts w:cs="Times New Roman"/>
              </w:rPr>
              <w:t>энергии</w:t>
            </w:r>
          </w:p>
        </w:tc>
        <w:tc>
          <w:tcPr>
            <w:tcW w:w="1593" w:type="dxa"/>
            <w:vAlign w:val="center"/>
          </w:tcPr>
          <w:p w:rsidR="00776C21" w:rsidRPr="00AF5FC7" w:rsidRDefault="00776C21" w:rsidP="007B0667">
            <w:pPr>
              <w:pStyle w:val="TableParagraph"/>
              <w:spacing w:before="0"/>
              <w:rPr>
                <w:rFonts w:cs="Times New Roman"/>
                <w:lang w:val="ru-RU"/>
              </w:rPr>
            </w:pPr>
            <w:r w:rsidRPr="00AF5FC7">
              <w:rPr>
                <w:rFonts w:cs="Times New Roman"/>
                <w:lang w:val="ru-RU"/>
              </w:rPr>
              <w:t>Год ввода в</w:t>
            </w:r>
            <w:r w:rsidRPr="00AF5FC7">
              <w:rPr>
                <w:rFonts w:cs="Times New Roman"/>
                <w:spacing w:val="1"/>
                <w:lang w:val="ru-RU"/>
              </w:rPr>
              <w:t xml:space="preserve"> </w:t>
            </w:r>
            <w:r w:rsidRPr="00AF5FC7">
              <w:rPr>
                <w:rFonts w:cs="Times New Roman"/>
                <w:lang w:val="ru-RU"/>
              </w:rPr>
              <w:t>эксплуата-</w:t>
            </w:r>
          </w:p>
          <w:p w:rsidR="00776C21" w:rsidRPr="00AF5FC7" w:rsidRDefault="00776C21" w:rsidP="007B0667">
            <w:pPr>
              <w:pStyle w:val="TableParagraph"/>
              <w:spacing w:before="0"/>
              <w:rPr>
                <w:rFonts w:cs="Times New Roman"/>
                <w:lang w:val="ru-RU"/>
              </w:rPr>
            </w:pPr>
            <w:r w:rsidRPr="00AF5FC7">
              <w:rPr>
                <w:rFonts w:cs="Times New Roman"/>
                <w:lang w:val="ru-RU"/>
              </w:rPr>
              <w:t>цию/год рекон-</w:t>
            </w:r>
            <w:r w:rsidRPr="00AF5FC7">
              <w:rPr>
                <w:rFonts w:cs="Times New Roman"/>
                <w:spacing w:val="-47"/>
                <w:lang w:val="ru-RU"/>
              </w:rPr>
              <w:t xml:space="preserve"> </w:t>
            </w:r>
            <w:r w:rsidRPr="00AF5FC7">
              <w:rPr>
                <w:rFonts w:cs="Times New Roman"/>
                <w:lang w:val="ru-RU"/>
              </w:rPr>
              <w:t>струкции</w:t>
            </w:r>
          </w:p>
        </w:tc>
        <w:tc>
          <w:tcPr>
            <w:tcW w:w="2398" w:type="dxa"/>
            <w:vAlign w:val="center"/>
          </w:tcPr>
          <w:p w:rsidR="00776C21" w:rsidRPr="00AF5FC7" w:rsidRDefault="00776C21" w:rsidP="007B0667">
            <w:pPr>
              <w:pStyle w:val="TableParagraph"/>
              <w:spacing w:before="0"/>
              <w:rPr>
                <w:rFonts w:cs="Times New Roman"/>
              </w:rPr>
            </w:pPr>
            <w:r w:rsidRPr="00AF5FC7">
              <w:rPr>
                <w:rFonts w:cs="Times New Roman"/>
              </w:rPr>
              <w:t>Тип</w:t>
            </w:r>
            <w:r w:rsidRPr="00AF5FC7">
              <w:rPr>
                <w:rFonts w:cs="Times New Roman"/>
                <w:spacing w:val="-2"/>
              </w:rPr>
              <w:t xml:space="preserve"> </w:t>
            </w:r>
            <w:r w:rsidRPr="00AF5FC7">
              <w:rPr>
                <w:rFonts w:cs="Times New Roman"/>
              </w:rPr>
              <w:t>ВПУ</w:t>
            </w:r>
          </w:p>
        </w:tc>
        <w:tc>
          <w:tcPr>
            <w:tcW w:w="1367" w:type="dxa"/>
            <w:vAlign w:val="center"/>
          </w:tcPr>
          <w:p w:rsidR="00776C21" w:rsidRPr="00AF5FC7" w:rsidRDefault="00776C21" w:rsidP="007B0667">
            <w:pPr>
              <w:pStyle w:val="TableParagraph"/>
              <w:spacing w:before="0"/>
              <w:rPr>
                <w:rFonts w:cs="Times New Roman"/>
              </w:rPr>
            </w:pPr>
            <w:r w:rsidRPr="00AF5FC7">
              <w:rPr>
                <w:rFonts w:cs="Times New Roman"/>
              </w:rPr>
              <w:t>Наличие деаэрацион-</w:t>
            </w:r>
            <w:r w:rsidRPr="00AF5FC7">
              <w:rPr>
                <w:rFonts w:cs="Times New Roman"/>
                <w:spacing w:val="-47"/>
              </w:rPr>
              <w:t xml:space="preserve"> </w:t>
            </w:r>
            <w:r w:rsidRPr="00AF5FC7">
              <w:rPr>
                <w:rFonts w:cs="Times New Roman"/>
              </w:rPr>
              <w:t>ной</w:t>
            </w:r>
            <w:r w:rsidRPr="00AF5FC7">
              <w:rPr>
                <w:rFonts w:cs="Times New Roman"/>
                <w:spacing w:val="-2"/>
              </w:rPr>
              <w:t xml:space="preserve"> </w:t>
            </w:r>
            <w:r w:rsidRPr="00AF5FC7">
              <w:rPr>
                <w:rFonts w:cs="Times New Roman"/>
              </w:rPr>
              <w:t>установки</w:t>
            </w:r>
          </w:p>
        </w:tc>
      </w:tr>
      <w:tr w:rsidR="00776C21" w:rsidRPr="00AF5FC7" w:rsidTr="007B0667">
        <w:trPr>
          <w:trHeight w:val="20"/>
        </w:trPr>
        <w:tc>
          <w:tcPr>
            <w:tcW w:w="486" w:type="dxa"/>
            <w:vAlign w:val="center"/>
          </w:tcPr>
          <w:p w:rsidR="00776C21" w:rsidRPr="001A66EE" w:rsidRDefault="00776C21" w:rsidP="007B0667">
            <w:pPr>
              <w:pStyle w:val="TableParagraph"/>
              <w:spacing w:before="0"/>
              <w:rPr>
                <w:rFonts w:cs="Times New Roman"/>
                <w:lang w:val="ru-RU"/>
              </w:rPr>
            </w:pPr>
            <w:r w:rsidRPr="00AF5FC7">
              <w:rPr>
                <w:rFonts w:cs="Times New Roman"/>
              </w:rPr>
              <w:t>1</w:t>
            </w:r>
            <w:r>
              <w:rPr>
                <w:rFonts w:cs="Times New Roman"/>
                <w:lang w:val="ru-RU"/>
              </w:rPr>
              <w:t>.</w:t>
            </w:r>
          </w:p>
        </w:tc>
        <w:tc>
          <w:tcPr>
            <w:tcW w:w="3599" w:type="dxa"/>
            <w:vAlign w:val="center"/>
          </w:tcPr>
          <w:p w:rsidR="00776C21" w:rsidRPr="00AF5FC7" w:rsidRDefault="00776C21" w:rsidP="007B0667">
            <w:pPr>
              <w:pStyle w:val="TableParagraph"/>
              <w:spacing w:before="0"/>
              <w:jc w:val="left"/>
              <w:rPr>
                <w:rFonts w:cs="Times New Roman"/>
                <w:lang w:val="ru-RU"/>
              </w:rPr>
            </w:pPr>
            <w:r w:rsidRPr="00AF5FC7">
              <w:rPr>
                <w:rFonts w:cs="Times New Roman"/>
                <w:lang w:val="ru-RU"/>
              </w:rPr>
              <w:t>К</w:t>
            </w:r>
            <w:r>
              <w:rPr>
                <w:rFonts w:cs="Times New Roman"/>
                <w:lang w:val="ru-RU"/>
              </w:rPr>
              <w:t>отельная комбината ООО «УК Инду</w:t>
            </w:r>
            <w:r w:rsidRPr="00AF5FC7">
              <w:rPr>
                <w:rFonts w:cs="Times New Roman"/>
                <w:spacing w:val="-47"/>
                <w:lang w:val="ru-RU"/>
              </w:rPr>
              <w:t xml:space="preserve"> </w:t>
            </w:r>
            <w:r w:rsidRPr="00AF5FC7">
              <w:rPr>
                <w:rFonts w:cs="Times New Roman"/>
                <w:lang w:val="ru-RU"/>
              </w:rPr>
              <w:t>стриальный</w:t>
            </w:r>
            <w:r w:rsidRPr="00AF5FC7">
              <w:rPr>
                <w:rFonts w:cs="Times New Roman"/>
                <w:spacing w:val="-2"/>
                <w:lang w:val="ru-RU"/>
              </w:rPr>
              <w:t xml:space="preserve"> </w:t>
            </w:r>
            <w:r w:rsidRPr="00AF5FC7">
              <w:rPr>
                <w:rFonts w:cs="Times New Roman"/>
                <w:lang w:val="ru-RU"/>
              </w:rPr>
              <w:t>парк</w:t>
            </w:r>
            <w:r w:rsidRPr="00AF5FC7">
              <w:rPr>
                <w:rFonts w:cs="Times New Roman"/>
                <w:spacing w:val="-1"/>
                <w:lang w:val="ru-RU"/>
              </w:rPr>
              <w:t xml:space="preserve"> </w:t>
            </w:r>
            <w:r w:rsidRPr="00AF5FC7">
              <w:rPr>
                <w:rFonts w:cs="Times New Roman"/>
                <w:lang w:val="ru-RU"/>
              </w:rPr>
              <w:t>«Родники»</w:t>
            </w:r>
          </w:p>
        </w:tc>
        <w:tc>
          <w:tcPr>
            <w:tcW w:w="1593" w:type="dxa"/>
            <w:vAlign w:val="center"/>
          </w:tcPr>
          <w:p w:rsidR="00776C21" w:rsidRPr="00AF5FC7" w:rsidRDefault="00776C21" w:rsidP="007B0667">
            <w:pPr>
              <w:pStyle w:val="TableParagraph"/>
              <w:spacing w:before="0"/>
              <w:rPr>
                <w:rFonts w:cs="Times New Roman"/>
              </w:rPr>
            </w:pPr>
            <w:r w:rsidRPr="00AF5FC7">
              <w:rPr>
                <w:rFonts w:cs="Times New Roman"/>
              </w:rPr>
              <w:t>1977</w:t>
            </w:r>
          </w:p>
        </w:tc>
        <w:tc>
          <w:tcPr>
            <w:tcW w:w="2398" w:type="dxa"/>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pPr>
            <w:r w:rsidRPr="00AF5FC7">
              <w:rPr>
                <w:rFonts w:cs="Times New Roman"/>
              </w:rPr>
              <w:t>Na-катионирование</w:t>
            </w:r>
          </w:p>
        </w:tc>
        <w:tc>
          <w:tcPr>
            <w:tcW w:w="1367" w:type="dxa"/>
          </w:tcPr>
          <w:p w:rsidR="00776C21" w:rsidRPr="00AF5FC7" w:rsidRDefault="00776C21" w:rsidP="007B0667">
            <w:pPr>
              <w:pStyle w:val="TableParagraph"/>
              <w:spacing w:before="0"/>
              <w:jc w:val="left"/>
              <w:rPr>
                <w:rFonts w:cs="Times New Roman"/>
              </w:rPr>
            </w:pPr>
            <w:r>
              <w:rPr>
                <w:rFonts w:cs="Times New Roman"/>
              </w:rPr>
              <w:t>Химическая деаэра</w:t>
            </w:r>
            <w:r w:rsidRPr="00AF5FC7">
              <w:rPr>
                <w:rFonts w:cs="Times New Roman"/>
              </w:rPr>
              <w:t>ция</w:t>
            </w:r>
          </w:p>
        </w:tc>
      </w:tr>
      <w:tr w:rsidR="00776C21" w:rsidRPr="00AF5FC7" w:rsidTr="007B0667">
        <w:trPr>
          <w:trHeight w:val="20"/>
        </w:trPr>
        <w:tc>
          <w:tcPr>
            <w:tcW w:w="486" w:type="dxa"/>
            <w:tcBorders>
              <w:bottom w:val="single" w:sz="4" w:space="0" w:color="auto"/>
            </w:tcBorders>
            <w:vAlign w:val="center"/>
          </w:tcPr>
          <w:p w:rsidR="00776C21" w:rsidRPr="001A66EE" w:rsidRDefault="00776C21" w:rsidP="007B0667">
            <w:pPr>
              <w:pStyle w:val="TableParagraph"/>
              <w:spacing w:before="0"/>
              <w:rPr>
                <w:rFonts w:cs="Times New Roman"/>
                <w:lang w:val="ru-RU"/>
              </w:rPr>
            </w:pPr>
            <w:r w:rsidRPr="00AF5FC7">
              <w:rPr>
                <w:rFonts w:cs="Times New Roman"/>
              </w:rPr>
              <w:t>2</w:t>
            </w:r>
            <w:r>
              <w:rPr>
                <w:rFonts w:cs="Times New Roman"/>
                <w:lang w:val="ru-RU"/>
              </w:rPr>
              <w:t>.</w:t>
            </w:r>
          </w:p>
        </w:tc>
        <w:tc>
          <w:tcPr>
            <w:tcW w:w="3599" w:type="dxa"/>
            <w:tcBorders>
              <w:bottom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ПГ</w:t>
            </w:r>
            <w:r w:rsidRPr="00AF5FC7">
              <w:rPr>
                <w:rFonts w:cs="Times New Roman"/>
                <w:spacing w:val="-1"/>
              </w:rPr>
              <w:t xml:space="preserve"> </w:t>
            </w:r>
            <w:r w:rsidRPr="00AF5FC7">
              <w:rPr>
                <w:rFonts w:cs="Times New Roman"/>
              </w:rPr>
              <w:t>ТЭЦ</w:t>
            </w:r>
          </w:p>
        </w:tc>
        <w:tc>
          <w:tcPr>
            <w:tcW w:w="1593" w:type="dxa"/>
            <w:tcBorders>
              <w:bottom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2013</w:t>
            </w:r>
          </w:p>
        </w:tc>
        <w:tc>
          <w:tcPr>
            <w:tcW w:w="2398" w:type="dxa"/>
            <w:tcBorders>
              <w:bottom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bottom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ДА</w:t>
            </w:r>
            <w:r w:rsidRPr="00AF5FC7">
              <w:rPr>
                <w:rFonts w:cs="Times New Roman"/>
                <w:spacing w:val="-2"/>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4"/>
                <w:lang w:val="ru-RU"/>
              </w:rPr>
              <w:t xml:space="preserve"> </w:t>
            </w:r>
            <w:r w:rsidRPr="00331E6D">
              <w:rPr>
                <w:lang w:val="ru-RU"/>
              </w:rPr>
              <w:t xml:space="preserve">«Агросервис» №1 г. Родники, ул. </w:t>
            </w:r>
            <w:r w:rsidRPr="00643E30">
              <w:t>З. Космодемьянской, д.1а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1978/2007</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ДСА</w:t>
            </w:r>
            <w:r w:rsidRPr="00AF5FC7">
              <w:rPr>
                <w:rFonts w:cs="Times New Roman"/>
                <w:spacing w:val="-1"/>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AF5FC7">
              <w:rPr>
                <w:rFonts w:cs="Times New Roman"/>
              </w:rPr>
              <w:t>Котельная</w:t>
            </w:r>
            <w:r w:rsidRPr="00AF5FC7">
              <w:rPr>
                <w:rFonts w:cs="Times New Roman"/>
                <w:spacing w:val="-6"/>
              </w:rPr>
              <w:t xml:space="preserve"> </w:t>
            </w:r>
            <w:r>
              <w:rPr>
                <w:rFonts w:cs="Times New Roman"/>
              </w:rPr>
              <w:t>ООО</w:t>
            </w:r>
            <w:r w:rsidRPr="00AF5FC7">
              <w:rPr>
                <w:rFonts w:cs="Times New Roman"/>
                <w:spacing w:val="-5"/>
              </w:rPr>
              <w:t xml:space="preserve"> </w:t>
            </w:r>
            <w:r w:rsidRPr="00AF5FC7">
              <w:rPr>
                <w:rFonts w:cs="Times New Roman"/>
              </w:rPr>
              <w:t>«Теплоснаб-Родники»</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5</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3"/>
                <w:lang w:val="ru-RU"/>
              </w:rPr>
              <w:t xml:space="preserve"> </w:t>
            </w:r>
            <w:r w:rsidRPr="00331E6D">
              <w:rPr>
                <w:lang w:val="ru-RU"/>
              </w:rPr>
              <w:t xml:space="preserve">ООО «Энергетик» г. Родники, пр. </w:t>
            </w:r>
            <w:r w:rsidRPr="00643E30">
              <w:t>Северный, д.1. (школы №2)</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6</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331E6D">
              <w:rPr>
                <w:rFonts w:cs="Times New Roman"/>
                <w:lang w:val="ru-RU"/>
              </w:rPr>
              <w:t>Котельная</w:t>
            </w:r>
            <w:r w:rsidRPr="00331E6D">
              <w:rPr>
                <w:rFonts w:cs="Times New Roman"/>
                <w:spacing w:val="-3"/>
                <w:lang w:val="ru-RU"/>
              </w:rPr>
              <w:t xml:space="preserve"> </w:t>
            </w:r>
            <w:r>
              <w:rPr>
                <w:rFonts w:cs="Times New Roman"/>
                <w:spacing w:val="-3"/>
                <w:lang w:val="ru-RU"/>
              </w:rPr>
              <w:t xml:space="preserve">№20 </w:t>
            </w:r>
            <w:r w:rsidRPr="00331E6D">
              <w:rPr>
                <w:lang w:val="ru-RU"/>
              </w:rPr>
              <w:t>ООО «Энергетик»,  г. Родники, мкр. Гагарина, д.22 (школы №3)</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2005</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7</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№10 ООО «Энергетик», г. Родники, ул. Родниковская, д.2 (д/с №9 Солнышко)</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F06F9E">
              <w:t>1996</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8</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ООО «Энергетик»  г. Родники, пл. Фрунзе, д.8 (Детского сада №11 «Голубок»)</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t>1996/2019</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9</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5"/>
              </w:rPr>
              <w:t xml:space="preserve"> </w:t>
            </w:r>
            <w:r w:rsidRPr="00AF5FC7">
              <w:rPr>
                <w:rFonts w:cs="Times New Roman"/>
              </w:rPr>
              <w:t>мкр.</w:t>
            </w:r>
            <w:r w:rsidRPr="00AF5FC7">
              <w:rPr>
                <w:rFonts w:cs="Times New Roman"/>
                <w:spacing w:val="-5"/>
              </w:rPr>
              <w:t xml:space="preserve"> </w:t>
            </w:r>
            <w:r w:rsidRPr="00AF5FC7">
              <w:rPr>
                <w:rFonts w:cs="Times New Roman"/>
              </w:rPr>
              <w:t>Машиностроитель</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10</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60</w:t>
            </w:r>
            <w:r w:rsidRPr="00AF5FC7">
              <w:rPr>
                <w:rFonts w:cs="Times New Roman"/>
                <w:spacing w:val="-3"/>
              </w:rPr>
              <w:t xml:space="preserve"> </w:t>
            </w:r>
            <w:r w:rsidRPr="00AF5FC7">
              <w:rPr>
                <w:rFonts w:cs="Times New Roman"/>
              </w:rPr>
              <w:t>лет</w:t>
            </w:r>
            <w:r w:rsidRPr="00AF5FC7">
              <w:rPr>
                <w:rFonts w:cs="Times New Roman"/>
                <w:spacing w:val="-3"/>
              </w:rPr>
              <w:t xml:space="preserve"> </w:t>
            </w:r>
            <w:r w:rsidRPr="00AF5FC7">
              <w:rPr>
                <w:rFonts w:cs="Times New Roman"/>
              </w:rPr>
              <w:t>октября</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lastRenderedPageBreak/>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lastRenderedPageBreak/>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lastRenderedPageBreak/>
              <w:t>11.</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01784A">
            <w:pPr>
              <w:pStyle w:val="TableParagraph"/>
              <w:spacing w:before="0"/>
              <w:jc w:val="left"/>
              <w:rPr>
                <w:rFonts w:cs="Times New Roman"/>
                <w:lang w:val="ru-RU"/>
              </w:rPr>
            </w:pPr>
            <w:r w:rsidRPr="001D68E1">
              <w:rPr>
                <w:rFonts w:cs="Times New Roman"/>
              </w:rPr>
              <w:t>БМК</w:t>
            </w:r>
            <w:r w:rsidRPr="001D68E1">
              <w:rPr>
                <w:rFonts w:cs="Times New Roman"/>
                <w:spacing w:val="-5"/>
              </w:rPr>
              <w:t xml:space="preserve"> </w:t>
            </w:r>
            <w:r w:rsidRPr="001D68E1">
              <w:rPr>
                <w:rFonts w:cs="Times New Roman"/>
              </w:rPr>
              <w:t>ул.</w:t>
            </w:r>
            <w:r w:rsidRPr="001D68E1">
              <w:rPr>
                <w:rFonts w:cs="Times New Roman"/>
                <w:spacing w:val="-3"/>
              </w:rPr>
              <w:t xml:space="preserve"> </w:t>
            </w:r>
            <w:r w:rsidRPr="001D68E1">
              <w:rPr>
                <w:rFonts w:cs="Times New Roman"/>
              </w:rPr>
              <w:t>8</w:t>
            </w:r>
            <w:r w:rsidRPr="001D68E1">
              <w:rPr>
                <w:rFonts w:cs="Times New Roman"/>
                <w:spacing w:val="-1"/>
              </w:rPr>
              <w:t xml:space="preserve"> </w:t>
            </w:r>
            <w:r w:rsidR="0001784A" w:rsidRPr="001D68E1">
              <w:rPr>
                <w:rFonts w:cs="Times New Roman"/>
                <w:lang w:val="ru-RU"/>
              </w:rPr>
              <w:t>М</w:t>
            </w:r>
            <w:r w:rsidRPr="001D68E1">
              <w:rPr>
                <w:rFonts w:cs="Times New Roman"/>
              </w:rPr>
              <w:t>арта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spacing w:after="0" w:line="240" w:lineRule="auto"/>
              <w:jc w:val="center"/>
              <w:rPr>
                <w:rFonts w:ascii="Times New Roman" w:hAnsi="Times New Roman" w:cs="Times New Roman"/>
              </w:rPr>
            </w:pPr>
            <w:r w:rsidRPr="001D68E1">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B55FA"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7B0667">
            <w:pPr>
              <w:pStyle w:val="TableParagraph"/>
              <w:spacing w:before="0"/>
              <w:rPr>
                <w:lang w:val="ru-RU"/>
              </w:rPr>
            </w:pPr>
            <w:r w:rsidRPr="001D68E1">
              <w:rPr>
                <w:lang w:val="ru-RU"/>
              </w:rPr>
              <w:t>12.</w:t>
            </w:r>
          </w:p>
        </w:tc>
        <w:tc>
          <w:tcPr>
            <w:tcW w:w="3599"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01784A">
            <w:pPr>
              <w:pStyle w:val="TableParagraph"/>
              <w:spacing w:before="0"/>
              <w:jc w:val="left"/>
              <w:rPr>
                <w:lang w:val="ru-RU"/>
              </w:rPr>
            </w:pPr>
            <w:r w:rsidRPr="001D68E1">
              <w:rPr>
                <w:lang w:val="ru-RU"/>
              </w:rPr>
              <w:t>БМКна  мкр. Южный</w:t>
            </w:r>
          </w:p>
        </w:tc>
        <w:tc>
          <w:tcPr>
            <w:tcW w:w="1593" w:type="dxa"/>
            <w:tcBorders>
              <w:top w:val="single" w:sz="4" w:space="0" w:color="auto"/>
              <w:left w:val="single" w:sz="4" w:space="0" w:color="auto"/>
              <w:bottom w:val="single" w:sz="4" w:space="0" w:color="auto"/>
              <w:right w:val="single" w:sz="4" w:space="0" w:color="auto"/>
            </w:tcBorders>
            <w:vAlign w:val="center"/>
          </w:tcPr>
          <w:p w:rsidR="007B55FA" w:rsidRPr="001D68E1" w:rsidRDefault="007B55FA" w:rsidP="007B0667">
            <w:pPr>
              <w:spacing w:after="0" w:line="240" w:lineRule="auto"/>
              <w:jc w:val="center"/>
              <w:rPr>
                <w:rFonts w:ascii="Times New Roman" w:hAnsi="Times New Roman"/>
                <w:lang w:val="ru-RU"/>
              </w:rPr>
            </w:pPr>
            <w:r w:rsidRPr="001D68E1">
              <w:rPr>
                <w:rFonts w:ascii="Times New Roman" w:hAnsi="Times New Roman"/>
                <w:lang w:val="ru-RU"/>
              </w:rPr>
              <w:t>2023</w:t>
            </w:r>
          </w:p>
        </w:tc>
        <w:tc>
          <w:tcPr>
            <w:tcW w:w="2398" w:type="dxa"/>
            <w:tcBorders>
              <w:top w:val="single" w:sz="4" w:space="0" w:color="auto"/>
              <w:left w:val="single" w:sz="4" w:space="0" w:color="auto"/>
              <w:bottom w:val="single" w:sz="4" w:space="0" w:color="auto"/>
              <w:right w:val="single" w:sz="4" w:space="0" w:color="auto"/>
            </w:tcBorders>
          </w:tcPr>
          <w:p w:rsidR="007B55FA" w:rsidRPr="001D68E1" w:rsidRDefault="007B55FA" w:rsidP="007B55FA">
            <w:pPr>
              <w:pStyle w:val="TableParagraph"/>
              <w:spacing w:before="0"/>
              <w:rPr>
                <w:rFonts w:cs="Times New Roman"/>
                <w:lang w:val="ru-RU"/>
              </w:rPr>
            </w:pPr>
            <w:r w:rsidRPr="001D68E1">
              <w:rPr>
                <w:rFonts w:cs="Times New Roman"/>
              </w:rPr>
              <w:t>I</w:t>
            </w:r>
            <w:r w:rsidRPr="001D68E1">
              <w:rPr>
                <w:rFonts w:cs="Times New Roman"/>
                <w:spacing w:val="-2"/>
                <w:lang w:val="ru-RU"/>
              </w:rPr>
              <w:t xml:space="preserve"> </w:t>
            </w:r>
            <w:r w:rsidRPr="001D68E1">
              <w:rPr>
                <w:rFonts w:cs="Times New Roman"/>
                <w:lang w:val="ru-RU"/>
              </w:rPr>
              <w:t>ступенчатое</w:t>
            </w:r>
          </w:p>
          <w:p w:rsidR="007B55FA" w:rsidRPr="001D68E1" w:rsidRDefault="007B55FA" w:rsidP="007B55FA">
            <w:pPr>
              <w:pStyle w:val="TableParagraph"/>
              <w:spacing w:before="0"/>
              <w:rPr>
                <w:lang w:val="ru-RU"/>
              </w:rPr>
            </w:pPr>
            <w:r w:rsidRPr="001D68E1">
              <w:rPr>
                <w:rFonts w:cs="Times New Roman"/>
              </w:rPr>
              <w:t>Na</w:t>
            </w:r>
            <w:r w:rsidRPr="001D68E1">
              <w:rPr>
                <w:rFonts w:cs="Times New Roman"/>
                <w:lang w:val="ru-RU"/>
              </w:rPr>
              <w:t>-катионирование</w:t>
            </w:r>
          </w:p>
        </w:tc>
        <w:tc>
          <w:tcPr>
            <w:tcW w:w="1367" w:type="dxa"/>
            <w:tcBorders>
              <w:top w:val="single" w:sz="4" w:space="0" w:color="auto"/>
              <w:left w:val="single" w:sz="4" w:space="0" w:color="auto"/>
              <w:bottom w:val="single" w:sz="4" w:space="0" w:color="auto"/>
              <w:right w:val="single" w:sz="4" w:space="0" w:color="auto"/>
            </w:tcBorders>
          </w:tcPr>
          <w:p w:rsidR="007B55FA" w:rsidRPr="007B55FA" w:rsidRDefault="007B55FA" w:rsidP="007B0667">
            <w:pPr>
              <w:pStyle w:val="TableParagraph"/>
              <w:spacing w:before="0"/>
              <w:rPr>
                <w:lang w:val="ru-RU"/>
              </w:rPr>
            </w:pP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3</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F62933">
            <w:pPr>
              <w:pStyle w:val="TableParagraph"/>
              <w:spacing w:before="0"/>
              <w:jc w:val="left"/>
              <w:rPr>
                <w:rFonts w:cs="Times New Roman"/>
                <w:lang w:val="ru-RU"/>
              </w:rPr>
            </w:pPr>
            <w:r w:rsidRPr="001D68E1">
              <w:rPr>
                <w:rFonts w:cs="Times New Roman"/>
                <w:lang w:val="ru-RU"/>
              </w:rPr>
              <w:t>БМК</w:t>
            </w:r>
            <w:r w:rsidRPr="001D68E1">
              <w:rPr>
                <w:rFonts w:cs="Times New Roman"/>
                <w:spacing w:val="-5"/>
                <w:lang w:val="ru-RU"/>
              </w:rPr>
              <w:t xml:space="preserve"> </w:t>
            </w:r>
            <w:r w:rsidRPr="001D68E1">
              <w:rPr>
                <w:rFonts w:cs="Times New Roman"/>
                <w:lang w:val="ru-RU"/>
              </w:rPr>
              <w:t>Советская</w:t>
            </w:r>
            <w:r w:rsidRPr="001D68E1">
              <w:rPr>
                <w:rFonts w:cs="Times New Roman"/>
                <w:spacing w:val="-5"/>
                <w:lang w:val="ru-RU"/>
              </w:rPr>
              <w:t xml:space="preserve"> </w:t>
            </w:r>
            <w:r w:rsidRPr="001D68E1">
              <w:rPr>
                <w:rFonts w:cs="Times New Roman"/>
                <w:lang w:val="ru-RU"/>
              </w:rPr>
              <w:t>д.4</w:t>
            </w:r>
            <w:r w:rsidRPr="001D68E1">
              <w:rPr>
                <w:rFonts w:cs="Times New Roman"/>
                <w:spacing w:val="-3"/>
                <w:lang w:val="ru-RU"/>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2023</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lang w:val="ru-RU"/>
              </w:rPr>
            </w:pPr>
            <w:r w:rsidRPr="001D68E1">
              <w:rPr>
                <w:rFonts w:cs="Times New Roman"/>
              </w:rPr>
              <w:t>I</w:t>
            </w:r>
            <w:r w:rsidRPr="001D68E1">
              <w:rPr>
                <w:rFonts w:cs="Times New Roman"/>
                <w:spacing w:val="-2"/>
                <w:lang w:val="ru-RU"/>
              </w:rPr>
              <w:t xml:space="preserve"> </w:t>
            </w:r>
            <w:r w:rsidRPr="001D68E1">
              <w:rPr>
                <w:rFonts w:cs="Times New Roman"/>
                <w:lang w:val="ru-RU"/>
              </w:rPr>
              <w:t>ступенчатое</w:t>
            </w:r>
          </w:p>
          <w:p w:rsidR="00776C21" w:rsidRPr="001D68E1" w:rsidRDefault="00776C21" w:rsidP="007B0667">
            <w:pPr>
              <w:spacing w:after="0" w:line="240" w:lineRule="auto"/>
              <w:jc w:val="center"/>
              <w:rPr>
                <w:rFonts w:ascii="Times New Roman" w:hAnsi="Times New Roman" w:cs="Times New Roman"/>
                <w:lang w:val="ru-RU"/>
              </w:rPr>
            </w:pPr>
            <w:r w:rsidRPr="001D68E1">
              <w:rPr>
                <w:rFonts w:ascii="Times New Roman" w:hAnsi="Times New Roman" w:cs="Times New Roman"/>
              </w:rPr>
              <w:t>Na</w:t>
            </w:r>
            <w:r w:rsidRPr="001D68E1">
              <w:rPr>
                <w:rFonts w:ascii="Times New Roman" w:hAnsi="Times New Roman" w:cs="Times New Roman"/>
                <w:lang w:val="ru-RU"/>
              </w:rPr>
              <w:t>-катионирование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7B55FA" w:rsidRDefault="00776C21" w:rsidP="007B0667">
            <w:pPr>
              <w:pStyle w:val="TableParagraph"/>
              <w:spacing w:before="0"/>
              <w:rPr>
                <w:rFonts w:cs="Times New Roman"/>
                <w:lang w:val="ru-RU"/>
              </w:rPr>
            </w:pPr>
            <w:r w:rsidRPr="007B55FA">
              <w:rPr>
                <w:rFonts w:cs="Times New Roman"/>
                <w:lang w:val="ru-RU"/>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4</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jc w:val="left"/>
              <w:rPr>
                <w:rFonts w:cs="Times New Roman"/>
                <w:lang w:val="ru-RU"/>
              </w:rPr>
            </w:pPr>
            <w:r w:rsidRPr="001D68E1">
              <w:rPr>
                <w:rFonts w:cs="Times New Roman"/>
                <w:lang w:val="ru-RU"/>
              </w:rPr>
              <w:t>БМК</w:t>
            </w:r>
            <w:r w:rsidRPr="001D68E1">
              <w:rPr>
                <w:rFonts w:cs="Times New Roman"/>
                <w:spacing w:val="-4"/>
                <w:lang w:val="ru-RU"/>
              </w:rPr>
              <w:t xml:space="preserve"> </w:t>
            </w:r>
            <w:r w:rsidRPr="001D68E1">
              <w:rPr>
                <w:rFonts w:cs="Times New Roman"/>
                <w:lang w:val="ru-RU"/>
              </w:rPr>
              <w:t>АШФ</w:t>
            </w:r>
            <w:r w:rsidRPr="001D68E1">
              <w:rPr>
                <w:rFonts w:cs="Times New Roman"/>
                <w:spacing w:val="-4"/>
                <w:lang w:val="ru-RU"/>
              </w:rPr>
              <w:t xml:space="preserve"> </w:t>
            </w:r>
            <w:r w:rsidRPr="001D68E1">
              <w:rPr>
                <w:rFonts w:cs="Times New Roman"/>
                <w:lang w:val="ru-RU"/>
              </w:rPr>
              <w:t>Прогресс</w:t>
            </w:r>
            <w:r w:rsidRPr="001D68E1">
              <w:rPr>
                <w:rFonts w:cs="Times New Roman"/>
                <w:spacing w:val="-3"/>
                <w:lang w:val="ru-RU"/>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55FA">
            <w:pPr>
              <w:pStyle w:val="TableParagraph"/>
              <w:spacing w:before="0"/>
              <w:rPr>
                <w:rFonts w:cs="Times New Roman"/>
                <w:lang w:val="ru-RU"/>
              </w:rPr>
            </w:pPr>
            <w:r w:rsidRPr="001D68E1">
              <w:rPr>
                <w:rFonts w:cs="Times New Roman"/>
                <w:lang w:val="ru-RU"/>
              </w:rPr>
              <w:t>1</w:t>
            </w:r>
            <w:r w:rsidR="007B55FA" w:rsidRPr="001D68E1">
              <w:rPr>
                <w:rFonts w:cs="Times New Roman"/>
                <w:lang w:val="ru-RU"/>
              </w:rPr>
              <w:t>5</w:t>
            </w:r>
            <w:r w:rsidRPr="001D68E1">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jc w:val="left"/>
              <w:rPr>
                <w:rFonts w:cs="Times New Roman"/>
              </w:rPr>
            </w:pPr>
            <w:r w:rsidRPr="001D68E1">
              <w:rPr>
                <w:rFonts w:cs="Times New Roman"/>
              </w:rPr>
              <w:t>БМК</w:t>
            </w:r>
            <w:r w:rsidRPr="001D68E1">
              <w:rPr>
                <w:rFonts w:cs="Times New Roman"/>
                <w:spacing w:val="-3"/>
              </w:rPr>
              <w:t xml:space="preserve"> </w:t>
            </w:r>
            <w:r w:rsidRPr="001D68E1">
              <w:rPr>
                <w:rFonts w:cs="Times New Roman"/>
              </w:rPr>
              <w:t>ООО</w:t>
            </w:r>
            <w:r w:rsidRPr="001D68E1">
              <w:rPr>
                <w:rFonts w:cs="Times New Roman"/>
                <w:spacing w:val="-3"/>
              </w:rPr>
              <w:t xml:space="preserve"> </w:t>
            </w:r>
            <w:r w:rsidRPr="001D68E1">
              <w:rPr>
                <w:rFonts w:cs="Times New Roman"/>
              </w:rPr>
              <w:t>Бигус</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1D68E1" w:rsidRDefault="00776C21" w:rsidP="007B0667">
            <w:pPr>
              <w:pStyle w:val="TableParagraph"/>
              <w:spacing w:before="0"/>
              <w:rPr>
                <w:rFonts w:cs="Times New Roman"/>
                <w:lang w:val="ru-RU"/>
              </w:rPr>
            </w:pPr>
            <w:r w:rsidRPr="001D68E1">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1D68E1" w:rsidRDefault="00776C21" w:rsidP="007B0667">
            <w:pPr>
              <w:pStyle w:val="TableParagraph"/>
              <w:spacing w:before="0"/>
              <w:rPr>
                <w:rFonts w:cs="Times New Roman"/>
              </w:rPr>
            </w:pPr>
            <w:r w:rsidRPr="001D68E1">
              <w:rPr>
                <w:rFonts w:cs="Times New Roman"/>
              </w:rPr>
              <w:t>I</w:t>
            </w:r>
            <w:r w:rsidRPr="001D68E1">
              <w:rPr>
                <w:rFonts w:cs="Times New Roman"/>
                <w:spacing w:val="-2"/>
              </w:rPr>
              <w:t xml:space="preserve"> </w:t>
            </w:r>
            <w:r w:rsidRPr="001D68E1">
              <w:rPr>
                <w:rFonts w:cs="Times New Roman"/>
              </w:rPr>
              <w:t>ступенчатое</w:t>
            </w:r>
          </w:p>
          <w:p w:rsidR="00776C21" w:rsidRPr="001D68E1" w:rsidRDefault="00776C21" w:rsidP="007B0667">
            <w:pPr>
              <w:pStyle w:val="TableParagraph"/>
              <w:spacing w:before="0"/>
              <w:rPr>
                <w:rFonts w:cs="Times New Roman"/>
                <w:lang w:val="ru-RU"/>
              </w:rPr>
            </w:pPr>
            <w:r w:rsidRPr="001D68E1">
              <w:rPr>
                <w:rFonts w:cs="Times New Roman"/>
              </w:rPr>
              <w:t>Na-катионировани</w:t>
            </w:r>
            <w:r w:rsidRPr="001D68E1">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bl>
    <w:p w:rsidR="00BA2C02" w:rsidRDefault="00BA2C02" w:rsidP="00F278AC">
      <w:pPr>
        <w:spacing w:after="0" w:line="360" w:lineRule="auto"/>
        <w:ind w:firstLine="426"/>
        <w:jc w:val="both"/>
        <w:rPr>
          <w:rFonts w:ascii="Times New Roman" w:hAnsi="Times New Roman"/>
          <w:sz w:val="24"/>
          <w:szCs w:val="24"/>
        </w:rPr>
      </w:pPr>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76C21" w:rsidRPr="005C27B6" w:rsidTr="007B0667">
        <w:trPr>
          <w:trHeight w:val="20"/>
          <w:tblHeader/>
          <w:jc w:val="center"/>
        </w:trPr>
        <w:tc>
          <w:tcPr>
            <w:tcW w:w="6732" w:type="dxa"/>
          </w:tcPr>
          <w:p w:rsidR="00776C21" w:rsidRPr="005C27B6" w:rsidRDefault="00776C21" w:rsidP="007B0667">
            <w:pPr>
              <w:pStyle w:val="TableParagraph"/>
              <w:spacing w:before="0"/>
              <w:rPr>
                <w:rFonts w:cs="Times New Roman"/>
              </w:rPr>
            </w:pPr>
            <w:r w:rsidRPr="005C27B6">
              <w:rPr>
                <w:rFonts w:cs="Times New Roman"/>
              </w:rPr>
              <w:t>Показатель</w:t>
            </w:r>
          </w:p>
        </w:tc>
        <w:tc>
          <w:tcPr>
            <w:tcW w:w="1149" w:type="dxa"/>
          </w:tcPr>
          <w:p w:rsidR="00776C21" w:rsidRPr="005C27B6" w:rsidRDefault="00776C21"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76C21" w:rsidRPr="005C27B6" w:rsidRDefault="00776C21"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76C21" w:rsidRPr="005C27B6" w:rsidRDefault="00776C21"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76C21" w:rsidRPr="005C27B6" w:rsidRDefault="00776C21"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76C21" w:rsidRPr="005C27B6" w:rsidTr="007B0667">
        <w:trPr>
          <w:trHeight w:val="20"/>
          <w:jc w:val="center"/>
        </w:trPr>
        <w:tc>
          <w:tcPr>
            <w:tcW w:w="14578" w:type="dxa"/>
            <w:gridSpan w:val="8"/>
          </w:tcPr>
          <w:p w:rsidR="00776C21" w:rsidRPr="005C27B6" w:rsidRDefault="007B55FA" w:rsidP="007B0667">
            <w:pPr>
              <w:pStyle w:val="TableParagraph"/>
              <w:spacing w:before="0"/>
              <w:rPr>
                <w:b/>
                <w:lang w:val="ru-RU"/>
              </w:rPr>
            </w:pPr>
            <w:r>
              <w:rPr>
                <w:rFonts w:cs="Times New Roman"/>
                <w:b/>
                <w:lang w:val="ru-RU"/>
              </w:rPr>
              <w:t>Производственная котельная</w:t>
            </w:r>
            <w:r w:rsidR="00776C21" w:rsidRPr="005C27B6">
              <w:rPr>
                <w:rFonts w:cs="Times New Roman"/>
                <w:b/>
                <w:spacing w:val="-4"/>
                <w:lang w:val="ru-RU"/>
              </w:rPr>
              <w:t xml:space="preserve"> </w:t>
            </w:r>
            <w:r w:rsidR="00776C21" w:rsidRPr="005C27B6">
              <w:rPr>
                <w:rFonts w:cs="Times New Roman"/>
                <w:b/>
                <w:lang w:val="ru-RU"/>
              </w:rPr>
              <w:t>ООО</w:t>
            </w:r>
            <w:r w:rsidR="00776C21" w:rsidRPr="005C27B6">
              <w:rPr>
                <w:rFonts w:cs="Times New Roman"/>
                <w:b/>
                <w:spacing w:val="-3"/>
                <w:lang w:val="ru-RU"/>
              </w:rPr>
              <w:t xml:space="preserve"> </w:t>
            </w:r>
            <w:r w:rsidR="00776C21" w:rsidRPr="005C27B6">
              <w:rPr>
                <w:rFonts w:cs="Times New Roman"/>
                <w:b/>
                <w:lang w:val="ru-RU"/>
              </w:rPr>
              <w:t>«УК</w:t>
            </w:r>
            <w:r w:rsidR="00776C21" w:rsidRPr="005C27B6">
              <w:rPr>
                <w:rFonts w:cs="Times New Roman"/>
                <w:b/>
                <w:spacing w:val="-4"/>
                <w:lang w:val="ru-RU"/>
              </w:rPr>
              <w:t xml:space="preserve"> </w:t>
            </w:r>
            <w:r w:rsidR="00776C21" w:rsidRPr="005C27B6">
              <w:rPr>
                <w:rFonts w:cs="Times New Roman"/>
                <w:b/>
                <w:lang w:val="ru-RU"/>
              </w:rPr>
              <w:t>Индустриальный</w:t>
            </w:r>
            <w:r w:rsidR="00776C21" w:rsidRPr="005C27B6">
              <w:rPr>
                <w:rFonts w:cs="Times New Roman"/>
                <w:b/>
                <w:spacing w:val="-5"/>
                <w:lang w:val="ru-RU"/>
              </w:rPr>
              <w:t xml:space="preserve"> </w:t>
            </w:r>
            <w:r w:rsidR="00776C21" w:rsidRPr="005C27B6">
              <w:rPr>
                <w:rFonts w:cs="Times New Roman"/>
                <w:b/>
                <w:lang w:val="ru-RU"/>
              </w:rPr>
              <w:t>парк</w:t>
            </w:r>
            <w:r w:rsidR="00776C21" w:rsidRPr="005C27B6">
              <w:rPr>
                <w:rFonts w:cs="Times New Roman"/>
                <w:b/>
                <w:spacing w:val="-5"/>
                <w:lang w:val="ru-RU"/>
              </w:rPr>
              <w:t xml:space="preserve"> </w:t>
            </w:r>
            <w:r w:rsidR="00776C21" w:rsidRPr="005C27B6">
              <w:rPr>
                <w:rFonts w:cs="Times New Roman"/>
                <w:b/>
                <w:lang w:val="ru-RU"/>
              </w:rPr>
              <w:t>«Родники»*</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3,47</w:t>
            </w:r>
          </w:p>
        </w:tc>
        <w:tc>
          <w:tcPr>
            <w:tcW w:w="966"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1377" w:type="dxa"/>
          </w:tcPr>
          <w:p w:rsidR="00776C21" w:rsidRPr="005C27B6" w:rsidRDefault="00776C21" w:rsidP="007B0667">
            <w:pPr>
              <w:pStyle w:val="TableParagraph"/>
              <w:spacing w:before="0"/>
              <w:rPr>
                <w:rFonts w:cs="Times New Roman"/>
              </w:rPr>
            </w:pPr>
            <w:r w:rsidRPr="005C27B6">
              <w:rPr>
                <w:rFonts w:cs="Times New Roman"/>
              </w:rPr>
              <w:t>3,47</w:t>
            </w:r>
          </w:p>
        </w:tc>
        <w:tc>
          <w:tcPr>
            <w:tcW w:w="1459" w:type="dxa"/>
          </w:tcPr>
          <w:p w:rsidR="00776C21" w:rsidRPr="005C27B6" w:rsidRDefault="00776C21" w:rsidP="007B0667">
            <w:pPr>
              <w:pStyle w:val="TableParagraph"/>
              <w:spacing w:before="0"/>
              <w:rPr>
                <w:rFonts w:cs="Times New Roman"/>
              </w:rPr>
            </w:pPr>
            <w:r w:rsidRPr="005C27B6">
              <w:rPr>
                <w:rFonts w:cs="Times New Roman"/>
              </w:rPr>
              <w:t>3,47</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35,0</w:t>
            </w:r>
          </w:p>
        </w:tc>
        <w:tc>
          <w:tcPr>
            <w:tcW w:w="966"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1377" w:type="dxa"/>
          </w:tcPr>
          <w:p w:rsidR="00776C21" w:rsidRPr="005C27B6" w:rsidRDefault="00776C21" w:rsidP="007B0667">
            <w:pPr>
              <w:pStyle w:val="TableParagraph"/>
              <w:spacing w:before="0"/>
              <w:rPr>
                <w:rFonts w:cs="Times New Roman"/>
              </w:rPr>
            </w:pPr>
            <w:r w:rsidRPr="005C27B6">
              <w:rPr>
                <w:rFonts w:cs="Times New Roman"/>
              </w:rPr>
              <w:t>35,0</w:t>
            </w:r>
          </w:p>
        </w:tc>
        <w:tc>
          <w:tcPr>
            <w:tcW w:w="1459" w:type="dxa"/>
          </w:tcPr>
          <w:p w:rsidR="00776C21" w:rsidRPr="005C27B6" w:rsidRDefault="00776C21" w:rsidP="007B0667">
            <w:pPr>
              <w:pStyle w:val="TableParagraph"/>
              <w:spacing w:before="0"/>
              <w:rPr>
                <w:rFonts w:cs="Times New Roman"/>
              </w:rPr>
            </w:pPr>
            <w:r w:rsidRPr="005C27B6">
              <w:rPr>
                <w:rFonts w:cs="Times New Roman"/>
              </w:rPr>
              <w:t>35,0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w:t>
            </w:r>
          </w:p>
        </w:tc>
        <w:tc>
          <w:tcPr>
            <w:tcW w:w="966"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1377" w:type="dxa"/>
          </w:tcPr>
          <w:p w:rsidR="00776C21" w:rsidRPr="005C27B6" w:rsidRDefault="00776C21" w:rsidP="007B0667">
            <w:pPr>
              <w:pStyle w:val="TableParagraph"/>
              <w:spacing w:before="0"/>
              <w:rPr>
                <w:rFonts w:cs="Times New Roman"/>
              </w:rPr>
            </w:pPr>
            <w:r w:rsidRPr="005C27B6">
              <w:rPr>
                <w:rFonts w:cs="Times New Roman"/>
              </w:rPr>
              <w:t>0,03</w:t>
            </w:r>
          </w:p>
        </w:tc>
        <w:tc>
          <w:tcPr>
            <w:tcW w:w="1459" w:type="dxa"/>
          </w:tcPr>
          <w:p w:rsidR="00776C21" w:rsidRPr="005C27B6" w:rsidRDefault="00776C21" w:rsidP="007B0667">
            <w:pPr>
              <w:pStyle w:val="TableParagraph"/>
              <w:spacing w:before="0"/>
              <w:rPr>
                <w:rFonts w:cs="Times New Roman"/>
              </w:rPr>
            </w:pPr>
            <w:r w:rsidRPr="005C27B6">
              <w:rPr>
                <w:rFonts w:cs="Times New Roman"/>
              </w:rPr>
              <w:t>0,03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38,3</w:t>
            </w:r>
          </w:p>
        </w:tc>
        <w:tc>
          <w:tcPr>
            <w:tcW w:w="966"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1377" w:type="dxa"/>
          </w:tcPr>
          <w:p w:rsidR="00776C21" w:rsidRPr="005C27B6" w:rsidRDefault="00776C21" w:rsidP="007B0667">
            <w:pPr>
              <w:pStyle w:val="TableParagraph"/>
              <w:spacing w:before="0"/>
              <w:rPr>
                <w:rFonts w:cs="Times New Roman"/>
              </w:rPr>
            </w:pPr>
            <w:r w:rsidRPr="005C27B6">
              <w:rPr>
                <w:rFonts w:cs="Times New Roman"/>
              </w:rPr>
              <w:t>38,3</w:t>
            </w:r>
          </w:p>
        </w:tc>
        <w:tc>
          <w:tcPr>
            <w:tcW w:w="1459" w:type="dxa"/>
          </w:tcPr>
          <w:p w:rsidR="00776C21" w:rsidRPr="005C27B6" w:rsidRDefault="00776C21" w:rsidP="007B0667">
            <w:pPr>
              <w:pStyle w:val="TableParagraph"/>
              <w:spacing w:before="0"/>
              <w:rPr>
                <w:rFonts w:cs="Times New Roman"/>
              </w:rPr>
            </w:pPr>
            <w:r w:rsidRPr="005C27B6">
              <w:rPr>
                <w:rFonts w:cs="Times New Roman"/>
              </w:rPr>
              <w:t>38,3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467117" w:rsidRDefault="00776C21" w:rsidP="007B0667">
            <w:pPr>
              <w:pStyle w:val="TableParagraph"/>
              <w:spacing w:before="0"/>
              <w:rPr>
                <w:lang w:val="ru-RU"/>
              </w:rPr>
            </w:pPr>
            <w:r w:rsidRPr="00467117">
              <w:rPr>
                <w:rFonts w:cs="Times New Roman"/>
                <w:b/>
                <w:lang w:val="ru-RU"/>
              </w:rPr>
              <w:t>- БМК мкр. Южный и ЦТП на перспективу</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1377" w:type="dxa"/>
          </w:tcPr>
          <w:p w:rsidR="00776C21" w:rsidRPr="005C27B6" w:rsidRDefault="00776C21" w:rsidP="007B0667">
            <w:pPr>
              <w:pStyle w:val="TableParagraph"/>
              <w:spacing w:before="0"/>
              <w:rPr>
                <w:rFonts w:cs="Times New Roman"/>
              </w:rPr>
            </w:pPr>
            <w:r w:rsidRPr="005C27B6">
              <w:rPr>
                <w:rFonts w:cs="Times New Roman"/>
              </w:rPr>
              <w:t>31,0</w:t>
            </w:r>
          </w:p>
        </w:tc>
        <w:tc>
          <w:tcPr>
            <w:tcW w:w="1459" w:type="dxa"/>
          </w:tcPr>
          <w:p w:rsidR="00776C21" w:rsidRPr="005C27B6" w:rsidRDefault="00776C21" w:rsidP="007B0667">
            <w:pPr>
              <w:pStyle w:val="TableParagraph"/>
              <w:spacing w:before="0"/>
              <w:rPr>
                <w:rFonts w:cs="Times New Roman"/>
              </w:rPr>
            </w:pPr>
            <w:r w:rsidRPr="005C27B6">
              <w:rPr>
                <w:rFonts w:cs="Times New Roman"/>
              </w:rPr>
              <w:t>31,0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1377" w:type="dxa"/>
          </w:tcPr>
          <w:p w:rsidR="00776C21" w:rsidRPr="005C27B6" w:rsidRDefault="00776C21" w:rsidP="007B0667">
            <w:pPr>
              <w:pStyle w:val="TableParagraph"/>
              <w:spacing w:before="0"/>
              <w:rPr>
                <w:rFonts w:cs="Times New Roman"/>
              </w:rPr>
            </w:pPr>
            <w:r w:rsidRPr="005C27B6">
              <w:rPr>
                <w:rFonts w:cs="Times New Roman"/>
              </w:rPr>
              <w:t>0,232</w:t>
            </w:r>
          </w:p>
        </w:tc>
        <w:tc>
          <w:tcPr>
            <w:tcW w:w="1459" w:type="dxa"/>
          </w:tcPr>
          <w:p w:rsidR="00776C21" w:rsidRPr="005C27B6" w:rsidRDefault="00776C21" w:rsidP="007B0667">
            <w:pPr>
              <w:pStyle w:val="TableParagraph"/>
              <w:spacing w:before="0"/>
              <w:rPr>
                <w:rFonts w:cs="Times New Roman"/>
              </w:rPr>
            </w:pPr>
            <w:r w:rsidRPr="005C27B6">
              <w:rPr>
                <w:rFonts w:cs="Times New Roman"/>
              </w:rPr>
              <w:t>0,232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1377" w:type="dxa"/>
          </w:tcPr>
          <w:p w:rsidR="00776C21" w:rsidRPr="005C27B6" w:rsidRDefault="00776C21" w:rsidP="007B0667">
            <w:pPr>
              <w:pStyle w:val="TableParagraph"/>
              <w:spacing w:before="0"/>
              <w:rPr>
                <w:rFonts w:cs="Times New Roman"/>
              </w:rPr>
            </w:pPr>
            <w:r w:rsidRPr="005C27B6">
              <w:rPr>
                <w:rFonts w:cs="Times New Roman"/>
              </w:rPr>
              <w:t>31,232</w:t>
            </w:r>
          </w:p>
        </w:tc>
        <w:tc>
          <w:tcPr>
            <w:tcW w:w="1459" w:type="dxa"/>
          </w:tcPr>
          <w:p w:rsidR="00776C21" w:rsidRPr="005C27B6" w:rsidRDefault="00776C21" w:rsidP="007B0667">
            <w:pPr>
              <w:pStyle w:val="TableParagraph"/>
              <w:spacing w:before="0"/>
              <w:rPr>
                <w:rFonts w:cs="Times New Roman"/>
              </w:rPr>
            </w:pPr>
            <w:r w:rsidRPr="005C27B6">
              <w:rPr>
                <w:rFonts w:cs="Times New Roman"/>
              </w:rPr>
              <w:t>31,232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15,0</w:t>
            </w:r>
          </w:p>
        </w:tc>
        <w:tc>
          <w:tcPr>
            <w:tcW w:w="966"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1377" w:type="dxa"/>
          </w:tcPr>
          <w:p w:rsidR="00776C21" w:rsidRPr="005C27B6" w:rsidRDefault="00776C21" w:rsidP="007B0667">
            <w:pPr>
              <w:pStyle w:val="TableParagraph"/>
              <w:spacing w:before="0"/>
              <w:rPr>
                <w:rFonts w:cs="Times New Roman"/>
              </w:rPr>
            </w:pPr>
            <w:r w:rsidRPr="005C27B6">
              <w:rPr>
                <w:rFonts w:cs="Times New Roman"/>
              </w:rPr>
              <w:t>15,0</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15,0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0,21</w:t>
            </w:r>
          </w:p>
        </w:tc>
        <w:tc>
          <w:tcPr>
            <w:tcW w:w="966"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1377" w:type="dxa"/>
          </w:tcPr>
          <w:p w:rsidR="00776C21" w:rsidRPr="005C27B6" w:rsidRDefault="00776C21" w:rsidP="007B0667">
            <w:pPr>
              <w:pStyle w:val="TableParagraph"/>
              <w:spacing w:before="0"/>
              <w:rPr>
                <w:rFonts w:cs="Times New Roman"/>
              </w:rPr>
            </w:pPr>
            <w:r w:rsidRPr="005C27B6">
              <w:rPr>
                <w:rFonts w:cs="Times New Roman"/>
              </w:rPr>
              <w:t>0,21</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2,826</w:t>
            </w:r>
          </w:p>
        </w:tc>
        <w:tc>
          <w:tcPr>
            <w:tcW w:w="966"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1377" w:type="dxa"/>
          </w:tcPr>
          <w:p w:rsidR="00776C21" w:rsidRPr="005C27B6" w:rsidRDefault="00776C21" w:rsidP="007B0667">
            <w:pPr>
              <w:pStyle w:val="TableParagraph"/>
              <w:spacing w:before="0"/>
              <w:rPr>
                <w:rFonts w:cs="Times New Roman"/>
              </w:rPr>
            </w:pPr>
            <w:r w:rsidRPr="005C27B6">
              <w:rPr>
                <w:rFonts w:cs="Times New Roman"/>
              </w:rPr>
              <w:t>2,826</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2,826</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0,032</w:t>
            </w:r>
          </w:p>
        </w:tc>
        <w:tc>
          <w:tcPr>
            <w:tcW w:w="966"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1377" w:type="dxa"/>
          </w:tcPr>
          <w:p w:rsidR="00776C21" w:rsidRPr="005C27B6" w:rsidRDefault="00776C21" w:rsidP="007B0667">
            <w:pPr>
              <w:pStyle w:val="TableParagraph"/>
              <w:spacing w:before="0"/>
              <w:rPr>
                <w:rFonts w:cs="Times New Roman"/>
              </w:rPr>
            </w:pPr>
            <w:r w:rsidRPr="005C27B6">
              <w:rPr>
                <w:rFonts w:cs="Times New Roman"/>
              </w:rPr>
              <w:t>0,032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0,032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3,068</w:t>
            </w:r>
          </w:p>
        </w:tc>
        <w:tc>
          <w:tcPr>
            <w:tcW w:w="966"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1377" w:type="dxa"/>
          </w:tcPr>
          <w:p w:rsidR="00776C21" w:rsidRPr="005C27B6" w:rsidRDefault="00776C21" w:rsidP="007B0667">
            <w:pPr>
              <w:pStyle w:val="TableParagraph"/>
              <w:spacing w:before="0"/>
              <w:rPr>
                <w:rFonts w:cs="Times New Roman"/>
              </w:rPr>
            </w:pPr>
            <w:r w:rsidRPr="005C27B6">
              <w:rPr>
                <w:rFonts w:cs="Times New Roman"/>
              </w:rPr>
              <w:t>3,068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3,068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11,932</w:t>
            </w:r>
          </w:p>
        </w:tc>
        <w:tc>
          <w:tcPr>
            <w:tcW w:w="966"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1377" w:type="dxa"/>
          </w:tcPr>
          <w:p w:rsidR="00776C21" w:rsidRPr="005C27B6" w:rsidRDefault="00776C21" w:rsidP="007B0667">
            <w:pPr>
              <w:pStyle w:val="TableParagraph"/>
              <w:spacing w:before="0"/>
              <w:rPr>
                <w:rFonts w:cs="Times New Roman"/>
              </w:rPr>
            </w:pPr>
            <w:r w:rsidRPr="005C27B6">
              <w:rPr>
                <w:rFonts w:cs="Times New Roman"/>
              </w:rPr>
              <w:t>11,932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11,932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0,488</w:t>
            </w:r>
          </w:p>
        </w:tc>
        <w:tc>
          <w:tcPr>
            <w:tcW w:w="966"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1377" w:type="dxa"/>
          </w:tcPr>
          <w:p w:rsidR="00776C21" w:rsidRPr="005C27B6" w:rsidRDefault="00776C21" w:rsidP="007B0667">
            <w:pPr>
              <w:pStyle w:val="TableParagraph"/>
              <w:spacing w:before="0"/>
              <w:rPr>
                <w:rFonts w:cs="Times New Roman"/>
              </w:rPr>
            </w:pPr>
            <w:r w:rsidRPr="005C27B6">
              <w:rPr>
                <w:rFonts w:cs="Times New Roman"/>
              </w:rPr>
              <w:t>0,488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0,488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2,52</w:t>
            </w:r>
          </w:p>
        </w:tc>
        <w:tc>
          <w:tcPr>
            <w:tcW w:w="966"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1377" w:type="dxa"/>
          </w:tcPr>
          <w:p w:rsidR="00776C21" w:rsidRPr="005C27B6" w:rsidRDefault="00776C21" w:rsidP="007B0667">
            <w:pPr>
              <w:pStyle w:val="TableParagraph"/>
              <w:spacing w:before="0"/>
              <w:rPr>
                <w:rFonts w:cs="Times New Roman"/>
              </w:rPr>
            </w:pPr>
            <w:r w:rsidRPr="005C27B6">
              <w:rPr>
                <w:rFonts w:cs="Times New Roman"/>
              </w:rPr>
              <w:t>2,52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2,52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0,013</w:t>
            </w:r>
          </w:p>
        </w:tc>
        <w:tc>
          <w:tcPr>
            <w:tcW w:w="966"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1377" w:type="dxa"/>
          </w:tcPr>
          <w:p w:rsidR="00776C21" w:rsidRPr="005C27B6" w:rsidRDefault="00776C21" w:rsidP="007B0667">
            <w:pPr>
              <w:pStyle w:val="TableParagraph"/>
              <w:spacing w:before="0"/>
              <w:rPr>
                <w:rFonts w:cs="Times New Roman"/>
              </w:rPr>
            </w:pPr>
            <w:r w:rsidRPr="005C27B6">
              <w:rPr>
                <w:rFonts w:cs="Times New Roman"/>
              </w:rPr>
              <w:t>0,013</w:t>
            </w:r>
          </w:p>
        </w:tc>
        <w:tc>
          <w:tcPr>
            <w:tcW w:w="1459" w:type="dxa"/>
          </w:tcPr>
          <w:p w:rsidR="00776C21" w:rsidRPr="005C27B6" w:rsidRDefault="00776C21" w:rsidP="007B0667">
            <w:pPr>
              <w:pStyle w:val="TableParagraph"/>
              <w:spacing w:before="0"/>
              <w:rPr>
                <w:rFonts w:cs="Times New Roman"/>
              </w:rPr>
            </w:pPr>
            <w:r w:rsidRPr="005C27B6">
              <w:rPr>
                <w:rFonts w:cs="Times New Roman"/>
              </w:rPr>
              <w:t>0,013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3,021</w:t>
            </w:r>
          </w:p>
        </w:tc>
        <w:tc>
          <w:tcPr>
            <w:tcW w:w="966"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1377" w:type="dxa"/>
          </w:tcPr>
          <w:p w:rsidR="00776C21" w:rsidRPr="005C27B6" w:rsidRDefault="00776C21" w:rsidP="007B0667">
            <w:pPr>
              <w:pStyle w:val="TableParagraph"/>
              <w:spacing w:before="0"/>
              <w:rPr>
                <w:rFonts w:cs="Times New Roman"/>
              </w:rPr>
            </w:pPr>
            <w:r w:rsidRPr="005C27B6">
              <w:rPr>
                <w:rFonts w:cs="Times New Roman"/>
              </w:rPr>
              <w:t>3,021</w:t>
            </w:r>
          </w:p>
        </w:tc>
        <w:tc>
          <w:tcPr>
            <w:tcW w:w="1459" w:type="dxa"/>
          </w:tcPr>
          <w:p w:rsidR="00776C21" w:rsidRPr="005C27B6" w:rsidRDefault="00776C21" w:rsidP="007B0667">
            <w:pPr>
              <w:pStyle w:val="TableParagraph"/>
              <w:spacing w:before="0"/>
              <w:rPr>
                <w:rFonts w:cs="Times New Roman"/>
              </w:rPr>
            </w:pPr>
            <w:r w:rsidRPr="005C27B6">
              <w:rPr>
                <w:rFonts w:cs="Times New Roman"/>
              </w:rPr>
              <w:t>3,021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1377" w:type="dxa"/>
          </w:tcPr>
          <w:p w:rsidR="00776C21" w:rsidRPr="005C27B6" w:rsidRDefault="00776C21" w:rsidP="007B0667">
            <w:pPr>
              <w:pStyle w:val="TableParagraph"/>
              <w:spacing w:before="0"/>
              <w:rPr>
                <w:rFonts w:cs="Times New Roman"/>
              </w:rPr>
            </w:pPr>
            <w:r w:rsidRPr="005C27B6">
              <w:rPr>
                <w:rFonts w:cs="Times New Roman"/>
              </w:rPr>
              <w:t>0,04</w:t>
            </w:r>
          </w:p>
        </w:tc>
        <w:tc>
          <w:tcPr>
            <w:tcW w:w="1459" w:type="dxa"/>
          </w:tcPr>
          <w:p w:rsidR="00776C21" w:rsidRPr="005C27B6" w:rsidRDefault="00776C21" w:rsidP="007B0667">
            <w:pPr>
              <w:pStyle w:val="TableParagraph"/>
              <w:spacing w:before="0"/>
              <w:rPr>
                <w:rFonts w:cs="Times New Roman"/>
              </w:rPr>
            </w:pPr>
            <w:r w:rsidRPr="005C27B6">
              <w:rPr>
                <w:rFonts w:cs="Times New Roman"/>
              </w:rPr>
              <w:t>0,04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1377" w:type="dxa"/>
          </w:tcPr>
          <w:p w:rsidR="00776C21" w:rsidRPr="005C27B6" w:rsidRDefault="00776C21" w:rsidP="007B0667">
            <w:pPr>
              <w:pStyle w:val="TableParagraph"/>
              <w:spacing w:before="0"/>
              <w:rPr>
                <w:rFonts w:cs="Times New Roman"/>
              </w:rPr>
            </w:pPr>
            <w:r w:rsidRPr="005C27B6">
              <w:rPr>
                <w:rFonts w:cs="Times New Roman"/>
              </w:rPr>
              <w:t>18,00</w:t>
            </w:r>
          </w:p>
        </w:tc>
        <w:tc>
          <w:tcPr>
            <w:tcW w:w="1459" w:type="dxa"/>
          </w:tcPr>
          <w:p w:rsidR="00776C21" w:rsidRPr="005C27B6" w:rsidRDefault="00776C21" w:rsidP="007B0667">
            <w:pPr>
              <w:pStyle w:val="TableParagraph"/>
              <w:spacing w:before="0"/>
              <w:rPr>
                <w:rFonts w:cs="Times New Roman"/>
              </w:rPr>
            </w:pPr>
            <w:r w:rsidRPr="005C27B6">
              <w:rPr>
                <w:rFonts w:cs="Times New Roman"/>
              </w:rPr>
              <w:t>18,00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1377" w:type="dxa"/>
          </w:tcPr>
          <w:p w:rsidR="00776C21" w:rsidRPr="005C27B6" w:rsidRDefault="00776C21" w:rsidP="007B0667">
            <w:pPr>
              <w:pStyle w:val="TableParagraph"/>
              <w:spacing w:before="0"/>
              <w:rPr>
                <w:rFonts w:cs="Times New Roman"/>
              </w:rPr>
            </w:pPr>
            <w:r w:rsidRPr="005C27B6">
              <w:rPr>
                <w:rFonts w:cs="Times New Roman"/>
              </w:rPr>
              <w:t>0,33</w:t>
            </w:r>
          </w:p>
        </w:tc>
        <w:tc>
          <w:tcPr>
            <w:tcW w:w="1459" w:type="dxa"/>
          </w:tcPr>
          <w:p w:rsidR="00776C21" w:rsidRPr="005C27B6" w:rsidRDefault="00776C21" w:rsidP="007B0667">
            <w:pPr>
              <w:pStyle w:val="TableParagraph"/>
              <w:spacing w:before="0"/>
              <w:rPr>
                <w:rFonts w:cs="Times New Roman"/>
              </w:rPr>
            </w:pPr>
            <w:r w:rsidRPr="005C27B6">
              <w:rPr>
                <w:rFonts w:cs="Times New Roman"/>
              </w:rPr>
              <w:t>0,33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17,14</w:t>
            </w:r>
          </w:p>
        </w:tc>
        <w:tc>
          <w:tcPr>
            <w:tcW w:w="1459" w:type="dxa"/>
          </w:tcPr>
          <w:p w:rsidR="00776C21" w:rsidRPr="005C27B6" w:rsidRDefault="00776C21" w:rsidP="007B0667">
            <w:pPr>
              <w:pStyle w:val="TableParagraph"/>
              <w:spacing w:before="0"/>
              <w:rPr>
                <w:rFonts w:cs="Times New Roman"/>
              </w:rPr>
            </w:pPr>
            <w:r w:rsidRPr="005C27B6">
              <w:rPr>
                <w:rFonts w:cs="Times New Roman"/>
              </w:rPr>
              <w:t>17,14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0,022</w:t>
            </w:r>
          </w:p>
        </w:tc>
        <w:tc>
          <w:tcPr>
            <w:tcW w:w="1459" w:type="dxa"/>
          </w:tcPr>
          <w:p w:rsidR="00776C21" w:rsidRPr="005C27B6" w:rsidRDefault="00776C21" w:rsidP="007B0667">
            <w:pPr>
              <w:pStyle w:val="TableParagraph"/>
              <w:spacing w:before="0"/>
              <w:rPr>
                <w:rFonts w:cs="Times New Roman"/>
              </w:rPr>
            </w:pPr>
            <w:r w:rsidRPr="005C27B6">
              <w:rPr>
                <w:rFonts w:cs="Times New Roman"/>
              </w:rPr>
              <w:t>0,022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17,5</w:t>
            </w:r>
          </w:p>
        </w:tc>
        <w:tc>
          <w:tcPr>
            <w:tcW w:w="1459" w:type="dxa"/>
          </w:tcPr>
          <w:p w:rsidR="00776C21" w:rsidRPr="005C27B6" w:rsidRDefault="00776C21" w:rsidP="007B0667">
            <w:pPr>
              <w:pStyle w:val="TableParagraph"/>
              <w:spacing w:before="0"/>
              <w:rPr>
                <w:rFonts w:cs="Times New Roman"/>
              </w:rPr>
            </w:pPr>
            <w:r w:rsidRPr="005C27B6">
              <w:rPr>
                <w:rFonts w:cs="Times New Roman"/>
              </w:rPr>
              <w:t>17,5</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0,5</w:t>
            </w:r>
          </w:p>
        </w:tc>
        <w:tc>
          <w:tcPr>
            <w:tcW w:w="1459" w:type="dxa"/>
          </w:tcPr>
          <w:p w:rsidR="00776C21" w:rsidRPr="005C27B6" w:rsidRDefault="00776C21" w:rsidP="007B0667">
            <w:pPr>
              <w:pStyle w:val="TableParagraph"/>
              <w:spacing w:before="0"/>
              <w:rPr>
                <w:rFonts w:cs="Times New Roman"/>
              </w:rPr>
            </w:pPr>
            <w:r w:rsidRPr="005C27B6">
              <w:rPr>
                <w:rFonts w:cs="Times New Roman"/>
              </w:rPr>
              <w:t>0,5</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w:t>
            </w:r>
          </w:p>
        </w:tc>
        <w:tc>
          <w:tcPr>
            <w:tcW w:w="1459" w:type="dxa"/>
          </w:tcPr>
          <w:p w:rsidR="00776C21" w:rsidRPr="005C27B6" w:rsidRDefault="00776C21" w:rsidP="007B0667">
            <w:pPr>
              <w:pStyle w:val="TableParagraph"/>
              <w:spacing w:before="0"/>
              <w:rPr>
                <w:rFonts w:cs="Times New Roman"/>
              </w:rPr>
            </w:pPr>
            <w:r w:rsidRPr="005C27B6">
              <w:rPr>
                <w:rFonts w:cs="Times New Roman"/>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776C21" w:rsidRPr="0013393D" w:rsidTr="007B0667">
        <w:trPr>
          <w:trHeight w:val="475"/>
        </w:trPr>
        <w:tc>
          <w:tcPr>
            <w:tcW w:w="546"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776C21" w:rsidRPr="0013393D" w:rsidRDefault="00776C21" w:rsidP="007B0667">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776C21" w:rsidRPr="0013393D" w:rsidRDefault="00776C21" w:rsidP="007B0667">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776C21" w:rsidRPr="0013393D" w:rsidRDefault="00776C21" w:rsidP="007B0667">
            <w:pPr>
              <w:pStyle w:val="TableParagraph"/>
              <w:spacing w:before="0"/>
              <w:rPr>
                <w:rFonts w:cs="Times New Roman"/>
              </w:rPr>
            </w:pPr>
            <w:r w:rsidRPr="0013393D">
              <w:rPr>
                <w:rFonts w:cs="Times New Roman"/>
              </w:rPr>
              <w:t>667,64</w:t>
            </w:r>
          </w:p>
        </w:tc>
        <w:tc>
          <w:tcPr>
            <w:tcW w:w="2606" w:type="dxa"/>
          </w:tcPr>
          <w:p w:rsidR="00776C21" w:rsidRPr="0013393D" w:rsidRDefault="00776C21" w:rsidP="007B0667">
            <w:pPr>
              <w:pStyle w:val="TableParagraph"/>
              <w:spacing w:before="0"/>
              <w:rPr>
                <w:rFonts w:cs="Times New Roman"/>
              </w:rPr>
            </w:pPr>
            <w:r w:rsidRPr="0013393D">
              <w:rPr>
                <w:rFonts w:cs="Times New Roman"/>
              </w:rPr>
              <w:t>13,35</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«Агросервис» №1 г. Родники, ул. </w:t>
            </w:r>
            <w:r w:rsidRPr="00643E30">
              <w:t>З. Космодемьянской, д.1а</w:t>
            </w:r>
          </w:p>
        </w:tc>
        <w:tc>
          <w:tcPr>
            <w:tcW w:w="2340" w:type="dxa"/>
          </w:tcPr>
          <w:p w:rsidR="00776C21" w:rsidRPr="0013393D" w:rsidRDefault="00776C21" w:rsidP="007B0667">
            <w:pPr>
              <w:pStyle w:val="TableParagraph"/>
              <w:spacing w:before="0"/>
              <w:rPr>
                <w:rFonts w:cs="Times New Roman"/>
              </w:rPr>
            </w:pPr>
            <w:r w:rsidRPr="0013393D">
              <w:rPr>
                <w:rFonts w:cs="Times New Roman"/>
              </w:rPr>
              <w:t>29,28</w:t>
            </w:r>
          </w:p>
        </w:tc>
        <w:tc>
          <w:tcPr>
            <w:tcW w:w="2606" w:type="dxa"/>
          </w:tcPr>
          <w:p w:rsidR="00776C21" w:rsidRPr="0013393D" w:rsidRDefault="00776C21" w:rsidP="007B0667">
            <w:pPr>
              <w:pStyle w:val="TableParagraph"/>
              <w:spacing w:before="0"/>
              <w:rPr>
                <w:rFonts w:cs="Times New Roman"/>
              </w:rPr>
            </w:pPr>
            <w:r w:rsidRPr="0013393D">
              <w:rPr>
                <w:rFonts w:cs="Times New Roman"/>
              </w:rPr>
              <w:t>0,59</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Pr>
                <w:rFonts w:cs="Times New Roman"/>
              </w:rPr>
              <w:t>ООО</w:t>
            </w:r>
            <w:r w:rsidRPr="0013393D">
              <w:rPr>
                <w:rFonts w:cs="Times New Roman"/>
                <w:spacing w:val="-6"/>
              </w:rPr>
              <w:t xml:space="preserve"> </w:t>
            </w:r>
            <w:r w:rsidRPr="0013393D">
              <w:rPr>
                <w:rFonts w:cs="Times New Roman"/>
              </w:rPr>
              <w:t>«Теплоснаб-Родники»</w:t>
            </w:r>
          </w:p>
        </w:tc>
        <w:tc>
          <w:tcPr>
            <w:tcW w:w="2340" w:type="dxa"/>
          </w:tcPr>
          <w:p w:rsidR="00776C21" w:rsidRPr="0013393D" w:rsidRDefault="00776C21" w:rsidP="007B0667">
            <w:pPr>
              <w:pStyle w:val="TableParagraph"/>
              <w:spacing w:before="0"/>
              <w:rPr>
                <w:rFonts w:cs="Times New Roman"/>
              </w:rPr>
            </w:pPr>
            <w:r w:rsidRPr="0013393D">
              <w:rPr>
                <w:rFonts w:cs="Times New Roman"/>
              </w:rPr>
              <w:t>99,40</w:t>
            </w:r>
          </w:p>
        </w:tc>
        <w:tc>
          <w:tcPr>
            <w:tcW w:w="2606" w:type="dxa"/>
          </w:tcPr>
          <w:p w:rsidR="00776C21" w:rsidRPr="0013393D" w:rsidRDefault="00776C21" w:rsidP="007B0667">
            <w:pPr>
              <w:pStyle w:val="TableParagraph"/>
              <w:spacing w:before="0"/>
              <w:rPr>
                <w:rFonts w:cs="Times New Roman"/>
              </w:rPr>
            </w:pPr>
            <w:r w:rsidRPr="0013393D">
              <w:rPr>
                <w:rFonts w:cs="Times New Roman"/>
              </w:rPr>
              <w:t>1,99</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г. Родники, пр. </w:t>
            </w:r>
            <w:r w:rsidRPr="00643E30">
              <w:t>Северный, д.1. (школы №2)</w:t>
            </w:r>
          </w:p>
        </w:tc>
        <w:tc>
          <w:tcPr>
            <w:tcW w:w="2340" w:type="dxa"/>
          </w:tcPr>
          <w:p w:rsidR="00776C21" w:rsidRPr="0013393D" w:rsidRDefault="00776C21" w:rsidP="007B0667">
            <w:pPr>
              <w:pStyle w:val="TableParagraph"/>
              <w:spacing w:before="0"/>
              <w:rPr>
                <w:rFonts w:cs="Times New Roman"/>
              </w:rPr>
            </w:pPr>
            <w:r w:rsidRPr="0013393D">
              <w:rPr>
                <w:rFonts w:cs="Times New Roman"/>
              </w:rPr>
              <w:t>0,32</w:t>
            </w:r>
          </w:p>
        </w:tc>
        <w:tc>
          <w:tcPr>
            <w:tcW w:w="2606" w:type="dxa"/>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rPr>
          <w:trHeight w:val="299"/>
        </w:trPr>
        <w:tc>
          <w:tcPr>
            <w:tcW w:w="546" w:type="dxa"/>
            <w:tcBorders>
              <w:bottom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776C21" w:rsidRPr="0013393D" w:rsidRDefault="00776C21" w:rsidP="007B0667">
            <w:pPr>
              <w:pStyle w:val="TableParagraph"/>
              <w:spacing w:before="0"/>
              <w:jc w:val="left"/>
              <w:rPr>
                <w:rFonts w:cs="Times New Roman"/>
              </w:rPr>
            </w:pPr>
            <w:r w:rsidRPr="000A0972">
              <w:rPr>
                <w:lang w:val="ru-RU"/>
              </w:rPr>
              <w:t xml:space="preserve">Котельная №20 ООО «Энергетик»,  г. Родники, мкр. </w:t>
            </w:r>
            <w:r w:rsidRPr="00643E30">
              <w:t>Гагарина, д.22 (школы №3)</w:t>
            </w:r>
          </w:p>
        </w:tc>
        <w:tc>
          <w:tcPr>
            <w:tcW w:w="2340"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0,03</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№10 ООО «Энергетик», г. Родники, ул. Родниковская, д.2 (д/с №9 Солнышко)</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ООО «Энергетик»  г. Родники, пл. Фрунзе, д.8 (Детского сада №11 «Голубок»)</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3,28</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0,54</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0,02</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lastRenderedPageBreak/>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w:t>
      </w:r>
      <w:r w:rsidR="00840C1B">
        <w:rPr>
          <w:rFonts w:ascii="Times New Roman" w:eastAsia="Times New Roman" w:hAnsi="Times New Roman"/>
          <w:sz w:val="24"/>
          <w:szCs w:val="28"/>
          <w:lang w:eastAsia="ru-RU"/>
        </w:rPr>
        <w:t>8</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15124"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224"/>
        <w:gridCol w:w="52"/>
        <w:gridCol w:w="1224"/>
      </w:tblGrid>
      <w:tr w:rsidR="00776C21" w:rsidRPr="00AF08FE" w:rsidTr="00CB1188">
        <w:trPr>
          <w:trHeight w:val="20"/>
          <w:tblHeader/>
        </w:trPr>
        <w:tc>
          <w:tcPr>
            <w:tcW w:w="701"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п/п</w:t>
            </w:r>
          </w:p>
        </w:tc>
        <w:tc>
          <w:tcPr>
            <w:tcW w:w="4119" w:type="dxa"/>
            <w:tcBorders>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Наименование</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2019 г.</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2020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2021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2022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2023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2024 г.</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2025 г.</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2026 – 2030 гг.</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2031 - 2035 гг.</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w:t>
            </w:r>
          </w:p>
        </w:tc>
        <w:tc>
          <w:tcPr>
            <w:tcW w:w="14423" w:type="dxa"/>
            <w:gridSpan w:val="13"/>
          </w:tcPr>
          <w:p w:rsidR="00776C21" w:rsidRPr="00AF08FE" w:rsidRDefault="00776C21" w:rsidP="007B55FA">
            <w:pPr>
              <w:spacing w:after="0" w:line="240" w:lineRule="auto"/>
              <w:rPr>
                <w:rFonts w:ascii="Times New Roman" w:hAnsi="Times New Roman"/>
              </w:rPr>
            </w:pPr>
            <w:r w:rsidRPr="00AF08FE">
              <w:rPr>
                <w:rFonts w:ascii="Times New Roman" w:hAnsi="Times New Roman"/>
              </w:rPr>
              <w:t xml:space="preserve">Система теплоснабжения ООО «УК ИП «Родники» (ПГ ТЭЦ, котельная УК ИП Родники и БМК мкр. </w:t>
            </w:r>
            <w:proofErr w:type="gramStart"/>
            <w:r w:rsidRPr="00AF08FE">
              <w:rPr>
                <w:rFonts w:ascii="Times New Roman" w:hAnsi="Times New Roman"/>
              </w:rPr>
              <w:t xml:space="preserve">Южный 8 </w:t>
            </w:r>
            <w:r w:rsidRPr="001D68E1">
              <w:rPr>
                <w:rFonts w:ascii="Times New Roman" w:hAnsi="Times New Roman"/>
              </w:rPr>
              <w:t>МВт и ЦТП 1</w:t>
            </w:r>
            <w:r w:rsidR="007B55FA" w:rsidRPr="001D68E1">
              <w:rPr>
                <w:rFonts w:ascii="Times New Roman" w:hAnsi="Times New Roman"/>
              </w:rPr>
              <w:t>1</w:t>
            </w:r>
            <w:r w:rsidRPr="001D68E1">
              <w:rPr>
                <w:rFonts w:ascii="Times New Roman" w:hAnsi="Times New Roman"/>
              </w:rPr>
              <w:t xml:space="preserve"> МВт</w:t>
            </w:r>
            <w:r w:rsidRPr="00AF08FE">
              <w:rPr>
                <w:rFonts w:ascii="Times New Roman" w:hAnsi="Times New Roman"/>
              </w:rPr>
              <w:t xml:space="preserve"> на перспективу)</w:t>
            </w:r>
            <w:proofErr w:type="gramEnd"/>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20335,89</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21979,72</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2.</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ЗАО «РМЗ»</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3.</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«Агросервис» №1 г. Родники, ул. З. Космодемьянской, д.1а</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r>
      <w:tr w:rsidR="00776C21" w:rsidRPr="00AF08FE" w:rsidTr="00CB1188">
        <w:trPr>
          <w:trHeight w:val="20"/>
        </w:trPr>
        <w:tc>
          <w:tcPr>
            <w:tcW w:w="701" w:type="dxa"/>
            <w:vMerge/>
            <w:tcBorders>
              <w:top w:val="nil"/>
              <w:bottom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bottom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left w:val="single" w:sz="4" w:space="0" w:color="auto"/>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044" w:type="dxa"/>
            <w:gridSpan w:val="3"/>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76" w:type="dxa"/>
            <w:gridSpan w:val="2"/>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2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«Теплоснаб-Родники»</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1341,43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1425,69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lastRenderedPageBreak/>
              <w:t>Котельная ООО «Энергетик» г. Родники, пр. Северный, д.1. (школы №2)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5.</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№20 ООО «Энергетик»,  г. Родники, мкр. Гагарина, д.22 (школы №3)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6.</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№10 ООО «Энергетик», г. Родники, ул. Родниковская, д.2 (д/с №9 Солнышко)</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7.</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г. Родники, пл. Фрунзе, д.8 (Детского сада №11 «Голубок»)</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8.</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БМК мкр. Машиностроитель</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9.</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2509,18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3261,03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60 лет </w:t>
            </w:r>
            <w:r w:rsidR="00CB1188" w:rsidRPr="00AF08FE">
              <w:rPr>
                <w:rFonts w:ascii="Times New Roman" w:hAnsi="Times New Roman"/>
              </w:rPr>
              <w:t>О</w:t>
            </w:r>
            <w:r w:rsidRPr="00AF08FE">
              <w:rPr>
                <w:rFonts w:ascii="Times New Roman" w:hAnsi="Times New Roman"/>
              </w:rPr>
              <w:t>ктября</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10.</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1496,01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1666,27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ул. 8 </w:t>
            </w:r>
            <w:r w:rsidR="00CB1188" w:rsidRPr="00AF08FE">
              <w:rPr>
                <w:rFonts w:ascii="Times New Roman" w:hAnsi="Times New Roman"/>
              </w:rPr>
              <w:t>М</w:t>
            </w:r>
            <w:r w:rsidRPr="00AF08FE">
              <w:rPr>
                <w:rFonts w:ascii="Times New Roman" w:hAnsi="Times New Roman"/>
              </w:rPr>
              <w:t>арта</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11.</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БМК Советская д.4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12.</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АШФ Прогресс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13.</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 xml:space="preserve">Расход топлива в переходный период, </w:t>
            </w:r>
            <w:r w:rsidRPr="00AF08FE">
              <w:rPr>
                <w:rFonts w:ascii="Times New Roman" w:hAnsi="Times New Roman"/>
              </w:rPr>
              <w:lastRenderedPageBreak/>
              <w:t>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ООО Бигус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 xml:space="preserve">В Родниковском городском поселении резервное </w:t>
      </w:r>
      <w:r w:rsidRPr="00280E59">
        <w:t>топливо (дизельное)</w:t>
      </w:r>
      <w:r w:rsidRPr="00981699">
        <w:t xml:space="preserve">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 xml:space="preserve">Резервное топливо на источник теплоснабжения поставляется </w:t>
      </w:r>
      <w:r w:rsidR="007B55FA" w:rsidRPr="00280E59">
        <w:rPr>
          <w:spacing w:val="1"/>
        </w:rPr>
        <w:t xml:space="preserve">в цистернах автомобильным </w:t>
      </w:r>
      <w:r w:rsidRPr="00280E59">
        <w:t>транспортом.</w:t>
      </w:r>
      <w:r w:rsidRPr="00280E59">
        <w:rPr>
          <w:spacing w:val="-10"/>
        </w:rPr>
        <w:t xml:space="preserve"> </w:t>
      </w:r>
      <w:r w:rsidRPr="00280E59">
        <w:t>Длительность</w:t>
      </w:r>
      <w:r w:rsidRPr="00280E59">
        <w:rPr>
          <w:spacing w:val="-10"/>
        </w:rPr>
        <w:t xml:space="preserve"> </w:t>
      </w:r>
      <w:r w:rsidRPr="00280E59">
        <w:t>периода</w:t>
      </w:r>
      <w:r w:rsidRPr="00280E59">
        <w:rPr>
          <w:spacing w:val="-10"/>
        </w:rPr>
        <w:t xml:space="preserve"> </w:t>
      </w:r>
      <w:r w:rsidRPr="00280E59">
        <w:t>формирования</w:t>
      </w:r>
      <w:r w:rsidRPr="00280E59">
        <w:rPr>
          <w:spacing w:val="-10"/>
        </w:rPr>
        <w:t xml:space="preserve"> </w:t>
      </w:r>
      <w:r w:rsidRPr="00280E5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007B55FA">
        <w:t>за</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840C1B">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vAlign w:val="center"/>
          </w:tcPr>
          <w:p w:rsidR="000D3A65" w:rsidRDefault="000D3A65" w:rsidP="00840C1B">
            <w:pPr>
              <w:pStyle w:val="TableParagraph"/>
              <w:spacing w:before="0"/>
              <w:rPr>
                <w:sz w:val="24"/>
                <w:szCs w:val="24"/>
              </w:rPr>
            </w:pPr>
            <w:r>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96,03</w:t>
            </w:r>
          </w:p>
        </w:tc>
      </w:tr>
      <w:tr w:rsidR="000D3A65" w:rsidTr="00840C1B">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1,95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0,105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0,0152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vAlign w:val="center"/>
          </w:tcPr>
          <w:p w:rsidR="000D3A65" w:rsidRPr="00143892" w:rsidRDefault="000D3A65" w:rsidP="00840C1B">
            <w:pPr>
              <w:pStyle w:val="TableParagraph"/>
              <w:spacing w:before="0"/>
              <w:rPr>
                <w:sz w:val="24"/>
                <w:szCs w:val="24"/>
                <w:vertAlign w:val="superscript"/>
              </w:rPr>
            </w:pPr>
            <w:r>
              <w:rPr>
                <w:sz w:val="24"/>
                <w:szCs w:val="24"/>
              </w:rPr>
              <w:t>ккал/м</w:t>
            </w:r>
            <w:r>
              <w:rPr>
                <w:sz w:val="24"/>
                <w:szCs w:val="24"/>
                <w:vertAlign w:val="superscript"/>
              </w:rPr>
              <w:t>3</w:t>
            </w:r>
          </w:p>
        </w:tc>
        <w:tc>
          <w:tcPr>
            <w:tcW w:w="1134" w:type="dxa"/>
            <w:vAlign w:val="center"/>
          </w:tcPr>
          <w:p w:rsidR="000D3A65" w:rsidRDefault="000D3A65" w:rsidP="00840C1B">
            <w:pPr>
              <w:pStyle w:val="TableParagraph"/>
              <w:spacing w:before="0"/>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CB1188">
      <w:pPr>
        <w:pStyle w:val="TableParagraph"/>
        <w:spacing w:before="0"/>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CB1188">
      <w:pPr>
        <w:spacing w:after="0"/>
        <w:rPr>
          <w:rFonts w:ascii="Times New Roman" w:eastAsia="Times New Roman" w:hAnsi="Times New Roman"/>
          <w:color w:val="000000"/>
        </w:rPr>
      </w:pP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F08FE" w:rsidP="00AE6800">
      <w:pPr>
        <w:spacing w:line="360" w:lineRule="auto"/>
        <w:rPr>
          <w:rFonts w:ascii="Times New Roman" w:hAnsi="Times New Roman"/>
          <w:sz w:val="24"/>
          <w:szCs w:val="24"/>
        </w:rPr>
      </w:pPr>
      <w:r>
        <w:rPr>
          <w:rFonts w:ascii="Times New Roman" w:hAnsi="Times New Roman"/>
          <w:sz w:val="24"/>
          <w:szCs w:val="24"/>
        </w:rPr>
        <w:t>Не используется.</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CB1188">
      <w:pPr>
        <w:spacing w:after="0" w:line="24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lastRenderedPageBreak/>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w:t>
      </w:r>
      <w:r w:rsidRPr="000314DF">
        <w:rPr>
          <w:rFonts w:ascii="Times New Roman" w:eastAsia="ArialMT" w:hAnsi="Times New Roman"/>
          <w:sz w:val="24"/>
          <w:szCs w:val="24"/>
        </w:rPr>
        <w:lastRenderedPageBreak/>
        <w:t>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9E294F"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9E294F"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lastRenderedPageBreak/>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9E294F"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9E294F" w:rsidRPr="0032747F">
        <w:rPr>
          <w:color w:val="000000" w:themeColor="text1"/>
          <w:sz w:val="24"/>
          <w:szCs w:val="24"/>
        </w:rPr>
        <w:fldChar w:fldCharType="separate"/>
      </w:r>
      <w:r w:rsidR="003C4877">
        <w:rPr>
          <w:noProof/>
          <w:color w:val="000000" w:themeColor="text1"/>
          <w:sz w:val="24"/>
          <w:szCs w:val="24"/>
        </w:rPr>
        <w:t>1</w:t>
      </w:r>
      <w:r w:rsidR="009E294F"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9E294F"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9E294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9E294F"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9E294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9E294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9E294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9E294F"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9E294F"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9E294F" w:rsidRPr="000314DF">
        <w:rPr>
          <w:rFonts w:ascii="Times New Roman" w:hAnsi="Times New Roman"/>
          <w:b/>
          <w:bCs/>
          <w:sz w:val="24"/>
          <w:szCs w:val="18"/>
        </w:rPr>
        <w:fldChar w:fldCharType="separate"/>
      </w:r>
      <w:r w:rsidR="003C4877">
        <w:rPr>
          <w:rFonts w:ascii="Times New Roman" w:hAnsi="Times New Roman"/>
          <w:b/>
          <w:bCs/>
          <w:noProof/>
          <w:sz w:val="24"/>
          <w:szCs w:val="18"/>
        </w:rPr>
        <w:t>1</w:t>
      </w:r>
      <w:r w:rsidR="009E294F"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CB1188">
        <w:rPr>
          <w:rFonts w:ascii="Times New Roman" w:hAnsi="Times New Roman"/>
          <w:b/>
          <w:bCs/>
          <w:sz w:val="24"/>
          <w:szCs w:val="18"/>
        </w:rPr>
        <w:t>1</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9E294F"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9E294F"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9E294F"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9E294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9E294F"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9E294F"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9E294F"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9E294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9E294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9E294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0D6631" w:rsidRPr="00280E59" w:rsidRDefault="00A65D60" w:rsidP="000D6631">
      <w:pPr>
        <w:pStyle w:val="3"/>
        <w:numPr>
          <w:ilvl w:val="2"/>
          <w:numId w:val="41"/>
        </w:numPr>
        <w:spacing w:before="0" w:after="0" w:line="360" w:lineRule="auto"/>
        <w:ind w:left="567"/>
        <w:jc w:val="both"/>
        <w:rPr>
          <w:sz w:val="28"/>
          <w:szCs w:val="28"/>
        </w:rPr>
      </w:pPr>
      <w:proofErr w:type="gramStart"/>
      <w:r w:rsidRPr="00280E59">
        <w:rPr>
          <w:rFonts w:ascii="Times New Roman" w:hAnsi="Times New Roman"/>
          <w:sz w:val="28"/>
          <w:szCs w:val="28"/>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0D6631" w:rsidRPr="00280E59">
        <w:rPr>
          <w:rFonts w:ascii="Times New Roman" w:hAnsi="Times New Roman"/>
          <w:sz w:val="28"/>
          <w:szCs w:val="28"/>
        </w:rPr>
        <w:t>Правилами расследования причин 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proofErr w:type="gramEnd"/>
    </w:p>
    <w:p w:rsidR="00A65D60" w:rsidRPr="00A65D60" w:rsidRDefault="00A65D60" w:rsidP="00A65D60">
      <w:pPr>
        <w:spacing w:after="0" w:line="360" w:lineRule="auto"/>
        <w:ind w:firstLine="567"/>
        <w:jc w:val="both"/>
        <w:rPr>
          <w:rFonts w:ascii="Times New Roman" w:hAnsi="Times New Roman"/>
          <w:sz w:val="24"/>
          <w:szCs w:val="24"/>
        </w:rPr>
      </w:pPr>
      <w:proofErr w:type="gramStart"/>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w:t>
      </w:r>
      <w:proofErr w:type="gramEnd"/>
      <w:r w:rsidRPr="00A65D60">
        <w:rPr>
          <w:rFonts w:ascii="Times New Roman" w:hAnsi="Times New Roman"/>
          <w:sz w:val="24"/>
          <w:szCs w:val="24"/>
        </w:rPr>
        <w:t xml:space="preserve">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Pr="002C432A"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0D6631" w:rsidRPr="002C432A">
        <w:rPr>
          <w:rFonts w:ascii="Times New Roman" w:hAnsi="Times New Roman"/>
          <w:sz w:val="24"/>
          <w:szCs w:val="24"/>
        </w:rPr>
        <w:t xml:space="preserve">Правилами расследования причин </w:t>
      </w:r>
      <w:r w:rsidR="000D6631" w:rsidRPr="002C432A">
        <w:rPr>
          <w:rFonts w:ascii="Times New Roman" w:hAnsi="Times New Roman"/>
          <w:sz w:val="24"/>
          <w:szCs w:val="24"/>
        </w:rPr>
        <w:lastRenderedPageBreak/>
        <w:t>аварийных ситуаций в сфере теплоснабжения, утвержденными постановлением Правительства Российской Федерации от 2 июня 2022 г. N 1014 «О расследовании причин аварийных ситуаций в сфере  теплоснабжения» - не возникало</w:t>
      </w:r>
    </w:p>
    <w:p w:rsidR="00567512" w:rsidRPr="00B14951" w:rsidRDefault="009D6919" w:rsidP="0032747F">
      <w:pPr>
        <w:pStyle w:val="2"/>
        <w:spacing w:line="360" w:lineRule="auto"/>
        <w:ind w:left="1145" w:hanging="578"/>
        <w:rPr>
          <w:sz w:val="28"/>
          <w:szCs w:val="28"/>
        </w:rPr>
      </w:pPr>
      <w:bookmarkStart w:id="127" w:name="_Toc7011134"/>
      <w:r w:rsidRPr="002C432A">
        <w:rPr>
          <w:sz w:val="28"/>
          <w:szCs w:val="28"/>
        </w:rPr>
        <w:t>Технико</w:t>
      </w:r>
      <w:r w:rsidRPr="00B14951">
        <w:rPr>
          <w:sz w:val="28"/>
          <w:szCs w:val="28"/>
        </w:rPr>
        <w:t>-экономические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CB1188">
        <w:rPr>
          <w:b/>
          <w:color w:val="000000" w:themeColor="text1"/>
          <w:sz w:val="24"/>
          <w:szCs w:val="24"/>
        </w:rPr>
        <w:t>2</w:t>
      </w:r>
      <w:r w:rsidR="00BA2C02" w:rsidRPr="00857D28">
        <w:rPr>
          <w:b/>
          <w:color w:val="000000" w:themeColor="text1"/>
          <w:sz w:val="24"/>
          <w:szCs w:val="24"/>
        </w:rPr>
        <w:t>.</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1134"/>
        <w:gridCol w:w="878"/>
        <w:gridCol w:w="977"/>
        <w:gridCol w:w="880"/>
        <w:gridCol w:w="878"/>
        <w:gridCol w:w="878"/>
        <w:gridCol w:w="877"/>
        <w:gridCol w:w="777"/>
        <w:gridCol w:w="776"/>
      </w:tblGrid>
      <w:tr w:rsidR="00B14951" w:rsidRPr="004366E1" w:rsidTr="00F73E68">
        <w:trPr>
          <w:trHeight w:val="2024"/>
        </w:trPr>
        <w:tc>
          <w:tcPr>
            <w:tcW w:w="6393" w:type="dxa"/>
            <w:vAlign w:val="center"/>
          </w:tcPr>
          <w:p w:rsidR="00B14951" w:rsidRPr="004366E1" w:rsidRDefault="00B14951" w:rsidP="00857D28">
            <w:pPr>
              <w:pStyle w:val="TableParagraph"/>
              <w:spacing w:before="0"/>
              <w:ind w:left="2612" w:right="2593"/>
              <w:rPr>
                <w:sz w:val="20"/>
              </w:rPr>
            </w:pPr>
            <w:r w:rsidRPr="004366E1">
              <w:rPr>
                <w:sz w:val="20"/>
              </w:rPr>
              <w:t>Наименование</w:t>
            </w:r>
            <w:r w:rsidRPr="004366E1">
              <w:rPr>
                <w:spacing w:val="-8"/>
                <w:sz w:val="20"/>
              </w:rPr>
              <w:t xml:space="preserve"> </w:t>
            </w:r>
            <w:r w:rsidRPr="004366E1">
              <w:rPr>
                <w:sz w:val="20"/>
              </w:rPr>
              <w:t>источника</w:t>
            </w:r>
          </w:p>
        </w:tc>
        <w:tc>
          <w:tcPr>
            <w:tcW w:w="1134" w:type="dxa"/>
            <w:vAlign w:val="center"/>
          </w:tcPr>
          <w:p w:rsidR="00B14951" w:rsidRPr="004366E1" w:rsidRDefault="00B14951" w:rsidP="00141693">
            <w:pPr>
              <w:pStyle w:val="TableParagraph"/>
              <w:spacing w:before="0"/>
              <w:rPr>
                <w:sz w:val="20"/>
              </w:rPr>
            </w:pPr>
            <w:r w:rsidRPr="004366E1">
              <w:rPr>
                <w:sz w:val="20"/>
              </w:rPr>
              <w:t>Выработка,</w:t>
            </w:r>
            <w:r w:rsidRPr="004366E1">
              <w:rPr>
                <w:spacing w:val="-2"/>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2"/>
                <w:sz w:val="20"/>
                <w:lang w:val="ru-RU"/>
              </w:rPr>
              <w:t xml:space="preserve"> </w:t>
            </w:r>
            <w:r w:rsidRPr="004366E1">
              <w:rPr>
                <w:sz w:val="20"/>
                <w:lang w:val="ru-RU"/>
              </w:rPr>
              <w:t>тепла</w:t>
            </w:r>
            <w:r w:rsidRPr="004366E1">
              <w:rPr>
                <w:spacing w:val="-3"/>
                <w:sz w:val="20"/>
                <w:lang w:val="ru-RU"/>
              </w:rPr>
              <w:t xml:space="preserve"> </w:t>
            </w:r>
            <w:r w:rsidRPr="004366E1">
              <w:rPr>
                <w:sz w:val="20"/>
                <w:lang w:val="ru-RU"/>
              </w:rPr>
              <w:t>на</w:t>
            </w:r>
            <w:r w:rsidR="00857D28" w:rsidRPr="004366E1">
              <w:rPr>
                <w:sz w:val="20"/>
                <w:lang w:val="ru-RU"/>
              </w:rPr>
              <w:t xml:space="preserve"> </w:t>
            </w:r>
            <w:r w:rsidRPr="004366E1">
              <w:rPr>
                <w:sz w:val="20"/>
                <w:lang w:val="ru-RU"/>
              </w:rPr>
              <w:t>собств.</w:t>
            </w:r>
            <w:r w:rsidRPr="004366E1">
              <w:rPr>
                <w:spacing w:val="-2"/>
                <w:sz w:val="20"/>
                <w:lang w:val="ru-RU"/>
              </w:rPr>
              <w:t xml:space="preserve"> </w:t>
            </w:r>
            <w:r w:rsidRPr="004366E1">
              <w:rPr>
                <w:sz w:val="20"/>
                <w:lang w:val="ru-RU"/>
              </w:rPr>
              <w:t>нужды,</w:t>
            </w:r>
            <w:r w:rsidRPr="004366E1">
              <w:rPr>
                <w:spacing w:val="-1"/>
                <w:sz w:val="20"/>
                <w:lang w:val="ru-RU"/>
              </w:rPr>
              <w:t xml:space="preserve"> </w:t>
            </w:r>
            <w:r w:rsidRPr="004366E1">
              <w:rPr>
                <w:sz w:val="20"/>
                <w:lang w:val="ru-RU"/>
              </w:rPr>
              <w:t>Гкал</w:t>
            </w:r>
          </w:p>
          <w:p w:rsidR="00B14951" w:rsidRPr="004366E1" w:rsidRDefault="00B14951" w:rsidP="00141693">
            <w:pPr>
              <w:pStyle w:val="TableParagraph"/>
              <w:spacing w:before="0"/>
              <w:rPr>
                <w:sz w:val="20"/>
              </w:rPr>
            </w:pPr>
            <w:r w:rsidRPr="004366E1">
              <w:rPr>
                <w:sz w:val="20"/>
              </w:rPr>
              <w:t>(%)</w:t>
            </w:r>
          </w:p>
        </w:tc>
        <w:tc>
          <w:tcPr>
            <w:tcW w:w="977" w:type="dxa"/>
            <w:vAlign w:val="center"/>
          </w:tcPr>
          <w:p w:rsidR="00B14951" w:rsidRPr="00444932" w:rsidRDefault="00B14951" w:rsidP="00141693">
            <w:pPr>
              <w:pStyle w:val="TableParagraph"/>
              <w:spacing w:before="0"/>
              <w:rPr>
                <w:sz w:val="20"/>
                <w:lang w:val="ru-RU"/>
              </w:rPr>
            </w:pPr>
            <w:r w:rsidRPr="00444932">
              <w:rPr>
                <w:sz w:val="20"/>
                <w:lang w:val="ru-RU"/>
              </w:rPr>
              <w:t>Отпуск</w:t>
            </w:r>
            <w:r w:rsidR="00444932">
              <w:rPr>
                <w:sz w:val="20"/>
                <w:lang w:val="ru-RU"/>
              </w:rPr>
              <w:t xml:space="preserve"> с коллекторов котельной</w:t>
            </w:r>
            <w:r w:rsidRPr="00444932">
              <w:rPr>
                <w:sz w:val="20"/>
                <w:lang w:val="ru-RU"/>
              </w:rPr>
              <w:t>,</w:t>
            </w:r>
            <w:r w:rsidRPr="00444932">
              <w:rPr>
                <w:spacing w:val="-1"/>
                <w:sz w:val="20"/>
                <w:lang w:val="ru-RU"/>
              </w:rPr>
              <w:t xml:space="preserve"> </w:t>
            </w:r>
            <w:r w:rsidRPr="00444932">
              <w:rPr>
                <w:sz w:val="20"/>
                <w:lang w:val="ru-RU"/>
              </w:rPr>
              <w:t>Гкал</w:t>
            </w:r>
          </w:p>
        </w:tc>
        <w:tc>
          <w:tcPr>
            <w:tcW w:w="880" w:type="dxa"/>
            <w:vAlign w:val="center"/>
          </w:tcPr>
          <w:p w:rsidR="00B14951" w:rsidRPr="004366E1" w:rsidRDefault="00B14951" w:rsidP="004A626C">
            <w:pPr>
              <w:pStyle w:val="TableParagraph"/>
              <w:spacing w:before="0"/>
              <w:rPr>
                <w:sz w:val="20"/>
                <w:lang w:val="ru-RU"/>
              </w:rPr>
            </w:pPr>
            <w:r w:rsidRPr="004366E1">
              <w:rPr>
                <w:sz w:val="20"/>
                <w:lang w:val="ru-RU"/>
              </w:rPr>
              <w:t>Потери тепла в</w:t>
            </w:r>
            <w:r w:rsidRPr="004366E1">
              <w:rPr>
                <w:spacing w:val="-44"/>
                <w:sz w:val="20"/>
                <w:lang w:val="ru-RU"/>
              </w:rPr>
              <w:t xml:space="preserve"> </w:t>
            </w:r>
            <w:r w:rsidRPr="004366E1">
              <w:rPr>
                <w:sz w:val="20"/>
                <w:lang w:val="ru-RU"/>
              </w:rPr>
              <w:t>сетях,</w:t>
            </w:r>
            <w:r w:rsidRPr="004366E1">
              <w:rPr>
                <w:spacing w:val="-2"/>
                <w:sz w:val="20"/>
                <w:lang w:val="ru-RU"/>
              </w:rPr>
              <w:t xml:space="preserve"> </w:t>
            </w:r>
            <w:r w:rsidRPr="004366E1">
              <w:rPr>
                <w:sz w:val="20"/>
                <w:lang w:val="ru-RU"/>
              </w:rPr>
              <w:t>Гкал</w:t>
            </w:r>
            <w:r w:rsidRPr="004366E1">
              <w:rPr>
                <w:spacing w:val="-3"/>
                <w:sz w:val="20"/>
                <w:lang w:val="ru-RU"/>
              </w:rPr>
              <w:t xml:space="preserve"> </w:t>
            </w:r>
          </w:p>
        </w:tc>
        <w:tc>
          <w:tcPr>
            <w:tcW w:w="878" w:type="dxa"/>
            <w:vAlign w:val="center"/>
          </w:tcPr>
          <w:p w:rsidR="00B14951" w:rsidRPr="004366E1" w:rsidRDefault="00B14951" w:rsidP="00141693">
            <w:pPr>
              <w:pStyle w:val="TableParagraph"/>
              <w:spacing w:before="0"/>
              <w:rPr>
                <w:sz w:val="20"/>
              </w:rPr>
            </w:pPr>
            <w:r w:rsidRPr="004366E1">
              <w:rPr>
                <w:sz w:val="20"/>
              </w:rPr>
              <w:t>Реализация,</w:t>
            </w:r>
            <w:r w:rsidRPr="004366E1">
              <w:rPr>
                <w:spacing w:val="-6"/>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 условного</w:t>
            </w:r>
            <w:r w:rsidRPr="004366E1">
              <w:rPr>
                <w:spacing w:val="-43"/>
                <w:sz w:val="20"/>
                <w:lang w:val="ru-RU"/>
              </w:rPr>
              <w:t xml:space="preserve"> </w:t>
            </w:r>
            <w:r w:rsidRPr="004366E1">
              <w:rPr>
                <w:sz w:val="20"/>
                <w:lang w:val="ru-RU"/>
              </w:rPr>
              <w:t>топлива,</w:t>
            </w:r>
            <w:r w:rsidRPr="004366E1">
              <w:rPr>
                <w:spacing w:val="-3"/>
                <w:sz w:val="20"/>
                <w:lang w:val="ru-RU"/>
              </w:rPr>
              <w:t xml:space="preserve"> </w:t>
            </w:r>
            <w:r w:rsidRPr="004366E1">
              <w:rPr>
                <w:sz w:val="20"/>
                <w:lang w:val="ru-RU"/>
              </w:rPr>
              <w:t>т.у.т.</w:t>
            </w:r>
          </w:p>
        </w:tc>
        <w:tc>
          <w:tcPr>
            <w:tcW w:w="877" w:type="dxa"/>
            <w:vAlign w:val="center"/>
          </w:tcPr>
          <w:p w:rsidR="00B14951" w:rsidRPr="004366E1" w:rsidRDefault="00B14951" w:rsidP="00141693">
            <w:pPr>
              <w:pStyle w:val="TableParagraph"/>
              <w:spacing w:before="0"/>
              <w:rPr>
                <w:sz w:val="20"/>
                <w:lang w:val="ru-RU"/>
              </w:rPr>
            </w:pPr>
            <w:r w:rsidRPr="004366E1">
              <w:rPr>
                <w:sz w:val="20"/>
                <w:lang w:val="ru-RU"/>
              </w:rPr>
              <w:t>Уд. расход усл.</w:t>
            </w:r>
            <w:r w:rsidRPr="004366E1">
              <w:rPr>
                <w:spacing w:val="1"/>
                <w:sz w:val="20"/>
                <w:lang w:val="ru-RU"/>
              </w:rPr>
              <w:t xml:space="preserve"> </w:t>
            </w:r>
            <w:r w:rsidRPr="004366E1">
              <w:rPr>
                <w:sz w:val="20"/>
                <w:lang w:val="ru-RU"/>
              </w:rPr>
              <w:t>топлива,</w:t>
            </w:r>
            <w:r w:rsidRPr="004366E1">
              <w:rPr>
                <w:spacing w:val="-10"/>
                <w:sz w:val="20"/>
                <w:lang w:val="ru-RU"/>
              </w:rPr>
              <w:t xml:space="preserve"> </w:t>
            </w:r>
            <w:r w:rsidRPr="004366E1">
              <w:rPr>
                <w:sz w:val="20"/>
                <w:lang w:val="ru-RU"/>
              </w:rPr>
              <w:t>кгут/Гкал</w:t>
            </w:r>
          </w:p>
        </w:tc>
        <w:tc>
          <w:tcPr>
            <w:tcW w:w="777"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3"/>
                <w:sz w:val="20"/>
                <w:lang w:val="ru-RU"/>
              </w:rPr>
              <w:t xml:space="preserve"> </w:t>
            </w:r>
            <w:r w:rsidRPr="004366E1">
              <w:rPr>
                <w:sz w:val="20"/>
                <w:lang w:val="ru-RU"/>
              </w:rPr>
              <w:t>эл.</w:t>
            </w:r>
            <w:r w:rsidRPr="004366E1">
              <w:rPr>
                <w:spacing w:val="-2"/>
                <w:sz w:val="20"/>
                <w:lang w:val="ru-RU"/>
              </w:rPr>
              <w:t xml:space="preserve"> </w:t>
            </w:r>
            <w:r w:rsidRPr="004366E1">
              <w:rPr>
                <w:sz w:val="20"/>
                <w:lang w:val="ru-RU"/>
              </w:rPr>
              <w:t>энергии</w:t>
            </w:r>
          </w:p>
          <w:p w:rsidR="00B14951" w:rsidRPr="004366E1" w:rsidRDefault="00B14951" w:rsidP="00141693">
            <w:pPr>
              <w:pStyle w:val="TableParagraph"/>
              <w:spacing w:before="0"/>
              <w:rPr>
                <w:sz w:val="20"/>
                <w:lang w:val="ru-RU"/>
              </w:rPr>
            </w:pPr>
            <w:r w:rsidRPr="004366E1">
              <w:rPr>
                <w:sz w:val="20"/>
                <w:lang w:val="ru-RU"/>
              </w:rPr>
              <w:t>(факт),</w:t>
            </w:r>
            <w:r w:rsidRPr="004366E1">
              <w:rPr>
                <w:spacing w:val="-2"/>
                <w:sz w:val="20"/>
                <w:lang w:val="ru-RU"/>
              </w:rPr>
              <w:t xml:space="preserve"> </w:t>
            </w:r>
            <w:r w:rsidRPr="004366E1">
              <w:rPr>
                <w:sz w:val="20"/>
                <w:lang w:val="ru-RU"/>
              </w:rPr>
              <w:t>тыс.</w:t>
            </w:r>
            <w:r w:rsidRPr="004366E1">
              <w:rPr>
                <w:spacing w:val="-3"/>
                <w:sz w:val="20"/>
                <w:lang w:val="ru-RU"/>
              </w:rPr>
              <w:t xml:space="preserve"> </w:t>
            </w:r>
            <w:r w:rsidRPr="004366E1">
              <w:rPr>
                <w:sz w:val="20"/>
                <w:lang w:val="ru-RU"/>
              </w:rPr>
              <w:t>кВтч</w:t>
            </w:r>
          </w:p>
        </w:tc>
        <w:tc>
          <w:tcPr>
            <w:tcW w:w="776" w:type="dxa"/>
            <w:vAlign w:val="center"/>
          </w:tcPr>
          <w:p w:rsidR="00B14951" w:rsidRPr="004366E1" w:rsidRDefault="00B14951" w:rsidP="00141693">
            <w:pPr>
              <w:pStyle w:val="TableParagraph"/>
              <w:spacing w:before="0"/>
              <w:rPr>
                <w:sz w:val="20"/>
              </w:rPr>
            </w:pPr>
            <w:r w:rsidRPr="004366E1">
              <w:rPr>
                <w:sz w:val="20"/>
              </w:rPr>
              <w:t>Подпитка,</w:t>
            </w:r>
            <w:r w:rsidRPr="004366E1">
              <w:rPr>
                <w:spacing w:val="-4"/>
                <w:sz w:val="20"/>
              </w:rPr>
              <w:t xml:space="preserve"> </w:t>
            </w:r>
            <w:r w:rsidRPr="004366E1">
              <w:rPr>
                <w:sz w:val="20"/>
              </w:rPr>
              <w:t>м</w:t>
            </w:r>
            <w:r w:rsidRPr="004366E1">
              <w:rPr>
                <w:sz w:val="20"/>
                <w:vertAlign w:val="superscript"/>
              </w:rPr>
              <w:t>3</w:t>
            </w:r>
          </w:p>
        </w:tc>
      </w:tr>
      <w:tr w:rsidR="00B14951" w:rsidRPr="004366E1" w:rsidTr="00F73E68">
        <w:trPr>
          <w:trHeight w:val="480"/>
        </w:trPr>
        <w:tc>
          <w:tcPr>
            <w:tcW w:w="6393" w:type="dxa"/>
            <w:vAlign w:val="center"/>
          </w:tcPr>
          <w:p w:rsidR="00B14951" w:rsidRPr="004366E1" w:rsidRDefault="00B14951" w:rsidP="00857D28">
            <w:pPr>
              <w:pStyle w:val="TableParagraph"/>
              <w:spacing w:before="0"/>
              <w:ind w:left="112"/>
              <w:rPr>
                <w:sz w:val="20"/>
                <w:lang w:val="ru-RU"/>
              </w:rPr>
            </w:pPr>
            <w:r w:rsidRPr="004366E1">
              <w:rPr>
                <w:sz w:val="20"/>
                <w:lang w:val="ru-RU"/>
              </w:rPr>
              <w:t>ООО</w:t>
            </w:r>
            <w:r w:rsidRPr="004366E1">
              <w:rPr>
                <w:spacing w:val="-4"/>
                <w:sz w:val="20"/>
                <w:lang w:val="ru-RU"/>
              </w:rPr>
              <w:t xml:space="preserve"> </w:t>
            </w:r>
            <w:r w:rsidRPr="004366E1">
              <w:rPr>
                <w:sz w:val="20"/>
                <w:lang w:val="ru-RU"/>
              </w:rPr>
              <w:t>«УК</w:t>
            </w:r>
            <w:r w:rsidRPr="004366E1">
              <w:rPr>
                <w:spacing w:val="-5"/>
                <w:sz w:val="20"/>
                <w:lang w:val="ru-RU"/>
              </w:rPr>
              <w:t xml:space="preserve"> </w:t>
            </w:r>
            <w:r w:rsidRPr="004366E1">
              <w:rPr>
                <w:sz w:val="20"/>
                <w:lang w:val="ru-RU"/>
              </w:rPr>
              <w:t>Индустриальный</w:t>
            </w:r>
            <w:r w:rsidRPr="004366E1">
              <w:rPr>
                <w:spacing w:val="-5"/>
                <w:sz w:val="20"/>
                <w:lang w:val="ru-RU"/>
              </w:rPr>
              <w:t xml:space="preserve"> </w:t>
            </w:r>
            <w:r w:rsidRPr="004366E1">
              <w:rPr>
                <w:sz w:val="20"/>
                <w:lang w:val="ru-RU"/>
              </w:rPr>
              <w:t>парк</w:t>
            </w:r>
            <w:r w:rsidRPr="004366E1">
              <w:rPr>
                <w:spacing w:val="-8"/>
                <w:sz w:val="20"/>
                <w:lang w:val="ru-RU"/>
              </w:rPr>
              <w:t xml:space="preserve"> </w:t>
            </w:r>
            <w:r w:rsidRPr="004366E1">
              <w:rPr>
                <w:sz w:val="20"/>
                <w:lang w:val="ru-RU"/>
              </w:rPr>
              <w:t>«Родники»</w:t>
            </w:r>
          </w:p>
        </w:tc>
        <w:tc>
          <w:tcPr>
            <w:tcW w:w="1134"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265107</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41142</w:t>
            </w:r>
          </w:p>
        </w:tc>
        <w:tc>
          <w:tcPr>
            <w:tcW w:w="977"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223965</w:t>
            </w:r>
          </w:p>
        </w:tc>
        <w:tc>
          <w:tcPr>
            <w:tcW w:w="880"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37740</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186225</w:t>
            </w:r>
          </w:p>
        </w:tc>
        <w:tc>
          <w:tcPr>
            <w:tcW w:w="878"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40128,77</w:t>
            </w:r>
          </w:p>
        </w:tc>
        <w:tc>
          <w:tcPr>
            <w:tcW w:w="877"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151,37</w:t>
            </w:r>
          </w:p>
        </w:tc>
        <w:tc>
          <w:tcPr>
            <w:tcW w:w="777" w:type="dxa"/>
            <w:vAlign w:val="center"/>
          </w:tcPr>
          <w:p w:rsidR="00B14951" w:rsidRPr="00F73E68" w:rsidRDefault="004A626C" w:rsidP="00F73E68">
            <w:pPr>
              <w:pStyle w:val="TableParagraph"/>
              <w:spacing w:before="0"/>
              <w:rPr>
                <w:rFonts w:cs="Times New Roman"/>
                <w:sz w:val="20"/>
                <w:szCs w:val="20"/>
              </w:rPr>
            </w:pPr>
            <w:r w:rsidRPr="00F73E68">
              <w:rPr>
                <w:rFonts w:cs="Times New Roman"/>
                <w:sz w:val="20"/>
                <w:szCs w:val="20"/>
              </w:rPr>
              <w:t>8568,902</w:t>
            </w:r>
          </w:p>
        </w:tc>
        <w:tc>
          <w:tcPr>
            <w:tcW w:w="776"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28353,23</w:t>
            </w:r>
          </w:p>
        </w:tc>
      </w:tr>
      <w:tr w:rsidR="00A727CB"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A727CB" w:rsidRPr="004366E1" w:rsidRDefault="00CB1188" w:rsidP="00857D28">
            <w:pPr>
              <w:pStyle w:val="TableParagraph"/>
              <w:spacing w:before="0"/>
              <w:ind w:left="107"/>
              <w:rPr>
                <w:sz w:val="20"/>
              </w:rPr>
            </w:pPr>
            <w:r w:rsidRPr="00CB1188">
              <w:rPr>
                <w:sz w:val="20"/>
                <w:lang w:val="ru-RU"/>
              </w:rPr>
              <w:t xml:space="preserve">Котельная  «Агросервис» №1, г. Родники, ул. </w:t>
            </w:r>
            <w:r w:rsidRPr="00CB1188">
              <w:rPr>
                <w:sz w:val="20"/>
              </w:rPr>
              <w:t>З. Космодемьянской, д.1а</w:t>
            </w:r>
          </w:p>
        </w:tc>
        <w:tc>
          <w:tcPr>
            <w:tcW w:w="1134" w:type="dxa"/>
            <w:tcBorders>
              <w:left w:val="single" w:sz="8" w:space="0" w:color="000000"/>
            </w:tcBorders>
            <w:vAlign w:val="center"/>
          </w:tcPr>
          <w:p w:rsidR="00A727CB" w:rsidRPr="00B5457C" w:rsidRDefault="00A727CB" w:rsidP="00F73E68">
            <w:pPr>
              <w:spacing w:after="0" w:line="240" w:lineRule="auto"/>
              <w:jc w:val="center"/>
              <w:rPr>
                <w:rFonts w:ascii="Times New Roman" w:hAnsi="Times New Roman" w:cs="Times New Roman"/>
                <w:bCs/>
                <w:sz w:val="20"/>
                <w:szCs w:val="20"/>
              </w:rPr>
            </w:pPr>
            <w:r w:rsidRPr="00B5457C">
              <w:rPr>
                <w:rFonts w:ascii="Times New Roman" w:hAnsi="Times New Roman" w:cs="Times New Roman"/>
                <w:bCs/>
                <w:sz w:val="20"/>
                <w:szCs w:val="20"/>
              </w:rPr>
              <w:t>5383,96</w:t>
            </w:r>
          </w:p>
        </w:tc>
        <w:tc>
          <w:tcPr>
            <w:tcW w:w="878" w:type="dxa"/>
            <w:vAlign w:val="center"/>
          </w:tcPr>
          <w:p w:rsidR="00A727CB" w:rsidRPr="00B5457C" w:rsidRDefault="00A727C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136,93</w:t>
            </w:r>
          </w:p>
        </w:tc>
        <w:tc>
          <w:tcPr>
            <w:tcW w:w="977" w:type="dxa"/>
            <w:vAlign w:val="center"/>
          </w:tcPr>
          <w:p w:rsidR="00A727CB" w:rsidRPr="00B5457C" w:rsidRDefault="004A626C" w:rsidP="00F73E68">
            <w:pPr>
              <w:spacing w:after="0" w:line="240" w:lineRule="auto"/>
              <w:jc w:val="center"/>
              <w:rPr>
                <w:rFonts w:ascii="Times New Roman" w:hAnsi="Times New Roman" w:cs="Times New Roman"/>
                <w:sz w:val="20"/>
                <w:szCs w:val="20"/>
                <w:lang w:val="ru-RU"/>
              </w:rPr>
            </w:pPr>
            <w:r w:rsidRPr="00B5457C">
              <w:rPr>
                <w:rFonts w:ascii="Times New Roman" w:hAnsi="Times New Roman" w:cs="Times New Roman"/>
                <w:sz w:val="20"/>
                <w:szCs w:val="20"/>
                <w:lang w:val="ru-RU"/>
              </w:rPr>
              <w:t>5247,03</w:t>
            </w:r>
          </w:p>
        </w:tc>
        <w:tc>
          <w:tcPr>
            <w:tcW w:w="880" w:type="dxa"/>
            <w:vAlign w:val="center"/>
          </w:tcPr>
          <w:p w:rsidR="00A727CB" w:rsidRPr="002C432A" w:rsidRDefault="004A626C" w:rsidP="00F73E68">
            <w:pPr>
              <w:spacing w:after="0" w:line="240" w:lineRule="auto"/>
              <w:jc w:val="center"/>
              <w:rPr>
                <w:rFonts w:ascii="Times New Roman" w:hAnsi="Times New Roman" w:cs="Times New Roman"/>
                <w:sz w:val="20"/>
                <w:szCs w:val="20"/>
                <w:lang w:val="ru-RU"/>
              </w:rPr>
            </w:pPr>
            <w:r w:rsidRPr="002C432A">
              <w:rPr>
                <w:rFonts w:ascii="Times New Roman" w:hAnsi="Times New Roman" w:cs="Times New Roman"/>
                <w:sz w:val="20"/>
                <w:szCs w:val="20"/>
              </w:rPr>
              <w:t>1783,31</w:t>
            </w:r>
          </w:p>
        </w:tc>
        <w:tc>
          <w:tcPr>
            <w:tcW w:w="878" w:type="dxa"/>
            <w:vAlign w:val="center"/>
          </w:tcPr>
          <w:p w:rsidR="00A727CB" w:rsidRPr="002C432A" w:rsidRDefault="00A61DB5" w:rsidP="00F73E68">
            <w:pPr>
              <w:spacing w:after="0" w:line="240" w:lineRule="auto"/>
              <w:jc w:val="center"/>
              <w:rPr>
                <w:rFonts w:ascii="Times New Roman" w:hAnsi="Times New Roman" w:cs="Times New Roman"/>
                <w:sz w:val="20"/>
                <w:szCs w:val="20"/>
                <w:lang w:val="ru-RU"/>
              </w:rPr>
            </w:pPr>
            <w:r w:rsidRPr="002C432A">
              <w:rPr>
                <w:rFonts w:ascii="Times New Roman" w:hAnsi="Times New Roman" w:cs="Times New Roman"/>
                <w:sz w:val="20"/>
                <w:szCs w:val="20"/>
                <w:lang w:val="ru-RU"/>
              </w:rPr>
              <w:t>3330,39</w:t>
            </w:r>
          </w:p>
        </w:tc>
        <w:tc>
          <w:tcPr>
            <w:tcW w:w="878" w:type="dxa"/>
            <w:vAlign w:val="center"/>
          </w:tcPr>
          <w:p w:rsidR="00A727CB" w:rsidRPr="002C432A" w:rsidRDefault="004A626C" w:rsidP="00F73E68">
            <w:pPr>
              <w:spacing w:after="0" w:line="240" w:lineRule="auto"/>
              <w:jc w:val="center"/>
              <w:rPr>
                <w:rFonts w:ascii="Times New Roman" w:hAnsi="Times New Roman" w:cs="Times New Roman"/>
                <w:sz w:val="20"/>
                <w:szCs w:val="20"/>
              </w:rPr>
            </w:pPr>
            <w:r w:rsidRPr="002C432A">
              <w:rPr>
                <w:rFonts w:ascii="Times New Roman" w:hAnsi="Times New Roman" w:cs="Times New Roman"/>
                <w:sz w:val="20"/>
                <w:szCs w:val="20"/>
              </w:rPr>
              <w:t>885,34</w:t>
            </w:r>
          </w:p>
        </w:tc>
        <w:tc>
          <w:tcPr>
            <w:tcW w:w="877"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168,73</w:t>
            </w:r>
          </w:p>
        </w:tc>
        <w:tc>
          <w:tcPr>
            <w:tcW w:w="777"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405,76</w:t>
            </w:r>
          </w:p>
        </w:tc>
        <w:tc>
          <w:tcPr>
            <w:tcW w:w="776" w:type="dxa"/>
            <w:vAlign w:val="center"/>
          </w:tcPr>
          <w:p w:rsidR="00A727CB" w:rsidRPr="00B5457C" w:rsidRDefault="007E374B" w:rsidP="00F73E68">
            <w:pPr>
              <w:spacing w:after="0" w:line="240" w:lineRule="auto"/>
              <w:jc w:val="center"/>
              <w:rPr>
                <w:rFonts w:ascii="Times New Roman" w:hAnsi="Times New Roman" w:cs="Times New Roman"/>
                <w:sz w:val="20"/>
                <w:szCs w:val="20"/>
              </w:rPr>
            </w:pPr>
            <w:r w:rsidRPr="00B5457C">
              <w:rPr>
                <w:rFonts w:ascii="Times New Roman" w:hAnsi="Times New Roman" w:cs="Times New Roman"/>
                <w:sz w:val="20"/>
                <w:szCs w:val="20"/>
              </w:rPr>
              <w:t>3350,66</w:t>
            </w:r>
          </w:p>
        </w:tc>
      </w:tr>
      <w:tr w:rsidR="00B1495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4366E1" w:rsidRDefault="00B14951" w:rsidP="00857D28">
            <w:pPr>
              <w:pStyle w:val="TableParagraph"/>
              <w:spacing w:before="0"/>
              <w:ind w:left="107"/>
              <w:rPr>
                <w:sz w:val="20"/>
              </w:rPr>
            </w:pPr>
            <w:r w:rsidRPr="004366E1">
              <w:rPr>
                <w:sz w:val="20"/>
              </w:rPr>
              <w:t>Котельная</w:t>
            </w:r>
            <w:r w:rsidRPr="004366E1">
              <w:rPr>
                <w:spacing w:val="-6"/>
                <w:sz w:val="20"/>
              </w:rPr>
              <w:t xml:space="preserve"> </w:t>
            </w:r>
            <w:r w:rsidRPr="004366E1">
              <w:rPr>
                <w:sz w:val="20"/>
              </w:rPr>
              <w:t>ООО</w:t>
            </w:r>
            <w:r w:rsidRPr="004366E1">
              <w:rPr>
                <w:spacing w:val="-5"/>
                <w:sz w:val="20"/>
              </w:rPr>
              <w:t xml:space="preserve"> </w:t>
            </w:r>
            <w:r w:rsidRPr="004366E1">
              <w:rPr>
                <w:sz w:val="20"/>
              </w:rPr>
              <w:t>«Теплоснаб‐Родники»*</w:t>
            </w:r>
          </w:p>
        </w:tc>
        <w:tc>
          <w:tcPr>
            <w:tcW w:w="1134" w:type="dxa"/>
            <w:tcBorders>
              <w:left w:val="single" w:sz="8" w:space="0" w:color="000000"/>
            </w:tcBorders>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9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80"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ООО «Энергетик», г. Родники, пр. </w:t>
            </w:r>
            <w:r w:rsidRPr="00CB1188">
              <w:rPr>
                <w:sz w:val="20"/>
              </w:rPr>
              <w:t>Северный, д.1. (школы №2)</w:t>
            </w:r>
          </w:p>
        </w:tc>
        <w:tc>
          <w:tcPr>
            <w:tcW w:w="1134" w:type="dxa"/>
            <w:tcBorders>
              <w:left w:val="single" w:sz="8" w:space="0" w:color="000000"/>
            </w:tcBorders>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479,85</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5,96</w:t>
            </w:r>
          </w:p>
        </w:tc>
        <w:tc>
          <w:tcPr>
            <w:tcW w:w="9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473,89</w:t>
            </w:r>
          </w:p>
        </w:tc>
        <w:tc>
          <w:tcPr>
            <w:tcW w:w="880"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21,71</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452,18</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86,12</w:t>
            </w:r>
          </w:p>
        </w:tc>
        <w:tc>
          <w:tcPr>
            <w:tcW w:w="8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181,73</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№20 ООО «Энергетик»,  г. Родники, мкр. </w:t>
            </w:r>
            <w:r w:rsidRPr="00CB1188">
              <w:rPr>
                <w:sz w:val="20"/>
              </w:rPr>
              <w:t>Гагарина, д.22 (школы №3)</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721,12</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5,02</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716,1</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83,06</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633,04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116,88</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163,22</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12,37</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№10 ООО «Энергетик», г. Родники, ул. Родниковская, д.2 (д/с №9 Солнышко)</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327,08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2,81</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324,27</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33,44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290,83</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58,25</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179,64</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6,0</w:t>
            </w:r>
          </w:p>
        </w:tc>
      </w:tr>
      <w:tr w:rsid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ООО «Энергетик»,  г. Родники, пл. Фрунзе, д.8 (Детского сада №11 «Голубок»)</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172,61</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1,84</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170,77</w:t>
            </w:r>
          </w:p>
        </w:tc>
        <w:tc>
          <w:tcPr>
            <w:tcW w:w="880"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5,09</w:t>
            </w:r>
          </w:p>
        </w:tc>
        <w:tc>
          <w:tcPr>
            <w:tcW w:w="878"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165,68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27,82</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162,91</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rPr>
          <w:lang w:val="en-US"/>
        </w:rPr>
      </w:pPr>
    </w:p>
    <w:p w:rsidR="000D1F6E" w:rsidRPr="000D1F6E" w:rsidRDefault="000D1F6E" w:rsidP="00B14951">
      <w:pPr>
        <w:pStyle w:val="aff6"/>
        <w:spacing w:line="360" w:lineRule="auto"/>
        <w:ind w:left="258" w:right="227" w:firstLine="709"/>
        <w:rPr>
          <w:lang w:val="en-US"/>
        </w:rPr>
        <w:sectPr w:rsidR="000D1F6E" w:rsidRPr="000D1F6E" w:rsidSect="00857D28">
          <w:pgSz w:w="16840" w:h="11910" w:orient="landscape"/>
          <w:pgMar w:top="618" w:right="902" w:bottom="1162" w:left="1140" w:header="0" w:footer="635" w:gutter="0"/>
          <w:cols w:space="720"/>
        </w:sectPr>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008F7E19">
        <w:t>3</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8F7E19">
        <w:t>4</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EC2C0E" w:rsidRPr="002C432A"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3</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 xml:space="preserve">Тарифы на тепловую энергию (мощность), поставляемую потребителям  </w:t>
      </w:r>
      <w:r w:rsidR="00EC2C0E" w:rsidRPr="002C432A">
        <w:rPr>
          <w:rFonts w:ascii="Times New Roman" w:hAnsi="Times New Roman"/>
          <w:sz w:val="24"/>
          <w:szCs w:val="24"/>
        </w:rPr>
        <w:t>ООО "</w:t>
      </w:r>
      <w:r w:rsidR="0066762D" w:rsidRPr="002C432A">
        <w:rPr>
          <w:rFonts w:ascii="Times New Roman" w:hAnsi="Times New Roman"/>
          <w:sz w:val="24"/>
          <w:szCs w:val="24"/>
        </w:rPr>
        <w:t>У</w:t>
      </w:r>
      <w:r w:rsidR="008C7D3D" w:rsidRPr="002C432A">
        <w:rPr>
          <w:rFonts w:ascii="Times New Roman" w:hAnsi="Times New Roman"/>
          <w:sz w:val="24"/>
          <w:szCs w:val="24"/>
        </w:rPr>
        <w:t>К ИП Родники</w:t>
      </w:r>
      <w:r w:rsidRPr="002C432A">
        <w:rPr>
          <w:rFonts w:ascii="Times New Roman" w:hAnsi="Times New Roman"/>
          <w:sz w:val="24"/>
          <w:szCs w:val="24"/>
        </w:rPr>
        <w:t>"</w:t>
      </w:r>
      <w:r w:rsidR="00EF2218" w:rsidRPr="002C432A">
        <w:rPr>
          <w:rFonts w:ascii="Times New Roman" w:hAnsi="Times New Roman"/>
          <w:sz w:val="24"/>
          <w:szCs w:val="24"/>
        </w:rPr>
        <w:t xml:space="preserve"> </w:t>
      </w:r>
    </w:p>
    <w:tbl>
      <w:tblPr>
        <w:tblStyle w:val="af"/>
        <w:tblW w:w="15323" w:type="dxa"/>
        <w:jc w:val="center"/>
        <w:tblInd w:w="-3424" w:type="dxa"/>
        <w:tblLayout w:type="fixed"/>
        <w:tblLook w:val="04A0"/>
      </w:tblPr>
      <w:tblGrid>
        <w:gridCol w:w="611"/>
        <w:gridCol w:w="2109"/>
        <w:gridCol w:w="2723"/>
        <w:gridCol w:w="717"/>
        <w:gridCol w:w="1292"/>
        <w:gridCol w:w="1341"/>
        <w:gridCol w:w="914"/>
        <w:gridCol w:w="907"/>
        <w:gridCol w:w="899"/>
        <w:gridCol w:w="888"/>
        <w:gridCol w:w="1165"/>
        <w:gridCol w:w="1757"/>
      </w:tblGrid>
      <w:tr w:rsidR="00317227" w:rsidRPr="00241ECF" w:rsidTr="00317227">
        <w:trPr>
          <w:trHeight w:val="351"/>
          <w:jc w:val="center"/>
        </w:trPr>
        <w:tc>
          <w:tcPr>
            <w:tcW w:w="611" w:type="dxa"/>
            <w:vMerge w:val="restart"/>
            <w:vAlign w:val="center"/>
          </w:tcPr>
          <w:p w:rsidR="00317227" w:rsidRPr="002C432A" w:rsidRDefault="00317227" w:rsidP="00E47533">
            <w:pPr>
              <w:jc w:val="center"/>
            </w:pPr>
            <w:r w:rsidRPr="002C432A">
              <w:t>№</w:t>
            </w:r>
          </w:p>
          <w:p w:rsidR="00317227" w:rsidRPr="002C432A" w:rsidRDefault="00317227" w:rsidP="00E47533">
            <w:pPr>
              <w:jc w:val="center"/>
            </w:pPr>
            <w:r w:rsidRPr="002C432A">
              <w:t>п/п</w:t>
            </w:r>
          </w:p>
        </w:tc>
        <w:tc>
          <w:tcPr>
            <w:tcW w:w="2109" w:type="dxa"/>
            <w:vMerge w:val="restart"/>
            <w:vAlign w:val="center"/>
          </w:tcPr>
          <w:p w:rsidR="00317227" w:rsidRPr="002C432A" w:rsidRDefault="00317227" w:rsidP="00E47533">
            <w:pPr>
              <w:jc w:val="center"/>
            </w:pPr>
            <w:r w:rsidRPr="002C432A">
              <w:t>Наименование</w:t>
            </w:r>
          </w:p>
          <w:p w:rsidR="00317227" w:rsidRPr="002C432A" w:rsidRDefault="00317227" w:rsidP="00E47533">
            <w:pPr>
              <w:jc w:val="center"/>
            </w:pPr>
            <w:r w:rsidRPr="002C432A">
              <w:t>регулируемой</w:t>
            </w:r>
          </w:p>
          <w:p w:rsidR="00317227" w:rsidRPr="002C432A" w:rsidRDefault="00317227" w:rsidP="00E47533">
            <w:pPr>
              <w:jc w:val="center"/>
            </w:pPr>
            <w:r w:rsidRPr="002C432A">
              <w:t>организации</w:t>
            </w:r>
          </w:p>
        </w:tc>
        <w:tc>
          <w:tcPr>
            <w:tcW w:w="2723" w:type="dxa"/>
            <w:vMerge w:val="restart"/>
            <w:vAlign w:val="center"/>
          </w:tcPr>
          <w:p w:rsidR="00317227" w:rsidRPr="002C432A" w:rsidRDefault="00317227" w:rsidP="00E47533">
            <w:pPr>
              <w:jc w:val="center"/>
            </w:pPr>
            <w:r w:rsidRPr="002C432A">
              <w:t>Вид тарифа</w:t>
            </w:r>
          </w:p>
        </w:tc>
        <w:tc>
          <w:tcPr>
            <w:tcW w:w="717" w:type="dxa"/>
            <w:vMerge w:val="restart"/>
            <w:vAlign w:val="center"/>
          </w:tcPr>
          <w:p w:rsidR="00317227" w:rsidRPr="002C432A" w:rsidRDefault="00317227" w:rsidP="00E47533">
            <w:pPr>
              <w:jc w:val="center"/>
            </w:pPr>
            <w:r w:rsidRPr="002C432A">
              <w:t>Год</w:t>
            </w:r>
          </w:p>
        </w:tc>
        <w:tc>
          <w:tcPr>
            <w:tcW w:w="2633" w:type="dxa"/>
            <w:gridSpan w:val="2"/>
            <w:vAlign w:val="center"/>
          </w:tcPr>
          <w:p w:rsidR="00317227" w:rsidRPr="002C432A" w:rsidRDefault="00317227" w:rsidP="00E47533">
            <w:pPr>
              <w:jc w:val="center"/>
            </w:pPr>
            <w:r w:rsidRPr="002C432A">
              <w:t>Вода</w:t>
            </w:r>
          </w:p>
        </w:tc>
        <w:tc>
          <w:tcPr>
            <w:tcW w:w="3608" w:type="dxa"/>
            <w:gridSpan w:val="4"/>
            <w:vAlign w:val="center"/>
          </w:tcPr>
          <w:p w:rsidR="00317227" w:rsidRPr="002C432A" w:rsidRDefault="00317227" w:rsidP="00E47533">
            <w:pPr>
              <w:jc w:val="center"/>
            </w:pPr>
            <w:r w:rsidRPr="002C432A">
              <w:t>Отборный пар давлением</w:t>
            </w:r>
          </w:p>
        </w:tc>
        <w:tc>
          <w:tcPr>
            <w:tcW w:w="1165" w:type="dxa"/>
            <w:vMerge w:val="restart"/>
            <w:vAlign w:val="center"/>
          </w:tcPr>
          <w:p w:rsidR="00317227" w:rsidRPr="002C432A" w:rsidRDefault="00317227" w:rsidP="00E47533">
            <w:pPr>
              <w:jc w:val="center"/>
            </w:pPr>
            <w:r w:rsidRPr="002C432A">
              <w:t>Острый и редурируемый пар</w:t>
            </w:r>
          </w:p>
        </w:tc>
        <w:tc>
          <w:tcPr>
            <w:tcW w:w="1757" w:type="dxa"/>
            <w:vMerge w:val="restart"/>
            <w:vAlign w:val="center"/>
          </w:tcPr>
          <w:p w:rsidR="00317227" w:rsidRPr="002C432A" w:rsidRDefault="00317227" w:rsidP="00E47533">
            <w:pPr>
              <w:jc w:val="center"/>
            </w:pPr>
            <w:r w:rsidRPr="002C432A">
              <w:t xml:space="preserve">Постановление </w:t>
            </w:r>
          </w:p>
          <w:p w:rsidR="00CA2672" w:rsidRPr="002C432A" w:rsidRDefault="00CA2672" w:rsidP="00E47533">
            <w:pPr>
              <w:jc w:val="center"/>
            </w:pPr>
            <w:r w:rsidRPr="002C432A">
              <w:t>№ 49 –т</w:t>
            </w:r>
            <w:proofErr w:type="gramStart"/>
            <w:r w:rsidRPr="002C432A">
              <w:t>6</w:t>
            </w:r>
            <w:proofErr w:type="gramEnd"/>
            <w:r w:rsidRPr="002C432A">
              <w:t xml:space="preserve"> от 08.12.2023г, </w:t>
            </w:r>
          </w:p>
          <w:p w:rsidR="00EF2218" w:rsidRPr="00241ECF" w:rsidRDefault="00CA2672" w:rsidP="00E47533">
            <w:pPr>
              <w:jc w:val="center"/>
            </w:pPr>
            <w:r w:rsidRPr="002C432A">
              <w:t xml:space="preserve">Доп.  </w:t>
            </w:r>
            <w:r w:rsidR="00EF2218" w:rsidRPr="002C432A">
              <w:t>№ 50-т5от 13.12.2024г.</w:t>
            </w:r>
          </w:p>
        </w:tc>
      </w:tr>
      <w:tr w:rsidR="00317227" w:rsidRPr="00241ECF" w:rsidTr="00317227">
        <w:trPr>
          <w:trHeight w:val="1433"/>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Merge/>
          </w:tcPr>
          <w:p w:rsidR="00317227" w:rsidRPr="00241ECF" w:rsidRDefault="00317227" w:rsidP="00E47533">
            <w:pPr>
              <w:jc w:val="center"/>
            </w:pPr>
          </w:p>
        </w:tc>
        <w:tc>
          <w:tcPr>
            <w:tcW w:w="1292" w:type="dxa"/>
          </w:tcPr>
          <w:p w:rsidR="00317227" w:rsidRPr="00241ECF" w:rsidRDefault="00317227" w:rsidP="00E47533">
            <w:pPr>
              <w:jc w:val="center"/>
            </w:pPr>
            <w:r w:rsidRPr="00241ECF">
              <w:t>1 полугодие</w:t>
            </w:r>
          </w:p>
        </w:tc>
        <w:tc>
          <w:tcPr>
            <w:tcW w:w="1341" w:type="dxa"/>
          </w:tcPr>
          <w:p w:rsidR="00317227" w:rsidRPr="00241ECF" w:rsidRDefault="00317227" w:rsidP="00E47533">
            <w:pPr>
              <w:jc w:val="center"/>
            </w:pPr>
            <w:r w:rsidRPr="00241ECF">
              <w:t>2 полугодие</w:t>
            </w:r>
          </w:p>
        </w:tc>
        <w:tc>
          <w:tcPr>
            <w:tcW w:w="914" w:type="dxa"/>
          </w:tcPr>
          <w:p w:rsidR="00317227" w:rsidRPr="00241ECF" w:rsidRDefault="00317227" w:rsidP="00E47533">
            <w:pPr>
              <w:jc w:val="center"/>
            </w:pPr>
            <w:r w:rsidRPr="00241ECF">
              <w:t>от</w:t>
            </w:r>
          </w:p>
          <w:p w:rsidR="00317227" w:rsidRPr="00241ECF" w:rsidRDefault="00317227" w:rsidP="00E47533">
            <w:pPr>
              <w:jc w:val="center"/>
            </w:pPr>
            <w:r w:rsidRPr="00241ECF">
              <w:t>1,2</w:t>
            </w:r>
          </w:p>
          <w:p w:rsidR="00317227" w:rsidRPr="00241ECF" w:rsidRDefault="00317227" w:rsidP="00E47533">
            <w:pPr>
              <w:jc w:val="center"/>
            </w:pPr>
            <w:r w:rsidRPr="00241ECF">
              <w:t>до</w:t>
            </w:r>
          </w:p>
          <w:p w:rsidR="00317227" w:rsidRPr="00241ECF" w:rsidRDefault="00317227" w:rsidP="00E47533">
            <w:pPr>
              <w:jc w:val="center"/>
            </w:pPr>
            <w:r w:rsidRPr="00241ECF">
              <w:t>2,5</w:t>
            </w:r>
          </w:p>
          <w:p w:rsidR="00317227" w:rsidRPr="00241ECF" w:rsidRDefault="00317227" w:rsidP="00E47533">
            <w:pPr>
              <w:jc w:val="center"/>
            </w:pPr>
            <w:r w:rsidRPr="00241ECF">
              <w:t>кг/см2</w:t>
            </w:r>
          </w:p>
        </w:tc>
        <w:tc>
          <w:tcPr>
            <w:tcW w:w="907" w:type="dxa"/>
          </w:tcPr>
          <w:p w:rsidR="00317227" w:rsidRPr="00241ECF" w:rsidRDefault="00317227" w:rsidP="00E47533">
            <w:pPr>
              <w:jc w:val="center"/>
            </w:pPr>
            <w:r w:rsidRPr="00241ECF">
              <w:t>от</w:t>
            </w:r>
          </w:p>
          <w:p w:rsidR="00317227" w:rsidRPr="00241ECF" w:rsidRDefault="00317227" w:rsidP="00E47533">
            <w:pPr>
              <w:jc w:val="center"/>
            </w:pPr>
            <w:r w:rsidRPr="00241ECF">
              <w:t>2,5</w:t>
            </w:r>
          </w:p>
          <w:p w:rsidR="00317227" w:rsidRPr="00241ECF" w:rsidRDefault="00317227" w:rsidP="00E47533">
            <w:pPr>
              <w:jc w:val="center"/>
            </w:pPr>
            <w:r w:rsidRPr="00241ECF">
              <w:t>до</w:t>
            </w:r>
          </w:p>
          <w:p w:rsidR="00317227" w:rsidRPr="00241ECF" w:rsidRDefault="00317227" w:rsidP="00E47533">
            <w:pPr>
              <w:jc w:val="center"/>
            </w:pPr>
            <w:r w:rsidRPr="00241ECF">
              <w:t>7,0</w:t>
            </w:r>
          </w:p>
          <w:p w:rsidR="00317227" w:rsidRPr="00241ECF" w:rsidRDefault="00317227" w:rsidP="00E47533">
            <w:pPr>
              <w:jc w:val="center"/>
            </w:pPr>
            <w:r w:rsidRPr="00241ECF">
              <w:t>кг/см2</w:t>
            </w:r>
          </w:p>
        </w:tc>
        <w:tc>
          <w:tcPr>
            <w:tcW w:w="899" w:type="dxa"/>
          </w:tcPr>
          <w:p w:rsidR="00317227" w:rsidRPr="00241ECF" w:rsidRDefault="00317227" w:rsidP="00E47533">
            <w:pPr>
              <w:jc w:val="center"/>
            </w:pPr>
            <w:r w:rsidRPr="00241ECF">
              <w:t>от</w:t>
            </w:r>
          </w:p>
          <w:p w:rsidR="00317227" w:rsidRPr="00241ECF" w:rsidRDefault="00317227" w:rsidP="00E47533">
            <w:pPr>
              <w:jc w:val="center"/>
            </w:pPr>
            <w:r w:rsidRPr="00241ECF">
              <w:t>7,0</w:t>
            </w:r>
          </w:p>
          <w:p w:rsidR="00317227" w:rsidRPr="00241ECF" w:rsidRDefault="00317227" w:rsidP="00E47533">
            <w:pPr>
              <w:jc w:val="center"/>
            </w:pPr>
            <w:r w:rsidRPr="00241ECF">
              <w:t>до</w:t>
            </w:r>
          </w:p>
          <w:p w:rsidR="00317227" w:rsidRPr="00241ECF" w:rsidRDefault="00317227" w:rsidP="00E47533">
            <w:pPr>
              <w:jc w:val="center"/>
            </w:pPr>
            <w:r w:rsidRPr="00241ECF">
              <w:t>13,0</w:t>
            </w:r>
          </w:p>
          <w:p w:rsidR="00317227" w:rsidRPr="00241ECF" w:rsidRDefault="00317227" w:rsidP="00E47533">
            <w:pPr>
              <w:jc w:val="center"/>
            </w:pPr>
            <w:r w:rsidRPr="00241ECF">
              <w:t>кг/см2</w:t>
            </w:r>
          </w:p>
        </w:tc>
        <w:tc>
          <w:tcPr>
            <w:tcW w:w="888" w:type="dxa"/>
          </w:tcPr>
          <w:p w:rsidR="00317227" w:rsidRPr="00241ECF" w:rsidRDefault="00317227" w:rsidP="00E47533">
            <w:pPr>
              <w:jc w:val="center"/>
            </w:pPr>
            <w:r w:rsidRPr="00241ECF">
              <w:t>Свыше</w:t>
            </w:r>
          </w:p>
          <w:p w:rsidR="00317227" w:rsidRPr="00241ECF" w:rsidRDefault="00317227" w:rsidP="00E47533">
            <w:pPr>
              <w:jc w:val="center"/>
            </w:pPr>
            <w:r w:rsidRPr="00241ECF">
              <w:t>13,0 кг/см2</w:t>
            </w:r>
          </w:p>
        </w:tc>
        <w:tc>
          <w:tcPr>
            <w:tcW w:w="1165" w:type="dxa"/>
            <w:vMerge/>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233"/>
          <w:jc w:val="center"/>
        </w:trPr>
        <w:tc>
          <w:tcPr>
            <w:tcW w:w="13566" w:type="dxa"/>
            <w:gridSpan w:val="11"/>
          </w:tcPr>
          <w:p w:rsidR="00317227" w:rsidRPr="00241ECF" w:rsidRDefault="00317227" w:rsidP="00E47533">
            <w:pPr>
              <w:jc w:val="center"/>
            </w:pPr>
            <w:r w:rsidRPr="00241ECF">
              <w:t>Для потребителей, в случае отсутствия дифференциации тарифов по схеме подключения</w:t>
            </w:r>
          </w:p>
        </w:tc>
        <w:tc>
          <w:tcPr>
            <w:tcW w:w="1757" w:type="dxa"/>
            <w:vMerge/>
          </w:tcPr>
          <w:p w:rsidR="00317227" w:rsidRPr="00241ECF" w:rsidRDefault="00317227" w:rsidP="00E47533">
            <w:pPr>
              <w:jc w:val="center"/>
            </w:pPr>
          </w:p>
        </w:tc>
      </w:tr>
      <w:tr w:rsidR="00317227" w:rsidRPr="00241ECF" w:rsidTr="00317227">
        <w:trPr>
          <w:trHeight w:val="233"/>
          <w:jc w:val="center"/>
        </w:trPr>
        <w:tc>
          <w:tcPr>
            <w:tcW w:w="611" w:type="dxa"/>
            <w:vMerge w:val="restart"/>
            <w:tcBorders>
              <w:top w:val="single" w:sz="4" w:space="0" w:color="auto"/>
            </w:tcBorders>
          </w:tcPr>
          <w:p w:rsidR="00317227" w:rsidRPr="00241ECF" w:rsidRDefault="00317227" w:rsidP="00E47533">
            <w:pPr>
              <w:jc w:val="center"/>
            </w:pPr>
            <w:r w:rsidRPr="00241ECF">
              <w:t>1</w:t>
            </w:r>
          </w:p>
        </w:tc>
        <w:tc>
          <w:tcPr>
            <w:tcW w:w="2109" w:type="dxa"/>
            <w:vMerge w:val="restart"/>
            <w:tcBorders>
              <w:top w:val="single" w:sz="4" w:space="0" w:color="auto"/>
            </w:tcBorders>
          </w:tcPr>
          <w:p w:rsidR="00317227" w:rsidRPr="002C432A" w:rsidRDefault="00317227" w:rsidP="0066762D">
            <w:pPr>
              <w:jc w:val="center"/>
            </w:pPr>
            <w:r w:rsidRPr="002C432A">
              <w:t>ООО "</w:t>
            </w:r>
            <w:r w:rsidR="0066762D" w:rsidRPr="002C432A">
              <w:t>У</w:t>
            </w:r>
            <w:r w:rsidRPr="002C432A">
              <w:t>К ИП Родники"</w:t>
            </w:r>
          </w:p>
        </w:tc>
        <w:tc>
          <w:tcPr>
            <w:tcW w:w="2723" w:type="dxa"/>
            <w:vMerge w:val="restart"/>
            <w:tcBorders>
              <w:top w:val="single" w:sz="4" w:space="0" w:color="auto"/>
            </w:tcBorders>
          </w:tcPr>
          <w:p w:rsidR="00317227" w:rsidRPr="00241ECF" w:rsidRDefault="00317227" w:rsidP="00E47533">
            <w:pPr>
              <w:jc w:val="center"/>
            </w:pPr>
            <w:r w:rsidRPr="00241ECF">
              <w:t>Одноставочный,руб./Гкал, без НДС</w:t>
            </w:r>
          </w:p>
        </w:tc>
        <w:tc>
          <w:tcPr>
            <w:tcW w:w="717" w:type="dxa"/>
          </w:tcPr>
          <w:p w:rsidR="00317227" w:rsidRPr="00241ECF" w:rsidRDefault="00317227" w:rsidP="00E47533">
            <w:pPr>
              <w:jc w:val="center"/>
            </w:pPr>
            <w:r w:rsidRPr="00241ECF">
              <w:t>2022</w:t>
            </w:r>
          </w:p>
        </w:tc>
        <w:tc>
          <w:tcPr>
            <w:tcW w:w="1292" w:type="dxa"/>
          </w:tcPr>
          <w:p w:rsidR="00317227" w:rsidRPr="00241ECF" w:rsidRDefault="00317227" w:rsidP="00E47533">
            <w:pPr>
              <w:jc w:val="center"/>
            </w:pPr>
            <w:r w:rsidRPr="00241ECF">
              <w:t>2501,09</w:t>
            </w:r>
          </w:p>
        </w:tc>
        <w:tc>
          <w:tcPr>
            <w:tcW w:w="1341" w:type="dxa"/>
          </w:tcPr>
          <w:p w:rsidR="00317227" w:rsidRPr="00241ECF" w:rsidRDefault="00317227" w:rsidP="00E47533">
            <w:pPr>
              <w:jc w:val="center"/>
            </w:pPr>
            <w:r w:rsidRPr="00241ECF">
              <w:t>2683,79</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263"/>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2023</w:t>
            </w:r>
          </w:p>
        </w:tc>
        <w:tc>
          <w:tcPr>
            <w:tcW w:w="1292" w:type="dxa"/>
          </w:tcPr>
          <w:p w:rsidR="00317227" w:rsidRPr="00241ECF" w:rsidRDefault="00317227" w:rsidP="00E47533">
            <w:pPr>
              <w:jc w:val="center"/>
            </w:pPr>
            <w:r w:rsidRPr="00241ECF">
              <w:t>2510,61</w:t>
            </w:r>
          </w:p>
        </w:tc>
        <w:tc>
          <w:tcPr>
            <w:tcW w:w="1341" w:type="dxa"/>
          </w:tcPr>
          <w:p w:rsidR="00317227" w:rsidRPr="00241ECF" w:rsidRDefault="00317227" w:rsidP="00E47533">
            <w:pPr>
              <w:jc w:val="center"/>
            </w:pPr>
            <w:r w:rsidRPr="00241ECF">
              <w:t>2510,61</w:t>
            </w:r>
          </w:p>
        </w:tc>
        <w:tc>
          <w:tcPr>
            <w:tcW w:w="914" w:type="dxa"/>
          </w:tcPr>
          <w:p w:rsidR="00317227" w:rsidRPr="00241ECF" w:rsidRDefault="00317227" w:rsidP="00E47533">
            <w:pPr>
              <w:jc w:val="center"/>
            </w:pPr>
            <w:r w:rsidRPr="00241ECF">
              <w:t>-</w:t>
            </w:r>
          </w:p>
        </w:tc>
        <w:tc>
          <w:tcPr>
            <w:tcW w:w="907" w:type="dxa"/>
            <w:tcBorders>
              <w:bottom w:val="single" w:sz="4" w:space="0" w:color="auto"/>
            </w:tcBorders>
          </w:tcPr>
          <w:p w:rsidR="00317227" w:rsidRPr="00241ECF" w:rsidRDefault="00317227" w:rsidP="00E47533">
            <w:pPr>
              <w:jc w:val="center"/>
            </w:pPr>
            <w:r w:rsidRPr="00241ECF">
              <w:t>-</w:t>
            </w:r>
          </w:p>
        </w:tc>
        <w:tc>
          <w:tcPr>
            <w:tcW w:w="899" w:type="dxa"/>
            <w:tcBorders>
              <w:bottom w:val="single" w:sz="4" w:space="0" w:color="auto"/>
            </w:tcBorders>
          </w:tcPr>
          <w:p w:rsidR="00317227" w:rsidRPr="00241ECF" w:rsidRDefault="00317227" w:rsidP="00E47533">
            <w:pPr>
              <w:jc w:val="center"/>
            </w:pPr>
            <w:r w:rsidRPr="00241ECF">
              <w:t>-</w:t>
            </w:r>
          </w:p>
        </w:tc>
        <w:tc>
          <w:tcPr>
            <w:tcW w:w="888" w:type="dxa"/>
            <w:tcBorders>
              <w:bottom w:val="single" w:sz="4" w:space="0" w:color="auto"/>
            </w:tcBorders>
          </w:tcPr>
          <w:p w:rsidR="00317227" w:rsidRPr="00241ECF" w:rsidRDefault="00317227" w:rsidP="00E47533">
            <w:pPr>
              <w:jc w:val="center"/>
            </w:pPr>
            <w:r w:rsidRPr="00241ECF">
              <w:t>-</w:t>
            </w:r>
          </w:p>
        </w:tc>
        <w:tc>
          <w:tcPr>
            <w:tcW w:w="1165" w:type="dxa"/>
            <w:tcBorders>
              <w:bottom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2024</w:t>
            </w:r>
          </w:p>
        </w:tc>
        <w:tc>
          <w:tcPr>
            <w:tcW w:w="1292" w:type="dxa"/>
          </w:tcPr>
          <w:p w:rsidR="00317227" w:rsidRPr="00241ECF" w:rsidRDefault="00317227" w:rsidP="00E47533">
            <w:pPr>
              <w:jc w:val="center"/>
            </w:pPr>
            <w:r w:rsidRPr="00241ECF">
              <w:t>2510,61</w:t>
            </w:r>
          </w:p>
        </w:tc>
        <w:tc>
          <w:tcPr>
            <w:tcW w:w="1341" w:type="dxa"/>
          </w:tcPr>
          <w:p w:rsidR="00317227" w:rsidRPr="00241ECF" w:rsidRDefault="00317227" w:rsidP="00E47533">
            <w:pPr>
              <w:jc w:val="center"/>
            </w:pPr>
            <w:r>
              <w:t>2731,26</w:t>
            </w:r>
          </w:p>
        </w:tc>
        <w:tc>
          <w:tcPr>
            <w:tcW w:w="914" w:type="dxa"/>
          </w:tcPr>
          <w:p w:rsidR="00317227" w:rsidRPr="00241ECF" w:rsidRDefault="00317227" w:rsidP="00E47533">
            <w:pPr>
              <w:jc w:val="center"/>
            </w:pPr>
            <w:r w:rsidRPr="00241ECF">
              <w:t>-</w:t>
            </w:r>
          </w:p>
        </w:tc>
        <w:tc>
          <w:tcPr>
            <w:tcW w:w="907" w:type="dxa"/>
            <w:tcBorders>
              <w:top w:val="single" w:sz="4" w:space="0" w:color="auto"/>
            </w:tcBorders>
          </w:tcPr>
          <w:p w:rsidR="00317227" w:rsidRPr="00241ECF" w:rsidRDefault="00317227" w:rsidP="00E47533">
            <w:pPr>
              <w:jc w:val="center"/>
            </w:pPr>
            <w:r w:rsidRPr="00241ECF">
              <w:t>-</w:t>
            </w:r>
          </w:p>
        </w:tc>
        <w:tc>
          <w:tcPr>
            <w:tcW w:w="899" w:type="dxa"/>
            <w:tcBorders>
              <w:top w:val="single" w:sz="4" w:space="0" w:color="auto"/>
            </w:tcBorders>
          </w:tcPr>
          <w:p w:rsidR="00317227" w:rsidRPr="00241ECF" w:rsidRDefault="00317227" w:rsidP="00E47533">
            <w:pPr>
              <w:jc w:val="center"/>
            </w:pPr>
            <w:r w:rsidRPr="00241ECF">
              <w:t>-</w:t>
            </w:r>
          </w:p>
        </w:tc>
        <w:tc>
          <w:tcPr>
            <w:tcW w:w="888" w:type="dxa"/>
            <w:tcBorders>
              <w:top w:val="single" w:sz="4" w:space="0" w:color="auto"/>
            </w:tcBorders>
          </w:tcPr>
          <w:p w:rsidR="00317227" w:rsidRPr="00241ECF" w:rsidRDefault="00317227" w:rsidP="00E47533">
            <w:pPr>
              <w:jc w:val="center"/>
            </w:pPr>
            <w:r w:rsidRPr="00241ECF">
              <w:t>-</w:t>
            </w:r>
          </w:p>
        </w:tc>
        <w:tc>
          <w:tcPr>
            <w:tcW w:w="1165" w:type="dxa"/>
            <w:tcBorders>
              <w:top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2025</w:t>
            </w:r>
          </w:p>
        </w:tc>
        <w:tc>
          <w:tcPr>
            <w:tcW w:w="1292" w:type="dxa"/>
          </w:tcPr>
          <w:p w:rsidR="00317227" w:rsidRPr="00241ECF" w:rsidRDefault="00317227" w:rsidP="00E47533">
            <w:pPr>
              <w:jc w:val="center"/>
            </w:pPr>
            <w:r>
              <w:t>2731,26</w:t>
            </w:r>
          </w:p>
        </w:tc>
        <w:tc>
          <w:tcPr>
            <w:tcW w:w="1341" w:type="dxa"/>
          </w:tcPr>
          <w:p w:rsidR="00317227" w:rsidRPr="00241ECF" w:rsidRDefault="00317227" w:rsidP="00E47533">
            <w:pPr>
              <w:jc w:val="center"/>
            </w:pPr>
            <w:r>
              <w:t>2905,47</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2026</w:t>
            </w:r>
          </w:p>
        </w:tc>
        <w:tc>
          <w:tcPr>
            <w:tcW w:w="1292" w:type="dxa"/>
          </w:tcPr>
          <w:p w:rsidR="00317227" w:rsidRPr="00241ECF" w:rsidRDefault="00317227" w:rsidP="00E47533">
            <w:pPr>
              <w:jc w:val="center"/>
            </w:pPr>
            <w:r>
              <w:t>2905,47</w:t>
            </w:r>
          </w:p>
        </w:tc>
        <w:tc>
          <w:tcPr>
            <w:tcW w:w="1341" w:type="dxa"/>
          </w:tcPr>
          <w:p w:rsidR="00317227" w:rsidRPr="00241ECF" w:rsidRDefault="00317227" w:rsidP="00E47533">
            <w:pPr>
              <w:jc w:val="center"/>
            </w:pPr>
            <w:r>
              <w:t>3062,37</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Borders>
              <w:bottom w:val="single" w:sz="4" w:space="0" w:color="auto"/>
            </w:tcBorders>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2027</w:t>
            </w:r>
          </w:p>
        </w:tc>
        <w:tc>
          <w:tcPr>
            <w:tcW w:w="1292" w:type="dxa"/>
          </w:tcPr>
          <w:p w:rsidR="00317227" w:rsidRPr="00241ECF" w:rsidRDefault="00317227" w:rsidP="00E47533">
            <w:pPr>
              <w:jc w:val="center"/>
            </w:pPr>
            <w:r>
              <w:t>3062,37</w:t>
            </w:r>
          </w:p>
        </w:tc>
        <w:tc>
          <w:tcPr>
            <w:tcW w:w="1341" w:type="dxa"/>
          </w:tcPr>
          <w:p w:rsidR="00317227" w:rsidRPr="00241ECF" w:rsidRDefault="00317227" w:rsidP="00E47533">
            <w:pPr>
              <w:jc w:val="center"/>
            </w:pPr>
            <w:r w:rsidRPr="00241ECF">
              <w:t>3</w:t>
            </w:r>
            <w:r>
              <w:t>309,36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Borders>
              <w:bottom w:val="single" w:sz="4" w:space="0" w:color="auto"/>
            </w:tcBorders>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tcPr>
          <w:p w:rsidR="00317227" w:rsidRPr="00241ECF" w:rsidRDefault="00317227" w:rsidP="00E47533">
            <w:pPr>
              <w:jc w:val="center"/>
            </w:pPr>
            <w:r w:rsidRPr="00241ECF">
              <w:t>2028</w:t>
            </w:r>
          </w:p>
        </w:tc>
        <w:tc>
          <w:tcPr>
            <w:tcW w:w="1292" w:type="dxa"/>
          </w:tcPr>
          <w:p w:rsidR="00317227" w:rsidRPr="00241ECF" w:rsidRDefault="00317227" w:rsidP="00E47533">
            <w:pPr>
              <w:jc w:val="center"/>
            </w:pPr>
            <w:r w:rsidRPr="00241ECF">
              <w:t>3</w:t>
            </w:r>
            <w:r>
              <w:t>209,36</w:t>
            </w:r>
          </w:p>
        </w:tc>
        <w:tc>
          <w:tcPr>
            <w:tcW w:w="1341" w:type="dxa"/>
          </w:tcPr>
          <w:p w:rsidR="00317227" w:rsidRPr="00241ECF" w:rsidRDefault="00317227" w:rsidP="00E47533">
            <w:pPr>
              <w:jc w:val="center"/>
            </w:pPr>
            <w:r w:rsidRPr="00241ECF">
              <w:t>3</w:t>
            </w:r>
            <w:r>
              <w:t>363,41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Borders>
              <w:bottom w:val="single" w:sz="4" w:space="0" w:color="auto"/>
            </w:tcBorders>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0"/>
          <w:jc w:val="center"/>
        </w:trPr>
        <w:tc>
          <w:tcPr>
            <w:tcW w:w="13566" w:type="dxa"/>
            <w:gridSpan w:val="11"/>
            <w:tcBorders>
              <w:bottom w:val="single" w:sz="4" w:space="0" w:color="auto"/>
            </w:tcBorders>
          </w:tcPr>
          <w:p w:rsidR="00317227" w:rsidRPr="002C432A" w:rsidRDefault="00317227" w:rsidP="00E47533">
            <w:pPr>
              <w:jc w:val="center"/>
            </w:pPr>
            <w:bookmarkStart w:id="130" w:name="_GoBack"/>
            <w:bookmarkEnd w:id="130"/>
            <w:r w:rsidRPr="002C432A">
              <w:t>Население (тарифы указываются с учетом НДС)*</w:t>
            </w:r>
          </w:p>
        </w:tc>
        <w:tc>
          <w:tcPr>
            <w:tcW w:w="1757" w:type="dxa"/>
            <w:vMerge/>
          </w:tcPr>
          <w:p w:rsidR="00317227" w:rsidRPr="00241ECF" w:rsidRDefault="00317227" w:rsidP="00E47533">
            <w:pPr>
              <w:jc w:val="center"/>
            </w:pPr>
          </w:p>
        </w:tc>
      </w:tr>
      <w:tr w:rsidR="00317227" w:rsidRPr="00241ECF" w:rsidTr="00317227">
        <w:trPr>
          <w:trHeight w:val="233"/>
          <w:jc w:val="center"/>
        </w:trPr>
        <w:tc>
          <w:tcPr>
            <w:tcW w:w="611" w:type="dxa"/>
            <w:vMerge w:val="restart"/>
            <w:tcBorders>
              <w:top w:val="single" w:sz="4" w:space="0" w:color="auto"/>
            </w:tcBorders>
          </w:tcPr>
          <w:p w:rsidR="00317227" w:rsidRPr="00241ECF" w:rsidRDefault="00317227" w:rsidP="00E47533">
            <w:pPr>
              <w:jc w:val="center"/>
            </w:pPr>
            <w:r w:rsidRPr="00241ECF">
              <w:lastRenderedPageBreak/>
              <w:t>2</w:t>
            </w:r>
          </w:p>
        </w:tc>
        <w:tc>
          <w:tcPr>
            <w:tcW w:w="2109" w:type="dxa"/>
            <w:vMerge w:val="restart"/>
            <w:tcBorders>
              <w:top w:val="single" w:sz="4" w:space="0" w:color="auto"/>
            </w:tcBorders>
          </w:tcPr>
          <w:p w:rsidR="00317227" w:rsidRPr="002C432A" w:rsidRDefault="00317227" w:rsidP="0066762D">
            <w:pPr>
              <w:jc w:val="center"/>
            </w:pPr>
            <w:r w:rsidRPr="002C432A">
              <w:t>ООО "</w:t>
            </w:r>
            <w:r w:rsidR="0066762D" w:rsidRPr="002C432A">
              <w:t>У</w:t>
            </w:r>
            <w:r w:rsidRPr="002C432A">
              <w:t>К ИП Родники"</w:t>
            </w:r>
          </w:p>
        </w:tc>
        <w:tc>
          <w:tcPr>
            <w:tcW w:w="2723" w:type="dxa"/>
            <w:vMerge w:val="restart"/>
            <w:tcBorders>
              <w:top w:val="single" w:sz="4" w:space="0" w:color="auto"/>
            </w:tcBorders>
          </w:tcPr>
          <w:p w:rsidR="00317227" w:rsidRPr="00241ECF" w:rsidRDefault="00317227" w:rsidP="00E47533">
            <w:pPr>
              <w:jc w:val="center"/>
            </w:pPr>
            <w:r w:rsidRPr="00241ECF">
              <w:t>Одноставочный, руб./Гкал, без НДС</w:t>
            </w:r>
          </w:p>
        </w:tc>
        <w:tc>
          <w:tcPr>
            <w:tcW w:w="717" w:type="dxa"/>
            <w:vAlign w:val="center"/>
          </w:tcPr>
          <w:p w:rsidR="00317227" w:rsidRPr="00241ECF" w:rsidRDefault="00317227" w:rsidP="00E47533">
            <w:pPr>
              <w:jc w:val="center"/>
            </w:pPr>
            <w:r w:rsidRPr="00241ECF">
              <w:t>2022</w:t>
            </w:r>
          </w:p>
        </w:tc>
        <w:tc>
          <w:tcPr>
            <w:tcW w:w="1292" w:type="dxa"/>
            <w:vAlign w:val="center"/>
          </w:tcPr>
          <w:p w:rsidR="00317227" w:rsidRPr="00241ECF" w:rsidRDefault="00317227" w:rsidP="00E47533">
            <w:pPr>
              <w:jc w:val="center"/>
            </w:pPr>
            <w:r w:rsidRPr="00241ECF">
              <w:t>2622,57</w:t>
            </w:r>
          </w:p>
        </w:tc>
        <w:tc>
          <w:tcPr>
            <w:tcW w:w="1341" w:type="dxa"/>
            <w:vAlign w:val="center"/>
          </w:tcPr>
          <w:p w:rsidR="00317227" w:rsidRPr="00241ECF" w:rsidRDefault="00317227" w:rsidP="00E47533">
            <w:pPr>
              <w:jc w:val="center"/>
            </w:pPr>
            <w:r w:rsidRPr="00241ECF">
              <w:t>2764,19</w:t>
            </w:r>
          </w:p>
          <w:p w:rsidR="00317227" w:rsidRPr="00241ECF" w:rsidRDefault="00317227" w:rsidP="00E47533">
            <w:pPr>
              <w:jc w:val="center"/>
            </w:pPr>
            <w:r w:rsidRPr="00241ECF">
              <w:t>3012,73 – с 1.12.2022 г</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Pr="00241ECF" w:rsidRDefault="00317227" w:rsidP="00E47533">
            <w:pPr>
              <w:jc w:val="center"/>
            </w:pPr>
            <w:r w:rsidRPr="00241ECF">
              <w:t>-</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3012,73</w:t>
            </w:r>
          </w:p>
        </w:tc>
        <w:tc>
          <w:tcPr>
            <w:tcW w:w="1341" w:type="dxa"/>
            <w:vAlign w:val="center"/>
          </w:tcPr>
          <w:p w:rsidR="00317227" w:rsidRPr="00241ECF" w:rsidRDefault="00317227" w:rsidP="00E47533">
            <w:pPr>
              <w:jc w:val="center"/>
            </w:pPr>
            <w:r w:rsidRPr="00241ECF">
              <w:t>3012,73</w:t>
            </w:r>
          </w:p>
        </w:tc>
        <w:tc>
          <w:tcPr>
            <w:tcW w:w="914" w:type="dxa"/>
          </w:tcPr>
          <w:p w:rsidR="00317227" w:rsidRPr="00241ECF" w:rsidRDefault="00317227" w:rsidP="00E47533">
            <w:pPr>
              <w:jc w:val="center"/>
            </w:pPr>
            <w:r w:rsidRPr="00241ECF">
              <w:t>-</w:t>
            </w:r>
          </w:p>
        </w:tc>
        <w:tc>
          <w:tcPr>
            <w:tcW w:w="907" w:type="dxa"/>
          </w:tcPr>
          <w:p w:rsidR="00317227" w:rsidRPr="00241ECF" w:rsidRDefault="00317227" w:rsidP="00E47533">
            <w:pPr>
              <w:jc w:val="center"/>
            </w:pPr>
            <w:r w:rsidRPr="00241ECF">
              <w:t>-</w:t>
            </w:r>
          </w:p>
        </w:tc>
        <w:tc>
          <w:tcPr>
            <w:tcW w:w="899" w:type="dxa"/>
          </w:tcPr>
          <w:p w:rsidR="00317227" w:rsidRPr="00241ECF" w:rsidRDefault="00317227" w:rsidP="00E47533">
            <w:pPr>
              <w:jc w:val="center"/>
            </w:pPr>
            <w:r w:rsidRPr="00241ECF">
              <w:t>-</w:t>
            </w:r>
          </w:p>
        </w:tc>
        <w:tc>
          <w:tcPr>
            <w:tcW w:w="888" w:type="dxa"/>
          </w:tcPr>
          <w:p w:rsidR="00317227" w:rsidRPr="00241ECF" w:rsidRDefault="00317227" w:rsidP="00E47533">
            <w:pPr>
              <w:jc w:val="center"/>
            </w:pPr>
            <w:r w:rsidRPr="00241ECF">
              <w:t>-</w:t>
            </w:r>
          </w:p>
        </w:tc>
        <w:tc>
          <w:tcPr>
            <w:tcW w:w="1165" w:type="dxa"/>
          </w:tcPr>
          <w:p w:rsidR="00317227" w:rsidRDefault="00317227" w:rsidP="00E47533">
            <w:pPr>
              <w:jc w:val="center"/>
            </w:pPr>
            <w:r w:rsidRPr="00241ECF">
              <w:t>-</w:t>
            </w:r>
          </w:p>
          <w:p w:rsidR="00317227" w:rsidRPr="00241ECF" w:rsidRDefault="00317227" w:rsidP="00E47533"/>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3012,73</w:t>
            </w:r>
          </w:p>
        </w:tc>
        <w:tc>
          <w:tcPr>
            <w:tcW w:w="1341" w:type="dxa"/>
            <w:vAlign w:val="center"/>
          </w:tcPr>
          <w:p w:rsidR="00317227" w:rsidRPr="00241ECF" w:rsidRDefault="00317227" w:rsidP="00E47533">
            <w:pPr>
              <w:jc w:val="center"/>
            </w:pPr>
            <w:r>
              <w:t>3277,51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3277,51</w:t>
            </w:r>
          </w:p>
        </w:tc>
        <w:tc>
          <w:tcPr>
            <w:tcW w:w="1341" w:type="dxa"/>
            <w:vAlign w:val="center"/>
          </w:tcPr>
          <w:p w:rsidR="00317227" w:rsidRPr="00241ECF" w:rsidRDefault="00317227" w:rsidP="00E47533">
            <w:pPr>
              <w:jc w:val="center"/>
            </w:pPr>
            <w:r>
              <w:t>3486,56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3486,56</w:t>
            </w:r>
          </w:p>
        </w:tc>
        <w:tc>
          <w:tcPr>
            <w:tcW w:w="1341" w:type="dxa"/>
            <w:vAlign w:val="center"/>
          </w:tcPr>
          <w:p w:rsidR="00317227" w:rsidRPr="00241ECF" w:rsidRDefault="00317227" w:rsidP="00E47533">
            <w:pPr>
              <w:jc w:val="center"/>
            </w:pPr>
            <w:r>
              <w:t>3674,83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Borders>
              <w:bottom w:val="single" w:sz="4" w:space="0" w:color="auto"/>
            </w:tcBorders>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3674,83</w:t>
            </w:r>
          </w:p>
        </w:tc>
        <w:tc>
          <w:tcPr>
            <w:tcW w:w="1341" w:type="dxa"/>
            <w:vAlign w:val="center"/>
          </w:tcPr>
          <w:p w:rsidR="00317227" w:rsidRPr="00241ECF" w:rsidRDefault="00317227" w:rsidP="00E47533">
            <w:pPr>
              <w:jc w:val="center"/>
            </w:pPr>
            <w:r>
              <w:t>3851,23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Borders>
              <w:bottom w:val="single" w:sz="4" w:space="0" w:color="auto"/>
            </w:tcBorders>
          </w:tcPr>
          <w:p w:rsidR="00317227" w:rsidRPr="00241ECF" w:rsidRDefault="00317227" w:rsidP="00E47533">
            <w:pPr>
              <w:jc w:val="center"/>
            </w:pPr>
          </w:p>
        </w:tc>
        <w:tc>
          <w:tcPr>
            <w:tcW w:w="2109" w:type="dxa"/>
            <w:vMerge/>
            <w:tcBorders>
              <w:bottom w:val="single" w:sz="4" w:space="0" w:color="auto"/>
            </w:tcBorders>
          </w:tcPr>
          <w:p w:rsidR="00317227" w:rsidRPr="002C432A" w:rsidRDefault="00317227" w:rsidP="00E47533">
            <w:pPr>
              <w:jc w:val="center"/>
            </w:pPr>
          </w:p>
        </w:tc>
        <w:tc>
          <w:tcPr>
            <w:tcW w:w="2723" w:type="dxa"/>
            <w:tcBorders>
              <w:bottom w:val="single" w:sz="4" w:space="0" w:color="auto"/>
            </w:tcBorders>
          </w:tcPr>
          <w:p w:rsidR="00317227" w:rsidRPr="00241ECF" w:rsidRDefault="00317227" w:rsidP="00E47533">
            <w:pPr>
              <w:jc w:val="center"/>
            </w:pPr>
          </w:p>
        </w:tc>
        <w:tc>
          <w:tcPr>
            <w:tcW w:w="717" w:type="dxa"/>
            <w:vAlign w:val="center"/>
          </w:tcPr>
          <w:p w:rsidR="00317227" w:rsidRDefault="00317227" w:rsidP="00E47533">
            <w:pPr>
              <w:jc w:val="center"/>
            </w:pPr>
            <w:r>
              <w:t>2028</w:t>
            </w:r>
          </w:p>
        </w:tc>
        <w:tc>
          <w:tcPr>
            <w:tcW w:w="1292" w:type="dxa"/>
            <w:vAlign w:val="center"/>
          </w:tcPr>
          <w:p w:rsidR="00317227" w:rsidRPr="00241ECF" w:rsidRDefault="00317227" w:rsidP="00E47533">
            <w:pPr>
              <w:jc w:val="center"/>
            </w:pPr>
            <w:r>
              <w:t>3851,23</w:t>
            </w:r>
          </w:p>
        </w:tc>
        <w:tc>
          <w:tcPr>
            <w:tcW w:w="1341" w:type="dxa"/>
            <w:vAlign w:val="center"/>
          </w:tcPr>
          <w:p w:rsidR="00317227" w:rsidRPr="00241ECF" w:rsidRDefault="00317227" w:rsidP="00E47533">
            <w:pPr>
              <w:jc w:val="center"/>
            </w:pPr>
            <w:r>
              <w:t>4036,09</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13566" w:type="dxa"/>
            <w:gridSpan w:val="11"/>
          </w:tcPr>
          <w:p w:rsidR="00317227" w:rsidRPr="002C432A" w:rsidRDefault="00317227" w:rsidP="00E47533">
            <w:pPr>
              <w:jc w:val="center"/>
            </w:pPr>
            <w:r w:rsidRPr="002C432A">
              <w:t>Тариф на теплоноситель, поставляемый потребителям</w:t>
            </w: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val="restart"/>
          </w:tcPr>
          <w:p w:rsidR="00317227" w:rsidRPr="00241ECF" w:rsidRDefault="00317227" w:rsidP="00E47533">
            <w:pPr>
              <w:jc w:val="center"/>
            </w:pPr>
            <w:r w:rsidRPr="00241ECF">
              <w:t>3</w:t>
            </w:r>
          </w:p>
        </w:tc>
        <w:tc>
          <w:tcPr>
            <w:tcW w:w="2109" w:type="dxa"/>
            <w:vMerge w:val="restart"/>
          </w:tcPr>
          <w:p w:rsidR="00317227" w:rsidRPr="002C432A" w:rsidRDefault="00317227" w:rsidP="0066762D">
            <w:pPr>
              <w:jc w:val="center"/>
            </w:pPr>
            <w:r w:rsidRPr="002C432A">
              <w:t>ООО "</w:t>
            </w:r>
            <w:r w:rsidR="0066762D" w:rsidRPr="002C432A">
              <w:t>У</w:t>
            </w:r>
            <w:r w:rsidRPr="002C432A">
              <w:t>К ИП Родники" от водогрейной котельной</w:t>
            </w:r>
          </w:p>
        </w:tc>
        <w:tc>
          <w:tcPr>
            <w:tcW w:w="2723" w:type="dxa"/>
            <w:vMerge w:val="restart"/>
          </w:tcPr>
          <w:p w:rsidR="00317227" w:rsidRPr="00241ECF" w:rsidRDefault="00317227" w:rsidP="00E47533">
            <w:pPr>
              <w:jc w:val="center"/>
            </w:pPr>
            <w:r w:rsidRPr="00241ECF">
              <w:t>Одноставочный, руб./куб. м, без НДС</w:t>
            </w:r>
          </w:p>
        </w:tc>
        <w:tc>
          <w:tcPr>
            <w:tcW w:w="717" w:type="dxa"/>
            <w:vAlign w:val="center"/>
          </w:tcPr>
          <w:p w:rsidR="00317227" w:rsidRPr="00241ECF" w:rsidRDefault="00317227" w:rsidP="00E47533">
            <w:pPr>
              <w:jc w:val="center"/>
            </w:pPr>
            <w:r w:rsidRPr="00241ECF">
              <w:t>2022</w:t>
            </w:r>
          </w:p>
        </w:tc>
        <w:tc>
          <w:tcPr>
            <w:tcW w:w="1292" w:type="dxa"/>
            <w:vAlign w:val="center"/>
          </w:tcPr>
          <w:p w:rsidR="00317227" w:rsidRPr="00241ECF" w:rsidRDefault="00317227" w:rsidP="00E47533">
            <w:pPr>
              <w:jc w:val="center"/>
            </w:pPr>
            <w:r w:rsidRPr="00241ECF">
              <w:t>69,61</w:t>
            </w:r>
          </w:p>
        </w:tc>
        <w:tc>
          <w:tcPr>
            <w:tcW w:w="1341" w:type="dxa"/>
            <w:vAlign w:val="center"/>
          </w:tcPr>
          <w:p w:rsidR="00317227" w:rsidRPr="00241ECF" w:rsidRDefault="00317227" w:rsidP="00E47533">
            <w:pPr>
              <w:jc w:val="center"/>
            </w:pPr>
            <w:r w:rsidRPr="00241ECF">
              <w:t>70,46</w:t>
            </w:r>
          </w:p>
          <w:p w:rsidR="00317227" w:rsidRPr="00241ECF" w:rsidRDefault="00317227" w:rsidP="00E47533">
            <w:pPr>
              <w:jc w:val="center"/>
            </w:pPr>
            <w:r w:rsidRPr="00241ECF">
              <w:t>72,61 – с 1.12.2022 г.</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72,61</w:t>
            </w:r>
          </w:p>
        </w:tc>
        <w:tc>
          <w:tcPr>
            <w:tcW w:w="1341" w:type="dxa"/>
            <w:vAlign w:val="center"/>
          </w:tcPr>
          <w:p w:rsidR="00317227" w:rsidRPr="00241ECF" w:rsidRDefault="00317227" w:rsidP="00E47533">
            <w:pPr>
              <w:jc w:val="center"/>
            </w:pPr>
            <w:r w:rsidRPr="00241ECF">
              <w:t>72,61</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72,61</w:t>
            </w:r>
          </w:p>
        </w:tc>
        <w:tc>
          <w:tcPr>
            <w:tcW w:w="1341" w:type="dxa"/>
            <w:vAlign w:val="center"/>
          </w:tcPr>
          <w:p w:rsidR="00317227" w:rsidRPr="00241ECF" w:rsidRDefault="00317227" w:rsidP="00E47533">
            <w:pPr>
              <w:jc w:val="center"/>
            </w:pPr>
            <w:r>
              <w:t>83,15</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67,43</w:t>
            </w:r>
          </w:p>
        </w:tc>
        <w:tc>
          <w:tcPr>
            <w:tcW w:w="1341" w:type="dxa"/>
            <w:vAlign w:val="center"/>
          </w:tcPr>
          <w:p w:rsidR="00317227" w:rsidRPr="00241ECF" w:rsidRDefault="00317227" w:rsidP="00E47533">
            <w:pPr>
              <w:jc w:val="center"/>
            </w:pPr>
            <w:r>
              <w:t>67,43</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67,43</w:t>
            </w:r>
          </w:p>
        </w:tc>
        <w:tc>
          <w:tcPr>
            <w:tcW w:w="1341" w:type="dxa"/>
            <w:vAlign w:val="center"/>
          </w:tcPr>
          <w:p w:rsidR="00317227" w:rsidRPr="00241ECF" w:rsidRDefault="00317227" w:rsidP="00E47533">
            <w:pPr>
              <w:jc w:val="center"/>
            </w:pPr>
            <w:r>
              <w:t>71,07</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71,07</w:t>
            </w:r>
          </w:p>
        </w:tc>
        <w:tc>
          <w:tcPr>
            <w:tcW w:w="1341" w:type="dxa"/>
            <w:vAlign w:val="center"/>
          </w:tcPr>
          <w:p w:rsidR="00317227" w:rsidRPr="00241ECF" w:rsidRDefault="00317227" w:rsidP="00E47533">
            <w:pPr>
              <w:jc w:val="center"/>
            </w:pPr>
            <w:r>
              <w:t>74,48</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241ECF"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C432A"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2028</w:t>
            </w:r>
          </w:p>
        </w:tc>
        <w:tc>
          <w:tcPr>
            <w:tcW w:w="1292" w:type="dxa"/>
            <w:vAlign w:val="center"/>
          </w:tcPr>
          <w:p w:rsidR="00317227" w:rsidRPr="00241ECF" w:rsidRDefault="00317227" w:rsidP="00E47533">
            <w:pPr>
              <w:jc w:val="center"/>
            </w:pPr>
            <w:r>
              <w:t>74,48</w:t>
            </w:r>
          </w:p>
        </w:tc>
        <w:tc>
          <w:tcPr>
            <w:tcW w:w="1341" w:type="dxa"/>
            <w:vAlign w:val="center"/>
          </w:tcPr>
          <w:p w:rsidR="00317227" w:rsidRPr="00241ECF" w:rsidRDefault="00317227" w:rsidP="00E47533">
            <w:pPr>
              <w:jc w:val="center"/>
            </w:pPr>
            <w:r>
              <w:t>78,06</w:t>
            </w:r>
          </w:p>
        </w:tc>
        <w:tc>
          <w:tcPr>
            <w:tcW w:w="914" w:type="dxa"/>
          </w:tcPr>
          <w:p w:rsidR="00317227" w:rsidRPr="00241ECF" w:rsidRDefault="00317227" w:rsidP="00E47533">
            <w:pPr>
              <w:jc w:val="center"/>
            </w:pPr>
          </w:p>
        </w:tc>
        <w:tc>
          <w:tcPr>
            <w:tcW w:w="907" w:type="dxa"/>
          </w:tcPr>
          <w:p w:rsidR="00317227" w:rsidRPr="00241ECF" w:rsidRDefault="00317227" w:rsidP="00E47533">
            <w:pPr>
              <w:jc w:val="center"/>
            </w:pPr>
          </w:p>
        </w:tc>
        <w:tc>
          <w:tcPr>
            <w:tcW w:w="899" w:type="dxa"/>
          </w:tcPr>
          <w:p w:rsidR="00317227" w:rsidRPr="00241ECF" w:rsidRDefault="00317227" w:rsidP="00E47533">
            <w:pPr>
              <w:jc w:val="center"/>
            </w:pPr>
          </w:p>
        </w:tc>
        <w:tc>
          <w:tcPr>
            <w:tcW w:w="888" w:type="dxa"/>
          </w:tcPr>
          <w:p w:rsidR="00317227" w:rsidRPr="00241ECF" w:rsidRDefault="00317227" w:rsidP="00E47533">
            <w:pPr>
              <w:jc w:val="center"/>
            </w:pPr>
          </w:p>
        </w:tc>
        <w:tc>
          <w:tcPr>
            <w:tcW w:w="1165" w:type="dxa"/>
          </w:tcPr>
          <w:p w:rsidR="00317227" w:rsidRPr="00241ECF" w:rsidRDefault="00317227" w:rsidP="00E47533">
            <w:pPr>
              <w:jc w:val="center"/>
            </w:pPr>
          </w:p>
        </w:tc>
        <w:tc>
          <w:tcPr>
            <w:tcW w:w="1757" w:type="dxa"/>
            <w:vMerge/>
          </w:tcPr>
          <w:p w:rsidR="00317227" w:rsidRPr="00241ECF" w:rsidRDefault="00317227" w:rsidP="00E47533">
            <w:pPr>
              <w:jc w:val="center"/>
            </w:pPr>
          </w:p>
        </w:tc>
      </w:tr>
      <w:tr w:rsidR="00317227" w:rsidRPr="00CF0BF9" w:rsidTr="00317227">
        <w:trPr>
          <w:trHeight w:val="126"/>
          <w:jc w:val="center"/>
        </w:trPr>
        <w:tc>
          <w:tcPr>
            <w:tcW w:w="611" w:type="dxa"/>
            <w:vMerge w:val="restart"/>
          </w:tcPr>
          <w:p w:rsidR="00317227" w:rsidRPr="00241ECF" w:rsidRDefault="00317227" w:rsidP="00E47533">
            <w:pPr>
              <w:jc w:val="center"/>
            </w:pPr>
            <w:r w:rsidRPr="00241ECF">
              <w:t>4</w:t>
            </w:r>
          </w:p>
        </w:tc>
        <w:tc>
          <w:tcPr>
            <w:tcW w:w="2109" w:type="dxa"/>
            <w:vMerge w:val="restart"/>
          </w:tcPr>
          <w:p w:rsidR="00317227" w:rsidRPr="002C432A" w:rsidRDefault="00317227" w:rsidP="0066762D">
            <w:pPr>
              <w:jc w:val="center"/>
            </w:pPr>
            <w:r w:rsidRPr="002C432A">
              <w:t>ООО "</w:t>
            </w:r>
            <w:r w:rsidR="0066762D" w:rsidRPr="002C432A">
              <w:t>У</w:t>
            </w:r>
            <w:r w:rsidRPr="002C432A">
              <w:t>К ИП Родники" от БМК</w:t>
            </w:r>
          </w:p>
        </w:tc>
        <w:tc>
          <w:tcPr>
            <w:tcW w:w="2723" w:type="dxa"/>
            <w:vMerge w:val="restart"/>
          </w:tcPr>
          <w:p w:rsidR="00317227" w:rsidRPr="00241ECF" w:rsidRDefault="00317227" w:rsidP="00E47533">
            <w:pPr>
              <w:jc w:val="center"/>
            </w:pPr>
            <w:r w:rsidRPr="00241ECF">
              <w:t>Одноставочный, руб./куб. м, без НДС</w:t>
            </w:r>
          </w:p>
        </w:tc>
        <w:tc>
          <w:tcPr>
            <w:tcW w:w="717" w:type="dxa"/>
            <w:vAlign w:val="center"/>
          </w:tcPr>
          <w:p w:rsidR="00317227" w:rsidRPr="00241ECF" w:rsidRDefault="00317227" w:rsidP="00E47533">
            <w:pPr>
              <w:jc w:val="center"/>
            </w:pPr>
            <w:r w:rsidRPr="00241ECF">
              <w:t>2023</w:t>
            </w:r>
          </w:p>
        </w:tc>
        <w:tc>
          <w:tcPr>
            <w:tcW w:w="1292" w:type="dxa"/>
            <w:vAlign w:val="center"/>
          </w:tcPr>
          <w:p w:rsidR="00317227" w:rsidRPr="00241ECF" w:rsidRDefault="00317227" w:rsidP="00E47533">
            <w:pPr>
              <w:jc w:val="center"/>
            </w:pPr>
            <w:r w:rsidRPr="00241ECF">
              <w:t>80,47</w:t>
            </w:r>
          </w:p>
        </w:tc>
        <w:tc>
          <w:tcPr>
            <w:tcW w:w="1341" w:type="dxa"/>
            <w:vAlign w:val="center"/>
          </w:tcPr>
          <w:p w:rsidR="00317227" w:rsidRPr="00E50793" w:rsidRDefault="00317227" w:rsidP="00E47533">
            <w:pPr>
              <w:jc w:val="center"/>
            </w:pPr>
            <w:r w:rsidRPr="00241ECF">
              <w:t>80,47</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vMerge/>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2024</w:t>
            </w:r>
          </w:p>
        </w:tc>
        <w:tc>
          <w:tcPr>
            <w:tcW w:w="1292" w:type="dxa"/>
            <w:vAlign w:val="center"/>
          </w:tcPr>
          <w:p w:rsidR="00317227" w:rsidRPr="00241ECF" w:rsidRDefault="00317227" w:rsidP="00E47533">
            <w:pPr>
              <w:jc w:val="center"/>
            </w:pPr>
            <w:r>
              <w:t>50,45</w:t>
            </w:r>
          </w:p>
        </w:tc>
        <w:tc>
          <w:tcPr>
            <w:tcW w:w="1341" w:type="dxa"/>
            <w:vAlign w:val="center"/>
          </w:tcPr>
          <w:p w:rsidR="00317227" w:rsidRPr="00241ECF" w:rsidRDefault="00317227" w:rsidP="00E47533">
            <w:pPr>
              <w:jc w:val="center"/>
            </w:pPr>
            <w:r>
              <w:t>54,30</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2025</w:t>
            </w:r>
          </w:p>
        </w:tc>
        <w:tc>
          <w:tcPr>
            <w:tcW w:w="1292" w:type="dxa"/>
            <w:vAlign w:val="center"/>
          </w:tcPr>
          <w:p w:rsidR="00317227" w:rsidRPr="00241ECF" w:rsidRDefault="00317227" w:rsidP="00E47533">
            <w:pPr>
              <w:jc w:val="center"/>
            </w:pPr>
            <w:r>
              <w:t>53,84</w:t>
            </w:r>
          </w:p>
        </w:tc>
        <w:tc>
          <w:tcPr>
            <w:tcW w:w="1341" w:type="dxa"/>
            <w:vAlign w:val="center"/>
          </w:tcPr>
          <w:p w:rsidR="00317227" w:rsidRPr="00241ECF" w:rsidRDefault="00317227" w:rsidP="00E47533">
            <w:pPr>
              <w:jc w:val="center"/>
            </w:pPr>
            <w:r>
              <w:t>53,84</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2026</w:t>
            </w:r>
          </w:p>
        </w:tc>
        <w:tc>
          <w:tcPr>
            <w:tcW w:w="1292" w:type="dxa"/>
            <w:vAlign w:val="center"/>
          </w:tcPr>
          <w:p w:rsidR="00317227" w:rsidRPr="00241ECF" w:rsidRDefault="00317227" w:rsidP="00E47533">
            <w:pPr>
              <w:jc w:val="center"/>
            </w:pPr>
            <w:r>
              <w:t>53,84</w:t>
            </w:r>
          </w:p>
        </w:tc>
        <w:tc>
          <w:tcPr>
            <w:tcW w:w="1341" w:type="dxa"/>
            <w:vAlign w:val="center"/>
          </w:tcPr>
          <w:p w:rsidR="00317227" w:rsidRPr="00241ECF" w:rsidRDefault="00317227" w:rsidP="00E47533">
            <w:pPr>
              <w:jc w:val="center"/>
            </w:pPr>
            <w:r>
              <w:t>56,75</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2027</w:t>
            </w:r>
          </w:p>
        </w:tc>
        <w:tc>
          <w:tcPr>
            <w:tcW w:w="1292" w:type="dxa"/>
            <w:vAlign w:val="center"/>
          </w:tcPr>
          <w:p w:rsidR="00317227" w:rsidRPr="00241ECF" w:rsidRDefault="00317227" w:rsidP="00E47533">
            <w:pPr>
              <w:jc w:val="center"/>
            </w:pPr>
            <w:r>
              <w:t>56,75</w:t>
            </w:r>
          </w:p>
        </w:tc>
        <w:tc>
          <w:tcPr>
            <w:tcW w:w="1341" w:type="dxa"/>
            <w:vAlign w:val="center"/>
          </w:tcPr>
          <w:p w:rsidR="00317227" w:rsidRPr="00241ECF" w:rsidRDefault="00317227" w:rsidP="00E47533">
            <w:pPr>
              <w:jc w:val="center"/>
            </w:pPr>
            <w:r>
              <w:t>59,47</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r w:rsidR="00317227" w:rsidRPr="00CF0BF9" w:rsidTr="00317227">
        <w:trPr>
          <w:trHeight w:val="126"/>
          <w:jc w:val="center"/>
        </w:trPr>
        <w:tc>
          <w:tcPr>
            <w:tcW w:w="611" w:type="dxa"/>
            <w:vMerge/>
          </w:tcPr>
          <w:p w:rsidR="00317227" w:rsidRPr="00241ECF" w:rsidRDefault="00317227" w:rsidP="00E47533">
            <w:pPr>
              <w:jc w:val="center"/>
            </w:pPr>
          </w:p>
        </w:tc>
        <w:tc>
          <w:tcPr>
            <w:tcW w:w="2109" w:type="dxa"/>
            <w:vMerge/>
          </w:tcPr>
          <w:p w:rsidR="00317227" w:rsidRPr="00241ECF" w:rsidRDefault="00317227" w:rsidP="00E47533">
            <w:pPr>
              <w:jc w:val="center"/>
            </w:pPr>
          </w:p>
        </w:tc>
        <w:tc>
          <w:tcPr>
            <w:tcW w:w="2723" w:type="dxa"/>
            <w:vMerge/>
          </w:tcPr>
          <w:p w:rsidR="00317227" w:rsidRPr="00241ECF" w:rsidRDefault="00317227" w:rsidP="00E47533">
            <w:pPr>
              <w:jc w:val="center"/>
            </w:pPr>
          </w:p>
        </w:tc>
        <w:tc>
          <w:tcPr>
            <w:tcW w:w="717" w:type="dxa"/>
            <w:vAlign w:val="center"/>
          </w:tcPr>
          <w:p w:rsidR="00317227" w:rsidRPr="00241ECF" w:rsidRDefault="00317227" w:rsidP="00E47533">
            <w:pPr>
              <w:jc w:val="center"/>
            </w:pPr>
            <w:r>
              <w:t>2028</w:t>
            </w:r>
          </w:p>
        </w:tc>
        <w:tc>
          <w:tcPr>
            <w:tcW w:w="1292" w:type="dxa"/>
            <w:vAlign w:val="center"/>
          </w:tcPr>
          <w:p w:rsidR="00317227" w:rsidRPr="00241ECF" w:rsidRDefault="00317227" w:rsidP="00E47533">
            <w:pPr>
              <w:jc w:val="center"/>
            </w:pPr>
            <w:r>
              <w:t>59,47</w:t>
            </w:r>
          </w:p>
        </w:tc>
        <w:tc>
          <w:tcPr>
            <w:tcW w:w="1341" w:type="dxa"/>
            <w:vAlign w:val="center"/>
          </w:tcPr>
          <w:p w:rsidR="00317227" w:rsidRPr="00241ECF" w:rsidRDefault="00317227" w:rsidP="00E47533">
            <w:pPr>
              <w:jc w:val="center"/>
            </w:pPr>
            <w:r>
              <w:t>62,33</w:t>
            </w:r>
          </w:p>
        </w:tc>
        <w:tc>
          <w:tcPr>
            <w:tcW w:w="914" w:type="dxa"/>
          </w:tcPr>
          <w:p w:rsidR="00317227" w:rsidRPr="00E50793" w:rsidRDefault="00317227" w:rsidP="00E47533">
            <w:pPr>
              <w:jc w:val="center"/>
            </w:pPr>
          </w:p>
        </w:tc>
        <w:tc>
          <w:tcPr>
            <w:tcW w:w="907" w:type="dxa"/>
          </w:tcPr>
          <w:p w:rsidR="00317227" w:rsidRPr="00E50793" w:rsidRDefault="00317227" w:rsidP="00E47533">
            <w:pPr>
              <w:jc w:val="center"/>
            </w:pPr>
          </w:p>
        </w:tc>
        <w:tc>
          <w:tcPr>
            <w:tcW w:w="899" w:type="dxa"/>
          </w:tcPr>
          <w:p w:rsidR="00317227" w:rsidRPr="00E50793" w:rsidRDefault="00317227" w:rsidP="00E47533">
            <w:pPr>
              <w:jc w:val="center"/>
            </w:pPr>
          </w:p>
        </w:tc>
        <w:tc>
          <w:tcPr>
            <w:tcW w:w="888" w:type="dxa"/>
          </w:tcPr>
          <w:p w:rsidR="00317227" w:rsidRPr="00E50793" w:rsidRDefault="00317227" w:rsidP="00E47533">
            <w:pPr>
              <w:jc w:val="center"/>
            </w:pPr>
          </w:p>
        </w:tc>
        <w:tc>
          <w:tcPr>
            <w:tcW w:w="1165" w:type="dxa"/>
          </w:tcPr>
          <w:p w:rsidR="00317227" w:rsidRPr="00E50793" w:rsidRDefault="00317227" w:rsidP="00E47533">
            <w:pPr>
              <w:jc w:val="center"/>
            </w:pPr>
          </w:p>
        </w:tc>
        <w:tc>
          <w:tcPr>
            <w:tcW w:w="1757" w:type="dxa"/>
          </w:tcPr>
          <w:p w:rsidR="00317227" w:rsidRPr="00E50793" w:rsidRDefault="00317227" w:rsidP="00E47533">
            <w:pPr>
              <w:jc w:val="center"/>
            </w:pPr>
          </w:p>
        </w:tc>
      </w:tr>
    </w:tbl>
    <w:p w:rsidR="00EC2C0E" w:rsidRPr="00B86836" w:rsidRDefault="00EC2C0E" w:rsidP="00EC2C0E">
      <w:pPr>
        <w:spacing w:after="0" w:line="240" w:lineRule="auto"/>
        <w:jc w:val="center"/>
        <w:rPr>
          <w:b/>
          <w:sz w:val="32"/>
          <w:szCs w:val="32"/>
          <w:highlight w:val="yellow"/>
        </w:rPr>
      </w:pPr>
    </w:p>
    <w:p w:rsidR="00317227" w:rsidRPr="00241ECF" w:rsidRDefault="00317227" w:rsidP="00317227">
      <w:pPr>
        <w:shd w:val="clear" w:color="auto" w:fill="FFFFFF"/>
        <w:spacing w:after="0" w:line="240" w:lineRule="auto"/>
        <w:rPr>
          <w:rFonts w:ascii="Times New Roman" w:eastAsia="Times New Roman" w:hAnsi="Times New Roman"/>
          <w:color w:val="2C2D2E"/>
          <w:sz w:val="24"/>
          <w:szCs w:val="24"/>
          <w:lang w:eastAsia="ru-RU"/>
        </w:rPr>
      </w:pPr>
      <w:r>
        <w:rPr>
          <w:rFonts w:ascii="Times New Roman" w:eastAsia="Times New Roman" w:hAnsi="Times New Roman"/>
          <w:b/>
          <w:bCs/>
          <w:color w:val="2C2D2E"/>
          <w:sz w:val="24"/>
          <w:szCs w:val="24"/>
          <w:lang w:eastAsia="ru-RU"/>
        </w:rPr>
        <w:t>Т</w:t>
      </w:r>
      <w:r w:rsidRPr="00241ECF">
        <w:rPr>
          <w:rFonts w:ascii="Times New Roman" w:eastAsia="Times New Roman" w:hAnsi="Times New Roman"/>
          <w:b/>
          <w:bCs/>
          <w:color w:val="2C2D2E"/>
          <w:sz w:val="24"/>
          <w:szCs w:val="24"/>
          <w:lang w:eastAsia="ru-RU"/>
        </w:rPr>
        <w:t>арифы на 202</w:t>
      </w:r>
      <w:r>
        <w:rPr>
          <w:rFonts w:ascii="Times New Roman" w:eastAsia="Times New Roman" w:hAnsi="Times New Roman"/>
          <w:b/>
          <w:bCs/>
          <w:color w:val="2C2D2E"/>
          <w:sz w:val="24"/>
          <w:szCs w:val="24"/>
          <w:lang w:eastAsia="ru-RU"/>
        </w:rPr>
        <w:t>5</w:t>
      </w:r>
      <w:r w:rsidRPr="00241ECF">
        <w:rPr>
          <w:rFonts w:ascii="Times New Roman" w:eastAsia="Times New Roman" w:hAnsi="Times New Roman"/>
          <w:b/>
          <w:bCs/>
          <w:color w:val="2C2D2E"/>
          <w:sz w:val="24"/>
          <w:szCs w:val="24"/>
          <w:lang w:eastAsia="ru-RU"/>
        </w:rPr>
        <w:t xml:space="preserve"> год по котельным </w:t>
      </w:r>
      <w:r w:rsidRPr="00DC4EEF">
        <w:rPr>
          <w:rFonts w:ascii="Times New Roman" w:hAnsi="Times New Roman"/>
          <w:b/>
          <w:color w:val="000000" w:themeColor="text1"/>
          <w:sz w:val="24"/>
          <w:szCs w:val="24"/>
        </w:rPr>
        <w:t>ООО</w:t>
      </w:r>
      <w:r w:rsidRPr="00DC4EEF">
        <w:rPr>
          <w:rFonts w:ascii="Times New Roman" w:hAnsi="Times New Roman"/>
          <w:b/>
          <w:color w:val="000000" w:themeColor="text1"/>
          <w:spacing w:val="-5"/>
          <w:sz w:val="24"/>
          <w:szCs w:val="24"/>
        </w:rPr>
        <w:t xml:space="preserve"> </w:t>
      </w:r>
      <w:r w:rsidRPr="00DC4EEF">
        <w:rPr>
          <w:rFonts w:ascii="Times New Roman" w:hAnsi="Times New Roman"/>
          <w:b/>
          <w:color w:val="000000" w:themeColor="text1"/>
          <w:sz w:val="24"/>
          <w:szCs w:val="24"/>
        </w:rPr>
        <w:t>«Энергетик»</w:t>
      </w:r>
      <w:r w:rsidRPr="00DC4EEF">
        <w:rPr>
          <w:rFonts w:ascii="Times New Roman" w:eastAsia="Times New Roman" w:hAnsi="Times New Roman"/>
          <w:b/>
          <w:bCs/>
          <w:color w:val="2C2D2E"/>
          <w:sz w:val="24"/>
          <w:szCs w:val="24"/>
          <w:lang w:eastAsia="ru-RU"/>
        </w:rPr>
        <w:t>:</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Мкр.  Агросервис  —  4563,66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9 от коллекторов  - 2080,67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9 от тепловой сети — 3367,66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Детский сад № 11 — 2634,90 руб./Гкал без НДС</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 xml:space="preserve">Средняя школа № 2 — 3771,41 руб./Гкал без НДС </w:t>
      </w:r>
    </w:p>
    <w:p w:rsidR="00317227" w:rsidRPr="00DC4EEF" w:rsidRDefault="00317227" w:rsidP="00317227">
      <w:pPr>
        <w:spacing w:after="0" w:line="240" w:lineRule="auto"/>
        <w:rPr>
          <w:rFonts w:ascii="Times New Roman" w:eastAsia="Times New Roman" w:hAnsi="Times New Roman"/>
          <w:color w:val="2C2D2E"/>
          <w:sz w:val="24"/>
          <w:szCs w:val="24"/>
          <w:lang w:eastAsia="ru-RU"/>
        </w:rPr>
      </w:pPr>
      <w:r w:rsidRPr="00DC4EEF">
        <w:rPr>
          <w:rFonts w:ascii="Times New Roman" w:eastAsia="Times New Roman" w:hAnsi="Times New Roman"/>
          <w:color w:val="2C2D2E"/>
          <w:sz w:val="24"/>
          <w:szCs w:val="24"/>
          <w:lang w:eastAsia="ru-RU"/>
        </w:rPr>
        <w:t>Средняя школа № 3 — 2966,34 руб./Гкал без НДС</w:t>
      </w:r>
    </w:p>
    <w:p w:rsidR="00B14951" w:rsidRDefault="00B14951">
      <w:pPr>
        <w:spacing w:after="0" w:line="240" w:lineRule="auto"/>
        <w:rPr>
          <w:rFonts w:ascii="Times New Roman" w:hAnsi="Times New Roman"/>
          <w:sz w:val="24"/>
          <w:szCs w:val="24"/>
          <w:highlight w:val="yellow"/>
        </w:rPr>
      </w:pPr>
    </w:p>
    <w:p w:rsidR="00CC7F39" w:rsidRPr="00B86836" w:rsidRDefault="00CC7F39">
      <w:pPr>
        <w:spacing w:after="0" w:line="240" w:lineRule="auto"/>
        <w:rPr>
          <w:sz w:val="32"/>
          <w:szCs w:val="32"/>
          <w:highlight w:val="yellow"/>
        </w:rPr>
      </w:pP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2C432A">
            <w:pPr>
              <w:spacing w:after="0" w:line="240" w:lineRule="auto"/>
              <w:jc w:val="center"/>
            </w:pPr>
            <w:r w:rsidRPr="00DE61F9">
              <w:rPr>
                <w:highlight w:val="yellow"/>
              </w:rPr>
              <w:t>№49-т/20</w:t>
            </w:r>
            <w:r w:rsidR="00DE61F9">
              <w:t xml:space="preserve"> </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lastRenderedPageBreak/>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Borders>
              <w:bottom w:val="single" w:sz="4" w:space="0" w:color="auto"/>
            </w:tcBorders>
          </w:tcPr>
          <w:p w:rsidR="003328E2" w:rsidRPr="00CF0BF9" w:rsidRDefault="003328E2" w:rsidP="007D322D">
            <w:pPr>
              <w:spacing w:after="0" w:line="240" w:lineRule="auto"/>
              <w:jc w:val="center"/>
              <w:rPr>
                <w:b/>
              </w:rPr>
            </w:pPr>
          </w:p>
        </w:tc>
      </w:tr>
    </w:tbl>
    <w:p w:rsidR="00D2074C" w:rsidRPr="00CF0BF9" w:rsidRDefault="00D2074C" w:rsidP="00CF0BF9">
      <w:pPr>
        <w:spacing w:after="0" w:line="240" w:lineRule="auto"/>
        <w:rPr>
          <w:sz w:val="32"/>
          <w:szCs w:val="32"/>
          <w:highlight w:val="yellow"/>
        </w:rPr>
      </w:pPr>
      <w:bookmarkStart w:id="131"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2" w:name="_Toc7011137"/>
      <w:bookmarkStart w:id="133" w:name="_Toc364417146"/>
      <w:bookmarkEnd w:id="131"/>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2"/>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3"/>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w:t>
      </w:r>
      <w:r w:rsidRPr="000314DF">
        <w:rPr>
          <w:rFonts w:ascii="Times New Roman" w:hAnsi="Times New Roman"/>
          <w:sz w:val="24"/>
          <w:szCs w:val="24"/>
        </w:rPr>
        <w:lastRenderedPageBreak/>
        <w:t>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4"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4"/>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5" w:name="_Toc371415751"/>
      <w:bookmarkStart w:id="136" w:name="_Toc7011141"/>
      <w:r>
        <w:t xml:space="preserve">Фактическая тепловая схема </w:t>
      </w:r>
      <w:r w:rsidR="00CB7D3A">
        <w:t xml:space="preserve">производственной </w:t>
      </w:r>
      <w:r>
        <w:t>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proofErr w:type="gramStart"/>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rsidR="00CB7D3A">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(согласно паспортным данным котла температура на входе в котёл не менее</w:t>
      </w:r>
      <w:proofErr w:type="gramEnd"/>
      <w:r>
        <w:t xml:space="preserve">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r w:rsidR="00CB7D3A">
        <w:t xml:space="preserve"> </w:t>
      </w:r>
    </w:p>
    <w:p w:rsidR="00CB7D3A" w:rsidRDefault="00CB7D3A" w:rsidP="00CF0BF9">
      <w:pPr>
        <w:pStyle w:val="aff6"/>
        <w:tabs>
          <w:tab w:val="left" w:pos="2469"/>
          <w:tab w:val="left" w:pos="3604"/>
          <w:tab w:val="left" w:pos="4421"/>
          <w:tab w:val="left" w:pos="5700"/>
          <w:tab w:val="left" w:pos="6444"/>
          <w:tab w:val="left" w:pos="7121"/>
          <w:tab w:val="left" w:pos="9105"/>
        </w:tabs>
        <w:spacing w:line="360" w:lineRule="auto"/>
        <w:ind w:firstLine="425"/>
      </w:pPr>
      <w:r w:rsidRPr="002C432A">
        <w:t>В связи с вводом блочных модульных котельных для теплоснабжения мкр. Машиностроитель, мкр. Южный, мкр. 60 лет Октября, ул. 8 Марта о</w:t>
      </w:r>
      <w:r w:rsidR="0098435A" w:rsidRPr="002C432A">
        <w:t xml:space="preserve">тпала </w:t>
      </w:r>
      <w:r w:rsidRPr="002C432A">
        <w:t xml:space="preserve">необходимость в </w:t>
      </w:r>
      <w:r w:rsidR="0098435A" w:rsidRPr="002C432A">
        <w:t>эксплуатации, в том числе и поддержании в рабочем состоянии оборудования и сооружений</w:t>
      </w:r>
      <w:r w:rsidRPr="002C432A">
        <w:t xml:space="preserve"> производственной котельной ООО «УК ИП «Родники»</w:t>
      </w:r>
      <w:r w:rsidR="0098435A" w:rsidRPr="002C432A">
        <w:t xml:space="preserve">. В перспективе </w:t>
      </w:r>
      <w:r w:rsidR="00DE61F9" w:rsidRPr="002C432A">
        <w:t>в 2026</w:t>
      </w:r>
      <w:r w:rsidR="002C432A">
        <w:t xml:space="preserve"> </w:t>
      </w:r>
      <w:r w:rsidR="00DE61F9" w:rsidRPr="002C432A">
        <w:t xml:space="preserve">г. </w:t>
      </w:r>
      <w:r w:rsidR="0098435A" w:rsidRPr="002C432A">
        <w:t>котельная будет демонтирована.</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5"/>
      <w:bookmarkEnd w:id="136"/>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2. Отсутствие законодательно определенных обязательств по разработанным в схемах </w:t>
      </w:r>
      <w:r w:rsidRPr="00832F88">
        <w:rPr>
          <w:rFonts w:ascii="Times New Roman" w:hAnsi="Times New Roman" w:cs="Times New Roman"/>
          <w:sz w:val="24"/>
          <w:szCs w:val="24"/>
        </w:rPr>
        <w:lastRenderedPageBreak/>
        <w:t>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7" w:name="_Toc371415752"/>
      <w:bookmarkStart w:id="138"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7"/>
      <w:bookmarkEnd w:id="138"/>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9"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40"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9"/>
      <w:bookmarkEnd w:id="140"/>
    </w:p>
    <w:p w:rsidR="00F73E68"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F73E68" w:rsidRDefault="00F73E68">
      <w:pPr>
        <w:spacing w:after="0" w:line="240" w:lineRule="auto"/>
        <w:rPr>
          <w:rFonts w:ascii="Times New Roman" w:hAnsi="Times New Roman"/>
          <w:sz w:val="24"/>
          <w:szCs w:val="28"/>
        </w:rPr>
      </w:pPr>
      <w:r>
        <w:rPr>
          <w:rFonts w:ascii="Times New Roman" w:hAnsi="Times New Roman"/>
          <w:sz w:val="24"/>
          <w:szCs w:val="28"/>
        </w:rPr>
        <w:br w:type="page"/>
      </w:r>
    </w:p>
    <w:p w:rsidR="00516DBA" w:rsidRDefault="00516DBA" w:rsidP="00E202AE">
      <w:pPr>
        <w:pStyle w:val="1"/>
        <w:keepLines w:val="0"/>
        <w:numPr>
          <w:ilvl w:val="0"/>
          <w:numId w:val="11"/>
        </w:numPr>
        <w:spacing w:before="0" w:line="360" w:lineRule="auto"/>
        <w:jc w:val="both"/>
        <w:sectPr w:rsidR="00516DBA" w:rsidSect="00635681">
          <w:headerReference w:type="default" r:id="rId77"/>
          <w:footerReference w:type="default" r:id="rId78"/>
          <w:pgSz w:w="11906" w:h="16838"/>
          <w:pgMar w:top="851" w:right="566" w:bottom="737" w:left="1134" w:header="567" w:footer="567" w:gutter="0"/>
          <w:cols w:space="720"/>
          <w:titlePg/>
        </w:sectPr>
      </w:pPr>
    </w:p>
    <w:p w:rsidR="00287DF5" w:rsidRDefault="00832F88" w:rsidP="00516DBA">
      <w:pPr>
        <w:pStyle w:val="1"/>
        <w:keepLines w:val="0"/>
        <w:numPr>
          <w:ilvl w:val="0"/>
          <w:numId w:val="11"/>
        </w:numPr>
        <w:spacing w:before="0" w:line="312" w:lineRule="auto"/>
        <w:jc w:val="both"/>
      </w:pPr>
      <w:r w:rsidRPr="00832F88">
        <w:lastRenderedPageBreak/>
        <w:t>Существующее и перспективное потребление тепловой энергии на цели теплоснабжения</w:t>
      </w:r>
    </w:p>
    <w:p w:rsidR="00832F88" w:rsidRDefault="00832F88" w:rsidP="00516DBA">
      <w:pPr>
        <w:pStyle w:val="13"/>
        <w:keepNext w:val="0"/>
        <w:keepLines w:val="0"/>
        <w:widowControl w:val="0"/>
        <w:numPr>
          <w:ilvl w:val="1"/>
          <w:numId w:val="11"/>
        </w:numPr>
        <w:tabs>
          <w:tab w:val="left" w:pos="-142"/>
          <w:tab w:val="left" w:pos="426"/>
        </w:tabs>
        <w:suppressAutoHyphens/>
        <w:spacing w:line="312"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516DBA">
      <w:pPr>
        <w:pStyle w:val="13"/>
        <w:keepNext w:val="0"/>
        <w:keepLines w:val="0"/>
        <w:widowControl w:val="0"/>
        <w:numPr>
          <w:ilvl w:val="0"/>
          <w:numId w:val="0"/>
        </w:numPr>
        <w:tabs>
          <w:tab w:val="left" w:pos="-142"/>
          <w:tab w:val="left" w:pos="426"/>
        </w:tabs>
        <w:suppressAutoHyphens/>
        <w:spacing w:line="312" w:lineRule="auto"/>
        <w:ind w:left="576"/>
        <w:jc w:val="right"/>
        <w:textAlignment w:val="baseline"/>
        <w:outlineLvl w:val="1"/>
        <w:rPr>
          <w:sz w:val="24"/>
          <w:szCs w:val="24"/>
        </w:rPr>
      </w:pPr>
      <w:r w:rsidRPr="00635681">
        <w:rPr>
          <w:sz w:val="24"/>
          <w:szCs w:val="24"/>
        </w:rPr>
        <w:t>Таблица 2.1</w:t>
      </w:r>
    </w:p>
    <w:tbl>
      <w:tblPr>
        <w:tblW w:w="5059" w:type="pct"/>
        <w:jc w:val="center"/>
        <w:tblLayout w:type="fixed"/>
        <w:tblCellMar>
          <w:left w:w="0" w:type="dxa"/>
          <w:right w:w="0" w:type="dxa"/>
        </w:tblCellMar>
        <w:tblLook w:val="04A0"/>
      </w:tblPr>
      <w:tblGrid>
        <w:gridCol w:w="3368"/>
        <w:gridCol w:w="1600"/>
        <w:gridCol w:w="1495"/>
        <w:gridCol w:w="1405"/>
        <w:gridCol w:w="1717"/>
        <w:gridCol w:w="1637"/>
        <w:gridCol w:w="1439"/>
        <w:gridCol w:w="1377"/>
        <w:gridCol w:w="1402"/>
      </w:tblGrid>
      <w:tr w:rsidR="00F73E68" w:rsidRPr="00D66462" w:rsidTr="00516DBA">
        <w:trPr>
          <w:trHeight w:val="276"/>
          <w:jc w:val="center"/>
        </w:trPr>
        <w:tc>
          <w:tcPr>
            <w:tcW w:w="10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Наименование источника теплоснабжения</w:t>
            </w:r>
          </w:p>
        </w:tc>
        <w:tc>
          <w:tcPr>
            <w:tcW w:w="3909" w:type="pct"/>
            <w:gridSpan w:val="8"/>
            <w:tcBorders>
              <w:top w:val="single" w:sz="4" w:space="0" w:color="auto"/>
              <w:left w:val="single" w:sz="4" w:space="0" w:color="auto"/>
              <w:bottom w:val="single" w:sz="4" w:space="0" w:color="auto"/>
              <w:right w:val="single" w:sz="4" w:space="0" w:color="000000"/>
            </w:tcBorders>
          </w:tcPr>
          <w:p w:rsidR="00F73E68" w:rsidRPr="00D66462" w:rsidRDefault="006346CF" w:rsidP="006346CF">
            <w:pPr>
              <w:spacing w:after="0" w:line="240" w:lineRule="auto"/>
              <w:jc w:val="center"/>
              <w:rPr>
                <w:rFonts w:ascii="Times New Roman" w:eastAsia="Times New Roman" w:hAnsi="Times New Roman"/>
                <w:color w:val="000000" w:themeColor="text1"/>
                <w:sz w:val="21"/>
                <w:szCs w:val="21"/>
                <w:lang w:eastAsia="ru-RU"/>
              </w:rPr>
            </w:pPr>
            <w:r w:rsidRPr="006829B6">
              <w:rPr>
                <w:rFonts w:ascii="Times New Roman" w:eastAsia="Times New Roman" w:hAnsi="Times New Roman"/>
                <w:color w:val="000000" w:themeColor="text1"/>
                <w:sz w:val="21"/>
                <w:szCs w:val="21"/>
                <w:lang w:eastAsia="ru-RU"/>
              </w:rPr>
              <w:t xml:space="preserve">Объем полезного отпуская </w:t>
            </w:r>
            <w:r w:rsidR="00F73E68" w:rsidRPr="006829B6">
              <w:rPr>
                <w:rFonts w:ascii="Times New Roman" w:eastAsia="Times New Roman" w:hAnsi="Times New Roman"/>
                <w:color w:val="000000" w:themeColor="text1"/>
                <w:sz w:val="21"/>
                <w:szCs w:val="21"/>
                <w:lang w:eastAsia="ru-RU"/>
              </w:rPr>
              <w:t>тепловой энергии, Гкал/год</w:t>
            </w:r>
          </w:p>
        </w:tc>
      </w:tr>
      <w:tr w:rsidR="00F73E68" w:rsidRPr="00D66462" w:rsidTr="00516DBA">
        <w:trPr>
          <w:trHeight w:val="323"/>
          <w:jc w:val="center"/>
        </w:trPr>
        <w:tc>
          <w:tcPr>
            <w:tcW w:w="1091" w:type="pct"/>
            <w:vMerge/>
            <w:tcBorders>
              <w:top w:val="single" w:sz="4" w:space="0" w:color="auto"/>
              <w:left w:val="single" w:sz="4" w:space="0" w:color="auto"/>
              <w:bottom w:val="single" w:sz="4" w:space="0" w:color="000000"/>
              <w:right w:val="single" w:sz="4" w:space="0" w:color="auto"/>
            </w:tcBorders>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p>
        </w:tc>
        <w:tc>
          <w:tcPr>
            <w:tcW w:w="518"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2019</w:t>
            </w:r>
          </w:p>
        </w:tc>
        <w:tc>
          <w:tcPr>
            <w:tcW w:w="48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2020</w:t>
            </w:r>
          </w:p>
        </w:tc>
        <w:tc>
          <w:tcPr>
            <w:tcW w:w="455" w:type="pct"/>
            <w:tcBorders>
              <w:top w:val="nil"/>
              <w:left w:val="nil"/>
              <w:bottom w:val="single" w:sz="4" w:space="0" w:color="auto"/>
              <w:right w:val="single" w:sz="4" w:space="0" w:color="auto"/>
            </w:tcBorders>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2021</w:t>
            </w:r>
          </w:p>
        </w:tc>
        <w:tc>
          <w:tcPr>
            <w:tcW w:w="556" w:type="pct"/>
            <w:tcBorders>
              <w:top w:val="nil"/>
              <w:left w:val="single" w:sz="4" w:space="0" w:color="auto"/>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2022</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2023</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2025</w:t>
            </w:r>
          </w:p>
        </w:tc>
        <w:tc>
          <w:tcPr>
            <w:tcW w:w="45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2026-2035</w:t>
            </w:r>
          </w:p>
        </w:tc>
      </w:tr>
      <w:tr w:rsidR="00F73E68"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2C432A" w:rsidRDefault="00F73E68" w:rsidP="00CB7D3A">
            <w:pPr>
              <w:autoSpaceDE w:val="0"/>
              <w:autoSpaceDN w:val="0"/>
              <w:adjustRightInd w:val="0"/>
              <w:spacing w:after="0" w:line="240" w:lineRule="auto"/>
              <w:rPr>
                <w:rFonts w:ascii="Times New Roman" w:hAnsi="Times New Roman"/>
                <w:color w:val="000000" w:themeColor="text1"/>
                <w:sz w:val="21"/>
                <w:szCs w:val="21"/>
                <w:lang w:eastAsia="ru-RU"/>
              </w:rPr>
            </w:pPr>
            <w:r w:rsidRPr="002C432A">
              <w:rPr>
                <w:rFonts w:ascii="Times New Roman" w:hAnsi="Times New Roman"/>
                <w:color w:val="000000" w:themeColor="text1"/>
                <w:sz w:val="21"/>
                <w:szCs w:val="21"/>
                <w:lang w:eastAsia="ru-RU"/>
              </w:rPr>
              <w:t xml:space="preserve">Зона теплоснабжения ООО «УК Индустриальный парк «Родники» (ПГ ТЭЦ, </w:t>
            </w:r>
            <w:r w:rsidR="00197741" w:rsidRPr="002C432A">
              <w:rPr>
                <w:rFonts w:ascii="Times New Roman" w:hAnsi="Times New Roman"/>
                <w:color w:val="000000" w:themeColor="text1"/>
                <w:sz w:val="21"/>
                <w:szCs w:val="21"/>
                <w:lang w:eastAsia="ru-RU"/>
              </w:rPr>
              <w:t>произ</w:t>
            </w:r>
            <w:r w:rsidR="00CB7D3A" w:rsidRPr="002C432A">
              <w:rPr>
                <w:rFonts w:ascii="Times New Roman" w:hAnsi="Times New Roman"/>
                <w:color w:val="000000" w:themeColor="text1"/>
                <w:sz w:val="21"/>
                <w:szCs w:val="21"/>
                <w:lang w:eastAsia="ru-RU"/>
              </w:rPr>
              <w:t xml:space="preserve">одственная </w:t>
            </w:r>
            <w:r w:rsidRPr="002C432A">
              <w:rPr>
                <w:rFonts w:ascii="Times New Roman" w:hAnsi="Times New Roman"/>
                <w:color w:val="000000" w:themeColor="text1"/>
                <w:sz w:val="21"/>
                <w:szCs w:val="21"/>
                <w:lang w:eastAsia="ru-RU"/>
              </w:rPr>
              <w:t>котельная ООО «УК Индустриальный парк «Родники»)</w:t>
            </w:r>
          </w:p>
        </w:tc>
        <w:tc>
          <w:tcPr>
            <w:tcW w:w="518" w:type="pct"/>
            <w:tcBorders>
              <w:top w:val="nil"/>
              <w:left w:val="nil"/>
              <w:bottom w:val="single" w:sz="4" w:space="0" w:color="auto"/>
              <w:right w:val="single" w:sz="4" w:space="0" w:color="auto"/>
            </w:tcBorders>
            <w:shd w:val="clear" w:color="auto" w:fill="auto"/>
            <w:noWrap/>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188492,12</w:t>
            </w:r>
          </w:p>
        </w:tc>
        <w:tc>
          <w:tcPr>
            <w:tcW w:w="484" w:type="pct"/>
            <w:tcBorders>
              <w:top w:val="nil"/>
              <w:left w:val="nil"/>
              <w:bottom w:val="single" w:sz="4" w:space="0" w:color="auto"/>
              <w:right w:val="single" w:sz="4" w:space="0" w:color="auto"/>
            </w:tcBorders>
            <w:shd w:val="clear" w:color="auto" w:fill="auto"/>
            <w:noWrap/>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191872,3</w:t>
            </w:r>
          </w:p>
        </w:tc>
        <w:tc>
          <w:tcPr>
            <w:tcW w:w="455" w:type="pct"/>
            <w:tcBorders>
              <w:top w:val="single" w:sz="4" w:space="0" w:color="auto"/>
              <w:left w:val="nil"/>
              <w:bottom w:val="single" w:sz="4" w:space="0" w:color="auto"/>
              <w:right w:val="single" w:sz="4" w:space="0" w:color="auto"/>
            </w:tcBorders>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203814,9</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191872,74</w:t>
            </w:r>
          </w:p>
        </w:tc>
        <w:tc>
          <w:tcPr>
            <w:tcW w:w="454" w:type="pct"/>
            <w:tcBorders>
              <w:top w:val="nil"/>
              <w:left w:val="nil"/>
              <w:bottom w:val="single" w:sz="4" w:space="0" w:color="auto"/>
              <w:right w:val="single" w:sz="4" w:space="0" w:color="auto"/>
            </w:tcBorders>
            <w:shd w:val="clear" w:color="auto" w:fill="auto"/>
            <w:vAlign w:val="center"/>
          </w:tcPr>
          <w:p w:rsidR="00F73E68" w:rsidRPr="002C432A" w:rsidRDefault="006346CF"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193 336,03</w:t>
            </w:r>
          </w:p>
        </w:tc>
      </w:tr>
      <w:tr w:rsidR="00D66462"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D66462" w:rsidRPr="002C432A" w:rsidRDefault="00D66462" w:rsidP="00516DBA">
            <w:pPr>
              <w:autoSpaceDE w:val="0"/>
              <w:autoSpaceDN w:val="0"/>
              <w:adjustRightInd w:val="0"/>
              <w:spacing w:after="0" w:line="240" w:lineRule="auto"/>
              <w:rPr>
                <w:rFonts w:ascii="Times New Roman" w:hAnsi="Times New Roman"/>
                <w:color w:val="000000" w:themeColor="text1"/>
                <w:sz w:val="21"/>
                <w:szCs w:val="21"/>
              </w:rPr>
            </w:pPr>
            <w:r w:rsidRPr="002C432A">
              <w:rPr>
                <w:rFonts w:ascii="Times New Roman" w:hAnsi="Times New Roman"/>
                <w:color w:val="000000" w:themeColor="text1"/>
                <w:sz w:val="21"/>
                <w:szCs w:val="21"/>
                <w:lang w:eastAsia="ru-RU"/>
              </w:rPr>
              <w:t>Зона теплоснабжения котельной «Агросервис» №1</w:t>
            </w:r>
          </w:p>
        </w:tc>
        <w:tc>
          <w:tcPr>
            <w:tcW w:w="518" w:type="pct"/>
            <w:tcBorders>
              <w:top w:val="nil"/>
              <w:left w:val="nil"/>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sz w:val="20"/>
                <w:szCs w:val="20"/>
              </w:rPr>
              <w:t>3463,72</w:t>
            </w:r>
          </w:p>
        </w:tc>
        <w:tc>
          <w:tcPr>
            <w:tcW w:w="484" w:type="pct"/>
            <w:tcBorders>
              <w:top w:val="nil"/>
              <w:left w:val="nil"/>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55" w:type="pct"/>
            <w:tcBorders>
              <w:top w:val="single" w:sz="4" w:space="0" w:color="auto"/>
              <w:left w:val="nil"/>
              <w:bottom w:val="single" w:sz="4" w:space="0" w:color="auto"/>
              <w:right w:val="single" w:sz="4" w:space="0" w:color="auto"/>
            </w:tcBorders>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556" w:type="pct"/>
            <w:tcBorders>
              <w:top w:val="nil"/>
              <w:left w:val="single" w:sz="4" w:space="0" w:color="auto"/>
              <w:bottom w:val="single" w:sz="4" w:space="0" w:color="auto"/>
              <w:right w:val="single" w:sz="4" w:space="0" w:color="auto"/>
            </w:tcBorders>
            <w:shd w:val="clear" w:color="auto" w:fill="auto"/>
            <w:noWrap/>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530"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66"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D66462" w:rsidP="00516DBA">
            <w:pPr>
              <w:spacing w:after="0" w:line="240" w:lineRule="auto"/>
              <w:jc w:val="center"/>
            </w:pPr>
            <w:r w:rsidRPr="002C432A">
              <w:rPr>
                <w:rFonts w:ascii="Times New Roman" w:hAnsi="Times New Roman"/>
                <w:sz w:val="20"/>
                <w:szCs w:val="20"/>
              </w:rPr>
              <w:t>3463,72</w:t>
            </w:r>
          </w:p>
        </w:tc>
        <w:tc>
          <w:tcPr>
            <w:tcW w:w="446" w:type="pct"/>
            <w:tcBorders>
              <w:top w:val="nil"/>
              <w:left w:val="single" w:sz="4" w:space="0" w:color="auto"/>
              <w:bottom w:val="single" w:sz="4" w:space="0" w:color="auto"/>
              <w:right w:val="single" w:sz="4" w:space="0" w:color="auto"/>
            </w:tcBorders>
            <w:shd w:val="clear" w:color="auto" w:fill="auto"/>
            <w:vAlign w:val="center"/>
          </w:tcPr>
          <w:p w:rsidR="00D66462" w:rsidRPr="002C432A" w:rsidRDefault="00A61DB5" w:rsidP="00516DBA">
            <w:pPr>
              <w:spacing w:after="0" w:line="240" w:lineRule="auto"/>
              <w:jc w:val="center"/>
            </w:pPr>
            <w:r w:rsidRPr="002C432A">
              <w:rPr>
                <w:rFonts w:ascii="Times New Roman" w:hAnsi="Times New Roman"/>
                <w:sz w:val="20"/>
                <w:szCs w:val="20"/>
              </w:rPr>
              <w:t>3330,39</w:t>
            </w:r>
          </w:p>
        </w:tc>
        <w:tc>
          <w:tcPr>
            <w:tcW w:w="454" w:type="pct"/>
            <w:tcBorders>
              <w:top w:val="nil"/>
              <w:left w:val="nil"/>
              <w:bottom w:val="single" w:sz="4" w:space="0" w:color="auto"/>
              <w:right w:val="single" w:sz="4" w:space="0" w:color="auto"/>
            </w:tcBorders>
            <w:shd w:val="clear" w:color="auto" w:fill="auto"/>
            <w:vAlign w:val="center"/>
          </w:tcPr>
          <w:p w:rsidR="00D66462" w:rsidRPr="002C432A" w:rsidRDefault="00A61DB5" w:rsidP="00516DBA">
            <w:pPr>
              <w:spacing w:after="0" w:line="240" w:lineRule="auto"/>
              <w:jc w:val="center"/>
            </w:pPr>
            <w:r w:rsidRPr="002C432A">
              <w:rPr>
                <w:rFonts w:ascii="Times New Roman" w:hAnsi="Times New Roman"/>
                <w:sz w:val="20"/>
                <w:szCs w:val="20"/>
              </w:rPr>
              <w:t>3330,39</w:t>
            </w:r>
          </w:p>
        </w:tc>
      </w:tr>
      <w:tr w:rsidR="00F73E68" w:rsidRPr="00F73E68"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2C432A" w:rsidRDefault="00F73E68" w:rsidP="00516DBA">
            <w:pPr>
              <w:autoSpaceDE w:val="0"/>
              <w:autoSpaceDN w:val="0"/>
              <w:adjustRightInd w:val="0"/>
              <w:spacing w:after="0" w:line="240" w:lineRule="auto"/>
              <w:rPr>
                <w:rFonts w:ascii="Times New Roman" w:hAnsi="Times New Roman"/>
                <w:color w:val="000000" w:themeColor="text1"/>
                <w:sz w:val="21"/>
                <w:szCs w:val="21"/>
              </w:rPr>
            </w:pPr>
            <w:r w:rsidRPr="002C432A">
              <w:rPr>
                <w:rFonts w:ascii="Times New Roman" w:hAnsi="Times New Roman"/>
                <w:color w:val="000000" w:themeColor="text1"/>
                <w:sz w:val="21"/>
                <w:szCs w:val="21"/>
                <w:lang w:eastAsia="ru-RU"/>
              </w:rPr>
              <w:t>Зона теплоснабжения котельной ООО «Теплоснаб‐Родники»*</w:t>
            </w:r>
          </w:p>
        </w:tc>
        <w:tc>
          <w:tcPr>
            <w:tcW w:w="518"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6507,9</w:t>
            </w:r>
          </w:p>
        </w:tc>
        <w:tc>
          <w:tcPr>
            <w:tcW w:w="484"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55" w:type="pct"/>
            <w:tcBorders>
              <w:top w:val="single" w:sz="4" w:space="0" w:color="auto"/>
              <w:left w:val="nil"/>
              <w:bottom w:val="single" w:sz="4" w:space="0" w:color="auto"/>
              <w:right w:val="single" w:sz="4" w:space="0" w:color="auto"/>
            </w:tcBorders>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c>
          <w:tcPr>
            <w:tcW w:w="454" w:type="pct"/>
            <w:tcBorders>
              <w:top w:val="nil"/>
              <w:left w:val="nil"/>
              <w:bottom w:val="single" w:sz="4" w:space="0" w:color="auto"/>
              <w:right w:val="single" w:sz="4" w:space="0" w:color="auto"/>
            </w:tcBorders>
            <w:shd w:val="clear" w:color="auto" w:fill="auto"/>
            <w:vAlign w:val="center"/>
          </w:tcPr>
          <w:p w:rsidR="00F73E68" w:rsidRPr="002C432A" w:rsidRDefault="00F73E68" w:rsidP="00516DBA">
            <w:pPr>
              <w:spacing w:after="0" w:line="240" w:lineRule="auto"/>
              <w:jc w:val="center"/>
              <w:rPr>
                <w:rFonts w:ascii="Times New Roman" w:hAnsi="Times New Roman"/>
                <w:color w:val="000000" w:themeColor="text1"/>
                <w:sz w:val="21"/>
                <w:szCs w:val="21"/>
              </w:rPr>
            </w:pPr>
            <w:r w:rsidRPr="002C432A">
              <w:rPr>
                <w:rFonts w:ascii="Times New Roman" w:hAnsi="Times New Roman"/>
                <w:color w:val="000000" w:themeColor="text1"/>
                <w:sz w:val="21"/>
                <w:szCs w:val="21"/>
              </w:rPr>
              <w:t>6473,5</w:t>
            </w:r>
          </w:p>
        </w:tc>
      </w:tr>
    </w:tbl>
    <w:p w:rsidR="00832F88" w:rsidRDefault="00832F88" w:rsidP="00516DBA">
      <w:pPr>
        <w:spacing w:after="0" w:line="240" w:lineRule="auto"/>
      </w:pPr>
    </w:p>
    <w:tbl>
      <w:tblPr>
        <w:tblW w:w="15398" w:type="dxa"/>
        <w:tblInd w:w="96" w:type="dxa"/>
        <w:tblLook w:val="04A0"/>
      </w:tblPr>
      <w:tblGrid>
        <w:gridCol w:w="1997"/>
        <w:gridCol w:w="1004"/>
        <w:gridCol w:w="1004"/>
        <w:gridCol w:w="1004"/>
        <w:gridCol w:w="1004"/>
        <w:gridCol w:w="1004"/>
        <w:gridCol w:w="1004"/>
        <w:gridCol w:w="142"/>
        <w:gridCol w:w="893"/>
        <w:gridCol w:w="142"/>
        <w:gridCol w:w="893"/>
        <w:gridCol w:w="142"/>
        <w:gridCol w:w="920"/>
        <w:gridCol w:w="142"/>
        <w:gridCol w:w="893"/>
        <w:gridCol w:w="142"/>
        <w:gridCol w:w="893"/>
        <w:gridCol w:w="142"/>
        <w:gridCol w:w="893"/>
        <w:gridCol w:w="142"/>
        <w:gridCol w:w="967"/>
        <w:gridCol w:w="142"/>
      </w:tblGrid>
      <w:tr w:rsidR="00516DBA" w:rsidRPr="00530E52" w:rsidTr="00877AAB">
        <w:trPr>
          <w:gridAfter w:val="1"/>
          <w:wAfter w:w="142" w:type="dxa"/>
          <w:trHeight w:val="300"/>
        </w:trPr>
        <w:tc>
          <w:tcPr>
            <w:tcW w:w="15256" w:type="dxa"/>
            <w:gridSpan w:val="21"/>
            <w:tcBorders>
              <w:top w:val="nil"/>
              <w:left w:val="nil"/>
              <w:bottom w:val="nil"/>
              <w:right w:val="nil"/>
            </w:tcBorders>
            <w:shd w:val="clear" w:color="auto" w:fill="auto"/>
            <w:noWrap/>
            <w:vAlign w:val="bottom"/>
            <w:hideMark/>
          </w:tcPr>
          <w:p w:rsidR="00516DBA" w:rsidRPr="00530E52" w:rsidRDefault="00516DBA" w:rsidP="00516DBA">
            <w:pPr>
              <w:spacing w:after="0" w:line="240" w:lineRule="auto"/>
              <w:rPr>
                <w:rFonts w:eastAsia="Times New Roman" w:cs="Calibri"/>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.1.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w:t>
            </w:r>
            <w:r w:rsidRPr="00530E52">
              <w:rPr>
                <w:rFonts w:ascii="Times New Roman" w:hAnsi="Times New Roman"/>
                <w:b/>
                <w:color w:val="000000" w:themeColor="text1"/>
                <w:sz w:val="24"/>
                <w:szCs w:val="24"/>
                <w:lang w:eastAsia="ru-RU"/>
              </w:rPr>
              <w:t>ООО «УК Индустриальный парк «Родники» (ПГ ТЭЦ</w:t>
            </w:r>
            <w:r>
              <w:rPr>
                <w:rFonts w:ascii="Times New Roman" w:hAnsi="Times New Roman"/>
                <w:b/>
                <w:color w:val="000000" w:themeColor="text1"/>
                <w:sz w:val="24"/>
                <w:szCs w:val="24"/>
                <w:lang w:eastAsia="ru-RU"/>
              </w:rPr>
              <w:t>)</w:t>
            </w:r>
          </w:p>
        </w:tc>
      </w:tr>
      <w:tr w:rsidR="00516DBA" w:rsidRPr="00530E52" w:rsidTr="00877AAB">
        <w:trPr>
          <w:gridAfter w:val="1"/>
          <w:wAfter w:w="142" w:type="dxa"/>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май</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итого</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20361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19707</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21949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15059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6083</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5241</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4212</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5450</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5269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15456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19308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20120</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158 215</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Выработка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5899,991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4135,994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3747,994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3537,995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2985,995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2753,996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2484,997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2584,996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3337,995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4549,993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4450,993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5281,992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45 753</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с.н.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603</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499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501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398</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368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484</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418</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466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600</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663</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6 133</w:t>
            </w:r>
          </w:p>
        </w:tc>
      </w:tr>
      <w:tr w:rsidR="00516DBA" w:rsidRPr="00530E52" w:rsidTr="00877AAB">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отпуск ЭЭ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5296,991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3611,994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3248,994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3036,995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2587,995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2385,996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2000,997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2166,996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2871,995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3841,993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4618,992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877AAB">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39619,931</w:t>
            </w:r>
          </w:p>
        </w:tc>
      </w:tr>
      <w:tr w:rsidR="00516DBA" w:rsidRPr="00530E52" w:rsidTr="00877AAB">
        <w:trPr>
          <w:trHeight w:val="300"/>
        </w:trPr>
        <w:tc>
          <w:tcPr>
            <w:tcW w:w="15398" w:type="dxa"/>
            <w:gridSpan w:val="22"/>
            <w:tcBorders>
              <w:top w:val="nil"/>
              <w:left w:val="nil"/>
              <w:bottom w:val="nil"/>
              <w:right w:val="nil"/>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sz w:val="16"/>
                <w:szCs w:val="16"/>
                <w:lang w:eastAsia="ru-RU"/>
              </w:rPr>
            </w:pPr>
          </w:p>
          <w:p w:rsidR="00516DBA" w:rsidRPr="00530E52" w:rsidRDefault="00516DBA" w:rsidP="00516DBA">
            <w:pPr>
              <w:spacing w:after="0" w:line="240" w:lineRule="auto"/>
              <w:rPr>
                <w:rFonts w:ascii="Times New Roman" w:eastAsia="Times New Roman" w:hAnsi="Times New Roman"/>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.2.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объектов  </w:t>
            </w:r>
            <w:r w:rsidRPr="00530E52">
              <w:rPr>
                <w:rFonts w:ascii="Times New Roman" w:hAnsi="Times New Roman"/>
                <w:b/>
                <w:color w:val="000000" w:themeColor="text1"/>
                <w:sz w:val="24"/>
                <w:szCs w:val="24"/>
                <w:lang w:eastAsia="ru-RU"/>
              </w:rPr>
              <w:t>ООО «УК Индустриальный парк «Родники»</w:t>
            </w:r>
          </w:p>
        </w:tc>
      </w:tr>
      <w:tr w:rsidR="00516DBA" w:rsidRPr="00530E52" w:rsidTr="00877AAB">
        <w:trPr>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май</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итого</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20 361,0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19 707,0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21 949,0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15 059,0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6 083,0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5 241,0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4 212,0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5 450,0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5 269,0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15 456,0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19 308,0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20 120,0</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158 215,0</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ТЭ с ГПУ</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4 227,1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4 044,0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3 307,5</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3 356,6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2 410,4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3 401,3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4 311,9</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25 058,8</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Маш-ль</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1 910,2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2 035,2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1 773,6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1 623,2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263,5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412,6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435,6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509,2</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919,7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1 340,2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1 685,3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1 997,6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14 905,9</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6829B6" w:rsidP="00877AAB">
            <w:pPr>
              <w:spacing w:after="0"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БМК 60 лет</w:t>
            </w:r>
            <w:proofErr w:type="gramStart"/>
            <w:r>
              <w:rPr>
                <w:rFonts w:ascii="Times New Roman" w:eastAsia="Times New Roman" w:hAnsi="Times New Roman"/>
                <w:color w:val="000000"/>
                <w:lang w:eastAsia="ru-RU"/>
              </w:rPr>
              <w:t xml:space="preserve"> О</w:t>
            </w:r>
            <w:proofErr w:type="gramEnd"/>
            <w:r w:rsidR="00516DBA" w:rsidRPr="00530E52">
              <w:rPr>
                <w:rFonts w:ascii="Times New Roman" w:eastAsia="Times New Roman" w:hAnsi="Times New Roman"/>
                <w:color w:val="000000"/>
                <w:lang w:eastAsia="ru-RU"/>
              </w:rPr>
              <w:t>кт.</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1 149,3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1 258,3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1 064,4</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1 048,6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67,4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64,4</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407,3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782,8</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1 068,5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1 286,1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8 307,4</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8 марта</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14,9</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85,2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106,6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628,7</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Южный</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1 891,6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1 992,9</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1 527,2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1 306,6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305,4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1 220,4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1 821,4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2 305,1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12 390,9</w:t>
            </w:r>
          </w:p>
        </w:tc>
      </w:tr>
      <w:tr w:rsidR="00516DBA" w:rsidRPr="00530E52" w:rsidTr="00877AAB">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Всего</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29 630,3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29 137,7</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29 705,8</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22 478,3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6 723,4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5 721,0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4 686,6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6 023,6</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6 631,2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21 271,7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27 369,6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30 127,4</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877AAB">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219 506,6</w:t>
            </w:r>
          </w:p>
        </w:tc>
      </w:tr>
    </w:tbl>
    <w:p w:rsidR="00516DBA" w:rsidRPr="00832F88" w:rsidRDefault="00516DBA" w:rsidP="00832F88"/>
    <w:p w:rsidR="00317227" w:rsidRDefault="00317227" w:rsidP="00317227">
      <w:pPr>
        <w:pStyle w:val="71"/>
        <w:shd w:val="clear" w:color="auto" w:fill="auto"/>
        <w:spacing w:after="0" w:line="276" w:lineRule="auto"/>
        <w:ind w:left="716" w:right="20" w:firstLine="0"/>
        <w:jc w:val="left"/>
        <w:rPr>
          <w:rFonts w:ascii="Times New Roman" w:hAnsi="Times New Roman"/>
          <w:b/>
          <w:color w:val="000000" w:themeColor="text1"/>
          <w:sz w:val="24"/>
          <w:szCs w:val="24"/>
          <w:lang w:eastAsia="ru-RU"/>
        </w:rPr>
      </w:pPr>
      <w:r>
        <w:rPr>
          <w:rFonts w:ascii="Times New Roman" w:eastAsia="Times New Roman" w:hAnsi="Times New Roman"/>
          <w:b/>
          <w:bCs/>
          <w:sz w:val="24"/>
          <w:szCs w:val="24"/>
          <w:lang w:eastAsia="ru-RU"/>
        </w:rPr>
        <w:lastRenderedPageBreak/>
        <w:t xml:space="preserve">Таблица 2.1.3. </w:t>
      </w:r>
      <w:r w:rsidRPr="00530E52">
        <w:rPr>
          <w:rFonts w:ascii="Times New Roman" w:eastAsia="Times New Roman" w:hAnsi="Times New Roman"/>
          <w:b/>
          <w:bCs/>
          <w:sz w:val="24"/>
          <w:szCs w:val="24"/>
          <w:lang w:eastAsia="ru-RU"/>
        </w:rPr>
        <w:t xml:space="preserve"> </w:t>
      </w:r>
      <w:r w:rsidRPr="00DF27F6">
        <w:rPr>
          <w:rFonts w:ascii="Times New Roman" w:eastAsia="Times New Roman" w:hAnsi="Times New Roman"/>
          <w:b/>
          <w:bCs/>
          <w:color w:val="000000"/>
          <w:sz w:val="24"/>
          <w:szCs w:val="24"/>
          <w:lang w:eastAsia="ru-RU"/>
        </w:rPr>
        <w:t>Расчет по</w:t>
      </w:r>
      <w:r>
        <w:rPr>
          <w:rFonts w:ascii="Times New Roman" w:eastAsia="Times New Roman" w:hAnsi="Times New Roman"/>
          <w:b/>
          <w:bCs/>
          <w:color w:val="000000"/>
          <w:sz w:val="24"/>
          <w:szCs w:val="24"/>
          <w:lang w:eastAsia="ru-RU"/>
        </w:rPr>
        <w:t xml:space="preserve">лезного отпуска </w:t>
      </w:r>
      <w:r w:rsidRPr="00530E52">
        <w:rPr>
          <w:rFonts w:ascii="Times New Roman" w:eastAsia="Times New Roman" w:hAnsi="Times New Roman"/>
          <w:b/>
          <w:bCs/>
          <w:color w:val="000000"/>
          <w:sz w:val="24"/>
          <w:szCs w:val="24"/>
          <w:lang w:eastAsia="ru-RU"/>
        </w:rPr>
        <w:t>тепловой энергии на 202</w:t>
      </w:r>
      <w:r>
        <w:rPr>
          <w:rFonts w:ascii="Times New Roman" w:eastAsia="Times New Roman" w:hAnsi="Times New Roman"/>
          <w:b/>
          <w:bCs/>
          <w:color w:val="000000"/>
          <w:sz w:val="24"/>
          <w:szCs w:val="24"/>
          <w:lang w:eastAsia="ru-RU"/>
        </w:rPr>
        <w:t>6</w:t>
      </w:r>
      <w:r w:rsidRPr="00530E52">
        <w:rPr>
          <w:rFonts w:ascii="Times New Roman" w:eastAsia="Times New Roman" w:hAnsi="Times New Roman"/>
          <w:b/>
          <w:bCs/>
          <w:color w:val="000000"/>
          <w:sz w:val="24"/>
          <w:szCs w:val="24"/>
          <w:lang w:eastAsia="ru-RU"/>
        </w:rPr>
        <w:t xml:space="preserve"> год от объектов  </w:t>
      </w:r>
      <w:r w:rsidRPr="00530E52">
        <w:rPr>
          <w:rFonts w:ascii="Times New Roman" w:hAnsi="Times New Roman"/>
          <w:b/>
          <w:color w:val="000000" w:themeColor="text1"/>
          <w:sz w:val="24"/>
          <w:szCs w:val="24"/>
          <w:lang w:eastAsia="ru-RU"/>
        </w:rPr>
        <w:t>ООО «УК Индустриальный парк «Родники»</w:t>
      </w:r>
    </w:p>
    <w:p w:rsidR="00317227" w:rsidRDefault="00317227" w:rsidP="00317227">
      <w:pPr>
        <w:pStyle w:val="71"/>
        <w:shd w:val="clear" w:color="auto" w:fill="auto"/>
        <w:spacing w:after="0" w:line="276" w:lineRule="auto"/>
        <w:ind w:left="716" w:right="20" w:firstLine="0"/>
        <w:jc w:val="left"/>
        <w:rPr>
          <w:rFonts w:ascii="Times New Roman" w:hAnsi="Times New Roman"/>
          <w:b/>
          <w:color w:val="000000" w:themeColor="text1"/>
          <w:sz w:val="24"/>
          <w:szCs w:val="24"/>
          <w:lang w:eastAsia="ru-RU"/>
        </w:rPr>
      </w:pPr>
    </w:p>
    <w:tbl>
      <w:tblPr>
        <w:tblW w:w="15598" w:type="dxa"/>
        <w:tblInd w:w="103" w:type="dxa"/>
        <w:tblLook w:val="04A0"/>
      </w:tblPr>
      <w:tblGrid>
        <w:gridCol w:w="741"/>
        <w:gridCol w:w="8336"/>
        <w:gridCol w:w="1985"/>
        <w:gridCol w:w="1984"/>
        <w:gridCol w:w="2552"/>
      </w:tblGrid>
      <w:tr w:rsidR="00317227" w:rsidRPr="00DF27F6" w:rsidTr="00E47533">
        <w:trPr>
          <w:trHeight w:val="300"/>
        </w:trPr>
        <w:tc>
          <w:tcPr>
            <w:tcW w:w="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w:t>
            </w:r>
            <w:r w:rsidRPr="00DF27F6">
              <w:rPr>
                <w:rFonts w:ascii="Times New Roman" w:eastAsia="Times New Roman" w:hAnsi="Times New Roman"/>
                <w:lang w:eastAsia="ru-RU"/>
              </w:rPr>
              <w:br/>
              <w:t>п/п</w:t>
            </w:r>
          </w:p>
        </w:tc>
        <w:tc>
          <w:tcPr>
            <w:tcW w:w="83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Показатели</w:t>
            </w:r>
          </w:p>
        </w:tc>
        <w:tc>
          <w:tcPr>
            <w:tcW w:w="6521" w:type="dxa"/>
            <w:gridSpan w:val="3"/>
            <w:tcBorders>
              <w:top w:val="single" w:sz="4" w:space="0" w:color="auto"/>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План 2026 года</w:t>
            </w:r>
          </w:p>
        </w:tc>
      </w:tr>
      <w:tr w:rsidR="00317227" w:rsidRPr="00DF27F6" w:rsidTr="00E47533">
        <w:trPr>
          <w:trHeight w:val="300"/>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всего</w:t>
            </w:r>
          </w:p>
        </w:tc>
        <w:tc>
          <w:tcPr>
            <w:tcW w:w="4536" w:type="dxa"/>
            <w:gridSpan w:val="2"/>
            <w:tcBorders>
              <w:top w:val="single" w:sz="4" w:space="0" w:color="auto"/>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 том числе</w:t>
            </w:r>
          </w:p>
        </w:tc>
      </w:tr>
      <w:tr w:rsidR="00317227" w:rsidRPr="00DF27F6" w:rsidTr="00E47533">
        <w:trPr>
          <w:trHeight w:val="300"/>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вода</w:t>
            </w:r>
          </w:p>
        </w:tc>
        <w:tc>
          <w:tcPr>
            <w:tcW w:w="2552" w:type="dxa"/>
            <w:vMerge w:val="restart"/>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отборный пар</w:t>
            </w:r>
          </w:p>
        </w:tc>
      </w:tr>
      <w:tr w:rsidR="00317227" w:rsidRPr="00DF27F6" w:rsidTr="00E47533">
        <w:trPr>
          <w:trHeight w:val="253"/>
        </w:trPr>
        <w:tc>
          <w:tcPr>
            <w:tcW w:w="7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8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5"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2552" w:type="dxa"/>
            <w:vMerge/>
            <w:tcBorders>
              <w:top w:val="nil"/>
              <w:left w:val="single" w:sz="4" w:space="0" w:color="auto"/>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Выработка электрической энергии источником (тыс. кВтч)</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48 520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Выработка тепловой энергии источником</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198 188,11</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48 678,55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76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Расход тепловой энергии на хозяйственные нужды (источника)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248,43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248,43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24"/>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3.</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Отпуск тепловой энергии с коллекторов источника тепловой энергии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197 939,68</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48 430,12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1: ПГ ТЭЦ</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171 541,83</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2: ГПУ</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6 985,92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6 985,92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5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0: водогрейная котельная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61"/>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3: ООО "УК ИП "Родники"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15 916,89</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15 916,89</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2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4: ООО "УК ИП "Родники" БМК мкр.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9 778,34</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9 778,34</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07"/>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5: ООО "УК ИП "Родники" БМК мкр.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702,62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702,62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42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 xml:space="preserve"> Источник 6: ООО "УК ИП "Родники" БМК мкр. 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15 046,36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15 046,36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Покупная тепловая энергия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ЗАО "РМЗ"</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Отпуск тепловой энергии в сеть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219 971,95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119 843,19</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100 128,76</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Потери тепловой энергии в сети (нормативные), в том числе: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26 635,92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20 423,41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6 212,51</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6.1.</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через изоляцию</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6.2.</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с потерями теплоносителя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ООО "</w:t>
            </w:r>
            <w:r w:rsidR="00197741" w:rsidRPr="00ED79B6">
              <w:rPr>
                <w:rFonts w:ascii="Times New Roman" w:eastAsia="Times New Roman" w:hAnsi="Times New Roman"/>
                <w:i/>
                <w:iCs/>
                <w:lang w:eastAsia="ru-RU"/>
              </w:rPr>
              <w:t xml:space="preserve"> УК </w:t>
            </w:r>
            <w:r w:rsidRPr="00ED79B6">
              <w:rPr>
                <w:rFonts w:ascii="Times New Roman" w:eastAsia="Times New Roman" w:hAnsi="Times New Roman"/>
                <w:i/>
                <w:iCs/>
                <w:lang w:eastAsia="ru-RU"/>
              </w:rPr>
              <w:t>ИП "Родники" (свои сети)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9 617,02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3 404,51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6 212,51</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ООО "</w:t>
            </w:r>
            <w:r w:rsidR="00197741" w:rsidRPr="00ED79B6">
              <w:rPr>
                <w:rFonts w:ascii="Times New Roman" w:eastAsia="Times New Roman" w:hAnsi="Times New Roman"/>
                <w:i/>
                <w:iCs/>
                <w:lang w:eastAsia="ru-RU"/>
              </w:rPr>
              <w:t xml:space="preserve"> УК </w:t>
            </w:r>
            <w:r w:rsidRPr="00ED79B6">
              <w:rPr>
                <w:rFonts w:ascii="Times New Roman" w:eastAsia="Times New Roman" w:hAnsi="Times New Roman"/>
                <w:i/>
                <w:iCs/>
                <w:lang w:eastAsia="ru-RU"/>
              </w:rPr>
              <w:t>ИП "Родники" (арендованные сети)</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12 131,33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12 131,33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lastRenderedPageBreak/>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ЗАО "РМЗ"</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2 283,04</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2 283,04</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1 191,21</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1 191,21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67,22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67,22</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i/>
                <w:iCs/>
                <w:lang w:eastAsia="ru-RU"/>
              </w:rPr>
            </w:pPr>
            <w:r w:rsidRPr="00ED79B6">
              <w:rPr>
                <w:rFonts w:ascii="Times New Roman" w:eastAsia="Times New Roman" w:hAnsi="Times New Roman"/>
                <w:i/>
                <w:iCs/>
                <w:lang w:eastAsia="ru-RU"/>
              </w:rPr>
              <w:t>от сетей БМК мкр. 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1 346,10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1 346,10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i/>
                <w:iCs/>
                <w:lang w:eastAsia="ru-RU"/>
              </w:rPr>
            </w:pPr>
            <w:r w:rsidRPr="00DF27F6">
              <w:rPr>
                <w:rFonts w:ascii="Times New Roman" w:eastAsia="Times New Roman" w:hAnsi="Times New Roman"/>
                <w:i/>
                <w:iCs/>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то же в % к отпуску тепловой энергии в сеть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0,12</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0,17</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0,06</w:t>
            </w:r>
          </w:p>
        </w:tc>
      </w:tr>
      <w:tr w:rsidR="00317227" w:rsidRPr="00DF27F6" w:rsidTr="00E47533">
        <w:trPr>
          <w:trHeight w:val="765"/>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7.</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b/>
                <w:bCs/>
                <w:lang w:eastAsia="ru-RU"/>
              </w:rPr>
            </w:pPr>
            <w:r w:rsidRPr="00ED79B6">
              <w:rPr>
                <w:rFonts w:ascii="Times New Roman" w:eastAsia="Times New Roman" w:hAnsi="Times New Roman"/>
                <w:b/>
                <w:bCs/>
                <w:lang w:eastAsia="ru-RU"/>
              </w:rPr>
              <w:t>Отпуск тепловой энергии из тепловой сети (полезный отпуск), всего, в том числе: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193 336,03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99 419,78</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b/>
                <w:bCs/>
                <w:lang w:eastAsia="ru-RU"/>
              </w:rPr>
            </w:pPr>
            <w:r w:rsidRPr="00DF27F6">
              <w:rPr>
                <w:rFonts w:ascii="Times New Roman" w:eastAsia="Times New Roman" w:hAnsi="Times New Roman"/>
                <w:b/>
                <w:bCs/>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7.1.</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на нужды предприятия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2 576,86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2 576,86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7.2.</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организациям-перепродавцам</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7.3.</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бюджет</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13 411,45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13 411,45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7.4.</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население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64 134,15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64 134,15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7.5.</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xml:space="preserve">   прочие</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113 213,56</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19 297,31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ED79B6" w:rsidRDefault="00317227" w:rsidP="00E47533">
            <w:pPr>
              <w:spacing w:after="0" w:line="240" w:lineRule="auto"/>
              <w:rPr>
                <w:rFonts w:ascii="Times New Roman" w:eastAsia="Times New Roman" w:hAnsi="Times New Roman"/>
                <w:lang w:eastAsia="ru-RU"/>
              </w:rPr>
            </w:pPr>
            <w:r w:rsidRPr="00ED79B6">
              <w:rPr>
                <w:rFonts w:ascii="Times New Roman" w:eastAsia="Times New Roman" w:hAnsi="Times New Roman"/>
                <w:lang w:eastAsia="ru-RU"/>
              </w:rPr>
              <w:t> </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99 420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ED79B6" w:rsidRDefault="00317227" w:rsidP="00E47533">
            <w:pPr>
              <w:spacing w:after="0" w:line="240" w:lineRule="auto"/>
              <w:ind w:firstLineChars="100" w:firstLine="220"/>
              <w:rPr>
                <w:rFonts w:ascii="Times New Roman" w:eastAsia="Times New Roman" w:hAnsi="Times New Roman"/>
                <w:lang w:eastAsia="ru-RU"/>
              </w:rPr>
            </w:pPr>
            <w:r w:rsidRPr="00ED79B6">
              <w:rPr>
                <w:rFonts w:ascii="Times New Roman" w:eastAsia="Times New Roman" w:hAnsi="Times New Roman"/>
                <w:lang w:eastAsia="ru-RU"/>
              </w:rPr>
              <w:t>от сетей ООО "</w:t>
            </w:r>
            <w:r w:rsidR="00197741" w:rsidRPr="00ED79B6">
              <w:rPr>
                <w:rFonts w:ascii="Times New Roman" w:eastAsia="Times New Roman" w:hAnsi="Times New Roman"/>
                <w:lang w:eastAsia="ru-RU"/>
              </w:rPr>
              <w:t xml:space="preserve">УК </w:t>
            </w:r>
            <w:r w:rsidRPr="00ED79B6">
              <w:rPr>
                <w:rFonts w:ascii="Times New Roman" w:eastAsia="Times New Roman" w:hAnsi="Times New Roman"/>
                <w:lang w:eastAsia="ru-RU"/>
              </w:rPr>
              <w:t>ИП "Родники" (свои сети)</w:t>
            </w: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156 779,40</w:t>
            </w: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62 863,15</w:t>
            </w:r>
          </w:p>
        </w:tc>
        <w:tc>
          <w:tcPr>
            <w:tcW w:w="255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93 916,25</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ГПУ</w:t>
            </w:r>
          </w:p>
        </w:tc>
        <w:tc>
          <w:tcPr>
            <w:tcW w:w="1985"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1984"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17227" w:rsidRPr="00DF27F6" w:rsidRDefault="00317227" w:rsidP="00E47533">
            <w:pPr>
              <w:spacing w:after="0" w:line="240" w:lineRule="auto"/>
              <w:rPr>
                <w:rFonts w:ascii="Times New Roman" w:eastAsia="Times New Roman" w:hAnsi="Times New Roman"/>
                <w:lang w:eastAsia="ru-RU"/>
              </w:rPr>
            </w:pPr>
          </w:p>
        </w:tc>
      </w:tr>
      <w:tr w:rsidR="00317227" w:rsidRPr="00DF27F6" w:rsidTr="00E47533">
        <w:trPr>
          <w:trHeight w:val="51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мкр. Машиностроитель</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13 633,85</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13 633,85</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60 лет Октября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8 587,13</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8 587,13</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ул. 8 Марта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635,40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635,40</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8336" w:type="dxa"/>
            <w:tcBorders>
              <w:top w:val="nil"/>
              <w:left w:val="nil"/>
              <w:bottom w:val="single" w:sz="4" w:space="0" w:color="auto"/>
              <w:right w:val="single" w:sz="4" w:space="0" w:color="auto"/>
            </w:tcBorders>
            <w:shd w:val="clear" w:color="auto" w:fill="auto"/>
            <w:vAlign w:val="center"/>
            <w:hideMark/>
          </w:tcPr>
          <w:p w:rsidR="00317227" w:rsidRPr="00DF27F6" w:rsidRDefault="00317227" w:rsidP="00E47533">
            <w:pPr>
              <w:spacing w:after="0" w:line="240" w:lineRule="auto"/>
              <w:ind w:firstLineChars="100" w:firstLine="220"/>
              <w:rPr>
                <w:rFonts w:ascii="Times New Roman" w:eastAsia="Times New Roman" w:hAnsi="Times New Roman"/>
                <w:lang w:eastAsia="ru-RU"/>
              </w:rPr>
            </w:pPr>
            <w:r w:rsidRPr="00DF27F6">
              <w:rPr>
                <w:rFonts w:ascii="Times New Roman" w:eastAsia="Times New Roman" w:hAnsi="Times New Roman"/>
                <w:lang w:eastAsia="ru-RU"/>
              </w:rPr>
              <w:t>от сетей БМК мкр.Южный</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5 355,90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13 700,26</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8.</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Доля стороннего отпуска</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98,67%</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97,41%</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100,00%</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Структура полезного отпуска ТЭ, %</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9.1.</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 1 января по 30 июня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57,0%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r w:rsidR="00317227" w:rsidRPr="00DF27F6" w:rsidTr="00E47533">
        <w:trPr>
          <w:trHeight w:val="300"/>
        </w:trPr>
        <w:tc>
          <w:tcPr>
            <w:tcW w:w="741" w:type="dxa"/>
            <w:tcBorders>
              <w:top w:val="nil"/>
              <w:left w:val="single" w:sz="4" w:space="0" w:color="auto"/>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9.2.</w:t>
            </w:r>
          </w:p>
        </w:tc>
        <w:tc>
          <w:tcPr>
            <w:tcW w:w="8336"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rPr>
                <w:rFonts w:ascii="Times New Roman" w:eastAsia="Times New Roman" w:hAnsi="Times New Roman"/>
                <w:lang w:eastAsia="ru-RU"/>
              </w:rPr>
            </w:pPr>
            <w:r w:rsidRPr="00DF27F6">
              <w:rPr>
                <w:rFonts w:ascii="Times New Roman" w:eastAsia="Times New Roman" w:hAnsi="Times New Roman"/>
                <w:lang w:eastAsia="ru-RU"/>
              </w:rPr>
              <w:t>с 01 июля по 31 декабря</w:t>
            </w:r>
          </w:p>
        </w:tc>
        <w:tc>
          <w:tcPr>
            <w:tcW w:w="1985"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43,0%</w:t>
            </w:r>
          </w:p>
        </w:tc>
        <w:tc>
          <w:tcPr>
            <w:tcW w:w="1984"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c>
          <w:tcPr>
            <w:tcW w:w="2552" w:type="dxa"/>
            <w:tcBorders>
              <w:top w:val="nil"/>
              <w:left w:val="nil"/>
              <w:bottom w:val="single" w:sz="4" w:space="0" w:color="auto"/>
              <w:right w:val="single" w:sz="4" w:space="0" w:color="auto"/>
            </w:tcBorders>
            <w:shd w:val="clear" w:color="auto" w:fill="auto"/>
            <w:noWrap/>
            <w:vAlign w:val="center"/>
            <w:hideMark/>
          </w:tcPr>
          <w:p w:rsidR="00317227" w:rsidRPr="00DF27F6" w:rsidRDefault="00317227" w:rsidP="00E47533">
            <w:pPr>
              <w:spacing w:after="0" w:line="240" w:lineRule="auto"/>
              <w:jc w:val="center"/>
              <w:rPr>
                <w:rFonts w:ascii="Times New Roman" w:eastAsia="Times New Roman" w:hAnsi="Times New Roman"/>
                <w:lang w:eastAsia="ru-RU"/>
              </w:rPr>
            </w:pPr>
            <w:r w:rsidRPr="00DF27F6">
              <w:rPr>
                <w:rFonts w:ascii="Times New Roman" w:eastAsia="Times New Roman" w:hAnsi="Times New Roman"/>
                <w:lang w:eastAsia="ru-RU"/>
              </w:rPr>
              <w:t> </w:t>
            </w:r>
          </w:p>
        </w:tc>
      </w:tr>
    </w:tbl>
    <w:p w:rsidR="00516DBA" w:rsidRDefault="00516DBA"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516DBA" w:rsidSect="00516DBA">
          <w:pgSz w:w="16838" w:h="11906" w:orient="landscape"/>
          <w:pgMar w:top="567" w:right="737" w:bottom="1134" w:left="851" w:header="567" w:footer="567" w:gutter="0"/>
          <w:cols w:space="720"/>
          <w:titlePg/>
        </w:sectPr>
      </w:pPr>
    </w:p>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D66462" w:rsidRPr="009D6BAB" w:rsidTr="00D66462">
        <w:trPr>
          <w:trHeight w:val="20"/>
          <w:tblHeader/>
        </w:trPr>
        <w:tc>
          <w:tcPr>
            <w:tcW w:w="300" w:type="dxa"/>
            <w:vAlign w:val="center"/>
          </w:tcPr>
          <w:p w:rsidR="00D66462" w:rsidRPr="009D6BAB" w:rsidRDefault="00D66462" w:rsidP="007B0667">
            <w:pPr>
              <w:pStyle w:val="TableParagraph"/>
              <w:spacing w:before="0"/>
              <w:rPr>
                <w:sz w:val="20"/>
              </w:rPr>
            </w:pPr>
            <w:r w:rsidRPr="009D6BAB">
              <w:rPr>
                <w:sz w:val="20"/>
              </w:rPr>
              <w:t>№</w:t>
            </w:r>
            <w:r w:rsidRPr="009D6BAB">
              <w:rPr>
                <w:spacing w:val="-47"/>
                <w:sz w:val="20"/>
              </w:rPr>
              <w:t xml:space="preserve"> </w:t>
            </w:r>
            <w:r w:rsidRPr="009D6BAB">
              <w:rPr>
                <w:sz w:val="20"/>
              </w:rPr>
              <w:t>п/п</w:t>
            </w:r>
          </w:p>
        </w:tc>
        <w:tc>
          <w:tcPr>
            <w:tcW w:w="2557" w:type="dxa"/>
            <w:tcBorders>
              <w:right w:val="single" w:sz="4" w:space="0" w:color="auto"/>
            </w:tcBorders>
            <w:vAlign w:val="center"/>
          </w:tcPr>
          <w:p w:rsidR="00D66462" w:rsidRPr="009D6BAB" w:rsidRDefault="00D66462" w:rsidP="007B0667">
            <w:pPr>
              <w:pStyle w:val="TableParagraph"/>
              <w:spacing w:before="0"/>
              <w:rPr>
                <w:sz w:val="20"/>
              </w:rPr>
            </w:pPr>
          </w:p>
          <w:p w:rsidR="00D66462" w:rsidRPr="009D6BAB" w:rsidRDefault="00D66462" w:rsidP="007B0667">
            <w:pPr>
              <w:pStyle w:val="TableParagraph"/>
              <w:spacing w:before="0"/>
              <w:rPr>
                <w:sz w:val="20"/>
              </w:rPr>
            </w:pPr>
            <w:r w:rsidRPr="009D6BAB">
              <w:rPr>
                <w:sz w:val="20"/>
              </w:rPr>
              <w:t>Тип</w:t>
            </w:r>
            <w:r w:rsidRPr="009D6BAB">
              <w:rPr>
                <w:spacing w:val="-5"/>
                <w:sz w:val="20"/>
              </w:rPr>
              <w:t xml:space="preserve"> </w:t>
            </w:r>
            <w:r w:rsidRPr="009D6BAB">
              <w:rPr>
                <w:sz w:val="20"/>
              </w:rPr>
              <w:t>потребителя</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2021</w:t>
            </w:r>
            <w:r w:rsidRPr="009D6BAB">
              <w:rPr>
                <w:spacing w:val="-1"/>
                <w:sz w:val="20"/>
              </w:rPr>
              <w:t xml:space="preserve"> </w:t>
            </w:r>
            <w:r w:rsidRPr="009D6BAB">
              <w:rPr>
                <w:sz w:val="20"/>
              </w:rPr>
              <w:t>г.</w:t>
            </w:r>
          </w:p>
        </w:tc>
        <w:tc>
          <w:tcPr>
            <w:tcW w:w="996"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2022</w:t>
            </w:r>
            <w:r w:rsidRPr="009D6BAB">
              <w:rPr>
                <w:spacing w:val="-1"/>
                <w:sz w:val="20"/>
              </w:rPr>
              <w:t xml:space="preserve"> </w:t>
            </w:r>
            <w:r w:rsidRPr="009D6BAB">
              <w:rPr>
                <w:sz w:val="20"/>
              </w:rPr>
              <w:t>г.</w:t>
            </w:r>
          </w:p>
        </w:tc>
        <w:tc>
          <w:tcPr>
            <w:tcW w:w="992"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2023</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2024</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2025</w:t>
            </w:r>
            <w:r w:rsidRPr="009D6BAB">
              <w:rPr>
                <w:spacing w:val="-1"/>
                <w:sz w:val="20"/>
              </w:rPr>
              <w:t xml:space="preserve"> </w:t>
            </w:r>
            <w:r w:rsidRPr="009D6BAB">
              <w:rPr>
                <w:sz w:val="20"/>
              </w:rPr>
              <w:t>г.</w:t>
            </w:r>
          </w:p>
        </w:tc>
        <w:tc>
          <w:tcPr>
            <w:tcW w:w="994" w:type="dxa"/>
            <w:vAlign w:val="center"/>
          </w:tcPr>
          <w:p w:rsidR="00D66462" w:rsidRPr="009D6BAB" w:rsidRDefault="00D66462" w:rsidP="007B0667">
            <w:pPr>
              <w:pStyle w:val="TableParagraph"/>
              <w:spacing w:before="0"/>
              <w:rPr>
                <w:sz w:val="20"/>
              </w:rPr>
            </w:pPr>
            <w:r w:rsidRPr="009D6BAB">
              <w:rPr>
                <w:sz w:val="20"/>
              </w:rPr>
              <w:t>2026</w:t>
            </w:r>
            <w:r w:rsidRPr="009D6BAB">
              <w:rPr>
                <w:spacing w:val="-2"/>
                <w:sz w:val="20"/>
              </w:rPr>
              <w:t xml:space="preserve"> </w:t>
            </w:r>
            <w:r w:rsidRPr="009D6BAB">
              <w:rPr>
                <w:sz w:val="20"/>
              </w:rPr>
              <w:t>–</w:t>
            </w:r>
            <w:r w:rsidRPr="009D6BAB">
              <w:rPr>
                <w:spacing w:val="49"/>
                <w:sz w:val="20"/>
              </w:rPr>
              <w:t xml:space="preserve"> </w:t>
            </w:r>
            <w:r w:rsidRPr="009D6BAB">
              <w:rPr>
                <w:sz w:val="20"/>
              </w:rPr>
              <w:t>2030</w:t>
            </w:r>
            <w:r w:rsidRPr="009D6BAB">
              <w:rPr>
                <w:sz w:val="20"/>
                <w:lang w:val="ru-RU"/>
              </w:rPr>
              <w:t xml:space="preserve"> </w:t>
            </w:r>
            <w:r w:rsidRPr="009D6BAB">
              <w:rPr>
                <w:sz w:val="20"/>
              </w:rPr>
              <w:t>гг.</w:t>
            </w:r>
          </w:p>
        </w:tc>
        <w:tc>
          <w:tcPr>
            <w:tcW w:w="1135" w:type="dxa"/>
            <w:gridSpan w:val="2"/>
            <w:vAlign w:val="center"/>
          </w:tcPr>
          <w:p w:rsidR="00D66462" w:rsidRPr="009D6BAB" w:rsidRDefault="00D66462" w:rsidP="007B0667">
            <w:pPr>
              <w:pStyle w:val="TableParagraph"/>
              <w:spacing w:before="0"/>
              <w:rPr>
                <w:sz w:val="20"/>
              </w:rPr>
            </w:pPr>
            <w:r w:rsidRPr="009D6BAB">
              <w:rPr>
                <w:sz w:val="20"/>
              </w:rPr>
              <w:t>2031</w:t>
            </w:r>
            <w:r w:rsidRPr="009D6BAB">
              <w:rPr>
                <w:spacing w:val="-2"/>
                <w:sz w:val="20"/>
              </w:rPr>
              <w:t xml:space="preserve"> </w:t>
            </w:r>
            <w:r w:rsidRPr="009D6BAB">
              <w:rPr>
                <w:sz w:val="20"/>
              </w:rPr>
              <w:t>-</w:t>
            </w:r>
            <w:r w:rsidRPr="009D6BAB">
              <w:rPr>
                <w:spacing w:val="49"/>
                <w:sz w:val="20"/>
              </w:rPr>
              <w:t xml:space="preserve"> </w:t>
            </w:r>
            <w:r w:rsidRPr="009D6BAB">
              <w:rPr>
                <w:sz w:val="20"/>
              </w:rPr>
              <w:t>2035</w:t>
            </w:r>
          </w:p>
          <w:p w:rsidR="00D66462" w:rsidRPr="009D6BAB" w:rsidRDefault="00D66462" w:rsidP="007B0667">
            <w:pPr>
              <w:pStyle w:val="TableParagraph"/>
              <w:spacing w:before="0"/>
              <w:rPr>
                <w:sz w:val="20"/>
              </w:rPr>
            </w:pPr>
            <w:r w:rsidRPr="009D6BAB">
              <w:rPr>
                <w:sz w:val="20"/>
              </w:rPr>
              <w:t>гг.</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rPr>
            </w:pPr>
            <w:r w:rsidRPr="009D6BAB">
              <w:rPr>
                <w:sz w:val="20"/>
              </w:rPr>
              <w:t>1</w:t>
            </w:r>
          </w:p>
        </w:tc>
        <w:tc>
          <w:tcPr>
            <w:tcW w:w="9642" w:type="dxa"/>
            <w:gridSpan w:val="9"/>
            <w:vAlign w:val="center"/>
          </w:tcPr>
          <w:p w:rsidR="00D66462" w:rsidRPr="009D6BAB" w:rsidRDefault="00D66462" w:rsidP="00197741">
            <w:pPr>
              <w:pStyle w:val="TableParagraph"/>
              <w:spacing w:before="0"/>
              <w:rPr>
                <w:sz w:val="20"/>
                <w:lang w:val="ru-RU"/>
              </w:rPr>
            </w:pPr>
            <w:proofErr w:type="gramStart"/>
            <w:r w:rsidRPr="00ED79B6">
              <w:rPr>
                <w:sz w:val="20"/>
                <w:lang w:val="ru-RU"/>
              </w:rPr>
              <w:t>ПГ</w:t>
            </w:r>
            <w:r w:rsidRPr="00ED79B6">
              <w:rPr>
                <w:spacing w:val="-3"/>
                <w:sz w:val="20"/>
                <w:lang w:val="ru-RU"/>
              </w:rPr>
              <w:t xml:space="preserve"> </w:t>
            </w:r>
            <w:r w:rsidRPr="00ED79B6">
              <w:rPr>
                <w:sz w:val="20"/>
                <w:lang w:val="ru-RU"/>
              </w:rPr>
              <w:t>ТЭЦ</w:t>
            </w:r>
            <w:r w:rsidRPr="00ED79B6">
              <w:rPr>
                <w:spacing w:val="-3"/>
                <w:sz w:val="20"/>
                <w:lang w:val="ru-RU"/>
              </w:rPr>
              <w:t xml:space="preserve"> </w:t>
            </w:r>
            <w:r w:rsidRPr="00ED79B6">
              <w:rPr>
                <w:sz w:val="20"/>
                <w:lang w:val="ru-RU"/>
              </w:rPr>
              <w:t>и</w:t>
            </w:r>
            <w:r w:rsidRPr="00ED79B6">
              <w:rPr>
                <w:spacing w:val="-3"/>
                <w:sz w:val="20"/>
                <w:lang w:val="ru-RU"/>
              </w:rPr>
              <w:t xml:space="preserve"> </w:t>
            </w:r>
            <w:r w:rsidR="00197741" w:rsidRPr="00ED79B6">
              <w:rPr>
                <w:spacing w:val="-3"/>
                <w:sz w:val="20"/>
                <w:lang w:val="ru-RU"/>
              </w:rPr>
              <w:t xml:space="preserve">производственная </w:t>
            </w:r>
            <w:r w:rsidRPr="00ED79B6">
              <w:rPr>
                <w:sz w:val="20"/>
                <w:lang w:val="ru-RU"/>
              </w:rPr>
              <w:t>котельная</w:t>
            </w:r>
            <w:r w:rsidRPr="00ED79B6">
              <w:rPr>
                <w:spacing w:val="-2"/>
                <w:sz w:val="20"/>
                <w:lang w:val="ru-RU"/>
              </w:rPr>
              <w:t xml:space="preserve"> </w:t>
            </w:r>
            <w:r w:rsidRPr="00ED79B6">
              <w:rPr>
                <w:sz w:val="20"/>
                <w:lang w:val="ru-RU"/>
              </w:rPr>
              <w:t>УК</w:t>
            </w:r>
            <w:r w:rsidRPr="00ED79B6">
              <w:rPr>
                <w:spacing w:val="-3"/>
                <w:sz w:val="20"/>
                <w:lang w:val="ru-RU"/>
              </w:rPr>
              <w:t xml:space="preserve"> </w:t>
            </w:r>
            <w:r w:rsidRPr="00ED79B6">
              <w:rPr>
                <w:sz w:val="20"/>
                <w:lang w:val="ru-RU"/>
              </w:rPr>
              <w:t>ИП</w:t>
            </w:r>
            <w:r w:rsidRPr="00ED79B6">
              <w:rPr>
                <w:spacing w:val="-1"/>
                <w:sz w:val="20"/>
                <w:lang w:val="ru-RU"/>
              </w:rPr>
              <w:t xml:space="preserve"> </w:t>
            </w:r>
            <w:r w:rsidRPr="00ED79B6">
              <w:rPr>
                <w:sz w:val="20"/>
                <w:lang w:val="ru-RU"/>
              </w:rPr>
              <w:t>Родники</w:t>
            </w:r>
            <w:r w:rsidRPr="00ED79B6">
              <w:rPr>
                <w:spacing w:val="-3"/>
                <w:sz w:val="20"/>
                <w:lang w:val="ru-RU"/>
              </w:rPr>
              <w:t xml:space="preserve"> </w:t>
            </w:r>
            <w:r w:rsidRPr="00ED79B6">
              <w:rPr>
                <w:sz w:val="20"/>
                <w:lang w:val="ru-RU"/>
              </w:rPr>
              <w:t>(БМК мкр.</w:t>
            </w:r>
            <w:proofErr w:type="gramEnd"/>
            <w:r w:rsidRPr="00ED79B6">
              <w:rPr>
                <w:sz w:val="20"/>
                <w:lang w:val="ru-RU"/>
              </w:rPr>
              <w:t xml:space="preserve"> </w:t>
            </w:r>
            <w:proofErr w:type="gramStart"/>
            <w:r w:rsidRPr="00ED79B6">
              <w:rPr>
                <w:sz w:val="20"/>
                <w:lang w:val="ru-RU"/>
              </w:rPr>
              <w:t>Южный 8 МВт и ЦТП 1</w:t>
            </w:r>
            <w:r w:rsidR="00197741" w:rsidRPr="00ED79B6">
              <w:rPr>
                <w:sz w:val="20"/>
                <w:lang w:val="ru-RU"/>
              </w:rPr>
              <w:t>1</w:t>
            </w:r>
            <w:r w:rsidRPr="00ED79B6">
              <w:rPr>
                <w:sz w:val="20"/>
                <w:lang w:val="ru-RU"/>
              </w:rPr>
              <w:t xml:space="preserve"> МВт</w:t>
            </w:r>
            <w:r w:rsidRPr="009D6BAB">
              <w:rPr>
                <w:spacing w:val="-2"/>
                <w:sz w:val="20"/>
                <w:lang w:val="ru-RU"/>
              </w:rPr>
              <w:t xml:space="preserve"> </w:t>
            </w:r>
            <w:r w:rsidRPr="009D6BAB">
              <w:rPr>
                <w:sz w:val="20"/>
                <w:lang w:val="ru-RU"/>
              </w:rPr>
              <w:t>на</w:t>
            </w:r>
            <w:r w:rsidRPr="009D6BAB">
              <w:rPr>
                <w:spacing w:val="-3"/>
                <w:sz w:val="20"/>
                <w:lang w:val="ru-RU"/>
              </w:rPr>
              <w:t xml:space="preserve"> </w:t>
            </w:r>
            <w:r w:rsidRPr="009D6BAB">
              <w:rPr>
                <w:sz w:val="20"/>
                <w:lang w:val="ru-RU"/>
              </w:rPr>
              <w:t>перспективу)</w:t>
            </w:r>
            <w:proofErr w:type="gramEnd"/>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190389,15</w:t>
            </w:r>
          </w:p>
        </w:tc>
        <w:tc>
          <w:tcPr>
            <w:tcW w:w="996"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4" w:type="dxa"/>
            <w:vAlign w:val="center"/>
          </w:tcPr>
          <w:p w:rsidR="00D66462" w:rsidRPr="009D6BAB" w:rsidRDefault="00D66462" w:rsidP="007B0667">
            <w:pPr>
              <w:pStyle w:val="TableParagraph"/>
              <w:spacing w:before="0"/>
              <w:rPr>
                <w:sz w:val="20"/>
              </w:rPr>
            </w:pPr>
            <w:r w:rsidRPr="009D6BAB">
              <w:rPr>
                <w:sz w:val="20"/>
              </w:rPr>
              <w:t>190389,15</w:t>
            </w:r>
          </w:p>
        </w:tc>
        <w:tc>
          <w:tcPr>
            <w:tcW w:w="1135" w:type="dxa"/>
            <w:gridSpan w:val="2"/>
            <w:vAlign w:val="center"/>
          </w:tcPr>
          <w:p w:rsidR="00D66462" w:rsidRPr="009D6BAB" w:rsidRDefault="00D66462" w:rsidP="007B0667">
            <w:pPr>
              <w:pStyle w:val="TableParagraph"/>
              <w:spacing w:before="0"/>
              <w:rPr>
                <w:sz w:val="20"/>
              </w:rPr>
            </w:pPr>
            <w:r w:rsidRPr="009D6BAB">
              <w:rPr>
                <w:sz w:val="20"/>
              </w:rPr>
              <w:t>190389,15</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552398,02</w:t>
            </w:r>
          </w:p>
        </w:tc>
        <w:tc>
          <w:tcPr>
            <w:tcW w:w="996"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4" w:type="dxa"/>
            <w:vAlign w:val="center"/>
          </w:tcPr>
          <w:p w:rsidR="00D66462" w:rsidRPr="009D6BAB" w:rsidRDefault="00D66462" w:rsidP="007B0667">
            <w:pPr>
              <w:pStyle w:val="TableParagraph"/>
              <w:spacing w:before="0"/>
              <w:rPr>
                <w:sz w:val="20"/>
              </w:rPr>
            </w:pPr>
            <w:r w:rsidRPr="009D6BAB">
              <w:rPr>
                <w:sz w:val="20"/>
              </w:rPr>
              <w:t>552398,02</w:t>
            </w:r>
          </w:p>
        </w:tc>
        <w:tc>
          <w:tcPr>
            <w:tcW w:w="1135" w:type="dxa"/>
            <w:gridSpan w:val="2"/>
            <w:vAlign w:val="center"/>
          </w:tcPr>
          <w:p w:rsidR="00D66462" w:rsidRPr="009D6BAB" w:rsidRDefault="00D66462" w:rsidP="007B0667">
            <w:pPr>
              <w:pStyle w:val="TableParagraph"/>
              <w:spacing w:before="0"/>
              <w:rPr>
                <w:sz w:val="20"/>
              </w:rPr>
            </w:pPr>
            <w:r w:rsidRPr="009D6BAB">
              <w:rPr>
                <w:sz w:val="20"/>
              </w:rPr>
              <w:t>552398,02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225079,58</w:t>
            </w:r>
          </w:p>
        </w:tc>
        <w:tc>
          <w:tcPr>
            <w:tcW w:w="996"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4" w:type="dxa"/>
            <w:vAlign w:val="center"/>
          </w:tcPr>
          <w:p w:rsidR="00D66462" w:rsidRPr="009D6BAB" w:rsidRDefault="00D66462" w:rsidP="007B0667">
            <w:pPr>
              <w:pStyle w:val="TableParagraph"/>
              <w:spacing w:before="0"/>
              <w:rPr>
                <w:sz w:val="20"/>
              </w:rPr>
            </w:pPr>
            <w:r w:rsidRPr="009D6BAB">
              <w:rPr>
                <w:sz w:val="20"/>
              </w:rPr>
              <w:t>225079,58</w:t>
            </w:r>
          </w:p>
        </w:tc>
        <w:tc>
          <w:tcPr>
            <w:tcW w:w="1135" w:type="dxa"/>
            <w:gridSpan w:val="2"/>
            <w:vAlign w:val="center"/>
          </w:tcPr>
          <w:p w:rsidR="00D66462" w:rsidRPr="009D6BAB" w:rsidRDefault="00D66462" w:rsidP="007B0667">
            <w:pPr>
              <w:pStyle w:val="TableParagraph"/>
              <w:spacing w:before="0"/>
              <w:rPr>
                <w:sz w:val="20"/>
              </w:rPr>
            </w:pPr>
            <w:r w:rsidRPr="009D6BAB">
              <w:rPr>
                <w:sz w:val="20"/>
              </w:rPr>
              <w:t>225079,58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2</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sidRPr="00FC42A4">
              <w:rPr>
                <w:sz w:val="20"/>
                <w:lang w:val="ru-RU"/>
              </w:rPr>
              <w:t xml:space="preserve"> </w:t>
            </w:r>
            <w:r>
              <w:rPr>
                <w:sz w:val="20"/>
                <w:lang w:val="ru-RU"/>
              </w:rPr>
              <w:t xml:space="preserve"> </w:t>
            </w: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9452,864</w:t>
            </w:r>
          </w:p>
        </w:tc>
        <w:tc>
          <w:tcPr>
            <w:tcW w:w="996"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4" w:type="dxa"/>
            <w:vAlign w:val="center"/>
          </w:tcPr>
          <w:p w:rsidR="00D66462" w:rsidRPr="009D6BAB" w:rsidRDefault="00D66462" w:rsidP="007B0667">
            <w:pPr>
              <w:pStyle w:val="TableParagraph"/>
              <w:spacing w:before="0"/>
              <w:rPr>
                <w:sz w:val="20"/>
              </w:rPr>
            </w:pPr>
            <w:r w:rsidRPr="009D6BAB">
              <w:rPr>
                <w:sz w:val="20"/>
              </w:rPr>
              <w:t>9452,864</w:t>
            </w:r>
          </w:p>
        </w:tc>
        <w:tc>
          <w:tcPr>
            <w:tcW w:w="1135" w:type="dxa"/>
            <w:gridSpan w:val="2"/>
            <w:vAlign w:val="center"/>
          </w:tcPr>
          <w:p w:rsidR="00D66462" w:rsidRPr="009D6BAB" w:rsidRDefault="00D66462" w:rsidP="007B0667">
            <w:pPr>
              <w:pStyle w:val="TableParagraph"/>
              <w:spacing w:before="0"/>
              <w:rPr>
                <w:sz w:val="20"/>
              </w:rPr>
            </w:pPr>
            <w:r w:rsidRPr="009D6BAB">
              <w:rPr>
                <w:sz w:val="20"/>
              </w:rPr>
              <w:t>9452,864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19834,267</w:t>
            </w:r>
          </w:p>
        </w:tc>
        <w:tc>
          <w:tcPr>
            <w:tcW w:w="996"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4" w:type="dxa"/>
            <w:vAlign w:val="center"/>
          </w:tcPr>
          <w:p w:rsidR="00D66462" w:rsidRPr="009D6BAB" w:rsidRDefault="00D66462" w:rsidP="007B0667">
            <w:pPr>
              <w:pStyle w:val="TableParagraph"/>
              <w:spacing w:before="0"/>
              <w:rPr>
                <w:sz w:val="20"/>
              </w:rPr>
            </w:pPr>
            <w:r w:rsidRPr="009D6BAB">
              <w:rPr>
                <w:sz w:val="20"/>
              </w:rPr>
              <w:t>19834,267</w:t>
            </w:r>
          </w:p>
        </w:tc>
        <w:tc>
          <w:tcPr>
            <w:tcW w:w="1135" w:type="dxa"/>
            <w:gridSpan w:val="2"/>
            <w:vAlign w:val="center"/>
          </w:tcPr>
          <w:p w:rsidR="00D66462" w:rsidRPr="009D6BAB" w:rsidRDefault="00D66462" w:rsidP="007B0667">
            <w:pPr>
              <w:pStyle w:val="TableParagraph"/>
              <w:spacing w:before="0"/>
              <w:rPr>
                <w:sz w:val="20"/>
              </w:rPr>
            </w:pPr>
            <w:r w:rsidRPr="009D6BAB">
              <w:rPr>
                <w:sz w:val="20"/>
              </w:rPr>
              <w:t>19834,267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446,592</w:t>
            </w:r>
          </w:p>
        </w:tc>
        <w:tc>
          <w:tcPr>
            <w:tcW w:w="996"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4" w:type="dxa"/>
            <w:vAlign w:val="center"/>
          </w:tcPr>
          <w:p w:rsidR="00D66462" w:rsidRPr="009D6BAB" w:rsidRDefault="00D66462" w:rsidP="007B0667">
            <w:pPr>
              <w:pStyle w:val="TableParagraph"/>
              <w:spacing w:before="0"/>
              <w:rPr>
                <w:sz w:val="20"/>
              </w:rPr>
            </w:pPr>
            <w:r w:rsidRPr="009D6BAB">
              <w:rPr>
                <w:sz w:val="20"/>
              </w:rPr>
              <w:t>446,592</w:t>
            </w:r>
          </w:p>
        </w:tc>
        <w:tc>
          <w:tcPr>
            <w:tcW w:w="1135" w:type="dxa"/>
            <w:gridSpan w:val="2"/>
            <w:vAlign w:val="center"/>
          </w:tcPr>
          <w:p w:rsidR="00D66462" w:rsidRPr="009D6BAB" w:rsidRDefault="00D66462" w:rsidP="007B0667">
            <w:pPr>
              <w:pStyle w:val="TableParagraph"/>
              <w:spacing w:before="0"/>
              <w:rPr>
                <w:sz w:val="20"/>
              </w:rPr>
            </w:pPr>
            <w:r w:rsidRPr="009D6BAB">
              <w:rPr>
                <w:sz w:val="20"/>
              </w:rPr>
              <w:t>446,592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3</w:t>
            </w:r>
          </w:p>
        </w:tc>
        <w:tc>
          <w:tcPr>
            <w:tcW w:w="9642" w:type="dxa"/>
            <w:gridSpan w:val="9"/>
            <w:vAlign w:val="center"/>
          </w:tcPr>
          <w:p w:rsidR="00D66462" w:rsidRPr="00FC42A4" w:rsidRDefault="00D66462" w:rsidP="007B0667">
            <w:pPr>
              <w:pStyle w:val="TableParagraph"/>
              <w:spacing w:before="0"/>
              <w:rPr>
                <w:sz w:val="20"/>
                <w:lang w:val="ru-RU"/>
              </w:rPr>
            </w:pPr>
            <w:r w:rsidRPr="009D6BAB">
              <w:rPr>
                <w:sz w:val="20"/>
              </w:rPr>
              <w:t>Котельная</w:t>
            </w:r>
            <w:r w:rsidRPr="009D6BAB">
              <w:rPr>
                <w:spacing w:val="-4"/>
                <w:sz w:val="20"/>
              </w:rPr>
              <w:t xml:space="preserve"> </w:t>
            </w:r>
            <w:r w:rsidRPr="009D6BAB">
              <w:rPr>
                <w:sz w:val="20"/>
              </w:rPr>
              <w:t>О</w:t>
            </w:r>
            <w:r>
              <w:rPr>
                <w:sz w:val="20"/>
                <w:lang w:val="ru-RU"/>
              </w:rPr>
              <w:t>О</w:t>
            </w:r>
            <w:r w:rsidRPr="009D6BAB">
              <w:rPr>
                <w:sz w:val="20"/>
              </w:rPr>
              <w:t>О</w:t>
            </w:r>
            <w:r w:rsidRPr="009D6BAB">
              <w:rPr>
                <w:spacing w:val="45"/>
                <w:sz w:val="20"/>
              </w:rPr>
              <w:t xml:space="preserve"> </w:t>
            </w:r>
            <w:r>
              <w:rPr>
                <w:spacing w:val="45"/>
                <w:sz w:val="20"/>
                <w:lang w:val="ru-RU"/>
              </w:rPr>
              <w:t>«</w:t>
            </w:r>
            <w:r w:rsidRPr="009D6BAB">
              <w:rPr>
                <w:sz w:val="20"/>
              </w:rPr>
              <w:t>Теплоснаб-Родники</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28944,744</w:t>
            </w:r>
          </w:p>
        </w:tc>
        <w:tc>
          <w:tcPr>
            <w:tcW w:w="996"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4" w:type="dxa"/>
            <w:vAlign w:val="center"/>
          </w:tcPr>
          <w:p w:rsidR="00D66462" w:rsidRPr="009D6BAB" w:rsidRDefault="00D66462" w:rsidP="007B0667">
            <w:pPr>
              <w:pStyle w:val="TableParagraph"/>
              <w:spacing w:before="0"/>
              <w:rPr>
                <w:sz w:val="20"/>
              </w:rPr>
            </w:pPr>
            <w:r w:rsidRPr="009D6BAB">
              <w:rPr>
                <w:sz w:val="20"/>
              </w:rPr>
              <w:t>28944,744</w:t>
            </w:r>
          </w:p>
        </w:tc>
        <w:tc>
          <w:tcPr>
            <w:tcW w:w="1135" w:type="dxa"/>
            <w:gridSpan w:val="2"/>
            <w:vAlign w:val="center"/>
          </w:tcPr>
          <w:p w:rsidR="00D66462" w:rsidRPr="009D6BAB" w:rsidRDefault="00D66462" w:rsidP="007B0667">
            <w:pPr>
              <w:pStyle w:val="TableParagraph"/>
              <w:spacing w:before="0"/>
              <w:rPr>
                <w:sz w:val="20"/>
              </w:rPr>
            </w:pPr>
            <w:r w:rsidRPr="009D6BAB">
              <w:rPr>
                <w:sz w:val="20"/>
              </w:rPr>
              <w:t>28944,744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4745,04</w:t>
            </w:r>
          </w:p>
        </w:tc>
        <w:tc>
          <w:tcPr>
            <w:tcW w:w="996"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4" w:type="dxa"/>
            <w:vAlign w:val="center"/>
          </w:tcPr>
          <w:p w:rsidR="00D66462" w:rsidRPr="009D6BAB" w:rsidRDefault="00D66462" w:rsidP="007B0667">
            <w:pPr>
              <w:pStyle w:val="TableParagraph"/>
              <w:spacing w:before="0"/>
              <w:rPr>
                <w:sz w:val="20"/>
              </w:rPr>
            </w:pPr>
            <w:r w:rsidRPr="009D6BAB">
              <w:rPr>
                <w:sz w:val="20"/>
              </w:rPr>
              <w:t>4745,04</w:t>
            </w:r>
          </w:p>
        </w:tc>
        <w:tc>
          <w:tcPr>
            <w:tcW w:w="1135" w:type="dxa"/>
            <w:gridSpan w:val="2"/>
            <w:vAlign w:val="center"/>
          </w:tcPr>
          <w:p w:rsidR="00D66462" w:rsidRPr="009D6BAB" w:rsidRDefault="00D66462" w:rsidP="007B0667">
            <w:pPr>
              <w:pStyle w:val="TableParagraph"/>
              <w:spacing w:before="0"/>
              <w:rPr>
                <w:sz w:val="20"/>
              </w:rPr>
            </w:pPr>
            <w:r w:rsidRPr="009D6BAB">
              <w:rPr>
                <w:sz w:val="20"/>
              </w:rPr>
              <w:t>4745,04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lang w:val="ru-RU"/>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4</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 xml:space="preserve"> </w:t>
            </w:r>
            <w:r>
              <w:rPr>
                <w:rFonts w:cs="Times New Roman"/>
                <w:spacing w:val="-3"/>
                <w:sz w:val="20"/>
                <w:szCs w:val="20"/>
                <w:lang w:val="ru-RU"/>
              </w:rPr>
              <w:t>г. Родники, пр. Северный, д.1. (</w:t>
            </w:r>
            <w:r w:rsidRPr="009D6BAB">
              <w:rPr>
                <w:sz w:val="20"/>
              </w:rPr>
              <w:t>школы</w:t>
            </w:r>
            <w:r w:rsidRPr="009D6BAB">
              <w:rPr>
                <w:spacing w:val="-2"/>
                <w:sz w:val="20"/>
              </w:rPr>
              <w:t xml:space="preserve"> </w:t>
            </w:r>
            <w:r w:rsidRPr="009D6BAB">
              <w:rPr>
                <w:sz w:val="20"/>
              </w:rPr>
              <w:t>№2</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5</w:t>
            </w:r>
          </w:p>
        </w:tc>
        <w:tc>
          <w:tcPr>
            <w:tcW w:w="9642" w:type="dxa"/>
            <w:gridSpan w:val="9"/>
          </w:tcPr>
          <w:p w:rsidR="00D66462" w:rsidRPr="00FC42A4" w:rsidRDefault="00D66462" w:rsidP="007B0667">
            <w:pPr>
              <w:pStyle w:val="TableParagraph"/>
              <w:spacing w:before="0"/>
              <w:rPr>
                <w:sz w:val="20"/>
                <w:lang w:val="ru-RU"/>
              </w:rPr>
            </w:pPr>
            <w:r w:rsidRPr="00FC42A4">
              <w:rPr>
                <w:sz w:val="20"/>
                <w:lang w:val="ru-RU"/>
              </w:rPr>
              <w:t>Котельная</w:t>
            </w:r>
            <w:r>
              <w:rPr>
                <w:sz w:val="20"/>
                <w:lang w:val="ru-RU"/>
              </w:rPr>
              <w:t xml:space="preserve"> </w:t>
            </w:r>
            <w:r>
              <w:rPr>
                <w:rFonts w:cs="Times New Roman"/>
                <w:spacing w:val="-3"/>
                <w:sz w:val="20"/>
                <w:szCs w:val="20"/>
                <w:lang w:val="ru-RU"/>
              </w:rPr>
              <w:t xml:space="preserve">№20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FC42A4">
              <w:rPr>
                <w:spacing w:val="-4"/>
                <w:sz w:val="20"/>
                <w:lang w:val="ru-RU"/>
              </w:rPr>
              <w:t xml:space="preserve"> </w:t>
            </w:r>
            <w:r>
              <w:rPr>
                <w:spacing w:val="-4"/>
                <w:sz w:val="20"/>
                <w:lang w:val="ru-RU"/>
              </w:rPr>
              <w:t>(</w:t>
            </w:r>
            <w:r w:rsidRPr="00FC42A4">
              <w:rPr>
                <w:sz w:val="20"/>
                <w:lang w:val="ru-RU"/>
              </w:rPr>
              <w:t>школы</w:t>
            </w:r>
            <w:r w:rsidRPr="00FC42A4">
              <w:rPr>
                <w:spacing w:val="-2"/>
                <w:sz w:val="20"/>
                <w:lang w:val="ru-RU"/>
              </w:rPr>
              <w:t xml:space="preserve"> </w:t>
            </w:r>
            <w:r w:rsidRPr="00FC42A4">
              <w:rPr>
                <w:sz w:val="20"/>
                <w:lang w:val="ru-RU"/>
              </w:rPr>
              <w:t>№3</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5582,4</w:t>
            </w:r>
          </w:p>
        </w:tc>
        <w:tc>
          <w:tcPr>
            <w:tcW w:w="996"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4" w:type="dxa"/>
            <w:vAlign w:val="center"/>
          </w:tcPr>
          <w:p w:rsidR="00D66462" w:rsidRPr="009D6BAB" w:rsidRDefault="00D66462" w:rsidP="007B0667">
            <w:pPr>
              <w:pStyle w:val="TableParagraph"/>
              <w:spacing w:before="0"/>
              <w:rPr>
                <w:sz w:val="20"/>
              </w:rPr>
            </w:pPr>
            <w:r w:rsidRPr="009D6BAB">
              <w:rPr>
                <w:sz w:val="20"/>
              </w:rPr>
              <w:t>5582,4</w:t>
            </w:r>
          </w:p>
        </w:tc>
        <w:tc>
          <w:tcPr>
            <w:tcW w:w="1135" w:type="dxa"/>
            <w:gridSpan w:val="2"/>
            <w:vAlign w:val="center"/>
          </w:tcPr>
          <w:p w:rsidR="00D66462" w:rsidRPr="009D6BAB" w:rsidRDefault="00D66462" w:rsidP="007B0667">
            <w:pPr>
              <w:pStyle w:val="TableParagraph"/>
              <w:spacing w:before="0"/>
              <w:rPr>
                <w:sz w:val="20"/>
              </w:rPr>
            </w:pPr>
            <w:r w:rsidRPr="009D6BAB">
              <w:rPr>
                <w:sz w:val="20"/>
              </w:rPr>
              <w:t>5582,4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6</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CE5C1D">
              <w:rPr>
                <w:rFonts w:cs="Times New Roman"/>
                <w:sz w:val="20"/>
                <w:szCs w:val="20"/>
                <w:lang w:val="ru-RU"/>
              </w:rPr>
              <w:t xml:space="preserve"> </w:t>
            </w:r>
            <w:r>
              <w:rPr>
                <w:rFonts w:cs="Times New Roman"/>
                <w:sz w:val="20"/>
                <w:szCs w:val="20"/>
                <w:lang w:val="ru-RU"/>
              </w:rPr>
              <w:t xml:space="preserve">№10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FC42A4">
              <w:rPr>
                <w:sz w:val="20"/>
                <w:lang w:val="ru-RU"/>
              </w:rPr>
              <w:t>д/с</w:t>
            </w:r>
            <w:r w:rsidRPr="00FC42A4">
              <w:rPr>
                <w:spacing w:val="-3"/>
                <w:sz w:val="20"/>
                <w:lang w:val="ru-RU"/>
              </w:rPr>
              <w:t xml:space="preserve"> </w:t>
            </w:r>
            <w:r w:rsidRPr="00FC42A4">
              <w:rPr>
                <w:sz w:val="20"/>
                <w:lang w:val="ru-RU"/>
              </w:rPr>
              <w:t>№9</w:t>
            </w:r>
            <w:r w:rsidRPr="00FC42A4">
              <w:rPr>
                <w:spacing w:val="46"/>
                <w:sz w:val="20"/>
                <w:lang w:val="ru-RU"/>
              </w:rPr>
              <w:t xml:space="preserve"> </w:t>
            </w:r>
            <w:r w:rsidRPr="00FC42A4">
              <w:rPr>
                <w:sz w:val="20"/>
                <w:lang w:val="ru-RU"/>
              </w:rPr>
              <w:t>Солнышко</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930,4</w:t>
            </w:r>
          </w:p>
        </w:tc>
        <w:tc>
          <w:tcPr>
            <w:tcW w:w="996"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1001" w:type="dxa"/>
            <w:gridSpan w:val="2"/>
            <w:vAlign w:val="center"/>
          </w:tcPr>
          <w:p w:rsidR="00D66462" w:rsidRPr="009D6BAB" w:rsidRDefault="00D66462" w:rsidP="007B0667">
            <w:pPr>
              <w:pStyle w:val="TableParagraph"/>
              <w:spacing w:before="0"/>
              <w:rPr>
                <w:sz w:val="20"/>
              </w:rPr>
            </w:pPr>
            <w:r w:rsidRPr="009D6BAB">
              <w:rPr>
                <w:sz w:val="20"/>
              </w:rPr>
              <w:t>930,4</w:t>
            </w:r>
          </w:p>
        </w:tc>
        <w:tc>
          <w:tcPr>
            <w:tcW w:w="1128" w:type="dxa"/>
            <w:vAlign w:val="center"/>
          </w:tcPr>
          <w:p w:rsidR="00D66462" w:rsidRPr="009D6BAB" w:rsidRDefault="00D66462" w:rsidP="007B0667">
            <w:pPr>
              <w:pStyle w:val="TableParagraph"/>
              <w:spacing w:before="0"/>
              <w:rPr>
                <w:sz w:val="20"/>
              </w:rPr>
            </w:pPr>
            <w:r w:rsidRPr="009D6BAB">
              <w:rPr>
                <w:sz w:val="20"/>
              </w:rPr>
              <w:t>930,4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1001" w:type="dxa"/>
            <w:gridSpan w:val="2"/>
            <w:vAlign w:val="center"/>
          </w:tcPr>
          <w:p w:rsidR="00D66462" w:rsidRPr="009D6BAB" w:rsidRDefault="00D66462" w:rsidP="007B0667">
            <w:pPr>
              <w:pStyle w:val="TableParagraph"/>
              <w:spacing w:before="0"/>
              <w:rPr>
                <w:sz w:val="20"/>
              </w:rPr>
            </w:pPr>
            <w:r w:rsidRPr="009D6BAB">
              <w:rPr>
                <w:sz w:val="20"/>
              </w:rPr>
              <w:t>4186,8</w:t>
            </w:r>
          </w:p>
        </w:tc>
        <w:tc>
          <w:tcPr>
            <w:tcW w:w="1128" w:type="dxa"/>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 xml:space="preserve">-производственные здания и </w:t>
            </w:r>
            <w:r w:rsidRPr="009D6BAB">
              <w:rPr>
                <w:sz w:val="20"/>
                <w:lang w:val="ru-RU"/>
              </w:rPr>
              <w:lastRenderedPageBreak/>
              <w:t>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lastRenderedPageBreak/>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1001" w:type="dxa"/>
            <w:gridSpan w:val="2"/>
            <w:vAlign w:val="center"/>
          </w:tcPr>
          <w:p w:rsidR="00D66462" w:rsidRPr="009D6BAB" w:rsidRDefault="00D66462" w:rsidP="007B0667">
            <w:pPr>
              <w:pStyle w:val="TableParagraph"/>
              <w:spacing w:before="0"/>
              <w:rPr>
                <w:sz w:val="20"/>
              </w:rPr>
            </w:pPr>
            <w:r w:rsidRPr="009D6BAB">
              <w:rPr>
                <w:sz w:val="20"/>
              </w:rPr>
              <w:t>-</w:t>
            </w:r>
          </w:p>
        </w:tc>
        <w:tc>
          <w:tcPr>
            <w:tcW w:w="1128" w:type="dxa"/>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lastRenderedPageBreak/>
              <w:t>7</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pacing w:val="-3"/>
                <w:sz w:val="20"/>
                <w:szCs w:val="20"/>
                <w:lang w:val="ru-RU"/>
              </w:rPr>
              <w:t xml:space="preserve">  </w:t>
            </w:r>
            <w:r>
              <w:rPr>
                <w:sz w:val="20"/>
                <w:lang w:val="ru-RU"/>
              </w:rPr>
              <w:t>г.</w:t>
            </w:r>
            <w:r w:rsidRPr="000533F3">
              <w:rPr>
                <w:rFonts w:cs="Times New Roman"/>
                <w:sz w:val="20"/>
                <w:szCs w:val="20"/>
                <w:lang w:val="ru-RU"/>
              </w:rPr>
              <w:t xml:space="preserve"> </w:t>
            </w:r>
            <w:r>
              <w:rPr>
                <w:rFonts w:cs="Times New Roman"/>
                <w:sz w:val="20"/>
                <w:szCs w:val="20"/>
                <w:lang w:val="ru-RU"/>
              </w:rPr>
              <w:t>Р</w:t>
            </w:r>
            <w:r w:rsidRPr="000533F3">
              <w:rPr>
                <w:rFonts w:cs="Times New Roman"/>
                <w:sz w:val="20"/>
                <w:szCs w:val="20"/>
                <w:lang w:val="ru-RU"/>
              </w:rPr>
              <w:t>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8</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БМК</w:t>
            </w:r>
            <w:r w:rsidRPr="009D6BAB">
              <w:rPr>
                <w:spacing w:val="-4"/>
                <w:sz w:val="20"/>
              </w:rPr>
              <w:t xml:space="preserve"> </w:t>
            </w:r>
            <w:r w:rsidRPr="009D6BAB">
              <w:rPr>
                <w:sz w:val="20"/>
              </w:rPr>
              <w:t>мкр.</w:t>
            </w:r>
            <w:r w:rsidRPr="009D6BAB">
              <w:rPr>
                <w:spacing w:val="-4"/>
                <w:sz w:val="20"/>
              </w:rPr>
              <w:t xml:space="preserve"> </w:t>
            </w:r>
            <w:r w:rsidRPr="009D6BAB">
              <w:rPr>
                <w:sz w:val="20"/>
              </w:rPr>
              <w:t>Машиностроитель</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tcPr>
          <w:p w:rsidR="00D66462" w:rsidRPr="009D6BAB" w:rsidRDefault="00D66462" w:rsidP="007B0667">
            <w:pPr>
              <w:pStyle w:val="TableParagraph"/>
              <w:spacing w:before="0"/>
              <w:rPr>
                <w:sz w:val="20"/>
              </w:rPr>
            </w:pPr>
            <w:r w:rsidRPr="009D6BAB">
              <w:rPr>
                <w:sz w:val="20"/>
              </w:rPr>
              <w:t>34231,277</w:t>
            </w:r>
          </w:p>
        </w:tc>
        <w:tc>
          <w:tcPr>
            <w:tcW w:w="996"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4" w:type="dxa"/>
          </w:tcPr>
          <w:p w:rsidR="00D66462" w:rsidRPr="009D6BAB" w:rsidRDefault="00D66462" w:rsidP="007B0667">
            <w:pPr>
              <w:pStyle w:val="TableParagraph"/>
              <w:spacing w:before="0"/>
              <w:rPr>
                <w:sz w:val="20"/>
              </w:rPr>
            </w:pPr>
            <w:r w:rsidRPr="009D6BAB">
              <w:rPr>
                <w:sz w:val="20"/>
              </w:rPr>
              <w:t>34231,277</w:t>
            </w:r>
          </w:p>
        </w:tc>
        <w:tc>
          <w:tcPr>
            <w:tcW w:w="1135" w:type="dxa"/>
            <w:gridSpan w:val="2"/>
          </w:tcPr>
          <w:p w:rsidR="00D66462" w:rsidRPr="009D6BAB" w:rsidRDefault="00D66462" w:rsidP="007B0667">
            <w:pPr>
              <w:pStyle w:val="TableParagraph"/>
              <w:spacing w:before="0"/>
              <w:rPr>
                <w:sz w:val="20"/>
              </w:rPr>
            </w:pPr>
            <w:r w:rsidRPr="009D6BAB">
              <w:rPr>
                <w:sz w:val="20"/>
              </w:rPr>
              <w:t>34231,277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14528,196</w:t>
            </w:r>
          </w:p>
        </w:tc>
        <w:tc>
          <w:tcPr>
            <w:tcW w:w="996"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4" w:type="dxa"/>
            <w:vAlign w:val="center"/>
          </w:tcPr>
          <w:p w:rsidR="00D66462" w:rsidRPr="009D6BAB" w:rsidRDefault="00D66462" w:rsidP="007B0667">
            <w:pPr>
              <w:pStyle w:val="TableParagraph"/>
              <w:spacing w:before="0"/>
              <w:rPr>
                <w:sz w:val="20"/>
              </w:rPr>
            </w:pPr>
            <w:r w:rsidRPr="009D6BAB">
              <w:rPr>
                <w:sz w:val="20"/>
              </w:rPr>
              <w:t>14528,196</w:t>
            </w:r>
          </w:p>
        </w:tc>
        <w:tc>
          <w:tcPr>
            <w:tcW w:w="1135" w:type="dxa"/>
            <w:gridSpan w:val="2"/>
            <w:vAlign w:val="center"/>
          </w:tcPr>
          <w:p w:rsidR="00D66462" w:rsidRPr="009D6BAB" w:rsidRDefault="00D66462" w:rsidP="007B0667">
            <w:pPr>
              <w:pStyle w:val="TableParagraph"/>
              <w:spacing w:before="0"/>
              <w:rPr>
                <w:sz w:val="20"/>
              </w:rPr>
            </w:pPr>
            <w:r w:rsidRPr="009D6BAB">
              <w:rPr>
                <w:sz w:val="20"/>
              </w:rPr>
              <w:t>14528,196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9</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2"/>
                <w:sz w:val="20"/>
              </w:rPr>
              <w:t xml:space="preserve"> </w:t>
            </w:r>
            <w:r w:rsidRPr="009D6BAB">
              <w:rPr>
                <w:sz w:val="20"/>
              </w:rPr>
              <w:t>БМК</w:t>
            </w:r>
            <w:r w:rsidRPr="009D6BAB">
              <w:rPr>
                <w:spacing w:val="-2"/>
                <w:sz w:val="20"/>
              </w:rPr>
              <w:t xml:space="preserve"> </w:t>
            </w:r>
            <w:r w:rsidRPr="009D6BAB">
              <w:rPr>
                <w:sz w:val="20"/>
              </w:rPr>
              <w:t>60</w:t>
            </w:r>
            <w:r w:rsidRPr="009D6BAB">
              <w:rPr>
                <w:spacing w:val="-3"/>
                <w:sz w:val="20"/>
              </w:rPr>
              <w:t xml:space="preserve"> </w:t>
            </w:r>
            <w:r w:rsidRPr="009D6BAB">
              <w:rPr>
                <w:sz w:val="20"/>
              </w:rPr>
              <w:t>лет</w:t>
            </w:r>
            <w:r w:rsidRPr="009D6BAB">
              <w:rPr>
                <w:spacing w:val="-3"/>
                <w:sz w:val="20"/>
              </w:rPr>
              <w:t xml:space="preserve"> </w:t>
            </w:r>
            <w:r>
              <w:rPr>
                <w:sz w:val="20"/>
                <w:lang w:val="ru-RU"/>
              </w:rPr>
              <w:t>О</w:t>
            </w:r>
            <w:r w:rsidRPr="009D6BAB">
              <w:rPr>
                <w:sz w:val="20"/>
              </w:rPr>
              <w:t>ктября</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29048,018</w:t>
            </w:r>
          </w:p>
        </w:tc>
        <w:tc>
          <w:tcPr>
            <w:tcW w:w="996"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4" w:type="dxa"/>
            <w:vAlign w:val="center"/>
          </w:tcPr>
          <w:p w:rsidR="00D66462" w:rsidRPr="009D6BAB" w:rsidRDefault="00D66462" w:rsidP="007B0667">
            <w:pPr>
              <w:pStyle w:val="TableParagraph"/>
              <w:spacing w:before="0"/>
              <w:rPr>
                <w:sz w:val="20"/>
              </w:rPr>
            </w:pPr>
            <w:r w:rsidRPr="009D6BAB">
              <w:rPr>
                <w:sz w:val="20"/>
              </w:rPr>
              <w:t>29048,018</w:t>
            </w:r>
          </w:p>
        </w:tc>
        <w:tc>
          <w:tcPr>
            <w:tcW w:w="1135" w:type="dxa"/>
            <w:gridSpan w:val="2"/>
            <w:vAlign w:val="center"/>
          </w:tcPr>
          <w:p w:rsidR="00D66462" w:rsidRPr="009D6BAB" w:rsidRDefault="00D66462" w:rsidP="007B0667">
            <w:pPr>
              <w:pStyle w:val="TableParagraph"/>
              <w:spacing w:before="0"/>
              <w:rPr>
                <w:sz w:val="20"/>
              </w:rPr>
            </w:pPr>
            <w:r w:rsidRPr="009D6BAB">
              <w:rPr>
                <w:sz w:val="20"/>
              </w:rPr>
              <w:t>29048,018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9484,4976</w:t>
            </w:r>
          </w:p>
        </w:tc>
        <w:tc>
          <w:tcPr>
            <w:tcW w:w="996"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4" w:type="dxa"/>
            <w:vAlign w:val="center"/>
          </w:tcPr>
          <w:p w:rsidR="00D66462" w:rsidRPr="009D6BAB" w:rsidRDefault="00D66462" w:rsidP="007B0667">
            <w:pPr>
              <w:pStyle w:val="TableParagraph"/>
              <w:spacing w:before="0"/>
              <w:rPr>
                <w:sz w:val="20"/>
              </w:rPr>
            </w:pPr>
            <w:r w:rsidRPr="009D6BAB">
              <w:rPr>
                <w:sz w:val="20"/>
              </w:rPr>
              <w:t>9484,4976</w:t>
            </w:r>
          </w:p>
        </w:tc>
        <w:tc>
          <w:tcPr>
            <w:tcW w:w="1135" w:type="dxa"/>
            <w:gridSpan w:val="2"/>
            <w:vAlign w:val="center"/>
          </w:tcPr>
          <w:p w:rsidR="00D66462" w:rsidRPr="009D6BAB" w:rsidRDefault="00D66462" w:rsidP="007B0667">
            <w:pPr>
              <w:pStyle w:val="TableParagraph"/>
              <w:spacing w:before="0"/>
              <w:rPr>
                <w:sz w:val="20"/>
              </w:rPr>
            </w:pPr>
            <w:r w:rsidRPr="009D6BAB">
              <w:rPr>
                <w:sz w:val="20"/>
              </w:rPr>
              <w:t>9484,4976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69,78</w:t>
            </w:r>
          </w:p>
        </w:tc>
        <w:tc>
          <w:tcPr>
            <w:tcW w:w="996"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4" w:type="dxa"/>
            <w:vAlign w:val="center"/>
          </w:tcPr>
          <w:p w:rsidR="00D66462" w:rsidRPr="009D6BAB" w:rsidRDefault="00D66462" w:rsidP="007B0667">
            <w:pPr>
              <w:pStyle w:val="TableParagraph"/>
              <w:spacing w:before="0"/>
              <w:rPr>
                <w:sz w:val="20"/>
              </w:rPr>
            </w:pPr>
            <w:r w:rsidRPr="009D6BAB">
              <w:rPr>
                <w:sz w:val="20"/>
              </w:rPr>
              <w:t>69,78</w:t>
            </w:r>
          </w:p>
        </w:tc>
        <w:tc>
          <w:tcPr>
            <w:tcW w:w="1135" w:type="dxa"/>
            <w:gridSpan w:val="2"/>
            <w:vAlign w:val="center"/>
          </w:tcPr>
          <w:p w:rsidR="00D66462" w:rsidRPr="009D6BAB" w:rsidRDefault="00D66462" w:rsidP="007B0667">
            <w:pPr>
              <w:pStyle w:val="TableParagraph"/>
              <w:spacing w:before="0"/>
              <w:rPr>
                <w:sz w:val="20"/>
              </w:rPr>
            </w:pPr>
            <w:r w:rsidRPr="009D6BAB">
              <w:rPr>
                <w:sz w:val="20"/>
              </w:rPr>
              <w:t>69,78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0</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2"/>
                <w:sz w:val="20"/>
              </w:rPr>
              <w:t xml:space="preserve"> </w:t>
            </w:r>
            <w:r w:rsidRPr="009D6BAB">
              <w:rPr>
                <w:sz w:val="20"/>
              </w:rPr>
              <w:t>ул.</w:t>
            </w:r>
            <w:r w:rsidRPr="009D6BAB">
              <w:rPr>
                <w:spacing w:val="-2"/>
                <w:sz w:val="20"/>
              </w:rPr>
              <w:t xml:space="preserve"> </w:t>
            </w:r>
            <w:r w:rsidRPr="009D6BAB">
              <w:rPr>
                <w:sz w:val="20"/>
              </w:rPr>
              <w:t>8</w:t>
            </w:r>
            <w:r w:rsidRPr="009D6BAB">
              <w:rPr>
                <w:spacing w:val="-2"/>
                <w:sz w:val="20"/>
              </w:rPr>
              <w:t xml:space="preserve"> </w:t>
            </w:r>
            <w:r>
              <w:rPr>
                <w:sz w:val="20"/>
                <w:lang w:val="ru-RU"/>
              </w:rPr>
              <w:t>М</w:t>
            </w:r>
            <w:r w:rsidRPr="009D6BAB">
              <w:rPr>
                <w:sz w:val="20"/>
              </w:rPr>
              <w:t>арта</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2212,4912</w:t>
            </w:r>
          </w:p>
        </w:tc>
        <w:tc>
          <w:tcPr>
            <w:tcW w:w="996"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4" w:type="dxa"/>
            <w:vAlign w:val="center"/>
          </w:tcPr>
          <w:p w:rsidR="00D66462" w:rsidRPr="009D6BAB" w:rsidRDefault="00D66462" w:rsidP="007B0667">
            <w:pPr>
              <w:pStyle w:val="TableParagraph"/>
              <w:spacing w:before="0"/>
              <w:rPr>
                <w:sz w:val="20"/>
              </w:rPr>
            </w:pPr>
            <w:r w:rsidRPr="009D6BAB">
              <w:rPr>
                <w:sz w:val="20"/>
              </w:rPr>
              <w:t>2212,4912</w:t>
            </w:r>
          </w:p>
        </w:tc>
        <w:tc>
          <w:tcPr>
            <w:tcW w:w="1135" w:type="dxa"/>
            <w:gridSpan w:val="2"/>
            <w:vAlign w:val="center"/>
          </w:tcPr>
          <w:p w:rsidR="00D66462" w:rsidRPr="009D6BAB" w:rsidRDefault="00D66462" w:rsidP="007B0667">
            <w:pPr>
              <w:pStyle w:val="TableParagraph"/>
              <w:spacing w:before="0"/>
              <w:rPr>
                <w:sz w:val="20"/>
              </w:rPr>
            </w:pPr>
            <w:r w:rsidRPr="009D6BAB">
              <w:rPr>
                <w:sz w:val="20"/>
              </w:rPr>
              <w:t>2212,4912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2414,388</w:t>
            </w:r>
          </w:p>
        </w:tc>
        <w:tc>
          <w:tcPr>
            <w:tcW w:w="996"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4" w:type="dxa"/>
            <w:vAlign w:val="center"/>
          </w:tcPr>
          <w:p w:rsidR="00D66462" w:rsidRPr="009D6BAB" w:rsidRDefault="00D66462" w:rsidP="007B0667">
            <w:pPr>
              <w:pStyle w:val="TableParagraph"/>
              <w:spacing w:before="0"/>
              <w:rPr>
                <w:sz w:val="20"/>
              </w:rPr>
            </w:pPr>
            <w:r w:rsidRPr="009D6BAB">
              <w:rPr>
                <w:sz w:val="20"/>
              </w:rPr>
              <w:t>2414,388</w:t>
            </w:r>
          </w:p>
        </w:tc>
        <w:tc>
          <w:tcPr>
            <w:tcW w:w="1135" w:type="dxa"/>
            <w:gridSpan w:val="2"/>
            <w:vAlign w:val="center"/>
          </w:tcPr>
          <w:p w:rsidR="00D66462" w:rsidRPr="009D6BAB" w:rsidRDefault="00D66462" w:rsidP="007B0667">
            <w:pPr>
              <w:pStyle w:val="TableParagraph"/>
              <w:spacing w:before="0"/>
              <w:rPr>
                <w:sz w:val="20"/>
              </w:rPr>
            </w:pPr>
            <w:r w:rsidRPr="009D6BAB">
              <w:rPr>
                <w:sz w:val="20"/>
              </w:rPr>
              <w:t>2414,388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1</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4"/>
                <w:sz w:val="20"/>
              </w:rPr>
              <w:t xml:space="preserve"> </w:t>
            </w:r>
            <w:r w:rsidRPr="009D6BAB">
              <w:rPr>
                <w:sz w:val="20"/>
              </w:rPr>
              <w:t>Советская</w:t>
            </w:r>
            <w:r w:rsidRPr="009D6BAB">
              <w:rPr>
                <w:spacing w:val="-2"/>
                <w:sz w:val="20"/>
              </w:rPr>
              <w:t xml:space="preserve"> </w:t>
            </w:r>
            <w:r w:rsidRPr="009D6BAB">
              <w:rPr>
                <w:sz w:val="20"/>
              </w:rPr>
              <w:t>д.4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9339,3552</w:t>
            </w:r>
          </w:p>
        </w:tc>
        <w:tc>
          <w:tcPr>
            <w:tcW w:w="996"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4" w:type="dxa"/>
            <w:vAlign w:val="center"/>
          </w:tcPr>
          <w:p w:rsidR="00D66462" w:rsidRPr="009D6BAB" w:rsidRDefault="00D66462" w:rsidP="007B0667">
            <w:pPr>
              <w:pStyle w:val="TableParagraph"/>
              <w:spacing w:before="0"/>
              <w:rPr>
                <w:sz w:val="20"/>
              </w:rPr>
            </w:pPr>
            <w:r w:rsidRPr="009D6BAB">
              <w:rPr>
                <w:sz w:val="20"/>
              </w:rPr>
              <w:t>9339,3552</w:t>
            </w:r>
          </w:p>
        </w:tc>
        <w:tc>
          <w:tcPr>
            <w:tcW w:w="1135" w:type="dxa"/>
            <w:gridSpan w:val="2"/>
            <w:vAlign w:val="center"/>
          </w:tcPr>
          <w:p w:rsidR="00D66462" w:rsidRPr="009D6BAB" w:rsidRDefault="00D66462" w:rsidP="007B0667">
            <w:pPr>
              <w:pStyle w:val="TableParagraph"/>
              <w:spacing w:before="0"/>
              <w:rPr>
                <w:sz w:val="20"/>
              </w:rPr>
            </w:pPr>
            <w:r w:rsidRPr="009D6BAB">
              <w:rPr>
                <w:sz w:val="20"/>
              </w:rPr>
              <w:t>9339,3552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2</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АШФ</w:t>
            </w:r>
            <w:r w:rsidRPr="009D6BAB">
              <w:rPr>
                <w:spacing w:val="-3"/>
                <w:sz w:val="20"/>
              </w:rPr>
              <w:t xml:space="preserve"> </w:t>
            </w:r>
            <w:r w:rsidRPr="009D6BAB">
              <w:rPr>
                <w:sz w:val="20"/>
              </w:rPr>
              <w:t>Прогресс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16747,2</w:t>
            </w:r>
          </w:p>
        </w:tc>
        <w:tc>
          <w:tcPr>
            <w:tcW w:w="996"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4" w:type="dxa"/>
            <w:vAlign w:val="center"/>
          </w:tcPr>
          <w:p w:rsidR="00D66462" w:rsidRPr="009D6BAB" w:rsidRDefault="00D66462" w:rsidP="007B0667">
            <w:pPr>
              <w:pStyle w:val="TableParagraph"/>
              <w:spacing w:before="0"/>
              <w:rPr>
                <w:sz w:val="20"/>
              </w:rPr>
            </w:pPr>
            <w:r w:rsidRPr="009D6BAB">
              <w:rPr>
                <w:sz w:val="20"/>
              </w:rPr>
              <w:t>16747,2</w:t>
            </w:r>
          </w:p>
        </w:tc>
        <w:tc>
          <w:tcPr>
            <w:tcW w:w="1135" w:type="dxa"/>
            <w:gridSpan w:val="2"/>
            <w:vAlign w:val="center"/>
          </w:tcPr>
          <w:p w:rsidR="00D66462" w:rsidRPr="009D6BAB" w:rsidRDefault="00D66462" w:rsidP="007B0667">
            <w:pPr>
              <w:pStyle w:val="TableParagraph"/>
              <w:spacing w:before="0"/>
              <w:rPr>
                <w:sz w:val="20"/>
              </w:rPr>
            </w:pPr>
            <w:r w:rsidRPr="009D6BAB">
              <w:rPr>
                <w:sz w:val="20"/>
              </w:rPr>
              <w:t>16747,2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3</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ООО</w:t>
            </w:r>
            <w:r w:rsidRPr="009D6BAB">
              <w:rPr>
                <w:spacing w:val="-2"/>
                <w:sz w:val="20"/>
              </w:rPr>
              <w:t xml:space="preserve"> </w:t>
            </w:r>
            <w:r w:rsidRPr="009D6BAB">
              <w:rPr>
                <w:sz w:val="20"/>
              </w:rPr>
              <w:t>Бигус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1395,6</w:t>
            </w:r>
          </w:p>
        </w:tc>
        <w:tc>
          <w:tcPr>
            <w:tcW w:w="996"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4" w:type="dxa"/>
            <w:vAlign w:val="center"/>
          </w:tcPr>
          <w:p w:rsidR="00D66462" w:rsidRPr="009D6BAB" w:rsidRDefault="00D66462" w:rsidP="007B0667">
            <w:pPr>
              <w:pStyle w:val="TableParagraph"/>
              <w:spacing w:before="0"/>
              <w:rPr>
                <w:sz w:val="20"/>
              </w:rPr>
            </w:pPr>
            <w:r w:rsidRPr="009D6BAB">
              <w:rPr>
                <w:sz w:val="20"/>
              </w:rPr>
              <w:t>1395,6</w:t>
            </w:r>
          </w:p>
        </w:tc>
        <w:tc>
          <w:tcPr>
            <w:tcW w:w="1135" w:type="dxa"/>
            <w:gridSpan w:val="2"/>
            <w:vAlign w:val="center"/>
          </w:tcPr>
          <w:p w:rsidR="00D66462" w:rsidRDefault="00D66462" w:rsidP="007B0667">
            <w:pPr>
              <w:pStyle w:val="TableParagraph"/>
              <w:spacing w:before="0"/>
              <w:rPr>
                <w:sz w:val="20"/>
              </w:rPr>
            </w:pPr>
            <w:r w:rsidRPr="009D6BAB">
              <w:rPr>
                <w:sz w:val="20"/>
              </w:rPr>
              <w:t>1395,6</w:t>
            </w:r>
          </w:p>
        </w:tc>
      </w:tr>
    </w:tbl>
    <w:p w:rsidR="00F73E68" w:rsidRDefault="00F73E68" w:rsidP="0032747F">
      <w:pPr>
        <w:spacing w:after="0" w:line="360" w:lineRule="auto"/>
        <w:rPr>
          <w:rFonts w:ascii="Times New Roman" w:hAnsi="Times New Roman"/>
          <w:sz w:val="24"/>
          <w:szCs w:val="24"/>
          <w:highlight w:val="yellow"/>
        </w:r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1"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w:t>
      </w:r>
      <w:r w:rsidRPr="00635681">
        <w:rPr>
          <w:b w:val="0"/>
          <w:sz w:val="24"/>
          <w:szCs w:val="24"/>
        </w:rPr>
        <w:lastRenderedPageBreak/>
        <w:t xml:space="preserve">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2" w:name="_bookmark36"/>
      <w:bookmarkEnd w:id="142"/>
      <w:r w:rsidRPr="000C1082">
        <w:rPr>
          <w:rFonts w:ascii="Times New Roman" w:hAnsi="Times New Roman"/>
          <w:b/>
          <w:sz w:val="24"/>
          <w:szCs w:val="24"/>
        </w:rPr>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B2CDC" w:rsidRDefault="000B2CDC">
      <w:pPr>
        <w:spacing w:after="0" w:line="240" w:lineRule="auto"/>
        <w:rPr>
          <w:rFonts w:ascii="Times New Roman" w:hAnsi="Times New Roman"/>
          <w:b/>
          <w:sz w:val="24"/>
          <w:szCs w:val="24"/>
        </w:rPr>
      </w:pPr>
      <w:bookmarkStart w:id="143" w:name="_bookmark37"/>
      <w:bookmarkEnd w:id="143"/>
      <w:r>
        <w:rPr>
          <w:rFonts w:ascii="Times New Roman" w:hAnsi="Times New Roman"/>
          <w:b/>
          <w:sz w:val="24"/>
          <w:szCs w:val="24"/>
        </w:rPr>
        <w:br w:type="page"/>
      </w:r>
    </w:p>
    <w:p w:rsidR="000C1082" w:rsidRPr="000C1082" w:rsidRDefault="000C1082" w:rsidP="000C1082">
      <w:pPr>
        <w:spacing w:after="2" w:line="360" w:lineRule="auto"/>
        <w:ind w:left="142" w:right="284"/>
        <w:jc w:val="both"/>
        <w:rPr>
          <w:rFonts w:ascii="Times New Roman" w:hAnsi="Times New Roman"/>
          <w:sz w:val="24"/>
          <w:szCs w:val="24"/>
        </w:rPr>
      </w:pPr>
      <w:r w:rsidRPr="000C1082">
        <w:rPr>
          <w:rFonts w:ascii="Times New Roman" w:hAnsi="Times New Roman"/>
          <w:b/>
          <w:sz w:val="24"/>
          <w:szCs w:val="24"/>
        </w:rPr>
        <w:lastRenderedPageBreak/>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jc w:val="center"/>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D66462">
        <w:trPr>
          <w:trHeight w:val="2053"/>
          <w:jc w:val="center"/>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D66462">
        <w:trPr>
          <w:trHeight w:val="583"/>
          <w:jc w:val="center"/>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D66462">
        <w:trPr>
          <w:trHeight w:val="377"/>
          <w:jc w:val="center"/>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6"/>
          <w:jc w:val="center"/>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6"/>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51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52"/>
          <w:jc w:val="center"/>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8"/>
          <w:jc w:val="center"/>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4"/>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0"/>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39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sectPr w:rsidR="000C1082" w:rsidSect="006356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187"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4135"/>
        <w:gridCol w:w="629"/>
        <w:gridCol w:w="80"/>
        <w:gridCol w:w="992"/>
        <w:gridCol w:w="53"/>
        <w:gridCol w:w="656"/>
        <w:gridCol w:w="9"/>
        <w:gridCol w:w="700"/>
        <w:gridCol w:w="1108"/>
        <w:gridCol w:w="26"/>
        <w:gridCol w:w="992"/>
        <w:gridCol w:w="108"/>
        <w:gridCol w:w="601"/>
        <w:gridCol w:w="64"/>
        <w:gridCol w:w="786"/>
        <w:gridCol w:w="1023"/>
        <w:gridCol w:w="111"/>
        <w:gridCol w:w="992"/>
        <w:gridCol w:w="23"/>
        <w:gridCol w:w="665"/>
        <w:gridCol w:w="21"/>
        <w:gridCol w:w="709"/>
      </w:tblGrid>
      <w:tr w:rsidR="00F409B8" w:rsidRPr="007373EA" w:rsidTr="00614310">
        <w:trPr>
          <w:trHeight w:val="20"/>
        </w:trPr>
        <w:tc>
          <w:tcPr>
            <w:tcW w:w="704"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№п/сх</w:t>
            </w:r>
          </w:p>
        </w:tc>
        <w:tc>
          <w:tcPr>
            <w:tcW w:w="4135"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Наименование котельной и типы</w:t>
            </w:r>
            <w:r w:rsidRPr="00614310">
              <w:rPr>
                <w:rFonts w:cs="Times New Roman"/>
                <w:spacing w:val="-43"/>
                <w:sz w:val="20"/>
                <w:szCs w:val="20"/>
                <w:lang w:val="ru-RU"/>
              </w:rPr>
              <w:t xml:space="preserve"> </w:t>
            </w:r>
            <w:r w:rsidRPr="00614310">
              <w:rPr>
                <w:rFonts w:cs="Times New Roman"/>
                <w:sz w:val="20"/>
                <w:szCs w:val="20"/>
                <w:lang w:val="ru-RU"/>
              </w:rPr>
              <w:t>зданий,</w:t>
            </w:r>
            <w:r w:rsidRPr="00614310">
              <w:rPr>
                <w:rFonts w:cs="Times New Roman"/>
                <w:spacing w:val="-1"/>
                <w:sz w:val="20"/>
                <w:szCs w:val="20"/>
                <w:lang w:val="ru-RU"/>
              </w:rPr>
              <w:t xml:space="preserve"> </w:t>
            </w:r>
            <w:r w:rsidRPr="00614310">
              <w:rPr>
                <w:rFonts w:cs="Times New Roman"/>
                <w:sz w:val="20"/>
                <w:szCs w:val="20"/>
                <w:lang w:val="ru-RU"/>
              </w:rPr>
              <w:t>подключенных</w:t>
            </w:r>
            <w:r w:rsidRPr="00614310">
              <w:rPr>
                <w:rFonts w:cs="Times New Roman"/>
                <w:spacing w:val="-1"/>
                <w:sz w:val="20"/>
                <w:szCs w:val="20"/>
                <w:lang w:val="ru-RU"/>
              </w:rPr>
              <w:t xml:space="preserve"> </w:t>
            </w:r>
            <w:r w:rsidRPr="00614310">
              <w:rPr>
                <w:rFonts w:cs="Times New Roman"/>
                <w:sz w:val="20"/>
                <w:szCs w:val="20"/>
                <w:lang w:val="ru-RU"/>
              </w:rPr>
              <w:t>к</w:t>
            </w:r>
            <w:r w:rsidRPr="00614310">
              <w:rPr>
                <w:rFonts w:cs="Times New Roman"/>
                <w:spacing w:val="-1"/>
                <w:sz w:val="20"/>
                <w:szCs w:val="20"/>
                <w:lang w:val="ru-RU"/>
              </w:rPr>
              <w:t xml:space="preserve"> </w:t>
            </w:r>
            <w:r w:rsidRPr="00614310">
              <w:rPr>
                <w:rFonts w:cs="Times New Roman"/>
                <w:sz w:val="20"/>
                <w:szCs w:val="20"/>
                <w:lang w:val="ru-RU"/>
              </w:rPr>
              <w:t>ней</w:t>
            </w:r>
          </w:p>
        </w:tc>
        <w:tc>
          <w:tcPr>
            <w:tcW w:w="3119"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3"/>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685"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544"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629"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Отопление</w:t>
            </w:r>
          </w:p>
        </w:tc>
        <w:tc>
          <w:tcPr>
            <w:tcW w:w="1125"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00"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108"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w:t>
            </w:r>
            <w:r w:rsidRPr="00614310">
              <w:rPr>
                <w:rFonts w:cs="Times New Roman"/>
                <w:sz w:val="20"/>
                <w:szCs w:val="20"/>
                <w:lang w:val="ru-RU"/>
              </w:rPr>
              <w:t>е</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86"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023"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w:t>
            </w:r>
            <w:r w:rsidRPr="00614310">
              <w:rPr>
                <w:rFonts w:cs="Times New Roman"/>
                <w:spacing w:val="-42"/>
                <w:sz w:val="20"/>
                <w:szCs w:val="20"/>
              </w:rPr>
              <w:t xml:space="preserve"> </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30"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2021</w:t>
            </w:r>
            <w:r w:rsidRPr="00614310">
              <w:rPr>
                <w:rFonts w:cs="Times New Roman"/>
                <w:spacing w:val="-1"/>
                <w:sz w:val="20"/>
                <w:szCs w:val="20"/>
              </w:rPr>
              <w:t xml:space="preserve"> </w:t>
            </w:r>
            <w:r w:rsidRPr="00614310">
              <w:rPr>
                <w:rFonts w:cs="Times New Roman"/>
                <w:sz w:val="20"/>
                <w:szCs w:val="20"/>
              </w:rPr>
              <w:t>г.</w:t>
            </w:r>
          </w:p>
        </w:tc>
        <w:tc>
          <w:tcPr>
            <w:tcW w:w="3685"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2022</w:t>
            </w:r>
            <w:r w:rsidRPr="00614310">
              <w:rPr>
                <w:rFonts w:cs="Times New Roman"/>
                <w:spacing w:val="-1"/>
                <w:sz w:val="20"/>
                <w:szCs w:val="20"/>
              </w:rPr>
              <w:t xml:space="preserve"> </w:t>
            </w:r>
            <w:r w:rsidRPr="00614310">
              <w:rPr>
                <w:rFonts w:cs="Times New Roman"/>
                <w:sz w:val="20"/>
                <w:szCs w:val="20"/>
              </w:rPr>
              <w:t>г.</w:t>
            </w:r>
          </w:p>
        </w:tc>
        <w:tc>
          <w:tcPr>
            <w:tcW w:w="3544" w:type="dxa"/>
            <w:gridSpan w:val="7"/>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rPr>
              <w:t>2023</w:t>
            </w:r>
            <w:r w:rsidRPr="00614310">
              <w:rPr>
                <w:rFonts w:cs="Times New Roman"/>
                <w:spacing w:val="-1"/>
                <w:sz w:val="20"/>
                <w:szCs w:val="20"/>
              </w:rPr>
              <w:t xml:space="preserve"> </w:t>
            </w:r>
            <w:r w:rsidRPr="00614310">
              <w:rPr>
                <w:rFonts w:cs="Times New Roman"/>
                <w:sz w:val="20"/>
                <w:szCs w:val="20"/>
              </w:rPr>
              <w:t>г.</w:t>
            </w:r>
            <w:r w:rsidRPr="00614310">
              <w:rPr>
                <w:rFonts w:cs="Times New Roman"/>
                <w:sz w:val="20"/>
                <w:szCs w:val="20"/>
                <w:lang w:val="ru-RU"/>
              </w:rPr>
              <w:t>-2035 г.</w:t>
            </w:r>
          </w:p>
        </w:tc>
      </w:tr>
      <w:tr w:rsidR="00F409B8" w:rsidRPr="007373E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rPr>
            </w:pPr>
            <w:r w:rsidRPr="00614310">
              <w:rPr>
                <w:rFonts w:cs="Times New Roman"/>
                <w:sz w:val="20"/>
                <w:szCs w:val="20"/>
              </w:rPr>
              <w:t>1</w:t>
            </w:r>
          </w:p>
        </w:tc>
        <w:tc>
          <w:tcPr>
            <w:tcW w:w="4135" w:type="dxa"/>
          </w:tcPr>
          <w:p w:rsidR="00F409B8" w:rsidRPr="00614310" w:rsidRDefault="00F409B8" w:rsidP="0098435A">
            <w:pPr>
              <w:pStyle w:val="TableParagraph"/>
              <w:spacing w:before="0"/>
              <w:jc w:val="left"/>
              <w:rPr>
                <w:rFonts w:cs="Times New Roman"/>
                <w:b/>
                <w:sz w:val="20"/>
                <w:szCs w:val="20"/>
                <w:lang w:val="ru-RU"/>
              </w:rPr>
            </w:pPr>
            <w:r w:rsidRPr="00614310">
              <w:rPr>
                <w:rFonts w:cs="Times New Roman"/>
                <w:b/>
                <w:sz w:val="20"/>
                <w:szCs w:val="20"/>
                <w:lang w:val="ru-RU"/>
              </w:rPr>
              <w:t>ПГ</w:t>
            </w:r>
            <w:r w:rsidRPr="00614310">
              <w:rPr>
                <w:rFonts w:cs="Times New Roman"/>
                <w:b/>
                <w:spacing w:val="-1"/>
                <w:sz w:val="20"/>
                <w:szCs w:val="20"/>
                <w:lang w:val="ru-RU"/>
              </w:rPr>
              <w:t xml:space="preserve"> </w:t>
            </w:r>
            <w:r w:rsidRPr="00614310">
              <w:rPr>
                <w:rFonts w:cs="Times New Roman"/>
                <w:b/>
                <w:sz w:val="20"/>
                <w:szCs w:val="20"/>
                <w:lang w:val="ru-RU"/>
              </w:rPr>
              <w:t>ТЭЦ</w:t>
            </w:r>
            <w:r w:rsidRPr="00614310">
              <w:rPr>
                <w:rFonts w:cs="Times New Roman"/>
                <w:b/>
                <w:spacing w:val="-1"/>
                <w:sz w:val="20"/>
                <w:szCs w:val="20"/>
                <w:lang w:val="ru-RU"/>
              </w:rPr>
              <w:t xml:space="preserve"> </w:t>
            </w:r>
            <w:r w:rsidRPr="00614310">
              <w:rPr>
                <w:rFonts w:cs="Times New Roman"/>
                <w:b/>
                <w:sz w:val="20"/>
                <w:szCs w:val="20"/>
                <w:lang w:val="ru-RU"/>
              </w:rPr>
              <w:t>и</w:t>
            </w:r>
            <w:r w:rsidR="0098435A">
              <w:rPr>
                <w:rFonts w:cs="Times New Roman"/>
                <w:b/>
                <w:sz w:val="20"/>
                <w:szCs w:val="20"/>
                <w:lang w:val="ru-RU"/>
              </w:rPr>
              <w:t xml:space="preserve"> </w:t>
            </w:r>
            <w:r w:rsidR="0098435A" w:rsidRPr="00ED79B6">
              <w:rPr>
                <w:rFonts w:cs="Times New Roman"/>
                <w:b/>
                <w:sz w:val="20"/>
                <w:szCs w:val="20"/>
                <w:lang w:val="ru-RU"/>
              </w:rPr>
              <w:t xml:space="preserve">производственная </w:t>
            </w:r>
            <w:r w:rsidRPr="00ED79B6">
              <w:rPr>
                <w:rFonts w:cs="Times New Roman"/>
                <w:b/>
                <w:spacing w:val="-2"/>
                <w:sz w:val="20"/>
                <w:szCs w:val="20"/>
                <w:lang w:val="ru-RU"/>
              </w:rPr>
              <w:t xml:space="preserve"> </w:t>
            </w:r>
            <w:r w:rsidRPr="00ED79B6">
              <w:rPr>
                <w:rFonts w:cs="Times New Roman"/>
                <w:b/>
                <w:sz w:val="20"/>
                <w:szCs w:val="20"/>
                <w:lang w:val="ru-RU"/>
              </w:rPr>
              <w:t>котельная</w:t>
            </w:r>
            <w:r w:rsidRPr="00614310">
              <w:rPr>
                <w:rFonts w:cs="Times New Roman"/>
                <w:b/>
                <w:spacing w:val="-1"/>
                <w:sz w:val="20"/>
                <w:szCs w:val="20"/>
                <w:lang w:val="ru-RU"/>
              </w:rPr>
              <w:t xml:space="preserve"> </w:t>
            </w:r>
            <w:r w:rsidRPr="00614310">
              <w:rPr>
                <w:rFonts w:cs="Times New Roman"/>
                <w:b/>
                <w:sz w:val="20"/>
                <w:szCs w:val="20"/>
                <w:lang w:val="ru-RU"/>
              </w:rPr>
              <w:t>УК</w:t>
            </w:r>
            <w:r w:rsidRPr="00614310">
              <w:rPr>
                <w:rFonts w:cs="Times New Roman"/>
                <w:b/>
                <w:spacing w:val="-2"/>
                <w:sz w:val="20"/>
                <w:szCs w:val="20"/>
                <w:lang w:val="ru-RU"/>
              </w:rPr>
              <w:t xml:space="preserve"> </w:t>
            </w:r>
            <w:r w:rsidRPr="00614310">
              <w:rPr>
                <w:rFonts w:cs="Times New Roman"/>
                <w:b/>
                <w:sz w:val="20"/>
                <w:szCs w:val="20"/>
                <w:lang w:val="ru-RU"/>
              </w:rPr>
              <w:t>ИП</w:t>
            </w:r>
            <w:r w:rsidR="0098435A">
              <w:rPr>
                <w:rFonts w:cs="Times New Roman"/>
                <w:b/>
                <w:sz w:val="20"/>
                <w:szCs w:val="20"/>
                <w:lang w:val="ru-RU"/>
              </w:rPr>
              <w:t xml:space="preserve"> «Родники»</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r>
      <w:tr w:rsidR="007373EA" w:rsidRPr="0001784A" w:rsidTr="00614310">
        <w:trPr>
          <w:trHeight w:val="20"/>
        </w:trPr>
        <w:tc>
          <w:tcPr>
            <w:tcW w:w="704" w:type="dxa"/>
            <w:vMerge w:val="restart"/>
          </w:tcPr>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2</w:t>
            </w:r>
          </w:p>
        </w:tc>
        <w:tc>
          <w:tcPr>
            <w:tcW w:w="4135" w:type="dxa"/>
          </w:tcPr>
          <w:p w:rsidR="007373EA" w:rsidRPr="00614310" w:rsidRDefault="00614310" w:rsidP="00F409B8">
            <w:pPr>
              <w:pStyle w:val="TableParagraph"/>
              <w:spacing w:before="0"/>
              <w:jc w:val="left"/>
              <w:rPr>
                <w:rFonts w:cs="Times New Roman"/>
                <w:b/>
                <w:sz w:val="20"/>
                <w:szCs w:val="20"/>
              </w:rPr>
            </w:pPr>
            <w:r w:rsidRPr="00614310">
              <w:rPr>
                <w:rFonts w:cs="Times New Roman"/>
                <w:b/>
                <w:sz w:val="20"/>
                <w:szCs w:val="20"/>
                <w:lang w:val="ru-RU"/>
              </w:rPr>
              <w:t xml:space="preserve">Котельная ООО «Энергетик»  «Агросервис» №1 г. Родники, ул. </w:t>
            </w:r>
            <w:r w:rsidRPr="00614310">
              <w:rPr>
                <w:rFonts w:cs="Times New Roman"/>
                <w:b/>
                <w:sz w:val="20"/>
                <w:szCs w:val="20"/>
              </w:rPr>
              <w:t>З. Космодемьянской, д.1а</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0"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850" w:type="dxa"/>
            <w:gridSpan w:val="2"/>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9"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rPr>
            </w:pPr>
            <w:r w:rsidRPr="00614310">
              <w:rPr>
                <w:rFonts w:cs="Times New Roman"/>
                <w:b/>
                <w:sz w:val="20"/>
                <w:szCs w:val="20"/>
                <w:lang w:eastAsia="ru-RU"/>
              </w:rPr>
              <w:t>0,141</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0,015</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850"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9"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r>
      <w:tr w:rsidR="00F409B8" w:rsidRPr="0001784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lang w:val="ru-RU"/>
              </w:rPr>
              <w:t>3</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rPr>
              <w:t>О</w:t>
            </w:r>
            <w:r w:rsidRPr="00614310">
              <w:rPr>
                <w:rFonts w:cs="Times New Roman"/>
                <w:b/>
                <w:sz w:val="20"/>
                <w:szCs w:val="20"/>
                <w:lang w:val="ru-RU"/>
              </w:rPr>
              <w:t>О</w:t>
            </w:r>
            <w:r w:rsidRPr="00614310">
              <w:rPr>
                <w:rFonts w:cs="Times New Roman"/>
                <w:b/>
                <w:sz w:val="20"/>
                <w:szCs w:val="20"/>
              </w:rPr>
              <w:t>О</w:t>
            </w:r>
            <w:r w:rsidRPr="00614310">
              <w:rPr>
                <w:rFonts w:cs="Times New Roman"/>
                <w:b/>
                <w:spacing w:val="39"/>
                <w:sz w:val="20"/>
                <w:szCs w:val="20"/>
              </w:rPr>
              <w:t xml:space="preserve"> </w:t>
            </w:r>
            <w:r w:rsidRPr="00614310">
              <w:rPr>
                <w:rFonts w:cs="Times New Roman"/>
                <w:b/>
                <w:spacing w:val="39"/>
                <w:sz w:val="20"/>
                <w:szCs w:val="20"/>
                <w:lang w:val="ru-RU"/>
              </w:rPr>
              <w:t>«</w:t>
            </w:r>
            <w:r w:rsidRPr="00614310">
              <w:rPr>
                <w:rFonts w:cs="Times New Roman"/>
                <w:b/>
                <w:sz w:val="20"/>
                <w:szCs w:val="20"/>
              </w:rPr>
              <w:t>Теплоснаб-Родники</w:t>
            </w:r>
            <w:r w:rsidRPr="00614310">
              <w:rPr>
                <w:rFonts w:cs="Times New Roman"/>
                <w:b/>
                <w:sz w:val="20"/>
                <w:szCs w:val="20"/>
                <w:lang w:val="ru-RU"/>
              </w:rPr>
              <w:t>»</w:t>
            </w:r>
          </w:p>
        </w:tc>
        <w:tc>
          <w:tcPr>
            <w:tcW w:w="709" w:type="dxa"/>
            <w:gridSpan w:val="2"/>
            <w:vAlign w:val="center"/>
          </w:tcPr>
          <w:p w:rsidR="00F409B8" w:rsidRPr="00614310" w:rsidRDefault="00F409B8" w:rsidP="00F409B8">
            <w:pPr>
              <w:pStyle w:val="TableParagraph"/>
              <w:spacing w:before="0"/>
              <w:rPr>
                <w:rFonts w:cs="Times New Roman"/>
                <w:b/>
                <w:sz w:val="20"/>
                <w:szCs w:val="20"/>
                <w:lang w:val="ru-RU"/>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4</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пр. Северный, д.1. (школы №2)</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5</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№20 ООО «Энергетик»,  г. Родники, мкр. Гагарина, д.22 (школы №3)</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6</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№10 ООО «Энергетик», г. Родники, ул. Родниковская, д.2 (д/с №9 Солнышко)</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7</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пл. Фрунзе, д.8 (Детского сада №11 «Голубок»)</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8</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4"/>
                <w:sz w:val="20"/>
                <w:szCs w:val="20"/>
              </w:rPr>
              <w:t xml:space="preserve"> </w:t>
            </w:r>
            <w:r w:rsidRPr="007373EA">
              <w:rPr>
                <w:rFonts w:cs="Times New Roman"/>
                <w:b/>
                <w:sz w:val="20"/>
                <w:szCs w:val="20"/>
              </w:rPr>
              <w:t>мкр.</w:t>
            </w:r>
            <w:r w:rsidRPr="007373EA">
              <w:rPr>
                <w:rFonts w:cs="Times New Roman"/>
                <w:b/>
                <w:spacing w:val="-2"/>
                <w:sz w:val="20"/>
                <w:szCs w:val="20"/>
              </w:rPr>
              <w:t xml:space="preserve"> </w:t>
            </w:r>
            <w:r w:rsidRPr="007373EA">
              <w:rPr>
                <w:rFonts w:cs="Times New Roman"/>
                <w:b/>
                <w:sz w:val="20"/>
                <w:szCs w:val="20"/>
              </w:rPr>
              <w:t>Машиностроитель</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9</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60</w:t>
            </w:r>
            <w:r w:rsidRPr="007373EA">
              <w:rPr>
                <w:rFonts w:cs="Times New Roman"/>
                <w:b/>
                <w:spacing w:val="-2"/>
                <w:sz w:val="20"/>
                <w:szCs w:val="20"/>
              </w:rPr>
              <w:t xml:space="preserve"> </w:t>
            </w:r>
            <w:r w:rsidRPr="007373EA">
              <w:rPr>
                <w:rFonts w:cs="Times New Roman"/>
                <w:b/>
                <w:sz w:val="20"/>
                <w:szCs w:val="20"/>
              </w:rPr>
              <w:t>лет</w:t>
            </w:r>
            <w:r w:rsidRPr="007373EA">
              <w:rPr>
                <w:rFonts w:cs="Times New Roman"/>
                <w:b/>
                <w:spacing w:val="-3"/>
                <w:sz w:val="20"/>
                <w:szCs w:val="20"/>
              </w:rPr>
              <w:t xml:space="preserve"> </w:t>
            </w:r>
            <w:r w:rsidR="0001784A" w:rsidRPr="007373EA">
              <w:rPr>
                <w:rFonts w:cs="Times New Roman"/>
                <w:b/>
                <w:sz w:val="20"/>
                <w:szCs w:val="20"/>
                <w:lang w:val="ru-RU"/>
              </w:rPr>
              <w:t>О</w:t>
            </w:r>
            <w:r w:rsidRPr="007373EA">
              <w:rPr>
                <w:rFonts w:cs="Times New Roman"/>
                <w:b/>
                <w:sz w:val="20"/>
                <w:szCs w:val="20"/>
              </w:rPr>
              <w:t>ктября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10</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3"/>
                <w:sz w:val="20"/>
                <w:szCs w:val="20"/>
              </w:rPr>
              <w:t xml:space="preserve"> </w:t>
            </w:r>
            <w:r w:rsidRPr="007373EA">
              <w:rPr>
                <w:rFonts w:cs="Times New Roman"/>
                <w:b/>
                <w:sz w:val="20"/>
                <w:szCs w:val="20"/>
              </w:rPr>
              <w:t>ул.</w:t>
            </w:r>
            <w:r w:rsidRPr="007373EA">
              <w:rPr>
                <w:rFonts w:cs="Times New Roman"/>
                <w:b/>
                <w:spacing w:val="-1"/>
                <w:sz w:val="20"/>
                <w:szCs w:val="20"/>
              </w:rPr>
              <w:t xml:space="preserve"> </w:t>
            </w:r>
            <w:r w:rsidRPr="007373EA">
              <w:rPr>
                <w:rFonts w:cs="Times New Roman"/>
                <w:b/>
                <w:sz w:val="20"/>
                <w:szCs w:val="20"/>
              </w:rPr>
              <w:t>8</w:t>
            </w:r>
            <w:r w:rsidRPr="007373EA">
              <w:rPr>
                <w:rFonts w:cs="Times New Roman"/>
                <w:b/>
                <w:spacing w:val="-2"/>
                <w:sz w:val="20"/>
                <w:szCs w:val="20"/>
              </w:rPr>
              <w:t xml:space="preserve"> </w:t>
            </w:r>
            <w:r w:rsidR="0001784A" w:rsidRPr="007373EA">
              <w:rPr>
                <w:rFonts w:cs="Times New Roman"/>
                <w:b/>
                <w:sz w:val="20"/>
                <w:szCs w:val="20"/>
                <w:lang w:val="ru-RU"/>
              </w:rPr>
              <w:t>М</w:t>
            </w:r>
            <w:r w:rsidRPr="007373EA">
              <w:rPr>
                <w:rFonts w:cs="Times New Roman"/>
                <w:b/>
                <w:sz w:val="20"/>
                <w:szCs w:val="20"/>
              </w:rPr>
              <w:t>арта</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11</w:t>
            </w:r>
          </w:p>
        </w:tc>
        <w:tc>
          <w:tcPr>
            <w:tcW w:w="4135" w:type="dxa"/>
          </w:tcPr>
          <w:p w:rsidR="005330C9" w:rsidRPr="007373EA" w:rsidRDefault="005330C9"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Советская</w:t>
            </w:r>
            <w:r w:rsidRPr="007373EA">
              <w:rPr>
                <w:rFonts w:cs="Times New Roman"/>
                <w:b/>
                <w:spacing w:val="-1"/>
                <w:sz w:val="20"/>
                <w:szCs w:val="20"/>
              </w:rPr>
              <w:t xml:space="preserve"> </w:t>
            </w:r>
            <w:r w:rsidRPr="007373EA">
              <w:rPr>
                <w:rFonts w:cs="Times New Roman"/>
                <w:b/>
                <w:sz w:val="20"/>
                <w:szCs w:val="20"/>
              </w:rPr>
              <w:t>д.4</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73E68">
            <w:pPr>
              <w:pStyle w:val="TableParagraph"/>
              <w:spacing w:before="0"/>
              <w:rPr>
                <w:rFonts w:cs="Times New Roman"/>
                <w:sz w:val="20"/>
                <w:szCs w:val="20"/>
              </w:rPr>
            </w:pPr>
            <w:r w:rsidRPr="007373EA">
              <w:rPr>
                <w:rFonts w:cs="Times New Roman"/>
                <w:sz w:val="20"/>
                <w:szCs w:val="20"/>
              </w:rPr>
              <w:t>0,</w:t>
            </w:r>
            <w:r w:rsidRPr="007373EA">
              <w:rPr>
                <w:rFonts w:cs="Times New Roman"/>
                <w:sz w:val="20"/>
                <w:szCs w:val="20"/>
                <w:lang w:val="ru-RU"/>
              </w:rPr>
              <w:t>51</w:t>
            </w:r>
            <w:r w:rsidRPr="007373EA">
              <w:rPr>
                <w:rFonts w:cs="Times New Roman"/>
                <w:sz w:val="20"/>
                <w:szCs w:val="20"/>
              </w:rPr>
              <w:t>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12</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АШФ</w:t>
            </w:r>
            <w:r w:rsidRPr="007373EA">
              <w:rPr>
                <w:rFonts w:cs="Times New Roman"/>
                <w:b/>
                <w:spacing w:val="-3"/>
                <w:sz w:val="20"/>
                <w:szCs w:val="20"/>
              </w:rPr>
              <w:t xml:space="preserve"> </w:t>
            </w:r>
            <w:r w:rsidRPr="007373EA">
              <w:rPr>
                <w:rFonts w:cs="Times New Roman"/>
                <w:b/>
                <w:sz w:val="20"/>
                <w:szCs w:val="20"/>
              </w:rPr>
              <w:t>Прогресс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13</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ООО</w:t>
            </w:r>
            <w:r w:rsidRPr="007373EA">
              <w:rPr>
                <w:rFonts w:cs="Times New Roman"/>
                <w:b/>
                <w:spacing w:val="-1"/>
                <w:sz w:val="20"/>
                <w:szCs w:val="20"/>
              </w:rPr>
              <w:t xml:space="preserve"> </w:t>
            </w:r>
            <w:r w:rsidRPr="007373EA">
              <w:rPr>
                <w:rFonts w:cs="Times New Roman"/>
                <w:b/>
                <w:sz w:val="20"/>
                <w:szCs w:val="20"/>
              </w:rPr>
              <w:t>Бигус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F409B8"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1"/>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7B0667">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7B066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7B0667" w:rsidRPr="000C1082" w:rsidRDefault="007B066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rPr>
                <w:rFonts w:ascii="Times New Roman" w:hAnsi="Times New Roman"/>
                <w:color w:val="000000" w:themeColor="text1"/>
              </w:rPr>
            </w:pPr>
            <w:r w:rsidRPr="007B0667">
              <w:rPr>
                <w:rFonts w:ascii="Times New Roman" w:hAnsi="Times New Roman"/>
              </w:rPr>
              <w:t>3463,72</w:t>
            </w:r>
          </w:p>
        </w:tc>
        <w:tc>
          <w:tcPr>
            <w:tcW w:w="381"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381" w:type="pct"/>
            <w:tcBorders>
              <w:top w:val="single" w:sz="4" w:space="0" w:color="auto"/>
              <w:left w:val="nil"/>
              <w:bottom w:val="single" w:sz="4" w:space="0" w:color="auto"/>
              <w:right w:val="single" w:sz="4" w:space="0" w:color="auto"/>
            </w:tcBorders>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48"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63"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72" w:type="pct"/>
            <w:tcBorders>
              <w:top w:val="nil"/>
              <w:left w:val="single" w:sz="4" w:space="0" w:color="auto"/>
              <w:bottom w:val="single" w:sz="4" w:space="0" w:color="auto"/>
              <w:right w:val="single" w:sz="4" w:space="0" w:color="auto"/>
            </w:tcBorders>
            <w:shd w:val="clear" w:color="auto" w:fill="auto"/>
            <w:vAlign w:val="center"/>
          </w:tcPr>
          <w:p w:rsidR="007B0667" w:rsidRPr="00ED79B6" w:rsidRDefault="00A61DB5" w:rsidP="007B0667">
            <w:pPr>
              <w:spacing w:after="0" w:line="240" w:lineRule="auto"/>
              <w:jc w:val="center"/>
            </w:pPr>
            <w:r w:rsidRPr="00ED79B6">
              <w:t>3330,39</w:t>
            </w:r>
          </w:p>
        </w:tc>
        <w:tc>
          <w:tcPr>
            <w:tcW w:w="481" w:type="pct"/>
            <w:tcBorders>
              <w:top w:val="nil"/>
              <w:left w:val="nil"/>
              <w:bottom w:val="single" w:sz="4" w:space="0" w:color="auto"/>
              <w:right w:val="single" w:sz="4" w:space="0" w:color="auto"/>
            </w:tcBorders>
            <w:shd w:val="clear" w:color="auto" w:fill="auto"/>
            <w:vAlign w:val="center"/>
          </w:tcPr>
          <w:p w:rsidR="007B0667" w:rsidRPr="00ED79B6" w:rsidRDefault="00A61DB5" w:rsidP="007B0667">
            <w:pPr>
              <w:spacing w:after="0" w:line="240" w:lineRule="auto"/>
              <w:jc w:val="center"/>
            </w:pPr>
            <w:r w:rsidRPr="00ED79B6">
              <w:t>3330,39</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p w:rsidR="00EB6ACE"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tbl>
      <w:tblPr>
        <w:tblW w:w="4763" w:type="pct"/>
        <w:jc w:val="center"/>
        <w:tblLayout w:type="fixed"/>
        <w:tblLook w:val="04A0"/>
      </w:tblPr>
      <w:tblGrid>
        <w:gridCol w:w="5019"/>
        <w:gridCol w:w="1090"/>
        <w:gridCol w:w="1414"/>
        <w:gridCol w:w="1276"/>
        <w:gridCol w:w="1556"/>
        <w:gridCol w:w="993"/>
        <w:gridCol w:w="993"/>
        <w:gridCol w:w="1078"/>
        <w:gridCol w:w="1314"/>
      </w:tblGrid>
      <w:tr w:rsidR="007B0667" w:rsidRPr="00FF3282" w:rsidTr="007B0667">
        <w:trPr>
          <w:trHeight w:val="353"/>
          <w:jc w:val="center"/>
        </w:trPr>
        <w:tc>
          <w:tcPr>
            <w:tcW w:w="170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Наименование источника теплоснабжения</w:t>
            </w:r>
          </w:p>
        </w:tc>
        <w:tc>
          <w:tcPr>
            <w:tcW w:w="3297" w:type="pct"/>
            <w:gridSpan w:val="8"/>
            <w:tcBorders>
              <w:top w:val="single" w:sz="4" w:space="0" w:color="auto"/>
              <w:left w:val="single" w:sz="4" w:space="0" w:color="auto"/>
              <w:bottom w:val="single" w:sz="4" w:space="0" w:color="auto"/>
              <w:right w:val="single" w:sz="4" w:space="0" w:color="000000"/>
            </w:tcBorders>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Объем теплоносителя, м</w:t>
            </w:r>
            <w:r w:rsidRPr="00FF3282">
              <w:rPr>
                <w:rFonts w:ascii="Times New Roman" w:eastAsia="Times New Roman" w:hAnsi="Times New Roman"/>
                <w:vertAlign w:val="superscript"/>
                <w:lang w:eastAsia="ru-RU"/>
              </w:rPr>
              <w:t>3</w:t>
            </w:r>
          </w:p>
        </w:tc>
      </w:tr>
      <w:tr w:rsidR="007B0667" w:rsidRPr="00FF3282" w:rsidTr="007B0667">
        <w:trPr>
          <w:trHeight w:val="577"/>
          <w:jc w:val="center"/>
        </w:trPr>
        <w:tc>
          <w:tcPr>
            <w:tcW w:w="1703" w:type="pct"/>
            <w:vMerge/>
            <w:tcBorders>
              <w:top w:val="single" w:sz="4" w:space="0" w:color="auto"/>
              <w:left w:val="single" w:sz="4" w:space="0" w:color="auto"/>
              <w:bottom w:val="single" w:sz="4" w:space="0" w:color="000000"/>
              <w:right w:val="single" w:sz="4" w:space="0" w:color="auto"/>
            </w:tcBorders>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2019</w:t>
            </w:r>
          </w:p>
        </w:tc>
        <w:tc>
          <w:tcPr>
            <w:tcW w:w="48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2020</w:t>
            </w:r>
          </w:p>
        </w:tc>
        <w:tc>
          <w:tcPr>
            <w:tcW w:w="433"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2021</w:t>
            </w:r>
          </w:p>
        </w:tc>
        <w:tc>
          <w:tcPr>
            <w:tcW w:w="528"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2022</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2023</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2024</w:t>
            </w:r>
          </w:p>
        </w:tc>
        <w:tc>
          <w:tcPr>
            <w:tcW w:w="366"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2025</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2026-2035</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lang w:eastAsia="ru-RU"/>
              </w:rPr>
            </w:pPr>
            <w:r w:rsidRPr="00FF3282">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149055</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144492</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148371</w:t>
            </w:r>
          </w:p>
        </w:tc>
        <w:tc>
          <w:tcPr>
            <w:tcW w:w="528" w:type="pct"/>
            <w:tcBorders>
              <w:top w:val="nil"/>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 xml:space="preserve">Зона теплоснабжения котельной </w:t>
            </w:r>
            <w:r w:rsidRPr="00FC42A4">
              <w:rPr>
                <w:rFonts w:ascii="Times New Roman" w:hAnsi="Times New Roman"/>
                <w:lang w:eastAsia="ru-RU"/>
              </w:rPr>
              <w:t>ООО «Энергетик»  «Агросервис» №1 г. Родники, ул. З. Космодемьянской, д.1а</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528"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Зона теплоснабжения котельной ООО «Теплоснаб‐Родники»*</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3"/>
              </w:rPr>
              <w:t xml:space="preserve"> </w:t>
            </w:r>
            <w:r w:rsidRPr="00FC42A4">
              <w:t xml:space="preserve">ООО «Энергетик» г. Родники, пр. Северный, д.1. </w:t>
            </w:r>
            <w:r w:rsidRPr="00FC42A4">
              <w:lastRenderedPageBreak/>
              <w:t>(школы №2)</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lastRenderedPageBreak/>
              <w:t>0,32</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lastRenderedPageBreak/>
              <w:t>Зона теплоснабжения котельной</w:t>
            </w:r>
            <w:r w:rsidRPr="00FF3282">
              <w:rPr>
                <w:spacing w:val="-3"/>
              </w:rPr>
              <w:t xml:space="preserve"> </w:t>
            </w:r>
            <w:r w:rsidRPr="00FC42A4">
              <w:t>№20 ООО «Энергетик»,  г. Родники, мкр. Гагарина, д.22 (школы №3)</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4"/>
              </w:rPr>
              <w:t xml:space="preserve"> </w:t>
            </w:r>
            <w:r w:rsidRPr="00FC42A4">
              <w:t xml:space="preserve"> №10 ООО «Энергетик», г. Родники, ул. Родниковская, д.2 (д/с №9 Солнышко)</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t xml:space="preserve"> </w:t>
            </w:r>
            <w:r w:rsidRPr="00FC42A4">
              <w:rPr>
                <w:spacing w:val="-3"/>
              </w:rPr>
              <w:t>ООО «Энергетик»  г. Родники, пл. Фрунзе, д.8 (Детского сада №11 «Голубок»)</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4"/>
              </w:rPr>
              <w:t xml:space="preserve"> </w:t>
            </w:r>
            <w:r w:rsidRPr="00FF3282">
              <w:t>мкр.</w:t>
            </w:r>
            <w:r w:rsidRPr="00FF3282">
              <w:rPr>
                <w:spacing w:val="-4"/>
              </w:rPr>
              <w:t xml:space="preserve"> </w:t>
            </w:r>
            <w:r w:rsidRPr="00FF3282">
              <w:t>Машиностроитель</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60 лет</w:t>
            </w:r>
            <w:r w:rsidRPr="00FF3282">
              <w:rPr>
                <w:spacing w:val="-2"/>
              </w:rPr>
              <w:t xml:space="preserve"> </w:t>
            </w:r>
            <w:r w:rsidRPr="00FF3282">
              <w:t>октября</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2"/>
              </w:rPr>
              <w:t xml:space="preserve"> </w:t>
            </w:r>
            <w:r w:rsidRPr="00FF3282">
              <w:t>ул.</w:t>
            </w:r>
            <w:r w:rsidRPr="00FF3282">
              <w:rPr>
                <w:spacing w:val="-1"/>
              </w:rPr>
              <w:t xml:space="preserve"> </w:t>
            </w:r>
            <w:r w:rsidRPr="00FF3282">
              <w:t>8</w:t>
            </w:r>
            <w:r w:rsidRPr="00FF3282">
              <w:rPr>
                <w:spacing w:val="-1"/>
              </w:rPr>
              <w:t xml:space="preserve"> </w:t>
            </w:r>
            <w:r w:rsidRPr="00FF3282">
              <w:t>марта</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Советская</w:t>
            </w:r>
            <w:r w:rsidRPr="00FF3282">
              <w:rPr>
                <w:spacing w:val="-1"/>
              </w:rPr>
              <w:t xml:space="preserve"> </w:t>
            </w:r>
            <w:r w:rsidRPr="00FF3282">
              <w:t>д.4</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0,66</w:t>
            </w:r>
          </w:p>
        </w:tc>
      </w:tr>
    </w:tbl>
    <w:p w:rsidR="007B0667" w:rsidRPr="004F7A55" w:rsidRDefault="007B0667"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7B0667"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4"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4"/>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112232">
        <w:t xml:space="preserve"> (используется только на собственные нужды предприятия)</w:t>
      </w:r>
      <w:r w:rsidRPr="000F7A6E">
        <w:t>;</w:t>
      </w:r>
    </w:p>
    <w:p w:rsidR="00467117" w:rsidRPr="00ED79B6" w:rsidRDefault="00467117" w:rsidP="00467117">
      <w:pPr>
        <w:pStyle w:val="aff6"/>
        <w:spacing w:line="360" w:lineRule="auto"/>
        <w:ind w:left="218" w:right="221" w:firstLine="540"/>
        <w:rPr>
          <w:color w:val="000000"/>
          <w:shd w:val="clear" w:color="auto" w:fill="FFFFFF"/>
        </w:rPr>
      </w:pPr>
      <w:r w:rsidRPr="00ED79B6">
        <w:t xml:space="preserve">-  </w:t>
      </w:r>
      <w:r w:rsidR="000F2B5E" w:rsidRPr="00ED79B6">
        <w:t xml:space="preserve">производственная </w:t>
      </w:r>
      <w:r w:rsidRPr="00ED79B6">
        <w:t xml:space="preserve">водогрейная котельная </w:t>
      </w:r>
      <w:r w:rsidRPr="00ED79B6">
        <w:rPr>
          <w:color w:val="000000"/>
          <w:shd w:val="clear" w:color="auto" w:fill="FFFFFF"/>
        </w:rPr>
        <w:t>ООО «УК Индустриальный парк «Родники»;</w:t>
      </w:r>
    </w:p>
    <w:p w:rsidR="00467117" w:rsidRPr="00ED79B6" w:rsidRDefault="000F2B5E" w:rsidP="00467117">
      <w:pPr>
        <w:pStyle w:val="aff6"/>
        <w:spacing w:line="360" w:lineRule="auto"/>
        <w:ind w:left="218" w:right="221" w:firstLine="540"/>
        <w:rPr>
          <w:color w:val="000000"/>
          <w:shd w:val="clear" w:color="auto" w:fill="FFFFFF"/>
        </w:rPr>
      </w:pPr>
      <w:r w:rsidRPr="00ED79B6">
        <w:t xml:space="preserve">-  ПГ ТЭЦ </w:t>
      </w:r>
      <w:r w:rsidRPr="00ED79B6">
        <w:rPr>
          <w:color w:val="000000"/>
          <w:shd w:val="clear" w:color="auto" w:fill="FFFFFF"/>
        </w:rPr>
        <w:t xml:space="preserve"> ООО «УК Индустриальный парк «Родники»;</w:t>
      </w:r>
    </w:p>
    <w:p w:rsidR="000F2B5E" w:rsidRPr="00ED79B6" w:rsidRDefault="000F2B5E" w:rsidP="00467117">
      <w:pPr>
        <w:pStyle w:val="aff6"/>
        <w:spacing w:line="360" w:lineRule="auto"/>
        <w:ind w:left="218" w:right="221" w:firstLine="540"/>
      </w:pPr>
      <w:r w:rsidRPr="00ED79B6">
        <w:t>- БМК на мкр. Машиностроитель</w:t>
      </w:r>
    </w:p>
    <w:p w:rsidR="000F2B5E" w:rsidRPr="00ED79B6" w:rsidRDefault="000F2B5E" w:rsidP="00467117">
      <w:pPr>
        <w:pStyle w:val="aff6"/>
        <w:spacing w:line="360" w:lineRule="auto"/>
        <w:ind w:left="218" w:right="221" w:firstLine="540"/>
      </w:pPr>
      <w:r w:rsidRPr="00ED79B6">
        <w:t>- БМК на мкр</w:t>
      </w:r>
      <w:proofErr w:type="gramStart"/>
      <w:r w:rsidRPr="00ED79B6">
        <w:t xml:space="preserve">.. </w:t>
      </w:r>
      <w:proofErr w:type="gramEnd"/>
      <w:r w:rsidRPr="00ED79B6">
        <w:t>Южный</w:t>
      </w:r>
    </w:p>
    <w:p w:rsidR="00467117" w:rsidRPr="000F7A6E" w:rsidRDefault="00F73E68" w:rsidP="00467117">
      <w:pPr>
        <w:pStyle w:val="aff6"/>
        <w:spacing w:line="360" w:lineRule="auto"/>
        <w:ind w:left="218" w:right="222" w:firstLine="769"/>
      </w:pPr>
      <w:r>
        <w:t xml:space="preserve">На площадке №2 </w:t>
      </w:r>
      <w:r w:rsidRPr="000F7A6E">
        <w:t>ООО «УК ИП «Родники»</w:t>
      </w:r>
      <w:r>
        <w:t xml:space="preserve"> расположен</w:t>
      </w:r>
      <w:r w:rsidR="00467117" w:rsidRPr="000F7A6E">
        <w:t xml:space="preserve"> тепловой пункт ООО «УК ИП «Родники» на площадке № 2 по адресу</w:t>
      </w:r>
      <w:r w:rsidR="000F2B5E">
        <w:t xml:space="preserve"> </w:t>
      </w:r>
      <w:r w:rsidR="00467117" w:rsidRPr="000F7A6E">
        <w:rPr>
          <w:spacing w:val="-57"/>
        </w:rPr>
        <w:t xml:space="preserve"> </w:t>
      </w:r>
      <w:r w:rsidR="00467117" w:rsidRPr="000F7A6E">
        <w:t>г.</w:t>
      </w:r>
      <w:r w:rsidR="00467117" w:rsidRPr="000F7A6E">
        <w:rPr>
          <w:spacing w:val="1"/>
        </w:rPr>
        <w:t xml:space="preserve"> </w:t>
      </w:r>
      <w:r w:rsidR="00467117" w:rsidRPr="000F7A6E">
        <w:t>Родники</w:t>
      </w:r>
      <w:r w:rsidR="00467117" w:rsidRPr="000F7A6E">
        <w:rPr>
          <w:spacing w:val="1"/>
        </w:rPr>
        <w:t xml:space="preserve"> </w:t>
      </w:r>
      <w:r w:rsidR="00467117" w:rsidRPr="000F7A6E">
        <w:t>мкр.</w:t>
      </w:r>
      <w:r w:rsidR="00467117" w:rsidRPr="000F7A6E">
        <w:rPr>
          <w:spacing w:val="1"/>
        </w:rPr>
        <w:t xml:space="preserve"> </w:t>
      </w:r>
      <w:r w:rsidR="00467117" w:rsidRPr="000F7A6E">
        <w:t>60</w:t>
      </w:r>
      <w:r w:rsidR="00467117" w:rsidRPr="000F7A6E">
        <w:rPr>
          <w:spacing w:val="1"/>
        </w:rPr>
        <w:t xml:space="preserve"> </w:t>
      </w:r>
      <w:r w:rsidR="00467117" w:rsidRPr="000F7A6E">
        <w:t>лет</w:t>
      </w:r>
      <w:r w:rsidR="00467117" w:rsidRPr="000F7A6E">
        <w:rPr>
          <w:spacing w:val="1"/>
        </w:rPr>
        <w:t xml:space="preserve"> </w:t>
      </w:r>
      <w:r w:rsidR="00467117" w:rsidRPr="000F7A6E">
        <w:t>Октября.</w:t>
      </w:r>
      <w:r w:rsidR="00467117" w:rsidRPr="000F7A6E">
        <w:rPr>
          <w:spacing w:val="1"/>
        </w:rPr>
        <w:t xml:space="preserve"> </w:t>
      </w:r>
      <w:r w:rsidR="00467117" w:rsidRPr="000F7A6E">
        <w:t>Расчетные</w:t>
      </w:r>
      <w:r w:rsidR="00467117" w:rsidRPr="000F7A6E">
        <w:rPr>
          <w:spacing w:val="-1"/>
        </w:rPr>
        <w:t xml:space="preserve"> </w:t>
      </w:r>
      <w:r w:rsidR="00467117" w:rsidRPr="000F7A6E">
        <w:t>тепловые</w:t>
      </w:r>
      <w:r w:rsidR="00467117" w:rsidRPr="000F7A6E">
        <w:rPr>
          <w:spacing w:val="-1"/>
        </w:rPr>
        <w:t xml:space="preserve"> </w:t>
      </w:r>
      <w:r w:rsidR="00467117" w:rsidRPr="000F7A6E">
        <w:t>нагрузки</w:t>
      </w:r>
      <w:r w:rsidR="00467117" w:rsidRPr="000F7A6E">
        <w:rPr>
          <w:spacing w:val="-1"/>
        </w:rPr>
        <w:t xml:space="preserve"> </w:t>
      </w:r>
      <w:r w:rsidR="00467117" w:rsidRPr="000F7A6E">
        <w:t>системы</w:t>
      </w:r>
      <w:r w:rsidR="00467117" w:rsidRPr="000F7A6E">
        <w:rPr>
          <w:spacing w:val="-2"/>
        </w:rPr>
        <w:t xml:space="preserve"> </w:t>
      </w:r>
      <w:r w:rsidR="00467117" w:rsidRPr="000F7A6E">
        <w:t>пароснабжения</w:t>
      </w:r>
      <w:r w:rsidR="00467117" w:rsidRPr="000F7A6E">
        <w:rPr>
          <w:spacing w:val="-1"/>
        </w:rPr>
        <w:t xml:space="preserve"> </w:t>
      </w:r>
      <w:r w:rsidR="00467117" w:rsidRPr="000F7A6E">
        <w:t>приведены</w:t>
      </w:r>
      <w:r w:rsidR="00467117" w:rsidRPr="000F7A6E">
        <w:rPr>
          <w:spacing w:val="-1"/>
        </w:rPr>
        <w:t xml:space="preserve"> </w:t>
      </w:r>
      <w:r w:rsidR="00467117" w:rsidRPr="000F7A6E">
        <w:t>в</w:t>
      </w:r>
      <w:r w:rsidR="00467117" w:rsidRPr="000F7A6E">
        <w:rPr>
          <w:spacing w:val="-1"/>
        </w:rPr>
        <w:t xml:space="preserve"> </w:t>
      </w:r>
      <w:r w:rsidR="00467117" w:rsidRPr="000F7A6E">
        <w:t>таблице</w:t>
      </w:r>
      <w:r w:rsidR="00467117" w:rsidRPr="000F7A6E">
        <w:rPr>
          <w:spacing w:val="-1"/>
        </w:rPr>
        <w:t xml:space="preserve"> </w:t>
      </w:r>
      <w:r w:rsidR="00467117" w:rsidRPr="000F7A6E">
        <w:t>2.</w:t>
      </w:r>
      <w:r w:rsidR="00284A62">
        <w:t>8</w:t>
      </w:r>
      <w:r w:rsidR="00467117"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lastRenderedPageBreak/>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proofErr w:type="gramStart"/>
      <w:r w:rsidRPr="000F7A6E">
        <w:t>будет</w:t>
      </w:r>
      <w:proofErr w:type="gramEnd"/>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w:t>
      </w:r>
      <w:r w:rsidRPr="00ED79B6">
        <w:t>Ц</w:t>
      </w:r>
      <w:r w:rsidRPr="00ED79B6">
        <w:rPr>
          <w:spacing w:val="1"/>
        </w:rPr>
        <w:t xml:space="preserve"> </w:t>
      </w:r>
      <w:r w:rsidR="000F2B5E" w:rsidRPr="00ED79B6">
        <w:rPr>
          <w:spacing w:val="1"/>
        </w:rPr>
        <w:t>ООО «Управляющая компания Индустриального парка «Родники»</w:t>
      </w:r>
      <w:r w:rsidR="000F2B5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5"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5"/>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6"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9E294F" w:rsidRPr="00FB3580">
        <w:rPr>
          <w:sz w:val="24"/>
          <w:szCs w:val="24"/>
        </w:rPr>
        <w:fldChar w:fldCharType="begin"/>
      </w:r>
      <w:r w:rsidRPr="00FB3580">
        <w:rPr>
          <w:sz w:val="24"/>
          <w:szCs w:val="24"/>
        </w:rPr>
        <w:instrText xml:space="preserve"> SEQ Таблица \* ARABIC \s 1 </w:instrText>
      </w:r>
      <w:r w:rsidR="009E294F" w:rsidRPr="00FB3580">
        <w:rPr>
          <w:sz w:val="24"/>
          <w:szCs w:val="24"/>
        </w:rPr>
        <w:fldChar w:fldCharType="separate"/>
      </w:r>
      <w:r w:rsidR="003C4877">
        <w:rPr>
          <w:noProof/>
          <w:sz w:val="24"/>
          <w:szCs w:val="24"/>
        </w:rPr>
        <w:t>1</w:t>
      </w:r>
      <w:r w:rsidR="009E294F"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B0667" w:rsidRPr="00666637" w:rsidTr="007B0667">
        <w:trPr>
          <w:trHeight w:val="20"/>
          <w:tblHeader/>
        </w:trPr>
        <w:tc>
          <w:tcPr>
            <w:tcW w:w="731"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2026 - 2030</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2031 - 2035</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r>
      <w:tr w:rsidR="007B0667" w:rsidRPr="00666637" w:rsidTr="007B0667">
        <w:trPr>
          <w:trHeight w:val="20"/>
        </w:trPr>
        <w:tc>
          <w:tcPr>
            <w:tcW w:w="731" w:type="dxa"/>
            <w:vMerge w:val="restart"/>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Система теплоснабжения ООО «УК ИП «Родники» (центральная часть города и мкр. Южный)</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tcBorders>
              <w:right w:val="single" w:sz="4" w:space="0" w:color="auto"/>
            </w:tcBorders>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115,400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95,4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EC2128">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w:t>
            </w:r>
            <w:r w:rsidRPr="00ED79B6">
              <w:rPr>
                <w:rFonts w:ascii="Times New Roman" w:hAnsi="Times New Roman"/>
              </w:rPr>
              <w:t>отельная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0F2B5E" w:rsidP="007B0667">
            <w:pPr>
              <w:spacing w:after="0" w:line="240" w:lineRule="auto"/>
              <w:rPr>
                <w:rFonts w:ascii="Times New Roman" w:hAnsi="Times New Roman"/>
              </w:rPr>
            </w:pPr>
            <w:r w:rsidRPr="00ED79B6">
              <w:rPr>
                <w:rFonts w:ascii="Times New Roman" w:hAnsi="Times New Roman"/>
              </w:rPr>
              <w:t>- БМК мкр. Южный 8 МВт и ЦТП 11</w:t>
            </w:r>
            <w:r w:rsidR="007B0667"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EC2128" w:rsidP="00EC2128">
            <w:pPr>
              <w:spacing w:after="0" w:line="240" w:lineRule="auto"/>
              <w:jc w:val="center"/>
              <w:rPr>
                <w:rFonts w:ascii="Times New Roman" w:hAnsi="Times New Roman"/>
              </w:rPr>
            </w:pPr>
            <w:r w:rsidRPr="00ED79B6">
              <w:rPr>
                <w:rFonts w:ascii="Times New Roman" w:hAnsi="Times New Roman"/>
              </w:rPr>
              <w:t>16,33</w:t>
            </w:r>
            <w:r w:rsidR="007B0667" w:rsidRPr="00ED79B6">
              <w:rPr>
                <w:rFonts w:ascii="Times New Roman" w:hAnsi="Times New Roman"/>
              </w:rPr>
              <w:t>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90,700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70,7</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20,000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0F2B5E">
            <w:pPr>
              <w:spacing w:after="0" w:line="240" w:lineRule="auto"/>
              <w:rPr>
                <w:rFonts w:ascii="Times New Roman" w:hAnsi="Times New Roman"/>
              </w:rPr>
            </w:pPr>
            <w:r w:rsidRPr="00ED79B6">
              <w:rPr>
                <w:rFonts w:ascii="Times New Roman" w:hAnsi="Times New Roman"/>
              </w:rPr>
              <w:t>- БМК мкр. Южный 8 МВт и ЦТП 1</w:t>
            </w:r>
            <w:r w:rsidR="000F2B5E" w:rsidRPr="00ED79B6">
              <w:rPr>
                <w:rFonts w:ascii="Times New Roman" w:hAnsi="Times New Roman"/>
              </w:rPr>
              <w:t>1</w:t>
            </w:r>
            <w:r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16,330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Затраты тепловой мощности на собственные и хозяйствен ные нужды,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2,721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2,121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0F2B5E" w:rsidP="007B0667">
            <w:pPr>
              <w:spacing w:after="0" w:line="240" w:lineRule="auto"/>
              <w:rPr>
                <w:rFonts w:ascii="Times New Roman" w:hAnsi="Times New Roman"/>
              </w:rPr>
            </w:pPr>
            <w:r w:rsidRPr="00ED79B6">
              <w:rPr>
                <w:rFonts w:ascii="Times New Roman" w:hAnsi="Times New Roman"/>
              </w:rPr>
              <w:t>- БМК мкр. Южный 8 МВт и ЦТП 11</w:t>
            </w:r>
            <w:r w:rsidR="007B0667"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0,600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Тепловая мощность источника нетто,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87,979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ПГ ТЭЦ</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68,579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 xml:space="preserve">- </w:t>
            </w:r>
            <w:r w:rsidR="00EC2128" w:rsidRPr="00ED79B6">
              <w:rPr>
                <w:rFonts w:ascii="Times New Roman" w:hAnsi="Times New Roman"/>
              </w:rPr>
              <w:t>производственная котельная</w:t>
            </w:r>
            <w:r w:rsidRPr="00ED79B6">
              <w:rPr>
                <w:rFonts w:ascii="Times New Roman" w:hAnsi="Times New Roman"/>
              </w:rPr>
              <w:t xml:space="preserve"> УК ИП Родники</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19,400</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19,400</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0F2B5E">
            <w:pPr>
              <w:spacing w:after="0" w:line="240" w:lineRule="auto"/>
              <w:rPr>
                <w:rFonts w:ascii="Times New Roman" w:hAnsi="Times New Roman"/>
              </w:rPr>
            </w:pPr>
            <w:r w:rsidRPr="00ED79B6">
              <w:rPr>
                <w:rFonts w:ascii="Times New Roman" w:hAnsi="Times New Roman"/>
              </w:rPr>
              <w:t>- БМК мкр. Южный 8 МВт и ЦТП 1</w:t>
            </w:r>
            <w:r w:rsidR="000F2B5E" w:rsidRPr="00ED79B6">
              <w:rPr>
                <w:rFonts w:ascii="Times New Roman" w:hAnsi="Times New Roman"/>
              </w:rPr>
              <w:t>1</w:t>
            </w:r>
            <w:r w:rsidRPr="00ED79B6">
              <w:rPr>
                <w:rFonts w:ascii="Times New Roman" w:hAnsi="Times New Roman"/>
              </w:rPr>
              <w:t xml:space="preserve"> МВт</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w:t>
            </w:r>
          </w:p>
        </w:tc>
        <w:tc>
          <w:tcPr>
            <w:tcW w:w="851" w:type="dxa"/>
            <w:vAlign w:val="center"/>
          </w:tcPr>
          <w:p w:rsidR="007B0667" w:rsidRPr="00ED79B6" w:rsidRDefault="007B0667" w:rsidP="00EC2128">
            <w:pPr>
              <w:spacing w:after="0" w:line="240" w:lineRule="auto"/>
              <w:jc w:val="center"/>
              <w:rPr>
                <w:rFonts w:ascii="Times New Roman" w:hAnsi="Times New Roman"/>
              </w:rPr>
            </w:pPr>
            <w:r w:rsidRPr="00ED79B6">
              <w:rPr>
                <w:rFonts w:ascii="Times New Roman" w:hAnsi="Times New Roman"/>
              </w:rPr>
              <w:t>1</w:t>
            </w:r>
            <w:r w:rsidR="00EC2128" w:rsidRPr="00ED79B6">
              <w:rPr>
                <w:rFonts w:ascii="Times New Roman" w:hAnsi="Times New Roman"/>
              </w:rPr>
              <w:t>5,73</w:t>
            </w:r>
            <w:r w:rsidRPr="00ED79B6">
              <w:rPr>
                <w:rFonts w:ascii="Times New Roman" w:hAnsi="Times New Roman"/>
              </w:rPr>
              <w:t>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867"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1286"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c>
          <w:tcPr>
            <w:tcW w:w="1184" w:type="dxa"/>
            <w:vAlign w:val="center"/>
          </w:tcPr>
          <w:p w:rsidR="007B0667" w:rsidRPr="00ED79B6" w:rsidRDefault="00EC2128" w:rsidP="007B0667">
            <w:pPr>
              <w:spacing w:after="0" w:line="240" w:lineRule="auto"/>
              <w:jc w:val="center"/>
              <w:rPr>
                <w:rFonts w:ascii="Times New Roman" w:hAnsi="Times New Roman"/>
              </w:rPr>
            </w:pPr>
            <w:r w:rsidRPr="00ED79B6">
              <w:rPr>
                <w:rFonts w:ascii="Times New Roman" w:hAnsi="Times New Roman"/>
              </w:rPr>
              <w:t>15,730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Потери тепловой энергии при ее передаче тепловыми сетями,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5,34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Тепловая нагрузка потребителей, Гкал/ч</w:t>
            </w:r>
          </w:p>
        </w:tc>
        <w:tc>
          <w:tcPr>
            <w:tcW w:w="949"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50"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51"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867"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1286"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c>
          <w:tcPr>
            <w:tcW w:w="1184" w:type="dxa"/>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50,534</w:t>
            </w:r>
          </w:p>
        </w:tc>
      </w:tr>
      <w:tr w:rsidR="007B0667" w:rsidRPr="00666637" w:rsidTr="007B0667">
        <w:trPr>
          <w:trHeight w:val="20"/>
        </w:trPr>
        <w:tc>
          <w:tcPr>
            <w:tcW w:w="731" w:type="dxa"/>
            <w:vMerge/>
            <w:tcBorders>
              <w:top w:val="nil"/>
              <w:bottom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bottom w:val="single" w:sz="4" w:space="0" w:color="auto"/>
            </w:tcBorders>
            <w:vAlign w:val="center"/>
          </w:tcPr>
          <w:p w:rsidR="007B0667" w:rsidRPr="00ED79B6" w:rsidRDefault="007B0667" w:rsidP="007B0667">
            <w:pPr>
              <w:spacing w:after="0" w:line="240" w:lineRule="auto"/>
              <w:rPr>
                <w:rFonts w:ascii="Times New Roman" w:hAnsi="Times New Roman"/>
              </w:rPr>
            </w:pPr>
            <w:r w:rsidRPr="00ED79B6">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50"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51"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67"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867"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1286"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c>
          <w:tcPr>
            <w:tcW w:w="1184" w:type="dxa"/>
            <w:tcBorders>
              <w:bottom w:val="single" w:sz="4" w:space="0" w:color="auto"/>
            </w:tcBorders>
            <w:vAlign w:val="center"/>
          </w:tcPr>
          <w:p w:rsidR="007B0667" w:rsidRPr="00ED79B6" w:rsidRDefault="007B0667" w:rsidP="007B0667">
            <w:pPr>
              <w:spacing w:after="0" w:line="240" w:lineRule="auto"/>
              <w:jc w:val="center"/>
              <w:rPr>
                <w:rFonts w:ascii="Times New Roman" w:hAnsi="Times New Roman"/>
              </w:rPr>
            </w:pPr>
            <w:r w:rsidRPr="00ED79B6">
              <w:rPr>
                <w:rFonts w:ascii="Times New Roman" w:hAnsi="Times New Roman"/>
              </w:rPr>
              <w:t>32,105</w:t>
            </w:r>
          </w:p>
        </w:tc>
      </w:tr>
      <w:tr w:rsidR="007B0667"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ул. 8 марта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F62933">
            <w:pPr>
              <w:spacing w:after="0" w:line="240" w:lineRule="auto"/>
              <w:jc w:val="center"/>
              <w:rPr>
                <w:rFonts w:ascii="Times New Roman" w:hAnsi="Times New Roman"/>
              </w:rPr>
            </w:pPr>
            <w:r w:rsidRPr="00666637">
              <w:rPr>
                <w:rFonts w:ascii="Times New Roman" w:hAnsi="Times New Roman"/>
              </w:rPr>
              <w:t xml:space="preserve">БМК Советская д.4 </w:t>
            </w:r>
            <w:r w:rsidR="00F62933">
              <w:rPr>
                <w:rFonts w:ascii="Times New Roman" w:hAnsi="Times New Roman"/>
              </w:rPr>
              <w:t>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bl>
    <w:p w:rsidR="00284A62" w:rsidRDefault="00284A62" w:rsidP="0017175B">
      <w:pPr>
        <w:jc w:val="center"/>
        <w:rPr>
          <w:highlight w:val="yellow"/>
        </w:rPr>
      </w:pPr>
    </w:p>
    <w:p w:rsidR="00614310" w:rsidRDefault="00614310">
      <w:pPr>
        <w:spacing w:after="0" w:line="240" w:lineRule="auto"/>
        <w:rPr>
          <w:rFonts w:ascii="Times New Roman" w:hAnsi="Times New Roman"/>
          <w:sz w:val="24"/>
          <w:szCs w:val="24"/>
        </w:rPr>
      </w:pPr>
      <w:r>
        <w:rPr>
          <w:rFonts w:ascii="Times New Roman" w:hAnsi="Times New Roman"/>
          <w:sz w:val="24"/>
          <w:szCs w:val="24"/>
        </w:rPr>
        <w:br w:type="page"/>
      </w: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lastRenderedPageBreak/>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9E294F" w:rsidRPr="004F7A55">
        <w:rPr>
          <w:color w:val="auto"/>
          <w:sz w:val="24"/>
          <w:szCs w:val="24"/>
        </w:rPr>
        <w:fldChar w:fldCharType="begin"/>
      </w:r>
      <w:r w:rsidRPr="004F7A55">
        <w:rPr>
          <w:color w:val="auto"/>
          <w:sz w:val="24"/>
          <w:szCs w:val="24"/>
        </w:rPr>
        <w:instrText xml:space="preserve"> STYLEREF 1 \s </w:instrText>
      </w:r>
      <w:r w:rsidR="009E294F" w:rsidRPr="004F7A55">
        <w:rPr>
          <w:color w:val="auto"/>
          <w:sz w:val="24"/>
          <w:szCs w:val="24"/>
        </w:rPr>
        <w:fldChar w:fldCharType="separate"/>
      </w:r>
      <w:r w:rsidR="003C4877">
        <w:rPr>
          <w:noProof/>
          <w:color w:val="auto"/>
          <w:sz w:val="24"/>
          <w:szCs w:val="24"/>
        </w:rPr>
        <w:t>4</w:t>
      </w:r>
      <w:r w:rsidR="009E294F"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7B0667" w:rsidRPr="00626493" w:rsidTr="007B0667">
        <w:trPr>
          <w:trHeight w:val="20"/>
          <w:tblHeader/>
        </w:trPr>
        <w:tc>
          <w:tcPr>
            <w:tcW w:w="5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7B0667" w:rsidRPr="00626493" w:rsidRDefault="007B0667" w:rsidP="007B0667">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936E7C" w:rsidRPr="00626493" w:rsidTr="007B0667">
        <w:trPr>
          <w:trHeight w:val="20"/>
        </w:trPr>
        <w:tc>
          <w:tcPr>
            <w:tcW w:w="502" w:type="dxa"/>
            <w:vMerge w:val="restart"/>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100,0</w:t>
            </w:r>
          </w:p>
        </w:tc>
      </w:tr>
      <w:tr w:rsidR="00936E7C" w:rsidRPr="00626493" w:rsidTr="007B0667">
        <w:trPr>
          <w:trHeight w:val="2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top w:val="nil"/>
            </w:tcBorders>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936E7C" w:rsidRPr="00626493" w:rsidRDefault="00936E7C" w:rsidP="007B0667">
            <w:pPr>
              <w:pStyle w:val="TableParagraph"/>
              <w:spacing w:before="0"/>
              <w:rPr>
                <w:rFonts w:cs="Times New Roman"/>
                <w:sz w:val="20"/>
                <w:szCs w:val="20"/>
                <w:lang w:val="ru-RU"/>
              </w:rPr>
            </w:pPr>
          </w:p>
        </w:tc>
        <w:tc>
          <w:tcPr>
            <w:tcW w:w="1411" w:type="dxa"/>
            <w:vMerge/>
            <w:vAlign w:val="center"/>
          </w:tcPr>
          <w:p w:rsidR="00936E7C" w:rsidRPr="00626493" w:rsidRDefault="00936E7C" w:rsidP="007B0667">
            <w:pPr>
              <w:pStyle w:val="TableParagraph"/>
              <w:spacing w:before="0"/>
              <w:rPr>
                <w:rFonts w:cs="Times New Roman"/>
                <w:sz w:val="20"/>
                <w:szCs w:val="20"/>
                <w:lang w:val="ru-RU"/>
              </w:rPr>
            </w:pPr>
          </w:p>
        </w:tc>
        <w:tc>
          <w:tcPr>
            <w:tcW w:w="1140" w:type="dxa"/>
            <w:vMerge/>
            <w:vAlign w:val="center"/>
          </w:tcPr>
          <w:p w:rsidR="00936E7C" w:rsidRPr="00924FAD" w:rsidRDefault="00936E7C" w:rsidP="007B0667">
            <w:pPr>
              <w:pStyle w:val="TableParagraph"/>
              <w:spacing w:before="0"/>
              <w:rPr>
                <w:rFonts w:cs="Times New Roman"/>
                <w:sz w:val="20"/>
                <w:szCs w:val="20"/>
                <w:lang w:val="ru-RU"/>
              </w:rPr>
            </w:pPr>
          </w:p>
        </w:tc>
        <w:tc>
          <w:tcPr>
            <w:tcW w:w="1066" w:type="dxa"/>
            <w:vMerge/>
            <w:vAlign w:val="center"/>
          </w:tcPr>
          <w:p w:rsidR="00936E7C" w:rsidRPr="00924FAD" w:rsidRDefault="00936E7C" w:rsidP="007B0667">
            <w:pPr>
              <w:pStyle w:val="TableParagraph"/>
              <w:spacing w:before="0"/>
              <w:rPr>
                <w:rFonts w:cs="Times New Roman"/>
                <w:sz w:val="20"/>
                <w:szCs w:val="20"/>
                <w:lang w:val="ru-RU"/>
              </w:rPr>
            </w:pPr>
          </w:p>
        </w:tc>
        <w:tc>
          <w:tcPr>
            <w:tcW w:w="2007" w:type="dxa"/>
            <w:vMerge/>
            <w:vAlign w:val="center"/>
          </w:tcPr>
          <w:p w:rsidR="00936E7C" w:rsidRPr="00924FAD" w:rsidRDefault="00936E7C" w:rsidP="007B0667">
            <w:pPr>
              <w:pStyle w:val="TableParagraph"/>
              <w:spacing w:before="0"/>
              <w:rPr>
                <w:rFonts w:cs="Times New Roman"/>
                <w:sz w:val="20"/>
                <w:szCs w:val="20"/>
                <w:lang w:val="ru-RU"/>
              </w:rPr>
            </w:pPr>
          </w:p>
        </w:tc>
        <w:tc>
          <w:tcPr>
            <w:tcW w:w="896" w:type="dxa"/>
            <w:tcBorders>
              <w:top w:val="nil"/>
            </w:tcBorders>
            <w:vAlign w:val="center"/>
          </w:tcPr>
          <w:p w:rsidR="00936E7C" w:rsidRPr="00924FAD" w:rsidRDefault="00936E7C" w:rsidP="007B0667">
            <w:pPr>
              <w:pStyle w:val="TableParagraph"/>
              <w:spacing w:before="0"/>
              <w:rPr>
                <w:rFonts w:cs="Times New Roman"/>
                <w:sz w:val="20"/>
                <w:szCs w:val="20"/>
                <w:lang w:val="ru-RU"/>
              </w:rPr>
            </w:pPr>
          </w:p>
        </w:tc>
        <w:tc>
          <w:tcPr>
            <w:tcW w:w="1555" w:type="dxa"/>
            <w:vMerge/>
            <w:vAlign w:val="center"/>
          </w:tcPr>
          <w:p w:rsidR="00936E7C" w:rsidRPr="00924FAD" w:rsidRDefault="00936E7C" w:rsidP="007B0667">
            <w:pPr>
              <w:pStyle w:val="TableParagraph"/>
              <w:spacing w:before="0"/>
              <w:rPr>
                <w:rFonts w:cs="Times New Roman"/>
                <w:sz w:val="20"/>
                <w:szCs w:val="20"/>
                <w:lang w:val="ru-RU"/>
              </w:rPr>
            </w:pPr>
          </w:p>
        </w:tc>
      </w:tr>
      <w:tr w:rsidR="00936E7C" w:rsidRPr="00626493" w:rsidTr="007B0667">
        <w:trPr>
          <w:trHeight w:val="20"/>
        </w:trPr>
        <w:tc>
          <w:tcPr>
            <w:tcW w:w="502" w:type="dxa"/>
            <w:vMerge/>
            <w:vAlign w:val="center"/>
          </w:tcPr>
          <w:p w:rsidR="00936E7C" w:rsidRPr="00924FAD" w:rsidRDefault="00936E7C" w:rsidP="007B0667">
            <w:pPr>
              <w:spacing w:after="0" w:line="240" w:lineRule="auto"/>
              <w:jc w:val="center"/>
              <w:rPr>
                <w:rFonts w:ascii="Times New Roman" w:hAnsi="Times New Roman" w:cs="Times New Roman"/>
                <w:sz w:val="20"/>
                <w:szCs w:val="20"/>
                <w:lang w:val="ru-RU"/>
              </w:rPr>
            </w:pPr>
          </w:p>
        </w:tc>
        <w:tc>
          <w:tcPr>
            <w:tcW w:w="1802" w:type="dxa"/>
            <w:vMerge/>
            <w:vAlign w:val="center"/>
          </w:tcPr>
          <w:p w:rsidR="00936E7C" w:rsidRPr="00924FAD" w:rsidRDefault="00936E7C" w:rsidP="007B0667">
            <w:pPr>
              <w:pStyle w:val="TableParagraph"/>
              <w:spacing w:before="0"/>
              <w:rPr>
                <w:rFonts w:cs="Times New Roman"/>
                <w:sz w:val="20"/>
                <w:szCs w:val="20"/>
                <w:lang w:val="ru-RU"/>
              </w:rPr>
            </w:pPr>
          </w:p>
        </w:tc>
        <w:tc>
          <w:tcPr>
            <w:tcW w:w="2977" w:type="dxa"/>
            <w:vMerge/>
            <w:tcBorders>
              <w:top w:val="nil"/>
            </w:tcBorders>
          </w:tcPr>
          <w:p w:rsidR="00936E7C" w:rsidRPr="00924FAD" w:rsidRDefault="00936E7C" w:rsidP="007B0667">
            <w:pPr>
              <w:spacing w:after="0" w:line="240" w:lineRule="auto"/>
              <w:rPr>
                <w:rFonts w:ascii="Times New Roman" w:hAnsi="Times New Roman" w:cs="Times New Roman"/>
                <w:sz w:val="20"/>
                <w:szCs w:val="20"/>
                <w:lang w:val="ru-RU"/>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r>
      <w:tr w:rsidR="00936E7C" w:rsidRPr="00626493" w:rsidTr="007B0667">
        <w:trPr>
          <w:trHeight w:val="460"/>
        </w:trPr>
        <w:tc>
          <w:tcPr>
            <w:tcW w:w="502" w:type="dxa"/>
            <w:vMerge w:val="restart"/>
            <w:tcBorders>
              <w:bottom w:val="single" w:sz="4" w:space="0" w:color="000000"/>
            </w:tcBorders>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936E7C" w:rsidRPr="00626493" w:rsidRDefault="00936E7C" w:rsidP="007B0667">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936E7C" w:rsidRPr="00626493" w:rsidTr="007B0667">
        <w:trPr>
          <w:trHeight w:val="47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460"/>
        </w:trPr>
        <w:tc>
          <w:tcPr>
            <w:tcW w:w="502"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936E7C" w:rsidRPr="00626493" w:rsidRDefault="00936E7C" w:rsidP="007B0667">
            <w:pPr>
              <w:pStyle w:val="TableParagraph"/>
              <w:spacing w:before="0"/>
              <w:rPr>
                <w:rFonts w:cs="Times New Roman"/>
                <w:sz w:val="20"/>
                <w:szCs w:val="20"/>
              </w:rPr>
            </w:pP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75"/>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63"/>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3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5,7</w:t>
            </w:r>
          </w:p>
        </w:tc>
      </w:tr>
      <w:tr w:rsidR="00936E7C" w:rsidRPr="00626493" w:rsidTr="007B0667">
        <w:trPr>
          <w:trHeight w:val="16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restart"/>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50"/>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3,9</w:t>
            </w:r>
          </w:p>
        </w:tc>
      </w:tr>
      <w:tr w:rsidR="00936E7C" w:rsidRPr="00626493" w:rsidTr="007B0667">
        <w:trPr>
          <w:trHeight w:val="151"/>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6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0,34</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79"/>
        </w:trPr>
        <w:tc>
          <w:tcPr>
            <w:tcW w:w="502"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6.</w:t>
            </w: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restart"/>
            <w:vAlign w:val="center"/>
          </w:tcPr>
          <w:p w:rsidR="00936E7C" w:rsidRPr="00626493" w:rsidRDefault="00936E7C" w:rsidP="007B0667">
            <w:pPr>
              <w:pStyle w:val="TableParagraph"/>
              <w:spacing w:before="0"/>
              <w:rPr>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936E7C" w:rsidRPr="00626493" w:rsidRDefault="00936E7C" w:rsidP="007B0667">
            <w:pPr>
              <w:pStyle w:val="TableParagraph"/>
              <w:spacing w:before="0"/>
              <w:rPr>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3</w:t>
            </w: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936E7C" w:rsidRPr="00936E7C" w:rsidRDefault="00936E7C" w:rsidP="00EC2128">
            <w:pPr>
              <w:pStyle w:val="TableParagraph"/>
              <w:spacing w:before="0"/>
              <w:rPr>
                <w:sz w:val="20"/>
                <w:szCs w:val="20"/>
                <w:lang w:val="ru-RU"/>
              </w:rPr>
            </w:pPr>
            <w:r>
              <w:rPr>
                <w:sz w:val="20"/>
                <w:szCs w:val="20"/>
                <w:lang w:val="ru-RU"/>
              </w:rPr>
              <w:t>6,</w:t>
            </w:r>
            <w:r w:rsidR="00EC2128">
              <w:rPr>
                <w:sz w:val="20"/>
                <w:szCs w:val="20"/>
                <w:lang w:val="ru-RU"/>
              </w:rPr>
              <w:t>5</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936E7C" w:rsidRPr="00626493" w:rsidRDefault="00936E7C" w:rsidP="007B0667">
            <w:pPr>
              <w:pStyle w:val="TableParagraph"/>
              <w:spacing w:before="0"/>
              <w:rPr>
                <w:sz w:val="20"/>
                <w:szCs w:val="20"/>
              </w:rPr>
            </w:pP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936E7C" w:rsidRPr="00626493" w:rsidRDefault="00936E7C" w:rsidP="007B0667">
            <w:pPr>
              <w:pStyle w:val="TableParagraph"/>
              <w:spacing w:before="0"/>
              <w:rPr>
                <w:sz w:val="20"/>
                <w:szCs w:val="20"/>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65"/>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lang w:val="ru-RU"/>
              </w:rPr>
            </w:pPr>
            <w:r>
              <w:rPr>
                <w:rFonts w:cs="Times New Roman"/>
                <w:sz w:val="20"/>
                <w:szCs w:val="20"/>
                <w:lang w:val="ru-RU"/>
              </w:rPr>
              <w:t>7.</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rPr>
            </w:pPr>
            <w:r w:rsidRPr="00C91EFF">
              <w:rPr>
                <w:rFonts w:cs="Times New Roman"/>
                <w:sz w:val="20"/>
                <w:szCs w:val="20"/>
                <w:lang w:val="ru-RU"/>
              </w:rPr>
              <w:t>ООО</w:t>
            </w:r>
            <w:r w:rsidRPr="00C91EFF">
              <w:rPr>
                <w:rFonts w:cs="Times New Roman"/>
                <w:spacing w:val="-3"/>
                <w:sz w:val="20"/>
                <w:szCs w:val="20"/>
                <w:lang w:val="ru-RU"/>
              </w:rPr>
              <w:t xml:space="preserve"> </w:t>
            </w:r>
            <w:r w:rsidRPr="00C91EFF">
              <w:rPr>
                <w:rFonts w:cs="Times New Roman"/>
                <w:sz w:val="20"/>
                <w:szCs w:val="20"/>
                <w:lang w:val="ru-RU"/>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lang w:val="ru-RU"/>
              </w:rPr>
            </w:pPr>
            <w:r w:rsidRPr="00C91EFF">
              <w:rPr>
                <w:rFonts w:cs="Times New Roman"/>
                <w:sz w:val="20"/>
                <w:szCs w:val="20"/>
                <w:lang w:val="ru-RU"/>
              </w:rPr>
              <w:t>Котельная</w:t>
            </w:r>
          </w:p>
          <w:p w:rsidR="00C1592C" w:rsidRPr="00C91EFF" w:rsidRDefault="00C1592C" w:rsidP="00A90AAE">
            <w:pPr>
              <w:pStyle w:val="TableParagraph"/>
              <w:spacing w:before="0"/>
              <w:rPr>
                <w:rFonts w:cs="Times New Roman"/>
                <w:sz w:val="20"/>
                <w:szCs w:val="20"/>
                <w:lang w:val="ru-RU"/>
              </w:rPr>
            </w:pPr>
            <w:r w:rsidRPr="00C91EFF">
              <w:rPr>
                <w:rFonts w:cs="Times New Roman"/>
                <w:spacing w:val="-1"/>
                <w:sz w:val="20"/>
                <w:szCs w:val="20"/>
                <w:lang w:val="ru-RU"/>
              </w:rPr>
              <w:t xml:space="preserve">«Агросервис» </w:t>
            </w:r>
            <w:r w:rsidRPr="00C91EFF">
              <w:rPr>
                <w:rFonts w:cs="Times New Roman"/>
                <w:sz w:val="20"/>
                <w:szCs w:val="20"/>
                <w:lang w:val="ru-RU"/>
              </w:rPr>
              <w:t>№1,</w:t>
            </w:r>
            <w:r w:rsidRPr="00C91EFF">
              <w:rPr>
                <w:rFonts w:cs="Times New Roman"/>
                <w:spacing w:val="-43"/>
                <w:sz w:val="20"/>
                <w:szCs w:val="20"/>
                <w:lang w:val="ru-RU"/>
              </w:rPr>
              <w:t xml:space="preserve"> </w:t>
            </w:r>
            <w:r w:rsidRPr="00C91EFF">
              <w:rPr>
                <w:rFonts w:cs="Times New Roman"/>
                <w:sz w:val="20"/>
                <w:szCs w:val="20"/>
                <w:lang w:val="ru-RU"/>
              </w:rPr>
              <w:t xml:space="preserve">  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Ferrogas</w:t>
            </w:r>
            <w:r w:rsidRPr="00C91EFF">
              <w:rPr>
                <w:rFonts w:cs="Times New Roman"/>
                <w:sz w:val="20"/>
                <w:szCs w:val="20"/>
                <w:highlight w:val="yellow"/>
                <w:lang w:val="ru-RU"/>
              </w:rPr>
              <w:t xml:space="preserve"> </w:t>
            </w:r>
            <w:r w:rsidRPr="00C91EFF">
              <w:rPr>
                <w:rFonts w:cs="Times New Roman"/>
                <w:sz w:val="20"/>
                <w:szCs w:val="20"/>
                <w:highlight w:val="yellow"/>
              </w:rPr>
              <w:t>DUO</w:t>
            </w:r>
            <w:r w:rsidRPr="00C91EFF">
              <w:rPr>
                <w:rFonts w:cs="Times New Roman"/>
                <w:sz w:val="20"/>
                <w:szCs w:val="20"/>
                <w:highlight w:val="yellow"/>
                <w:lang w:val="ru-RU"/>
              </w:rPr>
              <w:t>-</w:t>
            </w:r>
            <w:r w:rsidRPr="00C91EFF">
              <w:rPr>
                <w:rFonts w:cs="Times New Roman"/>
                <w:sz w:val="20"/>
                <w:szCs w:val="20"/>
                <w:highlight w:val="yellow"/>
              </w:rPr>
              <w:t>T</w:t>
            </w:r>
          </w:p>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 xml:space="preserve">1,6 МВт (КВа-1,6) с газовыми горелками </w:t>
            </w:r>
            <w:r w:rsidRPr="00C91EFF">
              <w:rPr>
                <w:rFonts w:cs="Times New Roman"/>
                <w:sz w:val="20"/>
                <w:szCs w:val="20"/>
                <w:highlight w:val="yellow"/>
              </w:rPr>
              <w:t>EMMA</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2-1,2-50-</w:t>
            </w:r>
            <w:r w:rsidRPr="00C91EFF">
              <w:rPr>
                <w:rFonts w:cs="Times New Roman"/>
                <w:sz w:val="20"/>
                <w:szCs w:val="20"/>
                <w:highlight w:val="yellow"/>
              </w:rPr>
              <w:t>B</w:t>
            </w:r>
            <w:r w:rsidRPr="00C91EFF">
              <w:rPr>
                <w:rFonts w:cs="Times New Roman"/>
                <w:sz w:val="20"/>
                <w:szCs w:val="20"/>
                <w:highlight w:val="yellow"/>
                <w:lang w:val="ru-RU"/>
              </w:rPr>
              <w:t>-</w:t>
            </w:r>
            <w:r w:rsidRPr="00C91EFF">
              <w:rPr>
                <w:rFonts w:cs="Times New Roman"/>
                <w:sz w:val="20"/>
                <w:szCs w:val="20"/>
                <w:highlight w:val="yellow"/>
              </w:rPr>
              <w:t>R</w:t>
            </w:r>
            <w:r w:rsidRPr="00C91EFF">
              <w:rPr>
                <w:rFonts w:cs="Times New Roman"/>
                <w:sz w:val="20"/>
                <w:szCs w:val="20"/>
                <w:highlight w:val="yellow"/>
                <w:lang w:val="ru-RU"/>
              </w:rPr>
              <w:t>-</w:t>
            </w:r>
            <w:r w:rsidRPr="00C91EFF">
              <w:rPr>
                <w:rFonts w:cs="Times New Roman"/>
                <w:sz w:val="20"/>
                <w:szCs w:val="20"/>
                <w:highlight w:val="yellow"/>
              </w:rPr>
              <w:t>G</w:t>
            </w:r>
            <w:r w:rsidRPr="00C91EFF">
              <w:rPr>
                <w:rFonts w:cs="Times New Roman"/>
                <w:sz w:val="20"/>
                <w:szCs w:val="20"/>
                <w:highlight w:val="yellow"/>
                <w:lang w:val="ru-RU"/>
              </w:rPr>
              <w:t>-</w:t>
            </w:r>
            <w:r w:rsidRPr="00C91EFF">
              <w:rPr>
                <w:rFonts w:cs="Times New Roman"/>
                <w:sz w:val="20"/>
                <w:szCs w:val="20"/>
                <w:highlight w:val="yellow"/>
              </w:rPr>
              <w:t>P</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 xml:space="preserve"> – 2 шт.</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rPr>
                <w:rFonts w:cs="Times New Roman"/>
                <w:sz w:val="20"/>
                <w:szCs w:val="20"/>
                <w:highlight w:val="yellow"/>
                <w:lang w:val="ru-RU"/>
              </w:rPr>
            </w:pPr>
            <w:r>
              <w:rPr>
                <w:rFonts w:cs="Times New Roman"/>
                <w:sz w:val="20"/>
                <w:szCs w:val="20"/>
                <w:highlight w:val="yellow"/>
                <w:lang w:val="ru-RU"/>
              </w:rPr>
              <w:t>2025</w:t>
            </w:r>
          </w:p>
          <w:p w:rsidR="00C1592C" w:rsidRPr="00C91EFF" w:rsidRDefault="00C1592C" w:rsidP="00A90AAE">
            <w:pPr>
              <w:pStyle w:val="TableParagraph"/>
              <w:spacing w:before="0"/>
              <w:rPr>
                <w:rFonts w:cs="Times New Roman"/>
                <w:sz w:val="20"/>
                <w:szCs w:val="20"/>
                <w:highlight w:val="yellow"/>
                <w:lang w:val="ru-RU"/>
              </w:rPr>
            </w:pPr>
          </w:p>
        </w:tc>
        <w:tc>
          <w:tcPr>
            <w:tcW w:w="1140" w:type="dxa"/>
            <w:vMerge w:val="restart"/>
            <w:tcBorders>
              <w:top w:val="single" w:sz="4" w:space="0" w:color="auto"/>
              <w:left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sz w:val="20"/>
                <w:szCs w:val="20"/>
                <w:highlight w:val="yellow"/>
                <w:lang w:val="ru-RU"/>
              </w:rPr>
              <w:t>Природный газ</w:t>
            </w:r>
          </w:p>
        </w:tc>
        <w:tc>
          <w:tcPr>
            <w:tcW w:w="106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1,376</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92</w:t>
            </w:r>
          </w:p>
        </w:tc>
        <w:tc>
          <w:tcPr>
            <w:tcW w:w="1555" w:type="dxa"/>
            <w:vMerge w:val="restart"/>
            <w:tcBorders>
              <w:top w:val="single" w:sz="4" w:space="0" w:color="auto"/>
              <w:left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4,846</w:t>
            </w: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1263"/>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Ferrogas</w:t>
            </w:r>
            <w:r w:rsidRPr="00C91EFF">
              <w:rPr>
                <w:rFonts w:cs="Times New Roman"/>
                <w:sz w:val="20"/>
                <w:szCs w:val="20"/>
                <w:highlight w:val="yellow"/>
                <w:lang w:val="ru-RU"/>
              </w:rPr>
              <w:t xml:space="preserve"> </w:t>
            </w:r>
            <w:r w:rsidRPr="00C91EFF">
              <w:rPr>
                <w:rFonts w:cs="Times New Roman"/>
                <w:sz w:val="20"/>
                <w:szCs w:val="20"/>
                <w:highlight w:val="yellow"/>
              </w:rPr>
              <w:t>LITE</w:t>
            </w:r>
            <w:r w:rsidRPr="00C91EFF">
              <w:rPr>
                <w:rFonts w:cs="Times New Roman"/>
                <w:sz w:val="20"/>
                <w:szCs w:val="20"/>
                <w:highlight w:val="yellow"/>
                <w:lang w:val="ru-RU"/>
              </w:rPr>
              <w:t>-</w:t>
            </w:r>
            <w:r w:rsidRPr="00C91EFF">
              <w:rPr>
                <w:rFonts w:cs="Times New Roman"/>
                <w:sz w:val="20"/>
                <w:szCs w:val="20"/>
                <w:highlight w:val="yellow"/>
              </w:rPr>
              <w:t>T</w:t>
            </w:r>
          </w:p>
          <w:p w:rsidR="00C1592C" w:rsidRPr="00C91EFF" w:rsidRDefault="00C1592C" w:rsidP="00A90AAE">
            <w:pPr>
              <w:pStyle w:val="TableParagraph"/>
              <w:spacing w:before="0"/>
              <w:rPr>
                <w:sz w:val="20"/>
                <w:szCs w:val="20"/>
                <w:highlight w:val="yellow"/>
                <w:lang w:val="ru-RU"/>
              </w:rPr>
            </w:pPr>
            <w:r w:rsidRPr="00C91EFF">
              <w:rPr>
                <w:rFonts w:cs="Times New Roman"/>
                <w:sz w:val="20"/>
                <w:szCs w:val="20"/>
                <w:highlight w:val="yellow"/>
                <w:lang w:val="ru-RU"/>
              </w:rPr>
              <w:t xml:space="preserve">1,5 МВт (КВа-1,5) с газовой горелкой </w:t>
            </w:r>
            <w:r w:rsidRPr="00C91EFF">
              <w:rPr>
                <w:rFonts w:cs="Times New Roman"/>
                <w:sz w:val="20"/>
                <w:szCs w:val="20"/>
                <w:highlight w:val="yellow"/>
              </w:rPr>
              <w:t>EMMA</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3-2,1-80-</w:t>
            </w:r>
            <w:r w:rsidRPr="00C91EFF">
              <w:rPr>
                <w:rFonts w:cs="Times New Roman"/>
                <w:sz w:val="20"/>
                <w:szCs w:val="20"/>
                <w:highlight w:val="yellow"/>
              </w:rPr>
              <w:t>B</w:t>
            </w:r>
            <w:r w:rsidRPr="00C91EFF">
              <w:rPr>
                <w:rFonts w:cs="Times New Roman"/>
                <w:sz w:val="20"/>
                <w:szCs w:val="20"/>
                <w:highlight w:val="yellow"/>
                <w:lang w:val="ru-RU"/>
              </w:rPr>
              <w:t>-</w:t>
            </w:r>
            <w:r w:rsidRPr="00C91EFF">
              <w:rPr>
                <w:rFonts w:cs="Times New Roman"/>
                <w:sz w:val="20"/>
                <w:szCs w:val="20"/>
                <w:highlight w:val="yellow"/>
              </w:rPr>
              <w:t>R</w:t>
            </w:r>
            <w:r w:rsidRPr="00C91EFF">
              <w:rPr>
                <w:rFonts w:cs="Times New Roman"/>
                <w:sz w:val="20"/>
                <w:szCs w:val="20"/>
                <w:highlight w:val="yellow"/>
                <w:lang w:val="ru-RU"/>
              </w:rPr>
              <w:t>-</w:t>
            </w:r>
            <w:r w:rsidRPr="00C91EFF">
              <w:rPr>
                <w:rFonts w:cs="Times New Roman"/>
                <w:sz w:val="20"/>
                <w:szCs w:val="20"/>
                <w:highlight w:val="yellow"/>
              </w:rPr>
              <w:t>G</w:t>
            </w:r>
            <w:r w:rsidRPr="00C91EFF">
              <w:rPr>
                <w:rFonts w:cs="Times New Roman"/>
                <w:sz w:val="20"/>
                <w:szCs w:val="20"/>
                <w:highlight w:val="yellow"/>
                <w:lang w:val="ru-RU"/>
              </w:rPr>
              <w:t>-</w:t>
            </w:r>
            <w:r w:rsidRPr="00C91EFF">
              <w:rPr>
                <w:rFonts w:cs="Times New Roman"/>
                <w:sz w:val="20"/>
                <w:szCs w:val="20"/>
                <w:highlight w:val="yellow"/>
              </w:rPr>
              <w:t>P</w:t>
            </w:r>
            <w:r w:rsidRPr="00C91EFF">
              <w:rPr>
                <w:rFonts w:cs="Times New Roman"/>
                <w:sz w:val="20"/>
                <w:szCs w:val="20"/>
                <w:highlight w:val="yellow"/>
                <w:lang w:val="ru-RU"/>
              </w:rPr>
              <w:t>-</w:t>
            </w:r>
            <w:r w:rsidRPr="00C91EFF">
              <w:rPr>
                <w:rFonts w:cs="Times New Roman"/>
                <w:sz w:val="20"/>
                <w:szCs w:val="20"/>
                <w:highlight w:val="yellow"/>
              </w:rPr>
              <w:t>C</w:t>
            </w:r>
            <w:r w:rsidRPr="00C91EFF">
              <w:rPr>
                <w:rFonts w:cs="Times New Roman"/>
                <w:sz w:val="20"/>
                <w:szCs w:val="20"/>
                <w:highlight w:val="yellow"/>
                <w:lang w:val="ru-RU"/>
              </w:rPr>
              <w:t xml:space="preserve"> – 1 шт.</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Pr>
                <w:rFonts w:cs="Times New Roman"/>
                <w:sz w:val="20"/>
                <w:szCs w:val="20"/>
                <w:highlight w:val="yellow"/>
                <w:lang w:val="ru-RU"/>
              </w:rPr>
              <w:t>2025</w:t>
            </w:r>
          </w:p>
        </w:tc>
        <w:tc>
          <w:tcPr>
            <w:tcW w:w="1140" w:type="dxa"/>
            <w:vMerge/>
            <w:tcBorders>
              <w:left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p>
        </w:tc>
        <w:tc>
          <w:tcPr>
            <w:tcW w:w="106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1</w:t>
            </w: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1,290</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94</w:t>
            </w:r>
          </w:p>
        </w:tc>
        <w:tc>
          <w:tcPr>
            <w:tcW w:w="1555" w:type="dxa"/>
            <w:vMerge/>
            <w:tcBorders>
              <w:left w:val="single" w:sz="4" w:space="0" w:color="auto"/>
              <w:right w:val="single" w:sz="4" w:space="0" w:color="auto"/>
            </w:tcBorders>
            <w:vAlign w:val="center"/>
          </w:tcPr>
          <w:p w:rsidR="00C1592C" w:rsidRPr="007455A3" w:rsidRDefault="00C1592C" w:rsidP="00A90AAE">
            <w:pPr>
              <w:pStyle w:val="TableParagraph"/>
              <w:spacing w:before="0"/>
              <w:rPr>
                <w:sz w:val="20"/>
                <w:szCs w:val="20"/>
                <w:highlight w:val="yellow"/>
                <w:lang w:val="ru-RU"/>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67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ДКВР‐4/13</w:t>
            </w:r>
            <w:r w:rsidRPr="00C91EFF">
              <w:rPr>
                <w:rFonts w:cs="Times New Roman"/>
                <w:spacing w:val="-2"/>
                <w:sz w:val="20"/>
                <w:szCs w:val="20"/>
                <w:highlight w:val="yellow"/>
                <w:lang w:val="ru-RU"/>
              </w:rPr>
              <w:t xml:space="preserve"> </w:t>
            </w:r>
            <w:r w:rsidRPr="00C91EFF">
              <w:rPr>
                <w:rFonts w:cs="Times New Roman"/>
                <w:sz w:val="20"/>
                <w:szCs w:val="20"/>
                <w:highlight w:val="yellow"/>
                <w:lang w:val="ru-RU"/>
              </w:rPr>
              <w:t>№3</w:t>
            </w:r>
          </w:p>
        </w:tc>
        <w:tc>
          <w:tcPr>
            <w:tcW w:w="1411"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1978</w:t>
            </w:r>
          </w:p>
        </w:tc>
        <w:tc>
          <w:tcPr>
            <w:tcW w:w="1140" w:type="dxa"/>
            <w:vMerge/>
            <w:tcBorders>
              <w:left w:val="single" w:sz="4" w:space="0" w:color="auto"/>
              <w:bottom w:val="nil"/>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1066" w:type="dxa"/>
            <w:vMerge w:val="restart"/>
            <w:tcBorders>
              <w:top w:val="single" w:sz="4" w:space="0" w:color="auto"/>
              <w:left w:val="single" w:sz="4" w:space="0" w:color="auto"/>
              <w:bottom w:val="nil"/>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r w:rsidRPr="00C91EFF">
              <w:rPr>
                <w:rFonts w:ascii="Times New Roman" w:hAnsi="Times New Roman" w:cs="Times New Roman"/>
                <w:sz w:val="20"/>
                <w:szCs w:val="20"/>
                <w:highlight w:val="yellow"/>
                <w:lang w:val="ru-RU"/>
              </w:rPr>
              <w:t>2</w:t>
            </w:r>
          </w:p>
        </w:tc>
        <w:tc>
          <w:tcPr>
            <w:tcW w:w="2007"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1,96</w:t>
            </w:r>
          </w:p>
        </w:tc>
        <w:tc>
          <w:tcPr>
            <w:tcW w:w="896" w:type="dxa"/>
            <w:tcBorders>
              <w:top w:val="single" w:sz="4" w:space="0" w:color="auto"/>
              <w:left w:val="single" w:sz="4" w:space="0" w:color="auto"/>
              <w:bottom w:val="nil"/>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87,3</w:t>
            </w:r>
          </w:p>
        </w:tc>
        <w:tc>
          <w:tcPr>
            <w:tcW w:w="1555" w:type="dxa"/>
            <w:vMerge/>
            <w:tcBorders>
              <w:left w:val="single" w:sz="4" w:space="0" w:color="auto"/>
              <w:bottom w:val="nil"/>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1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EB6489" w:rsidRDefault="00C1592C" w:rsidP="00A90AAE">
            <w:pPr>
              <w:spacing w:after="0" w:line="240" w:lineRule="auto"/>
              <w:jc w:val="center"/>
              <w:rPr>
                <w:rFonts w:ascii="Times New Roman" w:hAnsi="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rPr>
            </w:pPr>
            <w:r w:rsidRPr="00C91EFF">
              <w:rPr>
                <w:rFonts w:cs="Times New Roman"/>
                <w:sz w:val="20"/>
                <w:szCs w:val="20"/>
                <w:highlight w:val="yellow"/>
                <w:lang w:val="ru-RU"/>
              </w:rPr>
              <w:t>ДКВР‐4/13</w:t>
            </w:r>
            <w:r w:rsidRPr="00C91EFF">
              <w:rPr>
                <w:rFonts w:cs="Times New Roman"/>
                <w:spacing w:val="-2"/>
                <w:sz w:val="20"/>
                <w:szCs w:val="20"/>
                <w:highlight w:val="yellow"/>
                <w:lang w:val="ru-RU"/>
              </w:rPr>
              <w:t xml:space="preserve"> </w:t>
            </w:r>
            <w:r w:rsidRPr="00C91EFF">
              <w:rPr>
                <w:rFonts w:cs="Times New Roman"/>
                <w:sz w:val="20"/>
                <w:szCs w:val="20"/>
                <w:highlight w:val="yellow"/>
                <w:lang w:val="ru-RU"/>
              </w:rPr>
              <w:t>№4</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rPr>
            </w:pPr>
            <w:r w:rsidRPr="00C91EFF">
              <w:rPr>
                <w:rFonts w:cs="Times New Roman"/>
                <w:sz w:val="20"/>
                <w:szCs w:val="20"/>
                <w:highlight w:val="yellow"/>
                <w:lang w:val="ru-RU"/>
              </w:rPr>
              <w:t>1978</w:t>
            </w:r>
          </w:p>
        </w:tc>
        <w:tc>
          <w:tcPr>
            <w:tcW w:w="1140" w:type="dxa"/>
            <w:vMerge/>
            <w:tcBorders>
              <w:left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sz w:val="20"/>
                <w:szCs w:val="20"/>
                <w:highlight w:val="yellow"/>
              </w:rPr>
            </w:pPr>
          </w:p>
        </w:tc>
        <w:tc>
          <w:tcPr>
            <w:tcW w:w="1066" w:type="dxa"/>
            <w:vMerge/>
            <w:tcBorders>
              <w:left w:val="single" w:sz="4" w:space="0" w:color="auto"/>
              <w:bottom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sz w:val="20"/>
                <w:szCs w:val="20"/>
                <w:highlight w:val="yellow"/>
              </w:rPr>
            </w:pP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rPr>
            </w:pPr>
            <w:r w:rsidRPr="00C91EFF">
              <w:rPr>
                <w:rFonts w:cs="Times New Roman"/>
                <w:sz w:val="20"/>
                <w:szCs w:val="20"/>
                <w:highlight w:val="yellow"/>
                <w:lang w:val="ru-RU"/>
              </w:rPr>
              <w:t>2,18</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sz w:val="20"/>
                <w:szCs w:val="20"/>
                <w:highlight w:val="yellow"/>
                <w:lang w:val="ru-RU"/>
              </w:rPr>
            </w:pPr>
            <w:r w:rsidRPr="00C91EFF">
              <w:rPr>
                <w:sz w:val="20"/>
                <w:szCs w:val="20"/>
                <w:highlight w:val="yellow"/>
                <w:lang w:val="ru-RU"/>
              </w:rPr>
              <w:t>89,05</w:t>
            </w:r>
          </w:p>
        </w:tc>
        <w:tc>
          <w:tcPr>
            <w:tcW w:w="1555" w:type="dxa"/>
            <w:vMerge/>
            <w:tcBorders>
              <w:left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sz w:val="20"/>
                <w:szCs w:val="20"/>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КВ‐Г‐0,4‐95Н уст. №1</w:t>
            </w:r>
          </w:p>
        </w:tc>
        <w:tc>
          <w:tcPr>
            <w:tcW w:w="1411" w:type="dxa"/>
            <w:tcBorders>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2007</w:t>
            </w:r>
          </w:p>
        </w:tc>
        <w:tc>
          <w:tcPr>
            <w:tcW w:w="1140" w:type="dxa"/>
            <w:vMerge/>
            <w:tcBorders>
              <w:left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1066" w:type="dxa"/>
            <w:vMerge w:val="restart"/>
            <w:tcBorders>
              <w:top w:val="single" w:sz="4" w:space="0" w:color="auto"/>
              <w:left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2</w:t>
            </w: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0,</w:t>
            </w:r>
            <w:r w:rsidRPr="00C91EFF">
              <w:rPr>
                <w:rFonts w:cs="Times New Roman"/>
                <w:sz w:val="20"/>
                <w:szCs w:val="20"/>
                <w:highlight w:val="yellow"/>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89,94</w:t>
            </w:r>
          </w:p>
        </w:tc>
        <w:tc>
          <w:tcPr>
            <w:tcW w:w="1555" w:type="dxa"/>
            <w:vMerge/>
            <w:tcBorders>
              <w:left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r>
      <w:tr w:rsidR="00C1592C" w:rsidRPr="00EB6489" w:rsidTr="00A90A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КВ‐Г‐0</w:t>
            </w:r>
            <w:proofErr w:type="gramStart"/>
            <w:r w:rsidRPr="00C91EFF">
              <w:rPr>
                <w:rFonts w:cs="Times New Roman"/>
                <w:sz w:val="20"/>
                <w:szCs w:val="20"/>
                <w:highlight w:val="yellow"/>
              </w:rPr>
              <w:t>,4</w:t>
            </w:r>
            <w:proofErr w:type="gramEnd"/>
            <w:r w:rsidRPr="00C91EFF">
              <w:rPr>
                <w:rFonts w:cs="Times New Roman"/>
                <w:sz w:val="20"/>
                <w:szCs w:val="20"/>
                <w:highlight w:val="yellow"/>
              </w:rPr>
              <w:t>‐95Н</w:t>
            </w:r>
            <w:r w:rsidRPr="00C91EFF">
              <w:rPr>
                <w:rFonts w:cs="Times New Roman"/>
                <w:sz w:val="20"/>
                <w:szCs w:val="20"/>
                <w:highlight w:val="yellow"/>
                <w:lang w:val="ru-RU"/>
              </w:rPr>
              <w:t xml:space="preserve"> уст. №2</w:t>
            </w:r>
          </w:p>
        </w:tc>
        <w:tc>
          <w:tcPr>
            <w:tcW w:w="1411"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2007</w:t>
            </w:r>
          </w:p>
        </w:tc>
        <w:tc>
          <w:tcPr>
            <w:tcW w:w="1140" w:type="dxa"/>
            <w:vMerge/>
            <w:tcBorders>
              <w:left w:val="single" w:sz="4" w:space="0" w:color="auto"/>
              <w:bottom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1066" w:type="dxa"/>
            <w:vMerge/>
            <w:tcBorders>
              <w:left w:val="single" w:sz="4" w:space="0" w:color="auto"/>
              <w:bottom w:val="single" w:sz="4" w:space="0" w:color="auto"/>
              <w:right w:val="single" w:sz="4" w:space="0" w:color="auto"/>
            </w:tcBorders>
            <w:vAlign w:val="center"/>
          </w:tcPr>
          <w:p w:rsidR="00C1592C" w:rsidRPr="00C91EFF" w:rsidRDefault="00C1592C" w:rsidP="00A90AAE">
            <w:pPr>
              <w:spacing w:after="0" w:line="240" w:lineRule="auto"/>
              <w:jc w:val="center"/>
              <w:rPr>
                <w:rFonts w:ascii="Times New Roman" w:hAnsi="Times New Roman" w:cs="Times New Roman"/>
                <w:sz w:val="20"/>
                <w:szCs w:val="20"/>
                <w:highlight w:val="yellow"/>
                <w:lang w:val="ru-RU"/>
              </w:rPr>
            </w:pPr>
          </w:p>
        </w:tc>
        <w:tc>
          <w:tcPr>
            <w:tcW w:w="2007"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rPr>
              <w:t>0,</w:t>
            </w:r>
            <w:r w:rsidRPr="00C91EFF">
              <w:rPr>
                <w:rFonts w:cs="Times New Roman"/>
                <w:sz w:val="20"/>
                <w:szCs w:val="20"/>
                <w:highlight w:val="yellow"/>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C1592C" w:rsidRPr="00C91EFF" w:rsidRDefault="00C1592C" w:rsidP="00A90AAE">
            <w:pPr>
              <w:pStyle w:val="TableParagraph"/>
              <w:spacing w:before="0"/>
              <w:rPr>
                <w:rFonts w:cs="Times New Roman"/>
                <w:sz w:val="20"/>
                <w:szCs w:val="20"/>
                <w:highlight w:val="yellow"/>
                <w:lang w:val="ru-RU"/>
              </w:rPr>
            </w:pPr>
            <w:r w:rsidRPr="00C91EFF">
              <w:rPr>
                <w:rFonts w:cs="Times New Roman"/>
                <w:sz w:val="20"/>
                <w:szCs w:val="20"/>
                <w:highlight w:val="yellow"/>
                <w:lang w:val="ru-RU"/>
              </w:rPr>
              <w:t>89,78</w:t>
            </w:r>
          </w:p>
        </w:tc>
        <w:tc>
          <w:tcPr>
            <w:tcW w:w="1555" w:type="dxa"/>
            <w:vMerge/>
            <w:tcBorders>
              <w:left w:val="single" w:sz="4" w:space="0" w:color="auto"/>
              <w:bottom w:val="single" w:sz="4" w:space="0" w:color="auto"/>
              <w:right w:val="single" w:sz="4" w:space="0" w:color="auto"/>
            </w:tcBorders>
            <w:vAlign w:val="center"/>
          </w:tcPr>
          <w:p w:rsidR="00C1592C" w:rsidRPr="007455A3" w:rsidRDefault="00C1592C" w:rsidP="00A90AAE">
            <w:pPr>
              <w:spacing w:after="0" w:line="240" w:lineRule="auto"/>
              <w:jc w:val="center"/>
              <w:rPr>
                <w:rFonts w:ascii="Times New Roman" w:hAnsi="Times New Roman" w:cs="Times New Roman"/>
                <w:sz w:val="20"/>
                <w:szCs w:val="20"/>
                <w:lang w:val="ru-RU"/>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8</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4,0</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9</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0,168</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03" w:type="dxa"/>
            <w:gridSpan w:val="2"/>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10</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0533F3" w:rsidRDefault="007B0667" w:rsidP="007B0667">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 xml:space="preserve">№20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0,342</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936E7C">
            <w:pPr>
              <w:pStyle w:val="TableParagraph"/>
              <w:spacing w:before="0"/>
              <w:rPr>
                <w:rFonts w:cs="Times New Roman"/>
                <w:sz w:val="20"/>
                <w:szCs w:val="20"/>
              </w:rPr>
            </w:pPr>
            <w:r w:rsidRPr="00626493">
              <w:rPr>
                <w:rFonts w:cs="Times New Roman"/>
                <w:sz w:val="20"/>
                <w:szCs w:val="20"/>
                <w:lang w:val="ru-RU"/>
              </w:rPr>
              <w:t>1</w:t>
            </w:r>
            <w:r w:rsidR="00936E7C">
              <w:rPr>
                <w:rFonts w:cs="Times New Roman"/>
                <w:sz w:val="20"/>
                <w:szCs w:val="20"/>
                <w:lang w:val="ru-RU"/>
              </w:rPr>
              <w:t>1</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bottom w:val="single" w:sz="4" w:space="0" w:color="auto"/>
            </w:tcBorders>
            <w:vAlign w:val="center"/>
          </w:tcPr>
          <w:p w:rsidR="007B0667" w:rsidRPr="00626493" w:rsidRDefault="007B0667" w:rsidP="00936E7C">
            <w:pPr>
              <w:pStyle w:val="TableParagraph"/>
              <w:spacing w:before="0"/>
              <w:rPr>
                <w:rFonts w:cs="Times New Roman"/>
                <w:sz w:val="20"/>
                <w:szCs w:val="20"/>
                <w:lang w:val="ru-RU"/>
              </w:rPr>
            </w:pPr>
            <w:r w:rsidRPr="00626493">
              <w:rPr>
                <w:rFonts w:cs="Times New Roman"/>
                <w:sz w:val="20"/>
                <w:szCs w:val="20"/>
                <w:lang w:val="ru-RU"/>
              </w:rPr>
              <w:t>1</w:t>
            </w:r>
            <w:r w:rsidR="00936E7C">
              <w:rPr>
                <w:rFonts w:cs="Times New Roman"/>
                <w:sz w:val="20"/>
                <w:szCs w:val="20"/>
                <w:lang w:val="ru-RU"/>
              </w:rPr>
              <w:t>2</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B83339" w:rsidRDefault="007B0667" w:rsidP="00936E7C">
            <w:pPr>
              <w:spacing w:after="0" w:line="240" w:lineRule="auto"/>
              <w:jc w:val="center"/>
              <w:rPr>
                <w:rFonts w:ascii="Times New Roman" w:hAnsi="Times New Roman"/>
                <w:sz w:val="20"/>
                <w:szCs w:val="20"/>
                <w:lang w:val="ru-RU"/>
              </w:rPr>
            </w:pPr>
            <w:r>
              <w:rPr>
                <w:rFonts w:ascii="Times New Roman" w:hAnsi="Times New Roman"/>
                <w:sz w:val="20"/>
                <w:szCs w:val="20"/>
                <w:lang w:val="ru-RU"/>
              </w:rPr>
              <w:t>1</w:t>
            </w:r>
            <w:r w:rsidR="00936E7C">
              <w:rPr>
                <w:rFonts w:ascii="Times New Roman" w:hAnsi="Times New Roman"/>
                <w:sz w:val="20"/>
                <w:szCs w:val="20"/>
                <w:lang w:val="ru-RU"/>
              </w:rPr>
              <w:t>3</w:t>
            </w:r>
            <w:r>
              <w:rPr>
                <w:rFonts w:ascii="Times New Roman" w:hAnsi="Times New Roman"/>
                <w:sz w:val="20"/>
                <w:szCs w:val="20"/>
                <w:lang w:val="ru-RU"/>
              </w:rPr>
              <w:t>.</w:t>
            </w:r>
          </w:p>
        </w:tc>
        <w:tc>
          <w:tcPr>
            <w:tcW w:w="1802" w:type="dxa"/>
            <w:vMerge w:val="restart"/>
            <w:tcBorders>
              <w:top w:val="single" w:sz="4" w:space="0" w:color="auto"/>
              <w:right w:val="single" w:sz="8" w:space="0" w:color="000000"/>
            </w:tcBorders>
            <w:vAlign w:val="center"/>
          </w:tcPr>
          <w:p w:rsidR="007B0667" w:rsidRPr="00B83339" w:rsidRDefault="007B0667" w:rsidP="00F62933">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w:t>
            </w:r>
            <w:r w:rsidR="00F62933">
              <w:rPr>
                <w:rFonts w:ascii="Times New Roman" w:hAnsi="Times New Roman"/>
                <w:sz w:val="20"/>
                <w:szCs w:val="20"/>
                <w:lang w:val="ru-RU"/>
              </w:rPr>
              <w:t>Теплоснаб-Родники</w:t>
            </w:r>
            <w:r>
              <w:rPr>
                <w:rFonts w:ascii="Times New Roman" w:hAnsi="Times New Roman"/>
                <w:sz w:val="20"/>
                <w:szCs w:val="20"/>
                <w:lang w:val="ru-RU"/>
              </w:rPr>
              <w:t>»</w:t>
            </w:r>
          </w:p>
        </w:tc>
        <w:tc>
          <w:tcPr>
            <w:tcW w:w="2977" w:type="dxa"/>
            <w:vMerge w:val="restart"/>
            <w:tcBorders>
              <w:top w:val="single" w:sz="4" w:space="0" w:color="auto"/>
              <w:left w:val="single" w:sz="8" w:space="0" w:color="000000"/>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7B0667" w:rsidRPr="00B83339" w:rsidRDefault="007B0667" w:rsidP="007B0667">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83339" w:rsidRDefault="007B0667" w:rsidP="007B0667">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626493"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E478D" w:rsidRDefault="007B0667" w:rsidP="007B0667">
            <w:pPr>
              <w:pStyle w:val="TableParagraph"/>
              <w:spacing w:before="0"/>
              <w:rPr>
                <w:sz w:val="20"/>
                <w:szCs w:val="20"/>
                <w:lang w:val="ru-RU"/>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9E294F" w:rsidRPr="00FB3580">
        <w:rPr>
          <w:color w:val="auto"/>
          <w:sz w:val="24"/>
          <w:szCs w:val="24"/>
        </w:rPr>
        <w:fldChar w:fldCharType="begin"/>
      </w:r>
      <w:r w:rsidRPr="00FB3580">
        <w:rPr>
          <w:color w:val="auto"/>
          <w:sz w:val="24"/>
          <w:szCs w:val="24"/>
        </w:rPr>
        <w:instrText xml:space="preserve"> STYLEREF 1 \s </w:instrText>
      </w:r>
      <w:r w:rsidR="009E294F" w:rsidRPr="00FB3580">
        <w:rPr>
          <w:color w:val="auto"/>
          <w:sz w:val="24"/>
          <w:szCs w:val="24"/>
        </w:rPr>
        <w:fldChar w:fldCharType="separate"/>
      </w:r>
      <w:r w:rsidR="003C4877">
        <w:rPr>
          <w:noProof/>
          <w:color w:val="auto"/>
          <w:sz w:val="24"/>
          <w:szCs w:val="24"/>
        </w:rPr>
        <w:t>4</w:t>
      </w:r>
      <w:r w:rsidR="009E294F"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0667" w:rsidRPr="00D9273E" w:rsidTr="007B0667">
        <w:trPr>
          <w:trHeight w:val="20"/>
          <w:tblHeader/>
        </w:trPr>
        <w:tc>
          <w:tcPr>
            <w:tcW w:w="447" w:type="dxa"/>
            <w:tcBorders>
              <w:bottom w:val="single" w:sz="4" w:space="0" w:color="auto"/>
            </w:tcBorders>
            <w:vAlign w:val="center"/>
          </w:tcPr>
          <w:p w:rsidR="007B0667" w:rsidRPr="00D9273E" w:rsidRDefault="007B0667" w:rsidP="007B0667">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0667" w:rsidRPr="00D9273E" w:rsidRDefault="007B0667" w:rsidP="007B0667">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2021</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2022</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2023</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2024</w:t>
            </w:r>
            <w:r w:rsidRPr="00D9273E">
              <w:rPr>
                <w:spacing w:val="-1"/>
              </w:rPr>
              <w:t xml:space="preserve"> </w:t>
            </w:r>
            <w:r w:rsidRPr="00D9273E">
              <w:t>г.</w:t>
            </w:r>
          </w:p>
        </w:tc>
        <w:tc>
          <w:tcPr>
            <w:tcW w:w="708" w:type="dxa"/>
            <w:vAlign w:val="center"/>
          </w:tcPr>
          <w:p w:rsidR="007B0667" w:rsidRPr="00D9273E" w:rsidRDefault="007B0667" w:rsidP="007B0667">
            <w:pPr>
              <w:pStyle w:val="TableParagraph"/>
              <w:spacing w:before="0"/>
            </w:pPr>
            <w:r w:rsidRPr="00D9273E">
              <w:t>2025</w:t>
            </w:r>
            <w:r w:rsidRPr="00D9273E">
              <w:rPr>
                <w:spacing w:val="-1"/>
              </w:rPr>
              <w:t xml:space="preserve"> </w:t>
            </w:r>
            <w:r w:rsidRPr="00D9273E">
              <w:t>г.</w:t>
            </w:r>
          </w:p>
        </w:tc>
        <w:tc>
          <w:tcPr>
            <w:tcW w:w="993" w:type="dxa"/>
            <w:vAlign w:val="center"/>
          </w:tcPr>
          <w:p w:rsidR="007B0667" w:rsidRPr="00D9273E" w:rsidRDefault="007B0667" w:rsidP="007B0667">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0667" w:rsidRPr="00D9273E" w:rsidRDefault="007B0667" w:rsidP="007B0667">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0667" w:rsidRPr="00D9273E" w:rsidTr="007B0667">
        <w:trPr>
          <w:trHeight w:val="20"/>
        </w:trPr>
        <w:tc>
          <w:tcPr>
            <w:tcW w:w="9803" w:type="dxa"/>
            <w:gridSpan w:val="9"/>
            <w:tcBorders>
              <w:top w:val="single" w:sz="4" w:space="0" w:color="auto"/>
              <w:bottom w:val="single" w:sz="4" w:space="0" w:color="auto"/>
            </w:tcBorders>
            <w:vAlign w:val="center"/>
          </w:tcPr>
          <w:p w:rsidR="007B0667" w:rsidRPr="00D9273E" w:rsidRDefault="007B0667" w:rsidP="007B0667">
            <w:pPr>
              <w:pStyle w:val="TableParagraph"/>
              <w:spacing w:before="0"/>
              <w:rPr>
                <w:lang w:val="ru-RU"/>
              </w:rPr>
            </w:pPr>
            <w:r w:rsidRPr="00D9273E">
              <w:rPr>
                <w:lang w:val="ru-RU" w:eastAsia="ru-RU"/>
              </w:rPr>
              <w:t>Тепловая мощность источников тепловой энергии, Гкал/ч</w:t>
            </w:r>
          </w:p>
        </w:tc>
      </w:tr>
      <w:tr w:rsidR="007B0667" w:rsidRPr="00D9273E" w:rsidTr="007B0667">
        <w:trPr>
          <w:trHeight w:val="20"/>
        </w:trPr>
        <w:tc>
          <w:tcPr>
            <w:tcW w:w="447" w:type="dxa"/>
            <w:vMerge w:val="restart"/>
            <w:tcBorders>
              <w:top w:val="single" w:sz="4" w:space="0" w:color="auto"/>
            </w:tcBorders>
            <w:vAlign w:val="center"/>
          </w:tcPr>
          <w:p w:rsidR="007B0667" w:rsidRPr="001A66EE" w:rsidRDefault="007B0667" w:rsidP="007B0667">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0667" w:rsidRPr="00D9273E" w:rsidRDefault="007B0667" w:rsidP="007B0667">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8" w:type="dxa"/>
            <w:vAlign w:val="center"/>
          </w:tcPr>
          <w:p w:rsidR="007B0667" w:rsidRPr="00D9273E" w:rsidRDefault="007B0667" w:rsidP="007B0667">
            <w:pPr>
              <w:pStyle w:val="TableParagraph"/>
              <w:spacing w:before="0"/>
              <w:rPr>
                <w:lang w:val="ru-RU"/>
              </w:rPr>
            </w:pPr>
            <w:r w:rsidRPr="00D9273E">
              <w:t>115,40</w:t>
            </w:r>
          </w:p>
        </w:tc>
        <w:tc>
          <w:tcPr>
            <w:tcW w:w="993" w:type="dxa"/>
            <w:vAlign w:val="center"/>
          </w:tcPr>
          <w:p w:rsidR="007B0667" w:rsidRPr="00D9273E" w:rsidRDefault="007B0667" w:rsidP="007B0667">
            <w:pPr>
              <w:pStyle w:val="TableParagraph"/>
              <w:spacing w:before="0"/>
              <w:rPr>
                <w:lang w:val="ru-RU"/>
              </w:rPr>
            </w:pPr>
            <w:r w:rsidRPr="00D9273E">
              <w:t>115,40</w:t>
            </w:r>
          </w:p>
        </w:tc>
        <w:tc>
          <w:tcPr>
            <w:tcW w:w="992" w:type="dxa"/>
            <w:vAlign w:val="center"/>
          </w:tcPr>
          <w:p w:rsidR="007B0667" w:rsidRPr="00D9273E" w:rsidRDefault="007B0667" w:rsidP="007B0667">
            <w:pPr>
              <w:pStyle w:val="TableParagraph"/>
              <w:spacing w:before="0"/>
              <w:rPr>
                <w:lang w:val="ru-RU"/>
              </w:rPr>
            </w:pPr>
            <w:r w:rsidRPr="00D9273E">
              <w:t>115,40</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8" w:type="dxa"/>
            <w:vAlign w:val="center"/>
          </w:tcPr>
          <w:p w:rsidR="007B0667" w:rsidRPr="00D9273E" w:rsidRDefault="007B0667" w:rsidP="007B0667">
            <w:pPr>
              <w:pStyle w:val="TableParagraph"/>
              <w:spacing w:before="0"/>
            </w:pPr>
            <w:r w:rsidRPr="00D9273E">
              <w:t>95,4</w:t>
            </w:r>
          </w:p>
        </w:tc>
        <w:tc>
          <w:tcPr>
            <w:tcW w:w="993" w:type="dxa"/>
            <w:vAlign w:val="center"/>
          </w:tcPr>
          <w:p w:rsidR="007B0667" w:rsidRPr="00D9273E" w:rsidRDefault="007B0667" w:rsidP="007B0667">
            <w:pPr>
              <w:pStyle w:val="TableParagraph"/>
              <w:spacing w:before="0"/>
            </w:pPr>
            <w:r w:rsidRPr="00D9273E">
              <w:t>95,4</w:t>
            </w:r>
          </w:p>
        </w:tc>
        <w:tc>
          <w:tcPr>
            <w:tcW w:w="992" w:type="dxa"/>
            <w:vAlign w:val="center"/>
          </w:tcPr>
          <w:p w:rsidR="007B0667" w:rsidRPr="00D9273E" w:rsidRDefault="007B0667" w:rsidP="007B0667">
            <w:pPr>
              <w:pStyle w:val="TableParagraph"/>
              <w:spacing w:before="0"/>
            </w:pPr>
            <w:r w:rsidRPr="00D9273E">
              <w:t>95,4</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8" w:type="dxa"/>
            <w:vAlign w:val="center"/>
          </w:tcPr>
          <w:p w:rsidR="007B0667" w:rsidRPr="00D9273E" w:rsidRDefault="007B0667" w:rsidP="007B0667">
            <w:pPr>
              <w:pStyle w:val="TableParagraph"/>
              <w:spacing w:before="0"/>
            </w:pPr>
            <w:r w:rsidRPr="00D9273E">
              <w:t>-</w:t>
            </w:r>
          </w:p>
        </w:tc>
        <w:tc>
          <w:tcPr>
            <w:tcW w:w="993" w:type="dxa"/>
            <w:vAlign w:val="center"/>
          </w:tcPr>
          <w:p w:rsidR="007B0667" w:rsidRPr="00D9273E" w:rsidRDefault="007B0667" w:rsidP="007B0667">
            <w:pPr>
              <w:pStyle w:val="TableParagraph"/>
              <w:spacing w:before="0"/>
            </w:pPr>
            <w:r w:rsidRPr="00D9273E">
              <w:t>-</w:t>
            </w:r>
          </w:p>
        </w:tc>
        <w:tc>
          <w:tcPr>
            <w:tcW w:w="992" w:type="dxa"/>
            <w:vAlign w:val="center"/>
          </w:tcPr>
          <w:p w:rsidR="007B0667" w:rsidRPr="00D9273E" w:rsidRDefault="007B0667" w:rsidP="007B0667">
            <w:pPr>
              <w:pStyle w:val="TableParagraph"/>
              <w:spacing w:before="0"/>
            </w:pPr>
            <w:r w:rsidRPr="00D9273E">
              <w:t>-</w:t>
            </w:r>
          </w:p>
        </w:tc>
      </w:tr>
      <w:tr w:rsidR="007B0667" w:rsidRPr="00D9273E" w:rsidTr="007B0667">
        <w:trPr>
          <w:trHeight w:val="20"/>
        </w:trPr>
        <w:tc>
          <w:tcPr>
            <w:tcW w:w="447" w:type="dxa"/>
            <w:vMerge/>
            <w:tcBorders>
              <w:top w:val="nil"/>
              <w:bottom w:val="single" w:sz="4" w:space="0" w:color="auto"/>
            </w:tcBorders>
          </w:tcPr>
          <w:p w:rsidR="007B0667" w:rsidRPr="00D9273E" w:rsidRDefault="007B0667" w:rsidP="007B0667">
            <w:pPr>
              <w:spacing w:after="0" w:line="240" w:lineRule="auto"/>
            </w:pPr>
          </w:p>
        </w:tc>
        <w:tc>
          <w:tcPr>
            <w:tcW w:w="3686" w:type="dxa"/>
            <w:vAlign w:val="center"/>
          </w:tcPr>
          <w:p w:rsidR="007B0667" w:rsidRPr="00ED79B6" w:rsidRDefault="007B0667" w:rsidP="007B0667">
            <w:pPr>
              <w:pStyle w:val="TableParagraph"/>
              <w:spacing w:before="0"/>
              <w:jc w:val="left"/>
              <w:rPr>
                <w:lang w:val="ru-RU"/>
              </w:rPr>
            </w:pPr>
            <w:r w:rsidRPr="00ED79B6">
              <w:rPr>
                <w:lang w:val="ru-RU"/>
              </w:rPr>
              <w:t>-</w:t>
            </w:r>
            <w:r w:rsidRPr="00ED79B6">
              <w:rPr>
                <w:spacing w:val="-1"/>
                <w:lang w:val="ru-RU"/>
              </w:rPr>
              <w:t xml:space="preserve"> </w:t>
            </w:r>
            <w:r w:rsidR="00EC2128" w:rsidRPr="00ED79B6">
              <w:rPr>
                <w:lang w:val="ru-RU"/>
              </w:rPr>
              <w:t>БМК мкр. Южный 8 МВт и ЦТП 11</w:t>
            </w:r>
            <w:r w:rsidRPr="00ED79B6">
              <w:rPr>
                <w:lang w:val="ru-RU"/>
              </w:rPr>
              <w:t xml:space="preserve"> МВт</w:t>
            </w:r>
          </w:p>
        </w:tc>
        <w:tc>
          <w:tcPr>
            <w:tcW w:w="850" w:type="dxa"/>
            <w:vAlign w:val="center"/>
          </w:tcPr>
          <w:p w:rsidR="007B0667" w:rsidRPr="00ED79B6" w:rsidRDefault="007B0667" w:rsidP="007B0667">
            <w:pPr>
              <w:pStyle w:val="TableParagraph"/>
              <w:spacing w:before="0"/>
            </w:pPr>
            <w:r w:rsidRPr="00ED79B6">
              <w:t>-</w:t>
            </w:r>
          </w:p>
        </w:tc>
        <w:tc>
          <w:tcPr>
            <w:tcW w:w="709" w:type="dxa"/>
            <w:vAlign w:val="center"/>
          </w:tcPr>
          <w:p w:rsidR="007B0667" w:rsidRPr="00ED79B6" w:rsidRDefault="007B0667" w:rsidP="007B0667">
            <w:pPr>
              <w:pStyle w:val="TableParagraph"/>
              <w:spacing w:before="0"/>
            </w:pPr>
            <w:r w:rsidRPr="00ED79B6">
              <w:t>-</w:t>
            </w:r>
          </w:p>
        </w:tc>
        <w:tc>
          <w:tcPr>
            <w:tcW w:w="709" w:type="dxa"/>
            <w:vAlign w:val="center"/>
          </w:tcPr>
          <w:p w:rsidR="007B0667" w:rsidRPr="00ED79B6" w:rsidRDefault="00EC2128" w:rsidP="00EC2128">
            <w:pPr>
              <w:pStyle w:val="TableParagraph"/>
              <w:spacing w:before="0"/>
            </w:pPr>
            <w:r w:rsidRPr="00ED79B6">
              <w:rPr>
                <w:lang w:val="ru-RU"/>
              </w:rPr>
              <w:t>16</w:t>
            </w:r>
            <w:r w:rsidRPr="00ED79B6">
              <w:t>,</w:t>
            </w:r>
            <w:r w:rsidRPr="00ED79B6">
              <w:rPr>
                <w:lang w:val="ru-RU"/>
              </w:rPr>
              <w:t>33</w:t>
            </w:r>
            <w:r w:rsidR="007B0667" w:rsidRPr="00ED79B6">
              <w:t>0</w:t>
            </w:r>
          </w:p>
        </w:tc>
        <w:tc>
          <w:tcPr>
            <w:tcW w:w="709"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708"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993"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c>
          <w:tcPr>
            <w:tcW w:w="992" w:type="dxa"/>
            <w:vAlign w:val="center"/>
          </w:tcPr>
          <w:p w:rsidR="007B0667" w:rsidRPr="00ED79B6" w:rsidRDefault="00EC2128" w:rsidP="007B0667">
            <w:pPr>
              <w:pStyle w:val="TableParagraph"/>
              <w:spacing w:before="0"/>
            </w:pPr>
            <w:r w:rsidRPr="00ED79B6">
              <w:rPr>
                <w:lang w:val="ru-RU"/>
              </w:rPr>
              <w:t>16</w:t>
            </w:r>
            <w:r w:rsidRPr="00ED79B6">
              <w:t>,</w:t>
            </w:r>
            <w:r w:rsidRPr="00ED79B6">
              <w:rPr>
                <w:lang w:val="ru-RU"/>
              </w:rPr>
              <w:t>33</w:t>
            </w:r>
            <w:r w:rsidRPr="00ED79B6">
              <w:t>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ООО «Энергетик»</w:t>
            </w:r>
            <w:r>
              <w:rPr>
                <w:lang w:val="ru-RU"/>
              </w:rPr>
              <w:t xml:space="preserve"> </w:t>
            </w:r>
            <w:r w:rsidRPr="00193B78">
              <w:rPr>
                <w:lang w:val="ru-RU"/>
              </w:rPr>
              <w:t xml:space="preserve">г. Родники, ул. </w:t>
            </w:r>
            <w:r w:rsidRPr="008F6892">
              <w:rPr>
                <w:lang w:val="ru-RU"/>
              </w:rPr>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0667" w:rsidRPr="00D9273E" w:rsidRDefault="007B0667" w:rsidP="007B0667">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F62933">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6"/>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cstate="print"/>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lastRenderedPageBreak/>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9E294F" w:rsidP="007B3AB7">
      <w:pPr>
        <w:keepNext/>
        <w:spacing w:line="240" w:lineRule="auto"/>
        <w:jc w:val="right"/>
        <w:rPr>
          <w:rFonts w:ascii="Times New Roman" w:eastAsia="Times New Roman" w:hAnsi="Times New Roman"/>
          <w:b/>
          <w:bCs/>
          <w:sz w:val="24"/>
          <w:szCs w:val="18"/>
          <w:lang w:val="en-US" w:eastAsia="ru-RU"/>
        </w:rPr>
      </w:pPr>
      <w:r>
        <w:rPr>
          <w:rFonts w:ascii="Times New Roman" w:eastAsia="Times New Roman" w:hAnsi="Times New Roman"/>
          <w:b/>
          <w:bCs/>
          <w:noProof/>
          <w:sz w:val="24"/>
          <w:szCs w:val="18"/>
          <w:lang w:eastAsia="ru-RU"/>
        </w:rPr>
      </w:r>
      <w:r w:rsidRPr="009E294F">
        <w:rPr>
          <w:rFonts w:ascii="Times New Roman" w:eastAsia="Times New Roman" w:hAnsi="Times New Roman"/>
          <w:b/>
          <w:bCs/>
          <w:noProof/>
          <w:sz w:val="24"/>
          <w:szCs w:val="18"/>
          <w:lang w:eastAsia="ru-RU"/>
        </w:rPr>
        <w:pict>
          <v:group id="Group 27" o:spid="_x0000_s1054" style="width:438.95pt;height:599.6pt;mso-position-horizontal-relative:char;mso-position-vertical-relative:line" coordorigin="1672,367"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">
            <v:rect id="Rectangle 28" o:spid="_x0000_s1056" style="position:absolute;left:1671;top:367;width:941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H7Q8QA&#10;AADbAAAADwAAAGRycy9kb3ducmV2LnhtbESP3WrCQBSE7wXfYTmF3ummtoikriIBoVQo/mFvD9lj&#10;Npo9G7JbE/v0riB4OczMN8x03tlKXKjxpWMFb8MEBHHudMmFgv1uOZiA8AFZY+WYFFzJw3zW700x&#10;1a7lDV22oRARwj5FBSaEOpXS54Ys+qGriaN3dI3FEGVTSN1gG+G2kqMkGUuLJccFgzVlhvLz9s8q&#10;aPfX30R+Lz7MevWzO/8fshWdMqVeX7rFJ4hAXXiGH+0vreB9BPcv8Q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B+0PEAAAA2wAAAA8AAAAAAAAAAAAAAAAAmAIAAGRycy9k&#10;b3ducmV2LnhtbFBLBQYAAAAABAAEAPUAAACJAwAAAAA=&#10;" fillcolor="#622423" stroked="f"/>
            <v:shape id="Picture 29" o:spid="_x0000_s1055" type="#_x0000_t75" style="position:absolute;left:1671;top:395;width:9416;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BErzEAAAA2wAAAA8AAABkcnMvZG93bnJldi54bWxEj81qwzAQhO+BvoPYQm+J3BhCcKME07TQ&#10;Qy9NTJLjYm1sU2vlSKp/3r4KFHocZuYbZrMbTSt6cr6xrOB5kYAgLq1uuFJQHN/naxA+IGtsLZOC&#10;iTzstg+zDWbaDvxF/SFUIkLYZ6igDqHLpPRlTQb9wnbE0btaZzBE6SqpHQ4Rblq5TJKVNNhwXKix&#10;o9eayu/Dj1Hg+s/bqcDpbZnnA10me74O+1Spp8cxfwERaAz/4b/2h1aQpnD/En+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BErzEAAAA2wAAAA8AAAAAAAAAAAAAAAAA&#10;nwIAAGRycy9kb3ducmV2LnhtbFBLBQYAAAAABAAEAPcAAACQAwAAAAA=&#10;">
              <v:imagedata r:id="rId65" o:title=""/>
            </v:shape>
            <w10:wrap type="non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0"/>
          <w:footerReference w:type="default" r:id="rId81"/>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6"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9E294F" w:rsidP="007B3AB7">
      <w:pPr>
        <w:pStyle w:val="aff6"/>
        <w:ind w:left="111"/>
        <w:rPr>
          <w:sz w:val="20"/>
        </w:rPr>
      </w:pPr>
      <w:r>
        <w:rPr>
          <w:noProof/>
          <w:sz w:val="20"/>
        </w:rPr>
      </w:r>
      <w:r>
        <w:rPr>
          <w:noProof/>
          <w:sz w:val="20"/>
        </w:rPr>
        <w:pict>
          <v:group id="Group 24" o:spid="_x0000_s1051" style="width:470.7pt;height:342.5pt;mso-position-horizontal-relative:char;mso-position-vertical-relative:line" coordsize="9414,68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">
            <v:shape id="AutoShape 25" o:spid="_x0000_s1053" style="position:absolute;width:9414;height:89;visibility:visible;mso-wrap-style:square;v-text-anchor:top"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vbb4A&#10;AADbAAAADwAAAGRycy9kb3ducmV2LnhtbERPS4vCMBC+C/6HMMLebKoHla5RZEXxtPhC2NvQjG3Z&#10;ZlKaWLv/fucgePz43st172rVURsqzwYmSQqKOPe24sLA9bIbL0CFiGyx9kwG/ijAejUcLDGz/skn&#10;6s6xUBLCIUMDZYxNpnXIS3IYEt8QC3f3rcMosC20bfEp4a7W0zSdaYcVS0OJDX2VlP+eH05Kfrrj&#10;LW52br4t6DulfbhXfTDmY9RvPkFF6uNb/HIfrIGpjJUv8gP06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CTL22+AAAA2wAAAA8AAAAAAAAAAAAAAAAAmAIAAGRycy9kb3ducmV2&#10;LnhtbFBLBQYAAAAABAAEAPUAAACDAwAAAAA=&#10;" adj="0,,0" path="m9414,29l,29,,89r9414,l9414,29xm9414,l,,,14r9414,l9414,xe" fillcolor="#622423" stroked="f">
              <v:stroke joinstyle="round"/>
              <v:formulas/>
              <v:path arrowok="t" o:connecttype="custom" o:connectlocs="9414,29;0,29;0,89;9414,89;9414,29;9414,0;0,0;0,14;9414,14;9414,0" o:connectangles="0,0,0,0,0,0,0,0,0,0"/>
            </v:shape>
            <v:shape id="Picture 26" o:spid="_x0000_s1052" type="#_x0000_t75" style="position:absolute;left:378;top:128;width:8677;height:6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vPpnBAAAA2wAAAA8AAABkcnMvZG93bnJldi54bWxET01rg0AQvRfyH5YJ9NasSUsRm1USseCt&#10;NBF6HdyJmriz4m7U9td3D4UeH+97ny2mFxONrrOsYLuJQBDXVnfcKKjO708xCOeRNfaWScE3OcjS&#10;1cMeE21n/qTp5BsRQtglqKD1fkikdHVLBt3GDsSBu9jRoA9wbKQecQ7hppe7KHqVBjsODS0OlLdU&#10;3053o+BDvuzirf3hvCyOc5EPxdc1r5R6XC+HNxCeFv8v/nOXWsFzWB++hB8g0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hvPpnBAAAA2wAAAA8AAAAAAAAAAAAAAAAAnwIA&#10;AGRycy9kb3ducmV2LnhtbFBLBQYAAAAABAAEAPcAAACNAwAAAAA=&#10;">
              <v:imagedata r:id="rId67"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0001784A">
        <w:rPr>
          <w:rFonts w:ascii="Times New Roman" w:hAnsi="Times New Roman"/>
          <w:sz w:val="24"/>
          <w:szCs w:val="24"/>
        </w:rPr>
        <w:t>М</w:t>
      </w:r>
      <w:r w:rsidRPr="003E549B">
        <w:rPr>
          <w:rFonts w:ascii="Times New Roman" w:hAnsi="Times New Roman"/>
          <w:sz w:val="24"/>
          <w:szCs w:val="24"/>
        </w:rPr>
        <w:t>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7" w:name="_Toc10177498"/>
      <w:r w:rsidRPr="004D559A">
        <w:lastRenderedPageBreak/>
        <w:t>Описание существующих и перспективных зон действия индивидуальных источников тепловой энергии</w:t>
      </w:r>
      <w:bookmarkEnd w:id="147"/>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2"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8" w:name="_bookmark51"/>
      <w:bookmarkEnd w:id="148"/>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9" w:name="_Toc6992552"/>
      <w:bookmarkStart w:id="150" w:name="_Toc6992953"/>
      <w:bookmarkStart w:id="151" w:name="_Toc6993123"/>
      <w:bookmarkStart w:id="152" w:name="_Toc6993342"/>
      <w:bookmarkStart w:id="153" w:name="_Toc6993675"/>
      <w:bookmarkStart w:id="154" w:name="_Toc6993841"/>
      <w:bookmarkStart w:id="155" w:name="_Toc6994007"/>
      <w:bookmarkStart w:id="156" w:name="_Toc6994114"/>
      <w:bookmarkStart w:id="157" w:name="_Toc6994221"/>
      <w:bookmarkStart w:id="158" w:name="_Toc6994336"/>
      <w:bookmarkStart w:id="159" w:name="_Toc6994670"/>
      <w:bookmarkStart w:id="160" w:name="_Toc6994921"/>
      <w:bookmarkStart w:id="161" w:name="_Toc6995034"/>
      <w:bookmarkStart w:id="162" w:name="_Toc6995205"/>
      <w:bookmarkStart w:id="163" w:name="_Toc7011027"/>
      <w:bookmarkStart w:id="164" w:name="_Toc701116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B0667" w:rsidRPr="00924FAD" w:rsidTr="007B0667">
        <w:trPr>
          <w:trHeight w:val="20"/>
          <w:tblHeader/>
        </w:trPr>
        <w:tc>
          <w:tcPr>
            <w:tcW w:w="447" w:type="dxa"/>
            <w:vAlign w:val="center"/>
          </w:tcPr>
          <w:p w:rsidR="007B0667" w:rsidRPr="00924FAD" w:rsidRDefault="007B0667"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B0667" w:rsidRPr="00924FAD" w:rsidTr="007B0667">
        <w:trPr>
          <w:trHeight w:val="20"/>
        </w:trPr>
        <w:tc>
          <w:tcPr>
            <w:tcW w:w="9803" w:type="dxa"/>
            <w:gridSpan w:val="9"/>
            <w:tcBorders>
              <w:bottom w:val="single" w:sz="4" w:space="0" w:color="auto"/>
            </w:tcBorders>
            <w:vAlign w:val="center"/>
          </w:tcPr>
          <w:p w:rsidR="007B0667" w:rsidRPr="00924FAD" w:rsidRDefault="007B0667"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B0667" w:rsidRPr="00924FAD" w:rsidTr="007B0667">
        <w:trPr>
          <w:trHeight w:val="1047"/>
        </w:trPr>
        <w:tc>
          <w:tcPr>
            <w:tcW w:w="447" w:type="dxa"/>
            <w:tcBorders>
              <w:top w:val="single" w:sz="4" w:space="0" w:color="auto"/>
            </w:tcBorders>
            <w:vAlign w:val="center"/>
          </w:tcPr>
          <w:p w:rsidR="007B0667" w:rsidRPr="001A66EE" w:rsidRDefault="007B0667"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B0667" w:rsidRPr="00924FAD" w:rsidRDefault="007B0667"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32,105</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F62933">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5"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11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gridCol w:w="1666"/>
      </w:tblGrid>
      <w:tr w:rsidR="00936E7C" w:rsidRPr="00F22616" w:rsidTr="00936E7C">
        <w:trPr>
          <w:trHeight w:val="20"/>
          <w:jc w:val="center"/>
        </w:trPr>
        <w:tc>
          <w:tcPr>
            <w:tcW w:w="581"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w:t>
            </w:r>
            <w:r w:rsidRPr="00F22616">
              <w:rPr>
                <w:rFonts w:cs="Times New Roman"/>
                <w:spacing w:val="-47"/>
                <w:sz w:val="24"/>
                <w:szCs w:val="24"/>
              </w:rPr>
              <w:t xml:space="preserve"> </w:t>
            </w:r>
            <w:r w:rsidRPr="00F22616">
              <w:rPr>
                <w:rFonts w:cs="Times New Roman"/>
                <w:sz w:val="24"/>
                <w:szCs w:val="24"/>
              </w:rPr>
              <w:t>п/п</w:t>
            </w:r>
          </w:p>
        </w:tc>
        <w:tc>
          <w:tcPr>
            <w:tcW w:w="4377"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Наименование</w:t>
            </w:r>
            <w:r w:rsidRPr="00F22616">
              <w:rPr>
                <w:rFonts w:cs="Times New Roman"/>
                <w:spacing w:val="-5"/>
                <w:sz w:val="24"/>
                <w:szCs w:val="24"/>
              </w:rPr>
              <w:t xml:space="preserve"> </w:t>
            </w:r>
            <w:r w:rsidRPr="00F22616">
              <w:rPr>
                <w:rFonts w:cs="Times New Roman"/>
                <w:sz w:val="24"/>
                <w:szCs w:val="24"/>
              </w:rPr>
              <w:t>мероприятии</w:t>
            </w:r>
          </w:p>
        </w:tc>
        <w:tc>
          <w:tcPr>
            <w:tcW w:w="1588"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Производитель-</w:t>
            </w:r>
            <w:r w:rsidRPr="00F22616">
              <w:rPr>
                <w:rFonts w:cs="Times New Roman"/>
                <w:spacing w:val="-47"/>
                <w:sz w:val="24"/>
                <w:szCs w:val="24"/>
              </w:rPr>
              <w:t xml:space="preserve"> </w:t>
            </w:r>
            <w:r w:rsidRPr="00F22616">
              <w:rPr>
                <w:rFonts w:cs="Times New Roman"/>
                <w:sz w:val="24"/>
                <w:szCs w:val="24"/>
              </w:rPr>
              <w:t>ность,</w:t>
            </w:r>
            <w:r w:rsidRPr="00F22616">
              <w:rPr>
                <w:rFonts w:cs="Times New Roman"/>
                <w:spacing w:val="1"/>
                <w:sz w:val="24"/>
                <w:szCs w:val="24"/>
              </w:rPr>
              <w:t xml:space="preserve"> </w:t>
            </w:r>
            <w:r w:rsidRPr="00F22616">
              <w:rPr>
                <w:rFonts w:cs="Times New Roman"/>
                <w:sz w:val="24"/>
                <w:szCs w:val="24"/>
              </w:rPr>
              <w:t>Гкал/ч</w:t>
            </w:r>
          </w:p>
        </w:tc>
        <w:tc>
          <w:tcPr>
            <w:tcW w:w="1136"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Год реали-</w:t>
            </w:r>
            <w:r w:rsidRPr="00F22616">
              <w:rPr>
                <w:rFonts w:cs="Times New Roman"/>
                <w:spacing w:val="-47"/>
                <w:sz w:val="24"/>
                <w:szCs w:val="24"/>
              </w:rPr>
              <w:t xml:space="preserve"> </w:t>
            </w:r>
            <w:r w:rsidRPr="00F22616">
              <w:rPr>
                <w:rFonts w:cs="Times New Roman"/>
                <w:sz w:val="24"/>
                <w:szCs w:val="24"/>
              </w:rPr>
              <w:t>зации</w:t>
            </w:r>
          </w:p>
        </w:tc>
        <w:tc>
          <w:tcPr>
            <w:tcW w:w="166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Финансовые потребности всего,</w:t>
            </w:r>
            <w:r w:rsidRPr="00F22616">
              <w:rPr>
                <w:rFonts w:cs="Times New Roman"/>
                <w:spacing w:val="-47"/>
                <w:sz w:val="24"/>
                <w:szCs w:val="24"/>
                <w:lang w:val="ru-RU"/>
              </w:rPr>
              <w:t xml:space="preserve"> </w:t>
            </w:r>
            <w:r w:rsidRPr="00F22616">
              <w:rPr>
                <w:rFonts w:cs="Times New Roman"/>
                <w:sz w:val="24"/>
                <w:szCs w:val="24"/>
                <w:lang w:val="ru-RU"/>
              </w:rPr>
              <w:t>тыс.руб.</w:t>
            </w:r>
          </w:p>
        </w:tc>
        <w:tc>
          <w:tcPr>
            <w:tcW w:w="1666" w:type="dxa"/>
          </w:tcPr>
          <w:p w:rsidR="00936E7C" w:rsidRPr="00F22616" w:rsidRDefault="00936E7C" w:rsidP="00936E7C">
            <w:pPr>
              <w:pStyle w:val="TableParagraph"/>
              <w:spacing w:before="0"/>
              <w:rPr>
                <w:sz w:val="24"/>
                <w:szCs w:val="24"/>
              </w:rPr>
            </w:pPr>
            <w:r w:rsidRPr="00F22616">
              <w:rPr>
                <w:sz w:val="24"/>
                <w:szCs w:val="24"/>
                <w:lang w:val="ru-RU"/>
              </w:rPr>
              <w:t>Примечание</w:t>
            </w:r>
          </w:p>
        </w:tc>
      </w:tr>
      <w:tr w:rsidR="00F62933" w:rsidRPr="00F22616" w:rsidTr="00936E7C">
        <w:trPr>
          <w:trHeight w:val="20"/>
          <w:jc w:val="center"/>
        </w:trPr>
        <w:tc>
          <w:tcPr>
            <w:tcW w:w="581" w:type="dxa"/>
          </w:tcPr>
          <w:p w:rsidR="00F62933" w:rsidRPr="00F22616" w:rsidRDefault="00F62933" w:rsidP="00936E7C">
            <w:pPr>
              <w:pStyle w:val="TableParagraph"/>
              <w:spacing w:before="0"/>
              <w:rPr>
                <w:rFonts w:cs="Times New Roman"/>
                <w:sz w:val="24"/>
                <w:szCs w:val="24"/>
                <w:lang w:val="ru-RU"/>
              </w:rPr>
            </w:pPr>
            <w:r w:rsidRPr="00F22616">
              <w:rPr>
                <w:rFonts w:cs="Times New Roman"/>
                <w:sz w:val="24"/>
                <w:szCs w:val="24"/>
                <w:lang w:val="ru-RU"/>
              </w:rPr>
              <w:t>1.</w:t>
            </w:r>
          </w:p>
        </w:tc>
        <w:tc>
          <w:tcPr>
            <w:tcW w:w="4377" w:type="dxa"/>
          </w:tcPr>
          <w:p w:rsidR="00F62933" w:rsidRPr="00F22616" w:rsidRDefault="00F62933" w:rsidP="00936E7C">
            <w:pPr>
              <w:pStyle w:val="msonormalmrcssattr"/>
              <w:spacing w:before="0" w:beforeAutospacing="0" w:after="0" w:afterAutospacing="0"/>
              <w:rPr>
                <w:rFonts w:cs="Times New Roman"/>
                <w:color w:val="000000"/>
                <w:shd w:val="clear" w:color="auto" w:fill="FFFFFF"/>
                <w:lang w:val="ru-RU"/>
              </w:rPr>
            </w:pPr>
            <w:r w:rsidRPr="00F22616">
              <w:rPr>
                <w:rFonts w:cs="Times New Roman"/>
                <w:color w:val="2C2D2E"/>
                <w:lang w:val="ru-RU"/>
              </w:rPr>
              <w:t>Ввод в эксплуатацию</w:t>
            </w:r>
            <w:r w:rsidRPr="00F22616">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F62933" w:rsidRPr="00F22616" w:rsidRDefault="00F62933"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6,8</w:t>
            </w:r>
          </w:p>
        </w:tc>
        <w:tc>
          <w:tcPr>
            <w:tcW w:w="1136" w:type="dxa"/>
            <w:vAlign w:val="center"/>
          </w:tcPr>
          <w:p w:rsidR="00F62933" w:rsidRPr="00F22616" w:rsidRDefault="00F62933" w:rsidP="00E47533">
            <w:pPr>
              <w:pStyle w:val="TableParagraph"/>
              <w:spacing w:before="0"/>
              <w:rPr>
                <w:rFonts w:cs="Times New Roman"/>
                <w:sz w:val="24"/>
                <w:szCs w:val="24"/>
                <w:lang w:val="ru-RU"/>
              </w:rPr>
            </w:pPr>
            <w:r w:rsidRPr="00F22616">
              <w:rPr>
                <w:rFonts w:cs="Times New Roman"/>
                <w:sz w:val="24"/>
                <w:szCs w:val="24"/>
                <w:lang w:val="ru-RU"/>
              </w:rPr>
              <w:t>2023</w:t>
            </w:r>
          </w:p>
        </w:tc>
        <w:tc>
          <w:tcPr>
            <w:tcW w:w="1666" w:type="dxa"/>
            <w:vAlign w:val="center"/>
          </w:tcPr>
          <w:p w:rsidR="00F62933" w:rsidRPr="00F22616" w:rsidRDefault="00F62933"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30000</w:t>
            </w:r>
          </w:p>
        </w:tc>
        <w:tc>
          <w:tcPr>
            <w:tcW w:w="1666" w:type="dxa"/>
          </w:tcPr>
          <w:p w:rsidR="00F62933" w:rsidRPr="00F22616" w:rsidRDefault="00F62933" w:rsidP="00E47533">
            <w:pPr>
              <w:pStyle w:val="TableParagraph"/>
              <w:spacing w:before="0"/>
              <w:rPr>
                <w:color w:val="000000"/>
                <w:sz w:val="24"/>
                <w:szCs w:val="24"/>
                <w:shd w:val="clear" w:color="auto" w:fill="FFFFFF"/>
              </w:rPr>
            </w:pPr>
            <w:r w:rsidRPr="00F22616">
              <w:rPr>
                <w:color w:val="000000"/>
                <w:sz w:val="24"/>
                <w:szCs w:val="24"/>
                <w:shd w:val="clear" w:color="auto" w:fill="FFFFFF"/>
                <w:lang w:val="ru-RU"/>
              </w:rPr>
              <w:t>мероприятие реализовано</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2</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F22616" w:rsidRDefault="00F62933" w:rsidP="00936E7C">
            <w:pPr>
              <w:spacing w:after="0" w:line="240" w:lineRule="auto"/>
              <w:rPr>
                <w:rFonts w:ascii="Times New Roman" w:eastAsia="Times New Roman" w:hAnsi="Times New Roman" w:cs="Times New Roman"/>
                <w:color w:val="000000" w:themeColor="text1"/>
                <w:sz w:val="24"/>
                <w:szCs w:val="24"/>
                <w:lang w:val="ru-RU" w:eastAsia="ru-RU"/>
              </w:rPr>
            </w:pPr>
            <w:r w:rsidRPr="00F22616">
              <w:rPr>
                <w:rFonts w:ascii="Times New Roman" w:hAnsi="Times New Roman" w:cs="Times New Roman"/>
                <w:color w:val="2C2D2E"/>
                <w:sz w:val="24"/>
                <w:szCs w:val="24"/>
                <w:lang w:val="ru-RU"/>
              </w:rPr>
              <w:t>Ввод в эксплуатацию</w:t>
            </w:r>
            <w:r w:rsidRPr="00F22616">
              <w:rPr>
                <w:rFonts w:ascii="Times New Roman" w:hAnsi="Times New Roman" w:cs="Times New Roman"/>
                <w:color w:val="000000" w:themeColor="text1"/>
                <w:sz w:val="24"/>
                <w:szCs w:val="24"/>
                <w:shd w:val="clear" w:color="auto" w:fill="FFFFFF"/>
                <w:lang w:val="ru-RU"/>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val="ru-RU" w:eastAsia="ru-RU"/>
              </w:rPr>
              <w:t>9,46</w:t>
            </w:r>
          </w:p>
        </w:tc>
        <w:tc>
          <w:tcPr>
            <w:tcW w:w="1136" w:type="dxa"/>
            <w:vAlign w:val="center"/>
          </w:tcPr>
          <w:p w:rsidR="00F62933" w:rsidRPr="00F22616" w:rsidRDefault="00F62933" w:rsidP="00E47533">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4</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2</w:t>
            </w:r>
            <w:r w:rsidRPr="00F22616">
              <w:rPr>
                <w:rFonts w:ascii="Times New Roman" w:eastAsia="Times New Roman" w:hAnsi="Times New Roman" w:cs="Times New Roman"/>
                <w:color w:val="000000"/>
                <w:sz w:val="24"/>
                <w:szCs w:val="24"/>
                <w:lang w:eastAsia="ru-RU"/>
              </w:rPr>
              <w:t>5000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hAnsi="Times New Roman"/>
                <w:color w:val="000000"/>
                <w:sz w:val="24"/>
                <w:szCs w:val="24"/>
                <w:shd w:val="clear" w:color="auto" w:fill="FFFFFF"/>
                <w:lang w:val="ru-RU"/>
              </w:rPr>
              <w:t xml:space="preserve">мероприятие реализовано </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3</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F22616" w:rsidRDefault="00F62933" w:rsidP="00936E7C">
            <w:pPr>
              <w:spacing w:after="0" w:line="240" w:lineRule="auto"/>
              <w:rPr>
                <w:rFonts w:ascii="Times New Roman" w:eastAsia="Times New Roman" w:hAnsi="Times New Roman" w:cs="Times New Roman"/>
                <w:color w:val="2C2D2E"/>
                <w:sz w:val="24"/>
                <w:szCs w:val="24"/>
                <w:lang w:val="ru-RU" w:eastAsia="ru-RU"/>
              </w:rPr>
            </w:pPr>
            <w:r w:rsidRPr="00F22616">
              <w:rPr>
                <w:rFonts w:ascii="Times New Roman" w:hAnsi="Times New Roman" w:cs="Times New Roman"/>
                <w:color w:val="2C2D2E"/>
                <w:sz w:val="24"/>
                <w:szCs w:val="24"/>
                <w:lang w:val="ru-RU"/>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eastAsia="ru-RU"/>
              </w:rPr>
              <w:t>0,773</w:t>
            </w:r>
          </w:p>
        </w:tc>
        <w:tc>
          <w:tcPr>
            <w:tcW w:w="1136" w:type="dxa"/>
            <w:vAlign w:val="center"/>
          </w:tcPr>
          <w:p w:rsidR="00F62933" w:rsidRPr="00F22616" w:rsidRDefault="00F62933" w:rsidP="00E47533">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10</w:t>
            </w:r>
            <w:r w:rsidRPr="00F22616">
              <w:rPr>
                <w:rFonts w:ascii="Times New Roman" w:eastAsia="Times New Roman" w:hAnsi="Times New Roman" w:cs="Times New Roman"/>
                <w:color w:val="000000"/>
                <w:sz w:val="24"/>
                <w:szCs w:val="24"/>
                <w:lang w:eastAsia="ru-RU"/>
              </w:rPr>
              <w:t>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eastAsia="ru-RU"/>
              </w:rPr>
            </w:pPr>
            <w:r w:rsidRPr="00F22616">
              <w:rPr>
                <w:rFonts w:ascii="Times New Roman" w:hAnsi="Times New Roman"/>
                <w:color w:val="000000"/>
                <w:sz w:val="24"/>
                <w:szCs w:val="24"/>
                <w:shd w:val="clear" w:color="auto" w:fill="FFFFFF"/>
              </w:rPr>
              <w:t>мероприятие реализовано</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4</w:t>
            </w:r>
            <w:r w:rsidRPr="00F22616">
              <w:rPr>
                <w:rFonts w:ascii="Times New Roman" w:eastAsia="Times New Roman" w:hAnsi="Times New Roman" w:cs="Times New Roman"/>
                <w:color w:val="2C2D2E"/>
                <w:sz w:val="24"/>
                <w:szCs w:val="24"/>
                <w:lang w:eastAsia="ru-RU"/>
              </w:rPr>
              <w:t>.</w:t>
            </w:r>
          </w:p>
        </w:tc>
        <w:tc>
          <w:tcPr>
            <w:tcW w:w="4377" w:type="dxa"/>
            <w:vAlign w:val="center"/>
          </w:tcPr>
          <w:p w:rsidR="00F62933" w:rsidRPr="0055221B" w:rsidRDefault="00F62933" w:rsidP="00936E7C">
            <w:pPr>
              <w:spacing w:after="0" w:line="240" w:lineRule="auto"/>
              <w:rPr>
                <w:rFonts w:ascii="Times New Roman" w:eastAsia="Times New Roman" w:hAnsi="Times New Roman"/>
                <w:color w:val="2C2D2E"/>
                <w:sz w:val="24"/>
                <w:szCs w:val="24"/>
                <w:lang w:val="ru-RU" w:eastAsia="ru-RU"/>
              </w:rPr>
            </w:pPr>
            <w:r w:rsidRPr="0055221B">
              <w:rPr>
                <w:rFonts w:ascii="Times New Roman" w:eastAsia="Times New Roman" w:hAnsi="Times New Roman"/>
                <w:color w:val="000000"/>
                <w:sz w:val="24"/>
                <w:szCs w:val="24"/>
                <w:lang w:val="ru-RU" w:eastAsia="ru-RU"/>
              </w:rPr>
              <w:t xml:space="preserve">Строительство ЦТП 9,8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sidRPr="0055221B">
              <w:rPr>
                <w:rFonts w:ascii="Times New Roman" w:eastAsia="Times New Roman" w:hAnsi="Times New Roman"/>
                <w:color w:val="000000"/>
                <w:sz w:val="24"/>
                <w:szCs w:val="24"/>
                <w:lang w:val="ru-RU" w:eastAsia="ru-RU"/>
              </w:rPr>
              <w:lastRenderedPageBreak/>
              <w:t>9,8 МВт до многоквартирных жилых домов</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lastRenderedPageBreak/>
              <w:t>9,8</w:t>
            </w:r>
          </w:p>
        </w:tc>
        <w:tc>
          <w:tcPr>
            <w:tcW w:w="1136" w:type="dxa"/>
            <w:vAlign w:val="center"/>
          </w:tcPr>
          <w:p w:rsidR="00F62933" w:rsidRPr="00D25592" w:rsidRDefault="00F62933" w:rsidP="00E47533">
            <w:pPr>
              <w:spacing w:after="0" w:line="240" w:lineRule="auto"/>
              <w:jc w:val="center"/>
              <w:rPr>
                <w:rFonts w:ascii="Times New Roman" w:eastAsia="Times New Roman" w:hAnsi="Times New Roman"/>
                <w:color w:val="2C2D2E"/>
                <w:sz w:val="24"/>
                <w:szCs w:val="24"/>
                <w:lang w:val="ru-RU" w:eastAsia="ru-RU"/>
              </w:rPr>
            </w:pPr>
            <w:r w:rsidRPr="00F22616">
              <w:rPr>
                <w:rFonts w:ascii="Times New Roman" w:eastAsia="Times New Roman" w:hAnsi="Times New Roman"/>
                <w:color w:val="000000"/>
                <w:sz w:val="24"/>
                <w:szCs w:val="24"/>
                <w:lang w:eastAsia="ru-RU"/>
              </w:rPr>
              <w:t>202</w:t>
            </w:r>
            <w:r>
              <w:rPr>
                <w:rFonts w:ascii="Times New Roman" w:eastAsia="Times New Roman" w:hAnsi="Times New Roman"/>
                <w:color w:val="000000"/>
                <w:sz w:val="24"/>
                <w:szCs w:val="24"/>
                <w:lang w:val="ru-RU" w:eastAsia="ru-RU"/>
              </w:rPr>
              <w:t>5</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33500</w:t>
            </w:r>
          </w:p>
        </w:tc>
        <w:tc>
          <w:tcPr>
            <w:tcW w:w="1666" w:type="dxa"/>
          </w:tcPr>
          <w:p w:rsidR="00F62933" w:rsidRPr="00D25592" w:rsidRDefault="00F62933" w:rsidP="00E47533">
            <w:pPr>
              <w:spacing w:after="0" w:line="240" w:lineRule="auto"/>
              <w:jc w:val="center"/>
              <w:rPr>
                <w:rFonts w:ascii="Times New Roman" w:eastAsia="Times New Roman" w:hAnsi="Times New Roman"/>
                <w:color w:val="000000"/>
                <w:sz w:val="24"/>
                <w:szCs w:val="24"/>
                <w:lang w:val="ru-RU" w:eastAsia="ru-RU"/>
              </w:rPr>
            </w:pPr>
            <w:r w:rsidRPr="00D25592">
              <w:rPr>
                <w:rFonts w:ascii="Times New Roman" w:hAnsi="Times New Roman"/>
                <w:color w:val="000000"/>
                <w:shd w:val="clear" w:color="auto" w:fill="FFFFFF"/>
                <w:lang w:val="ru-RU"/>
              </w:rPr>
              <w:t>мероприятие реализовано не в полном объеме, будет реализовано  в 202</w:t>
            </w:r>
            <w:r>
              <w:rPr>
                <w:rFonts w:ascii="Times New Roman" w:hAnsi="Times New Roman"/>
                <w:color w:val="000000"/>
                <w:shd w:val="clear" w:color="auto" w:fill="FFFFFF"/>
                <w:lang w:val="ru-RU"/>
              </w:rPr>
              <w:t>5</w:t>
            </w:r>
            <w:r w:rsidRPr="00D25592">
              <w:rPr>
                <w:rFonts w:ascii="Times New Roman" w:hAnsi="Times New Roman"/>
                <w:color w:val="000000"/>
                <w:shd w:val="clear" w:color="auto" w:fill="FFFFFF"/>
                <w:lang w:val="ru-RU"/>
              </w:rPr>
              <w:t xml:space="preserve"> году</w:t>
            </w:r>
          </w:p>
        </w:tc>
      </w:tr>
      <w:tr w:rsidR="00F62933" w:rsidRPr="00F22616" w:rsidTr="00936E7C">
        <w:trPr>
          <w:trHeight w:val="20"/>
          <w:jc w:val="center"/>
        </w:trPr>
        <w:tc>
          <w:tcPr>
            <w:tcW w:w="581" w:type="dxa"/>
            <w:vAlign w:val="center"/>
          </w:tcPr>
          <w:p w:rsidR="00F62933" w:rsidRPr="00F22616" w:rsidRDefault="00F62933"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2C2D2E"/>
                <w:sz w:val="24"/>
                <w:szCs w:val="24"/>
                <w:lang w:val="ru-RU" w:eastAsia="ru-RU"/>
              </w:rPr>
              <w:lastRenderedPageBreak/>
              <w:t>5.</w:t>
            </w:r>
          </w:p>
        </w:tc>
        <w:tc>
          <w:tcPr>
            <w:tcW w:w="4377" w:type="dxa"/>
            <w:vAlign w:val="center"/>
          </w:tcPr>
          <w:p w:rsidR="00F62933" w:rsidRPr="00F22616" w:rsidRDefault="00F62933" w:rsidP="00F62933">
            <w:pPr>
              <w:spacing w:after="0" w:line="240" w:lineRule="auto"/>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Ввод в эксплуатацию Котельной БМК Советская д.4 (ООО "</w:t>
            </w:r>
            <w:r>
              <w:rPr>
                <w:rFonts w:ascii="Times New Roman" w:eastAsia="Times New Roman" w:hAnsi="Times New Roman" w:cs="Times New Roman"/>
                <w:color w:val="000000"/>
                <w:sz w:val="24"/>
                <w:szCs w:val="24"/>
                <w:lang w:val="ru-RU" w:eastAsia="ru-RU"/>
              </w:rPr>
              <w:t>Теплоснаб-Родники</w:t>
            </w:r>
            <w:r w:rsidRPr="00F22616">
              <w:rPr>
                <w:rFonts w:ascii="Times New Roman" w:eastAsia="Times New Roman" w:hAnsi="Times New Roman" w:cs="Times New Roman"/>
                <w:color w:val="000000"/>
                <w:sz w:val="24"/>
                <w:szCs w:val="24"/>
                <w:lang w:val="ru-RU" w:eastAsia="ru-RU"/>
              </w:rPr>
              <w:t>")</w:t>
            </w:r>
          </w:p>
        </w:tc>
        <w:tc>
          <w:tcPr>
            <w:tcW w:w="1588" w:type="dxa"/>
            <w:vAlign w:val="center"/>
          </w:tcPr>
          <w:p w:rsidR="00F62933" w:rsidRPr="00F22616" w:rsidRDefault="00F62933"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3,27</w:t>
            </w:r>
          </w:p>
        </w:tc>
        <w:tc>
          <w:tcPr>
            <w:tcW w:w="1136" w:type="dxa"/>
            <w:vAlign w:val="center"/>
          </w:tcPr>
          <w:p w:rsidR="00F62933" w:rsidRPr="00D25592" w:rsidRDefault="00F62933" w:rsidP="00E47533">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eastAsia="ru-RU"/>
              </w:rPr>
              <w:t>202</w:t>
            </w:r>
            <w:r>
              <w:rPr>
                <w:rFonts w:ascii="Times New Roman" w:eastAsia="Times New Roman" w:hAnsi="Times New Roman" w:cs="Times New Roman"/>
                <w:color w:val="000000"/>
                <w:sz w:val="24"/>
                <w:szCs w:val="24"/>
                <w:lang w:val="ru-RU" w:eastAsia="ru-RU"/>
              </w:rPr>
              <w:t>3</w:t>
            </w:r>
          </w:p>
        </w:tc>
        <w:tc>
          <w:tcPr>
            <w:tcW w:w="1666" w:type="dxa"/>
            <w:vAlign w:val="center"/>
          </w:tcPr>
          <w:p w:rsidR="00F62933" w:rsidRPr="00F22616" w:rsidRDefault="00F62933"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15000</w:t>
            </w:r>
          </w:p>
        </w:tc>
        <w:tc>
          <w:tcPr>
            <w:tcW w:w="1666" w:type="dxa"/>
          </w:tcPr>
          <w:p w:rsidR="00F62933" w:rsidRPr="00F22616" w:rsidRDefault="00F62933" w:rsidP="00E47533">
            <w:pPr>
              <w:spacing w:after="0" w:line="240" w:lineRule="auto"/>
              <w:jc w:val="center"/>
              <w:rPr>
                <w:rFonts w:ascii="Times New Roman" w:eastAsia="Times New Roman" w:hAnsi="Times New Roman"/>
                <w:color w:val="000000"/>
                <w:sz w:val="24"/>
                <w:szCs w:val="24"/>
                <w:lang w:eastAsia="ru-RU"/>
              </w:rPr>
            </w:pPr>
            <w:r w:rsidRPr="00F22616">
              <w:rPr>
                <w:rFonts w:ascii="Times New Roman" w:eastAsia="Times New Roman" w:hAnsi="Times New Roman"/>
                <w:color w:val="000000"/>
                <w:sz w:val="24"/>
                <w:szCs w:val="24"/>
                <w:lang w:eastAsia="ru-RU"/>
              </w:rPr>
              <w:t>мероприятие реализовано</w:t>
            </w:r>
          </w:p>
        </w:tc>
      </w:tr>
      <w:tr w:rsidR="00936E7C" w:rsidRPr="00F22616" w:rsidTr="00936E7C">
        <w:trPr>
          <w:trHeight w:val="20"/>
          <w:jc w:val="center"/>
        </w:trPr>
        <w:tc>
          <w:tcPr>
            <w:tcW w:w="7682" w:type="dxa"/>
            <w:gridSpan w:val="4"/>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b/>
                <w:bCs/>
                <w:color w:val="000000"/>
                <w:sz w:val="24"/>
                <w:szCs w:val="24"/>
                <w:lang w:eastAsia="ru-RU"/>
              </w:rPr>
              <w:t>Итого</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b/>
                <w:bCs/>
                <w:color w:val="000000"/>
                <w:sz w:val="24"/>
                <w:szCs w:val="24"/>
                <w:lang w:val="ru-RU" w:eastAsia="ru-RU"/>
              </w:rPr>
              <w:t>113500</w:t>
            </w:r>
          </w:p>
        </w:tc>
        <w:tc>
          <w:tcPr>
            <w:tcW w:w="1666" w:type="dxa"/>
          </w:tcPr>
          <w:p w:rsidR="00936E7C" w:rsidRPr="00F22616"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w:t>
      </w:r>
      <w:r w:rsidRPr="00ED79B6">
        <w:rPr>
          <w:rFonts w:ascii="Times New Roman" w:eastAsia="Times New Roman" w:hAnsi="Times New Roman"/>
          <w:sz w:val="24"/>
          <w:szCs w:val="24"/>
          <w:lang w:eastAsia="ru-RU"/>
        </w:rPr>
        <w:t xml:space="preserve">эксплуатации </w:t>
      </w:r>
      <w:r w:rsidR="00EC2128" w:rsidRPr="00ED79B6">
        <w:rPr>
          <w:rFonts w:ascii="Times New Roman" w:eastAsia="Times New Roman" w:hAnsi="Times New Roman"/>
          <w:sz w:val="24"/>
          <w:szCs w:val="24"/>
          <w:lang w:eastAsia="ru-RU"/>
        </w:rPr>
        <w:t xml:space="preserve">производственной </w:t>
      </w:r>
      <w:r w:rsidRPr="00ED79B6">
        <w:rPr>
          <w:rFonts w:ascii="Times New Roman" w:eastAsia="Times New Roman" w:hAnsi="Times New Roman"/>
          <w:sz w:val="24"/>
          <w:szCs w:val="24"/>
          <w:lang w:eastAsia="ru-RU"/>
        </w:rPr>
        <w:t>котельной ООО «УК ИП «Родники».</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5"/>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614310"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614310" w:rsidRDefault="00614310">
      <w:pPr>
        <w:spacing w:after="0" w:line="240" w:lineRule="auto"/>
        <w:rPr>
          <w:rFonts w:ascii="Times New Roman" w:eastAsia="Times New Roman" w:hAnsi="Times New Roman"/>
          <w:color w:val="000000"/>
          <w:sz w:val="24"/>
        </w:rPr>
      </w:pPr>
      <w:r>
        <w:rPr>
          <w:rFonts w:ascii="Times New Roman" w:eastAsia="Times New Roman" w:hAnsi="Times New Roman"/>
          <w:color w:val="000000"/>
          <w:sz w:val="24"/>
        </w:rPr>
        <w:br w:type="page"/>
      </w:r>
    </w:p>
    <w:p w:rsidR="001D0BEF" w:rsidRDefault="001D0BEF" w:rsidP="0032747F">
      <w:pPr>
        <w:spacing w:after="0" w:line="360" w:lineRule="auto"/>
        <w:ind w:firstLine="567"/>
        <w:jc w:val="both"/>
        <w:rPr>
          <w:rFonts w:ascii="Times New Roman" w:eastAsia="Times New Roman" w:hAnsi="Times New Roman"/>
          <w:color w:val="000000"/>
          <w:sz w:val="24"/>
        </w:rPr>
      </w:pP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B0667" w:rsidRPr="005C27B6" w:rsidTr="007B0667">
        <w:trPr>
          <w:trHeight w:val="20"/>
          <w:tblHeader/>
          <w:jc w:val="center"/>
        </w:trPr>
        <w:tc>
          <w:tcPr>
            <w:tcW w:w="6732" w:type="dxa"/>
          </w:tcPr>
          <w:p w:rsidR="007B0667" w:rsidRPr="005C27B6" w:rsidRDefault="007B0667" w:rsidP="007B0667">
            <w:pPr>
              <w:pStyle w:val="TableParagraph"/>
              <w:spacing w:before="0"/>
              <w:rPr>
                <w:rFonts w:cs="Times New Roman"/>
              </w:rPr>
            </w:pPr>
            <w:r w:rsidRPr="005C27B6">
              <w:rPr>
                <w:rFonts w:cs="Times New Roman"/>
              </w:rPr>
              <w:t>Показатель</w:t>
            </w:r>
          </w:p>
        </w:tc>
        <w:tc>
          <w:tcPr>
            <w:tcW w:w="1149" w:type="dxa"/>
          </w:tcPr>
          <w:p w:rsidR="007B0667" w:rsidRPr="005C27B6" w:rsidRDefault="007B0667"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B0667" w:rsidRPr="005C27B6" w:rsidRDefault="007B0667"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B0667" w:rsidRPr="005C27B6" w:rsidRDefault="007B0667"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B0667" w:rsidRPr="005C27B6" w:rsidRDefault="007B0667"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B0667" w:rsidRPr="005C27B6" w:rsidTr="007B0667">
        <w:trPr>
          <w:trHeight w:val="20"/>
          <w:jc w:val="center"/>
        </w:trPr>
        <w:tc>
          <w:tcPr>
            <w:tcW w:w="14578" w:type="dxa"/>
            <w:gridSpan w:val="8"/>
          </w:tcPr>
          <w:p w:rsidR="007B0667" w:rsidRPr="005C27B6" w:rsidRDefault="00C76D8E" w:rsidP="00C76D8E">
            <w:pPr>
              <w:pStyle w:val="TableParagraph"/>
              <w:spacing w:before="0"/>
              <w:rPr>
                <w:b/>
                <w:lang w:val="ru-RU"/>
              </w:rPr>
            </w:pPr>
            <w:r w:rsidRPr="00ED79B6">
              <w:rPr>
                <w:rFonts w:cs="Times New Roman"/>
                <w:b/>
                <w:lang w:val="ru-RU"/>
              </w:rPr>
              <w:t>Производственная к</w:t>
            </w:r>
            <w:r w:rsidR="007B0667" w:rsidRPr="00ED79B6">
              <w:rPr>
                <w:rFonts w:cs="Times New Roman"/>
                <w:b/>
                <w:lang w:val="ru-RU"/>
              </w:rPr>
              <w:t>отельная</w:t>
            </w:r>
            <w:r w:rsidR="007B0667" w:rsidRPr="005C27B6">
              <w:rPr>
                <w:rFonts w:cs="Times New Roman"/>
                <w:b/>
                <w:spacing w:val="-5"/>
                <w:lang w:val="ru-RU"/>
              </w:rPr>
              <w:t xml:space="preserve"> </w:t>
            </w:r>
            <w:r w:rsidR="007B0667" w:rsidRPr="005C27B6">
              <w:rPr>
                <w:rFonts w:cs="Times New Roman"/>
                <w:b/>
                <w:lang w:val="ru-RU"/>
              </w:rPr>
              <w:t>ООО</w:t>
            </w:r>
            <w:r w:rsidR="007B0667" w:rsidRPr="005C27B6">
              <w:rPr>
                <w:rFonts w:cs="Times New Roman"/>
                <w:b/>
                <w:spacing w:val="-3"/>
                <w:lang w:val="ru-RU"/>
              </w:rPr>
              <w:t xml:space="preserve"> </w:t>
            </w:r>
            <w:r w:rsidR="007B0667" w:rsidRPr="005C27B6">
              <w:rPr>
                <w:rFonts w:cs="Times New Roman"/>
                <w:b/>
                <w:lang w:val="ru-RU"/>
              </w:rPr>
              <w:t>«УК</w:t>
            </w:r>
            <w:r w:rsidR="007B0667" w:rsidRPr="005C27B6">
              <w:rPr>
                <w:rFonts w:cs="Times New Roman"/>
                <w:b/>
                <w:spacing w:val="-4"/>
                <w:lang w:val="ru-RU"/>
              </w:rPr>
              <w:t xml:space="preserve"> </w:t>
            </w:r>
            <w:r w:rsidR="007B0667" w:rsidRPr="005C27B6">
              <w:rPr>
                <w:rFonts w:cs="Times New Roman"/>
                <w:b/>
                <w:lang w:val="ru-RU"/>
              </w:rPr>
              <w:t>Индустриальный</w:t>
            </w:r>
            <w:r w:rsidR="007B0667" w:rsidRPr="005C27B6">
              <w:rPr>
                <w:rFonts w:cs="Times New Roman"/>
                <w:b/>
                <w:spacing w:val="-5"/>
                <w:lang w:val="ru-RU"/>
              </w:rPr>
              <w:t xml:space="preserve"> </w:t>
            </w:r>
            <w:r w:rsidR="007B0667" w:rsidRPr="005C27B6">
              <w:rPr>
                <w:rFonts w:cs="Times New Roman"/>
                <w:b/>
                <w:lang w:val="ru-RU"/>
              </w:rPr>
              <w:t>парк</w:t>
            </w:r>
            <w:r w:rsidR="007B0667" w:rsidRPr="005C27B6">
              <w:rPr>
                <w:rFonts w:cs="Times New Roman"/>
                <w:b/>
                <w:spacing w:val="-5"/>
                <w:lang w:val="ru-RU"/>
              </w:rPr>
              <w:t xml:space="preserve"> </w:t>
            </w:r>
            <w:r w:rsidR="007B0667" w:rsidRPr="005C27B6">
              <w:rPr>
                <w:rFonts w:cs="Times New Roman"/>
                <w:b/>
                <w:lang w:val="ru-RU"/>
              </w:rPr>
              <w:t>«Родники»*</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3,47</w:t>
            </w:r>
          </w:p>
        </w:tc>
        <w:tc>
          <w:tcPr>
            <w:tcW w:w="966"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1377" w:type="dxa"/>
          </w:tcPr>
          <w:p w:rsidR="007B0667" w:rsidRPr="005C27B6" w:rsidRDefault="007B0667" w:rsidP="007B0667">
            <w:pPr>
              <w:pStyle w:val="TableParagraph"/>
              <w:spacing w:before="0"/>
              <w:rPr>
                <w:rFonts w:cs="Times New Roman"/>
              </w:rPr>
            </w:pPr>
            <w:r w:rsidRPr="005C27B6">
              <w:rPr>
                <w:rFonts w:cs="Times New Roman"/>
              </w:rPr>
              <w:t>3,47</w:t>
            </w:r>
          </w:p>
        </w:tc>
        <w:tc>
          <w:tcPr>
            <w:tcW w:w="1459" w:type="dxa"/>
          </w:tcPr>
          <w:p w:rsidR="007B0667" w:rsidRPr="005C27B6" w:rsidRDefault="007B0667" w:rsidP="007B0667">
            <w:pPr>
              <w:pStyle w:val="TableParagraph"/>
              <w:spacing w:before="0"/>
              <w:rPr>
                <w:rFonts w:cs="Times New Roman"/>
              </w:rPr>
            </w:pPr>
            <w:r w:rsidRPr="005C27B6">
              <w:rPr>
                <w:rFonts w:cs="Times New Roman"/>
              </w:rPr>
              <w:t>3,47</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35,0</w:t>
            </w:r>
          </w:p>
        </w:tc>
        <w:tc>
          <w:tcPr>
            <w:tcW w:w="966"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1377" w:type="dxa"/>
          </w:tcPr>
          <w:p w:rsidR="007B0667" w:rsidRPr="005C27B6" w:rsidRDefault="007B0667" w:rsidP="007B0667">
            <w:pPr>
              <w:pStyle w:val="TableParagraph"/>
              <w:spacing w:before="0"/>
              <w:rPr>
                <w:rFonts w:cs="Times New Roman"/>
              </w:rPr>
            </w:pPr>
            <w:r w:rsidRPr="005C27B6">
              <w:rPr>
                <w:rFonts w:cs="Times New Roman"/>
              </w:rPr>
              <w:t>35,0</w:t>
            </w:r>
          </w:p>
        </w:tc>
        <w:tc>
          <w:tcPr>
            <w:tcW w:w="1459" w:type="dxa"/>
          </w:tcPr>
          <w:p w:rsidR="007B0667" w:rsidRPr="005C27B6" w:rsidRDefault="007B0667" w:rsidP="007B0667">
            <w:pPr>
              <w:pStyle w:val="TableParagraph"/>
              <w:spacing w:before="0"/>
              <w:rPr>
                <w:rFonts w:cs="Times New Roman"/>
              </w:rPr>
            </w:pPr>
            <w:r w:rsidRPr="005C27B6">
              <w:rPr>
                <w:rFonts w:cs="Times New Roman"/>
              </w:rPr>
              <w:t>35,0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w:t>
            </w:r>
          </w:p>
        </w:tc>
        <w:tc>
          <w:tcPr>
            <w:tcW w:w="966"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1377" w:type="dxa"/>
          </w:tcPr>
          <w:p w:rsidR="007B0667" w:rsidRPr="005C27B6" w:rsidRDefault="007B0667" w:rsidP="007B0667">
            <w:pPr>
              <w:pStyle w:val="TableParagraph"/>
              <w:spacing w:before="0"/>
              <w:rPr>
                <w:rFonts w:cs="Times New Roman"/>
              </w:rPr>
            </w:pPr>
            <w:r w:rsidRPr="005C27B6">
              <w:rPr>
                <w:rFonts w:cs="Times New Roman"/>
              </w:rPr>
              <w:t>0,03</w:t>
            </w:r>
          </w:p>
        </w:tc>
        <w:tc>
          <w:tcPr>
            <w:tcW w:w="1459" w:type="dxa"/>
          </w:tcPr>
          <w:p w:rsidR="007B0667" w:rsidRPr="005C27B6" w:rsidRDefault="007B0667" w:rsidP="007B0667">
            <w:pPr>
              <w:pStyle w:val="TableParagraph"/>
              <w:spacing w:before="0"/>
              <w:rPr>
                <w:rFonts w:cs="Times New Roman"/>
              </w:rPr>
            </w:pPr>
            <w:r w:rsidRPr="005C27B6">
              <w:rPr>
                <w:rFonts w:cs="Times New Roman"/>
              </w:rPr>
              <w:t>0,03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38,3</w:t>
            </w:r>
          </w:p>
        </w:tc>
        <w:tc>
          <w:tcPr>
            <w:tcW w:w="966"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1377" w:type="dxa"/>
          </w:tcPr>
          <w:p w:rsidR="007B0667" w:rsidRPr="005C27B6" w:rsidRDefault="007B0667" w:rsidP="007B0667">
            <w:pPr>
              <w:pStyle w:val="TableParagraph"/>
              <w:spacing w:before="0"/>
              <w:rPr>
                <w:rFonts w:cs="Times New Roman"/>
              </w:rPr>
            </w:pPr>
            <w:r w:rsidRPr="005C27B6">
              <w:rPr>
                <w:rFonts w:cs="Times New Roman"/>
              </w:rPr>
              <w:t>38,3</w:t>
            </w:r>
          </w:p>
        </w:tc>
        <w:tc>
          <w:tcPr>
            <w:tcW w:w="1459" w:type="dxa"/>
          </w:tcPr>
          <w:p w:rsidR="007B0667" w:rsidRPr="005C27B6" w:rsidRDefault="007B0667" w:rsidP="007B0667">
            <w:pPr>
              <w:pStyle w:val="TableParagraph"/>
              <w:spacing w:before="0"/>
              <w:rPr>
                <w:rFonts w:cs="Times New Roman"/>
              </w:rPr>
            </w:pPr>
            <w:r w:rsidRPr="005C27B6">
              <w:rPr>
                <w:rFonts w:cs="Times New Roman"/>
              </w:rPr>
              <w:t>38,3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467117" w:rsidRDefault="007B0667" w:rsidP="007B0667">
            <w:pPr>
              <w:pStyle w:val="TableParagraph"/>
              <w:spacing w:before="0"/>
              <w:rPr>
                <w:lang w:val="ru-RU"/>
              </w:rPr>
            </w:pPr>
            <w:r w:rsidRPr="00467117">
              <w:rPr>
                <w:rFonts w:cs="Times New Roman"/>
                <w:b/>
                <w:lang w:val="ru-RU"/>
              </w:rPr>
              <w:t>- БМК мкр. Южный и ЦТП на перспективу</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1377" w:type="dxa"/>
          </w:tcPr>
          <w:p w:rsidR="007B0667" w:rsidRPr="005C27B6" w:rsidRDefault="007B0667" w:rsidP="007B0667">
            <w:pPr>
              <w:pStyle w:val="TableParagraph"/>
              <w:spacing w:before="0"/>
              <w:rPr>
                <w:rFonts w:cs="Times New Roman"/>
              </w:rPr>
            </w:pPr>
            <w:r w:rsidRPr="005C27B6">
              <w:rPr>
                <w:rFonts w:cs="Times New Roman"/>
              </w:rPr>
              <w:t>31,0</w:t>
            </w:r>
          </w:p>
        </w:tc>
        <w:tc>
          <w:tcPr>
            <w:tcW w:w="1459" w:type="dxa"/>
          </w:tcPr>
          <w:p w:rsidR="007B0667" w:rsidRPr="005C27B6" w:rsidRDefault="007B0667" w:rsidP="007B0667">
            <w:pPr>
              <w:pStyle w:val="TableParagraph"/>
              <w:spacing w:before="0"/>
              <w:rPr>
                <w:rFonts w:cs="Times New Roman"/>
              </w:rPr>
            </w:pPr>
            <w:r w:rsidRPr="005C27B6">
              <w:rPr>
                <w:rFonts w:cs="Times New Roman"/>
              </w:rPr>
              <w:t>31,0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1377" w:type="dxa"/>
          </w:tcPr>
          <w:p w:rsidR="007B0667" w:rsidRPr="005C27B6" w:rsidRDefault="007B0667" w:rsidP="007B0667">
            <w:pPr>
              <w:pStyle w:val="TableParagraph"/>
              <w:spacing w:before="0"/>
              <w:rPr>
                <w:rFonts w:cs="Times New Roman"/>
              </w:rPr>
            </w:pPr>
            <w:r w:rsidRPr="005C27B6">
              <w:rPr>
                <w:rFonts w:cs="Times New Roman"/>
              </w:rPr>
              <w:t>0,232</w:t>
            </w:r>
          </w:p>
        </w:tc>
        <w:tc>
          <w:tcPr>
            <w:tcW w:w="1459" w:type="dxa"/>
          </w:tcPr>
          <w:p w:rsidR="007B0667" w:rsidRPr="005C27B6" w:rsidRDefault="007B0667" w:rsidP="007B0667">
            <w:pPr>
              <w:pStyle w:val="TableParagraph"/>
              <w:spacing w:before="0"/>
              <w:rPr>
                <w:rFonts w:cs="Times New Roman"/>
              </w:rPr>
            </w:pPr>
            <w:r w:rsidRPr="005C27B6">
              <w:rPr>
                <w:rFonts w:cs="Times New Roman"/>
              </w:rPr>
              <w:t>0,232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1377" w:type="dxa"/>
          </w:tcPr>
          <w:p w:rsidR="007B0667" w:rsidRPr="005C27B6" w:rsidRDefault="007B0667" w:rsidP="007B0667">
            <w:pPr>
              <w:pStyle w:val="TableParagraph"/>
              <w:spacing w:before="0"/>
              <w:rPr>
                <w:rFonts w:cs="Times New Roman"/>
              </w:rPr>
            </w:pPr>
            <w:r w:rsidRPr="005C27B6">
              <w:rPr>
                <w:rFonts w:cs="Times New Roman"/>
              </w:rPr>
              <w:t>31,232</w:t>
            </w:r>
          </w:p>
        </w:tc>
        <w:tc>
          <w:tcPr>
            <w:tcW w:w="1459" w:type="dxa"/>
          </w:tcPr>
          <w:p w:rsidR="007B0667" w:rsidRPr="005C27B6" w:rsidRDefault="007B0667" w:rsidP="007B0667">
            <w:pPr>
              <w:pStyle w:val="TableParagraph"/>
              <w:spacing w:before="0"/>
              <w:rPr>
                <w:rFonts w:cs="Times New Roman"/>
              </w:rPr>
            </w:pPr>
            <w:r w:rsidRPr="005C27B6">
              <w:rPr>
                <w:rFonts w:cs="Times New Roman"/>
              </w:rPr>
              <w:t>31,232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15,0</w:t>
            </w:r>
          </w:p>
        </w:tc>
        <w:tc>
          <w:tcPr>
            <w:tcW w:w="966"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1377" w:type="dxa"/>
          </w:tcPr>
          <w:p w:rsidR="007B0667" w:rsidRPr="005C27B6" w:rsidRDefault="007B0667" w:rsidP="007B0667">
            <w:pPr>
              <w:pStyle w:val="TableParagraph"/>
              <w:spacing w:before="0"/>
              <w:rPr>
                <w:rFonts w:cs="Times New Roman"/>
              </w:rPr>
            </w:pPr>
            <w:r w:rsidRPr="005C27B6">
              <w:rPr>
                <w:rFonts w:cs="Times New Roman"/>
              </w:rPr>
              <w:t>15,0</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15,0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0,21</w:t>
            </w:r>
          </w:p>
        </w:tc>
        <w:tc>
          <w:tcPr>
            <w:tcW w:w="966"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1377" w:type="dxa"/>
          </w:tcPr>
          <w:p w:rsidR="007B0667" w:rsidRPr="005C27B6" w:rsidRDefault="007B0667" w:rsidP="007B0667">
            <w:pPr>
              <w:pStyle w:val="TableParagraph"/>
              <w:spacing w:before="0"/>
              <w:rPr>
                <w:rFonts w:cs="Times New Roman"/>
              </w:rPr>
            </w:pPr>
            <w:r w:rsidRPr="005C27B6">
              <w:rPr>
                <w:rFonts w:cs="Times New Roman"/>
              </w:rPr>
              <w:t>0,21</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2,826</w:t>
            </w:r>
          </w:p>
        </w:tc>
        <w:tc>
          <w:tcPr>
            <w:tcW w:w="966"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1377" w:type="dxa"/>
          </w:tcPr>
          <w:p w:rsidR="007B0667" w:rsidRPr="005C27B6" w:rsidRDefault="007B0667" w:rsidP="007B0667">
            <w:pPr>
              <w:pStyle w:val="TableParagraph"/>
              <w:spacing w:before="0"/>
              <w:rPr>
                <w:rFonts w:cs="Times New Roman"/>
              </w:rPr>
            </w:pPr>
            <w:r w:rsidRPr="005C27B6">
              <w:rPr>
                <w:rFonts w:cs="Times New Roman"/>
              </w:rPr>
              <w:t>2,826</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2,826</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0,032</w:t>
            </w:r>
          </w:p>
        </w:tc>
        <w:tc>
          <w:tcPr>
            <w:tcW w:w="966"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1377" w:type="dxa"/>
          </w:tcPr>
          <w:p w:rsidR="007B0667" w:rsidRPr="005C27B6" w:rsidRDefault="007B0667" w:rsidP="007B0667">
            <w:pPr>
              <w:pStyle w:val="TableParagraph"/>
              <w:spacing w:before="0"/>
              <w:rPr>
                <w:rFonts w:cs="Times New Roman"/>
              </w:rPr>
            </w:pPr>
            <w:r w:rsidRPr="005C27B6">
              <w:rPr>
                <w:rFonts w:cs="Times New Roman"/>
              </w:rPr>
              <w:t>0,032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0,032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3,068</w:t>
            </w:r>
          </w:p>
        </w:tc>
        <w:tc>
          <w:tcPr>
            <w:tcW w:w="966"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1377" w:type="dxa"/>
          </w:tcPr>
          <w:p w:rsidR="007B0667" w:rsidRPr="005C27B6" w:rsidRDefault="007B0667" w:rsidP="007B0667">
            <w:pPr>
              <w:pStyle w:val="TableParagraph"/>
              <w:spacing w:before="0"/>
              <w:rPr>
                <w:rFonts w:cs="Times New Roman"/>
              </w:rPr>
            </w:pPr>
            <w:r w:rsidRPr="005C27B6">
              <w:rPr>
                <w:rFonts w:cs="Times New Roman"/>
              </w:rPr>
              <w:t>3,068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3,068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11,932</w:t>
            </w:r>
          </w:p>
        </w:tc>
        <w:tc>
          <w:tcPr>
            <w:tcW w:w="966"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1377" w:type="dxa"/>
          </w:tcPr>
          <w:p w:rsidR="007B0667" w:rsidRPr="005C27B6" w:rsidRDefault="007B0667" w:rsidP="007B0667">
            <w:pPr>
              <w:pStyle w:val="TableParagraph"/>
              <w:spacing w:before="0"/>
              <w:rPr>
                <w:rFonts w:cs="Times New Roman"/>
              </w:rPr>
            </w:pPr>
            <w:r w:rsidRPr="005C27B6">
              <w:rPr>
                <w:rFonts w:cs="Times New Roman"/>
              </w:rPr>
              <w:t>11,932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11,932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0,488</w:t>
            </w:r>
          </w:p>
        </w:tc>
        <w:tc>
          <w:tcPr>
            <w:tcW w:w="966"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1377" w:type="dxa"/>
          </w:tcPr>
          <w:p w:rsidR="007B0667" w:rsidRPr="005C27B6" w:rsidRDefault="007B0667" w:rsidP="007B0667">
            <w:pPr>
              <w:pStyle w:val="TableParagraph"/>
              <w:spacing w:before="0"/>
              <w:rPr>
                <w:rFonts w:cs="Times New Roman"/>
              </w:rPr>
            </w:pPr>
            <w:r w:rsidRPr="005C27B6">
              <w:rPr>
                <w:rFonts w:cs="Times New Roman"/>
              </w:rPr>
              <w:t>0,488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0,488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2,52</w:t>
            </w:r>
          </w:p>
        </w:tc>
        <w:tc>
          <w:tcPr>
            <w:tcW w:w="966"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1377" w:type="dxa"/>
          </w:tcPr>
          <w:p w:rsidR="007B0667" w:rsidRPr="005C27B6" w:rsidRDefault="007B0667" w:rsidP="007B0667">
            <w:pPr>
              <w:pStyle w:val="TableParagraph"/>
              <w:spacing w:before="0"/>
              <w:rPr>
                <w:rFonts w:cs="Times New Roman"/>
              </w:rPr>
            </w:pPr>
            <w:r w:rsidRPr="005C27B6">
              <w:rPr>
                <w:rFonts w:cs="Times New Roman"/>
              </w:rPr>
              <w:t>2,52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2,52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0,013</w:t>
            </w:r>
          </w:p>
        </w:tc>
        <w:tc>
          <w:tcPr>
            <w:tcW w:w="966"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1377" w:type="dxa"/>
          </w:tcPr>
          <w:p w:rsidR="007B0667" w:rsidRPr="005C27B6" w:rsidRDefault="007B0667" w:rsidP="007B0667">
            <w:pPr>
              <w:pStyle w:val="TableParagraph"/>
              <w:spacing w:before="0"/>
              <w:rPr>
                <w:rFonts w:cs="Times New Roman"/>
              </w:rPr>
            </w:pPr>
            <w:r w:rsidRPr="005C27B6">
              <w:rPr>
                <w:rFonts w:cs="Times New Roman"/>
              </w:rPr>
              <w:t>0,013</w:t>
            </w:r>
          </w:p>
        </w:tc>
        <w:tc>
          <w:tcPr>
            <w:tcW w:w="1459" w:type="dxa"/>
          </w:tcPr>
          <w:p w:rsidR="007B0667" w:rsidRPr="005C27B6" w:rsidRDefault="007B0667" w:rsidP="007B0667">
            <w:pPr>
              <w:pStyle w:val="TableParagraph"/>
              <w:spacing w:before="0"/>
              <w:rPr>
                <w:rFonts w:cs="Times New Roman"/>
              </w:rPr>
            </w:pPr>
            <w:r w:rsidRPr="005C27B6">
              <w:rPr>
                <w:rFonts w:cs="Times New Roman"/>
              </w:rPr>
              <w:t>0,013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3,021</w:t>
            </w:r>
          </w:p>
        </w:tc>
        <w:tc>
          <w:tcPr>
            <w:tcW w:w="966"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1377" w:type="dxa"/>
          </w:tcPr>
          <w:p w:rsidR="007B0667" w:rsidRPr="005C27B6" w:rsidRDefault="007B0667" w:rsidP="007B0667">
            <w:pPr>
              <w:pStyle w:val="TableParagraph"/>
              <w:spacing w:before="0"/>
              <w:rPr>
                <w:rFonts w:cs="Times New Roman"/>
              </w:rPr>
            </w:pPr>
            <w:r w:rsidRPr="005C27B6">
              <w:rPr>
                <w:rFonts w:cs="Times New Roman"/>
              </w:rPr>
              <w:t>3,021</w:t>
            </w:r>
          </w:p>
        </w:tc>
        <w:tc>
          <w:tcPr>
            <w:tcW w:w="1459" w:type="dxa"/>
          </w:tcPr>
          <w:p w:rsidR="007B0667" w:rsidRPr="005C27B6" w:rsidRDefault="007B0667" w:rsidP="007B0667">
            <w:pPr>
              <w:pStyle w:val="TableParagraph"/>
              <w:spacing w:before="0"/>
              <w:rPr>
                <w:rFonts w:cs="Times New Roman"/>
              </w:rPr>
            </w:pPr>
            <w:r w:rsidRPr="005C27B6">
              <w:rPr>
                <w:rFonts w:cs="Times New Roman"/>
              </w:rPr>
              <w:t>3,021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1377" w:type="dxa"/>
          </w:tcPr>
          <w:p w:rsidR="007B0667" w:rsidRPr="005C27B6" w:rsidRDefault="007B0667" w:rsidP="007B0667">
            <w:pPr>
              <w:pStyle w:val="TableParagraph"/>
              <w:spacing w:before="0"/>
              <w:rPr>
                <w:rFonts w:cs="Times New Roman"/>
              </w:rPr>
            </w:pPr>
            <w:r w:rsidRPr="005C27B6">
              <w:rPr>
                <w:rFonts w:cs="Times New Roman"/>
              </w:rPr>
              <w:t>0,04</w:t>
            </w:r>
          </w:p>
        </w:tc>
        <w:tc>
          <w:tcPr>
            <w:tcW w:w="1459" w:type="dxa"/>
          </w:tcPr>
          <w:p w:rsidR="007B0667" w:rsidRPr="005C27B6" w:rsidRDefault="007B0667" w:rsidP="007B0667">
            <w:pPr>
              <w:pStyle w:val="TableParagraph"/>
              <w:spacing w:before="0"/>
              <w:rPr>
                <w:rFonts w:cs="Times New Roman"/>
              </w:rPr>
            </w:pPr>
            <w:r w:rsidRPr="005C27B6">
              <w:rPr>
                <w:rFonts w:cs="Times New Roman"/>
              </w:rPr>
              <w:t>0,04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1377" w:type="dxa"/>
          </w:tcPr>
          <w:p w:rsidR="007B0667" w:rsidRPr="005C27B6" w:rsidRDefault="007B0667" w:rsidP="007B0667">
            <w:pPr>
              <w:pStyle w:val="TableParagraph"/>
              <w:spacing w:before="0"/>
              <w:rPr>
                <w:rFonts w:cs="Times New Roman"/>
              </w:rPr>
            </w:pPr>
            <w:r w:rsidRPr="005C27B6">
              <w:rPr>
                <w:rFonts w:cs="Times New Roman"/>
              </w:rPr>
              <w:t>18,00</w:t>
            </w:r>
          </w:p>
        </w:tc>
        <w:tc>
          <w:tcPr>
            <w:tcW w:w="1459" w:type="dxa"/>
          </w:tcPr>
          <w:p w:rsidR="007B0667" w:rsidRPr="005C27B6" w:rsidRDefault="007B0667" w:rsidP="007B0667">
            <w:pPr>
              <w:pStyle w:val="TableParagraph"/>
              <w:spacing w:before="0"/>
              <w:rPr>
                <w:rFonts w:cs="Times New Roman"/>
              </w:rPr>
            </w:pPr>
            <w:r w:rsidRPr="005C27B6">
              <w:rPr>
                <w:rFonts w:cs="Times New Roman"/>
              </w:rPr>
              <w:t>18,00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1377" w:type="dxa"/>
          </w:tcPr>
          <w:p w:rsidR="007B0667" w:rsidRPr="005C27B6" w:rsidRDefault="007B0667" w:rsidP="007B0667">
            <w:pPr>
              <w:pStyle w:val="TableParagraph"/>
              <w:spacing w:before="0"/>
              <w:rPr>
                <w:rFonts w:cs="Times New Roman"/>
              </w:rPr>
            </w:pPr>
            <w:r w:rsidRPr="005C27B6">
              <w:rPr>
                <w:rFonts w:cs="Times New Roman"/>
              </w:rPr>
              <w:t>0,33</w:t>
            </w:r>
          </w:p>
        </w:tc>
        <w:tc>
          <w:tcPr>
            <w:tcW w:w="1459" w:type="dxa"/>
          </w:tcPr>
          <w:p w:rsidR="007B0667" w:rsidRPr="005C27B6" w:rsidRDefault="007B0667" w:rsidP="007B0667">
            <w:pPr>
              <w:pStyle w:val="TableParagraph"/>
              <w:spacing w:before="0"/>
              <w:rPr>
                <w:rFonts w:cs="Times New Roman"/>
              </w:rPr>
            </w:pPr>
            <w:r w:rsidRPr="005C27B6">
              <w:rPr>
                <w:rFonts w:cs="Times New Roman"/>
              </w:rPr>
              <w:t>0,33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17,14</w:t>
            </w:r>
          </w:p>
        </w:tc>
        <w:tc>
          <w:tcPr>
            <w:tcW w:w="1459" w:type="dxa"/>
          </w:tcPr>
          <w:p w:rsidR="007B0667" w:rsidRPr="005C27B6" w:rsidRDefault="007B0667" w:rsidP="007B0667">
            <w:pPr>
              <w:pStyle w:val="TableParagraph"/>
              <w:spacing w:before="0"/>
              <w:rPr>
                <w:rFonts w:cs="Times New Roman"/>
              </w:rPr>
            </w:pPr>
            <w:r w:rsidRPr="005C27B6">
              <w:rPr>
                <w:rFonts w:cs="Times New Roman"/>
              </w:rPr>
              <w:t>17,14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0,022</w:t>
            </w:r>
          </w:p>
        </w:tc>
        <w:tc>
          <w:tcPr>
            <w:tcW w:w="1459" w:type="dxa"/>
          </w:tcPr>
          <w:p w:rsidR="007B0667" w:rsidRPr="005C27B6" w:rsidRDefault="007B0667" w:rsidP="007B0667">
            <w:pPr>
              <w:pStyle w:val="TableParagraph"/>
              <w:spacing w:before="0"/>
              <w:rPr>
                <w:rFonts w:cs="Times New Roman"/>
              </w:rPr>
            </w:pPr>
            <w:r w:rsidRPr="005C27B6">
              <w:rPr>
                <w:rFonts w:cs="Times New Roman"/>
              </w:rPr>
              <w:t>0,022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17,5</w:t>
            </w:r>
          </w:p>
        </w:tc>
        <w:tc>
          <w:tcPr>
            <w:tcW w:w="1459" w:type="dxa"/>
          </w:tcPr>
          <w:p w:rsidR="007B0667" w:rsidRPr="005C27B6" w:rsidRDefault="007B0667" w:rsidP="007B0667">
            <w:pPr>
              <w:pStyle w:val="TableParagraph"/>
              <w:spacing w:before="0"/>
              <w:rPr>
                <w:rFonts w:cs="Times New Roman"/>
              </w:rPr>
            </w:pPr>
            <w:r w:rsidRPr="005C27B6">
              <w:rPr>
                <w:rFonts w:cs="Times New Roman"/>
              </w:rPr>
              <w:t>17,5</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0,5</w:t>
            </w:r>
          </w:p>
        </w:tc>
        <w:tc>
          <w:tcPr>
            <w:tcW w:w="1459" w:type="dxa"/>
          </w:tcPr>
          <w:p w:rsidR="007B0667" w:rsidRPr="005C27B6" w:rsidRDefault="007B0667" w:rsidP="007B0667">
            <w:pPr>
              <w:pStyle w:val="TableParagraph"/>
              <w:spacing w:before="0"/>
              <w:rPr>
                <w:rFonts w:cs="Times New Roman"/>
              </w:rPr>
            </w:pPr>
            <w:r w:rsidRPr="005C27B6">
              <w:rPr>
                <w:rFonts w:cs="Times New Roman"/>
              </w:rPr>
              <w:t>0,5</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w:t>
            </w:r>
          </w:p>
        </w:tc>
        <w:tc>
          <w:tcPr>
            <w:tcW w:w="1459" w:type="dxa"/>
          </w:tcPr>
          <w:p w:rsidR="007B0667" w:rsidRPr="005C27B6" w:rsidRDefault="007B0667" w:rsidP="007B0667">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6" w:name="_bookmark68"/>
      <w:bookmarkEnd w:id="166"/>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7"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7"/>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Default="005B5E6E" w:rsidP="005B5E6E">
      <w:pPr>
        <w:pStyle w:val="af0"/>
        <w:ind w:left="432"/>
        <w:jc w:val="right"/>
        <w:rPr>
          <w:b/>
          <w:sz w:val="24"/>
          <w:szCs w:val="24"/>
        </w:rPr>
      </w:pPr>
      <w:bookmarkStart w:id="168"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10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66"/>
        <w:gridCol w:w="1666"/>
      </w:tblGrid>
      <w:tr w:rsidR="00936E7C" w:rsidRPr="00CD58C7" w:rsidTr="00936E7C">
        <w:trPr>
          <w:trHeight w:val="20"/>
          <w:jc w:val="center"/>
        </w:trPr>
        <w:tc>
          <w:tcPr>
            <w:tcW w:w="581"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w:t>
            </w:r>
          </w:p>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п/п</w:t>
            </w:r>
          </w:p>
        </w:tc>
        <w:tc>
          <w:tcPr>
            <w:tcW w:w="3792"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Наименование</w:t>
            </w:r>
            <w:r w:rsidRPr="00CD58C7">
              <w:rPr>
                <w:rFonts w:cs="Times New Roman"/>
                <w:spacing w:val="-5"/>
                <w:sz w:val="24"/>
                <w:szCs w:val="24"/>
              </w:rPr>
              <w:t xml:space="preserve"> </w:t>
            </w:r>
            <w:r w:rsidRPr="00CD58C7">
              <w:rPr>
                <w:rFonts w:cs="Times New Roman"/>
                <w:sz w:val="24"/>
                <w:szCs w:val="24"/>
              </w:rPr>
              <w:t>мероприятии</w:t>
            </w:r>
          </w:p>
        </w:tc>
        <w:tc>
          <w:tcPr>
            <w:tcW w:w="1588"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Производитель-</w:t>
            </w:r>
            <w:r w:rsidRPr="00CD58C7">
              <w:rPr>
                <w:rFonts w:cs="Times New Roman"/>
                <w:spacing w:val="-47"/>
                <w:sz w:val="24"/>
                <w:szCs w:val="24"/>
              </w:rPr>
              <w:t xml:space="preserve"> </w:t>
            </w:r>
            <w:r w:rsidRPr="00CD58C7">
              <w:rPr>
                <w:rFonts w:cs="Times New Roman"/>
                <w:sz w:val="24"/>
                <w:szCs w:val="24"/>
              </w:rPr>
              <w:t>ность,</w:t>
            </w:r>
            <w:r w:rsidRPr="00CD58C7">
              <w:rPr>
                <w:rFonts w:cs="Times New Roman"/>
                <w:spacing w:val="1"/>
                <w:sz w:val="24"/>
                <w:szCs w:val="24"/>
              </w:rPr>
              <w:t xml:space="preserve"> </w:t>
            </w:r>
            <w:r w:rsidRPr="00CD58C7">
              <w:rPr>
                <w:rFonts w:cs="Times New Roman"/>
                <w:sz w:val="24"/>
                <w:szCs w:val="24"/>
              </w:rPr>
              <w:t>Гкал/ч</w:t>
            </w:r>
          </w:p>
        </w:tc>
        <w:tc>
          <w:tcPr>
            <w:tcW w:w="1136"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Год реали-</w:t>
            </w:r>
            <w:r w:rsidRPr="00CD58C7">
              <w:rPr>
                <w:rFonts w:cs="Times New Roman"/>
                <w:spacing w:val="-47"/>
                <w:sz w:val="24"/>
                <w:szCs w:val="24"/>
              </w:rPr>
              <w:t xml:space="preserve"> </w:t>
            </w:r>
            <w:r w:rsidRPr="00CD58C7">
              <w:rPr>
                <w:rFonts w:cs="Times New Roman"/>
                <w:sz w:val="24"/>
                <w:szCs w:val="24"/>
              </w:rPr>
              <w:t>зации</w:t>
            </w:r>
          </w:p>
        </w:tc>
        <w:tc>
          <w:tcPr>
            <w:tcW w:w="166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Финансовые потребности всего,</w:t>
            </w:r>
            <w:r w:rsidRPr="00CD58C7">
              <w:rPr>
                <w:rFonts w:cs="Times New Roman"/>
                <w:spacing w:val="-47"/>
                <w:sz w:val="24"/>
                <w:szCs w:val="24"/>
                <w:lang w:val="ru-RU"/>
              </w:rPr>
              <w:t xml:space="preserve"> </w:t>
            </w:r>
            <w:r w:rsidRPr="00CD58C7">
              <w:rPr>
                <w:rFonts w:cs="Times New Roman"/>
                <w:sz w:val="24"/>
                <w:szCs w:val="24"/>
                <w:lang w:val="ru-RU"/>
              </w:rPr>
              <w:t>тыс.руб.</w:t>
            </w:r>
          </w:p>
        </w:tc>
        <w:tc>
          <w:tcPr>
            <w:tcW w:w="1666" w:type="dxa"/>
            <w:vAlign w:val="center"/>
          </w:tcPr>
          <w:p w:rsidR="00936E7C" w:rsidRPr="00CD58C7" w:rsidRDefault="00936E7C" w:rsidP="00936E7C">
            <w:pPr>
              <w:pStyle w:val="TableParagraph"/>
              <w:spacing w:before="0"/>
              <w:rPr>
                <w:sz w:val="24"/>
                <w:szCs w:val="24"/>
              </w:rPr>
            </w:pPr>
            <w:r w:rsidRPr="00CD58C7">
              <w:rPr>
                <w:sz w:val="24"/>
                <w:szCs w:val="24"/>
              </w:rPr>
              <w:t>Примечание</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1.</w:t>
            </w:r>
          </w:p>
        </w:tc>
        <w:tc>
          <w:tcPr>
            <w:tcW w:w="3792" w:type="dxa"/>
          </w:tcPr>
          <w:p w:rsidR="00936E7C" w:rsidRPr="00CD58C7" w:rsidRDefault="00936E7C" w:rsidP="00936E7C">
            <w:pPr>
              <w:pStyle w:val="msonormalmrcssattr"/>
              <w:spacing w:before="0" w:beforeAutospacing="0" w:after="0" w:afterAutospacing="0"/>
              <w:rPr>
                <w:rFonts w:cs="Times New Roman"/>
                <w:color w:val="000000"/>
                <w:shd w:val="clear" w:color="auto" w:fill="FFFFFF"/>
                <w:lang w:val="ru-RU"/>
              </w:rPr>
            </w:pPr>
            <w:r w:rsidRPr="00CD58C7">
              <w:rPr>
                <w:rFonts w:cs="Times New Roman"/>
                <w:color w:val="2C2D2E"/>
                <w:lang w:val="ru-RU"/>
              </w:rPr>
              <w:t>Ввод в эксплуатацию</w:t>
            </w:r>
            <w:r w:rsidRPr="00CD58C7">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6,8</w:t>
            </w:r>
          </w:p>
        </w:tc>
        <w:tc>
          <w:tcPr>
            <w:tcW w:w="113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2023</w:t>
            </w:r>
          </w:p>
        </w:tc>
        <w:tc>
          <w:tcPr>
            <w:tcW w:w="1666"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30000</w:t>
            </w:r>
          </w:p>
        </w:tc>
        <w:tc>
          <w:tcPr>
            <w:tcW w:w="1666" w:type="dxa"/>
          </w:tcPr>
          <w:p w:rsidR="00936E7C" w:rsidRPr="00CD58C7" w:rsidRDefault="00936E7C" w:rsidP="00936E7C">
            <w:pPr>
              <w:pStyle w:val="TableParagraph"/>
              <w:spacing w:before="0"/>
              <w:rPr>
                <w:color w:val="000000"/>
                <w:sz w:val="24"/>
                <w:szCs w:val="24"/>
                <w:shd w:val="clear" w:color="auto" w:fill="FFFFFF"/>
              </w:rPr>
            </w:pPr>
            <w:r w:rsidRPr="00CD58C7">
              <w:rPr>
                <w:color w:val="000000"/>
                <w:sz w:val="24"/>
                <w:szCs w:val="24"/>
                <w:shd w:val="clear" w:color="auto" w:fill="FFFFFF"/>
              </w:rPr>
              <w:t>мероприятие реализовано</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w:t>
            </w:r>
          </w:p>
        </w:tc>
        <w:tc>
          <w:tcPr>
            <w:tcW w:w="3792" w:type="dxa"/>
          </w:tcPr>
          <w:p w:rsidR="00936E7C" w:rsidRPr="00CD58C7" w:rsidRDefault="00936E7C" w:rsidP="00936E7C">
            <w:pPr>
              <w:pStyle w:val="msonormalmrcssattr"/>
              <w:spacing w:before="0" w:beforeAutospacing="0" w:after="0" w:afterAutospacing="0"/>
              <w:rPr>
                <w:rFonts w:cs="Times New Roman"/>
                <w:color w:val="2C2D2E"/>
                <w:lang w:val="ru-RU"/>
              </w:rPr>
            </w:pPr>
            <w:r w:rsidRPr="00CD58C7">
              <w:rPr>
                <w:rFonts w:cs="Times New Roman"/>
                <w:color w:val="000000"/>
                <w:lang w:val="ru-RU"/>
              </w:rPr>
              <w:t>Ввод в эксплуатацию Котельной БМК Советская д.4 (ООО "Стела")</w:t>
            </w:r>
          </w:p>
        </w:tc>
        <w:tc>
          <w:tcPr>
            <w:tcW w:w="1588"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eastAsia="ru-RU"/>
              </w:rPr>
              <w:t>202</w:t>
            </w:r>
            <w:r w:rsidRPr="00CD58C7">
              <w:rPr>
                <w:rFonts w:ascii="Times New Roman" w:eastAsia="Times New Roman" w:hAnsi="Times New Roman" w:cs="Times New Roman"/>
                <w:color w:val="000000"/>
                <w:sz w:val="24"/>
                <w:szCs w:val="24"/>
                <w:lang w:val="ru-RU" w:eastAsia="ru-RU"/>
              </w:rPr>
              <w:t>3</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15000</w:t>
            </w:r>
          </w:p>
        </w:tc>
        <w:tc>
          <w:tcPr>
            <w:tcW w:w="1666" w:type="dxa"/>
          </w:tcPr>
          <w:p w:rsidR="00936E7C" w:rsidRPr="00CD58C7" w:rsidRDefault="00936E7C" w:rsidP="00936E7C">
            <w:pPr>
              <w:spacing w:after="0" w:line="240" w:lineRule="auto"/>
              <w:jc w:val="center"/>
              <w:rPr>
                <w:rFonts w:ascii="Times New Roman" w:eastAsia="Times New Roman" w:hAnsi="Times New Roman"/>
                <w:color w:val="000000"/>
                <w:sz w:val="24"/>
                <w:szCs w:val="24"/>
                <w:lang w:eastAsia="ru-RU"/>
              </w:rPr>
            </w:pPr>
            <w:r w:rsidRPr="00CD58C7">
              <w:rPr>
                <w:rFonts w:ascii="Times New Roman" w:hAnsi="Times New Roman"/>
                <w:color w:val="000000"/>
                <w:sz w:val="24"/>
                <w:szCs w:val="24"/>
                <w:shd w:val="clear" w:color="auto" w:fill="FFFFFF"/>
              </w:rPr>
              <w:t>мероприятие реализовано</w:t>
            </w:r>
          </w:p>
        </w:tc>
      </w:tr>
      <w:tr w:rsidR="00936E7C" w:rsidRPr="00CD58C7" w:rsidTr="00936E7C">
        <w:trPr>
          <w:trHeight w:val="20"/>
          <w:jc w:val="center"/>
        </w:trPr>
        <w:tc>
          <w:tcPr>
            <w:tcW w:w="7097" w:type="dxa"/>
            <w:gridSpan w:val="4"/>
            <w:vAlign w:val="center"/>
          </w:tcPr>
          <w:p w:rsidR="00936E7C" w:rsidRPr="00CD58C7" w:rsidRDefault="00936E7C" w:rsidP="00936E7C">
            <w:pPr>
              <w:spacing w:after="0" w:line="240" w:lineRule="auto"/>
              <w:rPr>
                <w:rFonts w:ascii="Times New Roman" w:eastAsia="Times New Roman" w:hAnsi="Times New Roman"/>
                <w:color w:val="2C2D2E"/>
                <w:sz w:val="24"/>
                <w:szCs w:val="24"/>
                <w:lang w:eastAsia="ru-RU"/>
              </w:rPr>
            </w:pPr>
            <w:r w:rsidRPr="00CD58C7">
              <w:rPr>
                <w:rFonts w:ascii="Times New Roman" w:eastAsia="Times New Roman" w:hAnsi="Times New Roman"/>
                <w:b/>
                <w:bCs/>
                <w:color w:val="000000"/>
                <w:sz w:val="24"/>
                <w:szCs w:val="24"/>
                <w:lang w:eastAsia="ru-RU"/>
              </w:rPr>
              <w:t>Итого</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val="ru-RU" w:eastAsia="ru-RU"/>
              </w:rPr>
            </w:pPr>
            <w:r w:rsidRPr="00CD58C7">
              <w:rPr>
                <w:rFonts w:ascii="Times New Roman" w:eastAsia="Times New Roman" w:hAnsi="Times New Roman"/>
                <w:b/>
                <w:bCs/>
                <w:color w:val="000000"/>
                <w:sz w:val="24"/>
                <w:szCs w:val="24"/>
                <w:lang w:val="ru-RU" w:eastAsia="ru-RU"/>
              </w:rPr>
              <w:t>45000</w:t>
            </w:r>
          </w:p>
        </w:tc>
        <w:tc>
          <w:tcPr>
            <w:tcW w:w="1666" w:type="dxa"/>
          </w:tcPr>
          <w:p w:rsidR="00936E7C" w:rsidRPr="00CD58C7"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5B2520" w:rsidRPr="001A66EE" w:rsidRDefault="005B2520" w:rsidP="005B5E6E">
      <w:pPr>
        <w:pStyle w:val="af0"/>
        <w:ind w:left="432"/>
        <w:jc w:val="right"/>
      </w:pPr>
    </w:p>
    <w:bookmarkEnd w:id="168"/>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w:t>
      </w:r>
      <w:r w:rsidR="00A065C7">
        <w:rPr>
          <w:rFonts w:ascii="Times New Roman" w:hAnsi="Times New Roman"/>
          <w:sz w:val="24"/>
          <w:szCs w:val="24"/>
        </w:rPr>
        <w:t>7</w:t>
      </w:r>
      <w:r w:rsidRPr="006266ED">
        <w:rPr>
          <w:rFonts w:ascii="Times New Roman" w:hAnsi="Times New Roman"/>
          <w:sz w:val="24"/>
          <w:szCs w:val="24"/>
        </w:rPr>
        <w:t xml:space="preserve">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w:t>
      </w:r>
      <w:r w:rsidRPr="00ED79B6">
        <w:rPr>
          <w:sz w:val="24"/>
          <w:szCs w:val="24"/>
        </w:rPr>
        <w:t xml:space="preserve">эксплуатации </w:t>
      </w:r>
      <w:r w:rsidR="00C76D8E" w:rsidRPr="00ED79B6">
        <w:rPr>
          <w:sz w:val="24"/>
          <w:szCs w:val="24"/>
        </w:rPr>
        <w:t>производственной</w:t>
      </w:r>
      <w:r w:rsidR="00C76D8E">
        <w:rPr>
          <w:sz w:val="24"/>
          <w:szCs w:val="24"/>
        </w:rPr>
        <w:t xml:space="preserve"> </w:t>
      </w:r>
      <w:r w:rsidRPr="006266ED">
        <w:rPr>
          <w:sz w:val="24"/>
          <w:szCs w:val="24"/>
        </w:rPr>
        <w:t>котельной 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5B2520">
        <w:t xml:space="preserve"> (используется только для собственного производства)</w:t>
      </w:r>
      <w:r w:rsidRPr="000F7A6E">
        <w:t>;</w:t>
      </w:r>
    </w:p>
    <w:p w:rsidR="000B2CC3" w:rsidRPr="000F7A6E" w:rsidRDefault="000B2CC3" w:rsidP="000B2CC3">
      <w:pPr>
        <w:pStyle w:val="aff6"/>
        <w:spacing w:line="360" w:lineRule="auto"/>
        <w:ind w:left="218" w:right="221" w:firstLine="540"/>
        <w:rPr>
          <w:color w:val="000000"/>
          <w:shd w:val="clear" w:color="auto" w:fill="FFFFFF"/>
        </w:rPr>
      </w:pPr>
      <w:r w:rsidRPr="00ED79B6">
        <w:t xml:space="preserve">-  </w:t>
      </w:r>
      <w:r w:rsidR="00C76D8E" w:rsidRPr="00ED79B6">
        <w:t>производственная</w:t>
      </w:r>
      <w:r w:rsidR="00C76D8E">
        <w:t xml:space="preserve"> </w:t>
      </w:r>
      <w:r w:rsidRPr="000F7A6E">
        <w:t xml:space="preserve">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r w:rsidR="00C76D8E" w:rsidRPr="00C76D8E">
        <w:rPr>
          <w:color w:val="000000"/>
          <w:shd w:val="clear" w:color="auto" w:fill="FFFFFF"/>
        </w:rPr>
        <w:t xml:space="preserve"> </w:t>
      </w:r>
      <w:r w:rsidR="00C76D8E" w:rsidRPr="000F7A6E">
        <w:rPr>
          <w:color w:val="000000"/>
          <w:shd w:val="clear" w:color="auto" w:fill="FFFFFF"/>
        </w:rPr>
        <w:t>ООО «УК Индустриальный парк «Родники»;</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9E294F" w:rsidP="000B2CC3">
      <w:pPr>
        <w:pStyle w:val="aff6"/>
        <w:spacing w:line="360" w:lineRule="auto"/>
        <w:ind w:left="141" w:right="127" w:firstLine="709"/>
      </w:pPr>
      <w:r>
        <w:rPr>
          <w:noProof/>
        </w:rPr>
        <w:pict>
          <v:shape id="Text Box 110" o:spid="_x0000_s1050" type="#_x0000_t202" style="position:absolute;left:0;text-align:left;margin-left:390.95pt;margin-top:73.55pt;width:3pt;height:13.3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" filled="f" stroked="f">
            <v:textbox inset="0,0,0,0">
              <w:txbxContent>
                <w:p w:rsidR="00A065C7" w:rsidRDefault="00A065C7"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3" cstate="print"/>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lastRenderedPageBreak/>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требителей к 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5B2520" w:rsidRDefault="005B2520" w:rsidP="000B2CC3">
      <w:pPr>
        <w:spacing w:before="92" w:after="3"/>
        <w:ind w:left="114"/>
        <w:rPr>
          <w:rFonts w:ascii="Times New Roman" w:hAnsi="Times New Roman"/>
          <w:b/>
          <w:sz w:val="24"/>
          <w:szCs w:val="24"/>
        </w:rPr>
        <w:sectPr w:rsidR="005B2520" w:rsidSect="007F3DBB">
          <w:pgSz w:w="11906" w:h="16838"/>
          <w:pgMar w:top="737" w:right="566" w:bottom="851" w:left="1134" w:header="567" w:footer="567" w:gutter="0"/>
          <w:cols w:space="720"/>
          <w:titlePg/>
        </w:sectPr>
      </w:pPr>
    </w:p>
    <w:p w:rsidR="00E949B7" w:rsidRPr="00E949B7" w:rsidRDefault="00E949B7" w:rsidP="00E949B7">
      <w:pPr>
        <w:spacing w:before="92" w:after="3"/>
        <w:ind w:left="114"/>
        <w:jc w:val="center"/>
        <w:rPr>
          <w:rFonts w:ascii="Times New Roman" w:hAnsi="Times New Roman"/>
          <w:b/>
          <w:sz w:val="28"/>
          <w:szCs w:val="28"/>
        </w:rPr>
      </w:pPr>
      <w:r w:rsidRPr="00E949B7">
        <w:rPr>
          <w:rFonts w:ascii="Times New Roman" w:hAnsi="Times New Roman"/>
          <w:b/>
          <w:sz w:val="28"/>
          <w:szCs w:val="28"/>
        </w:rPr>
        <w:lastRenderedPageBreak/>
        <w:t>7.16</w:t>
      </w:r>
      <w:r w:rsidRPr="00E949B7">
        <w:rPr>
          <w:rFonts w:ascii="Times New Roman" w:hAnsi="Times New Roman"/>
          <w:b/>
          <w:sz w:val="28"/>
          <w:szCs w:val="28"/>
        </w:rPr>
        <w:tab/>
        <w:t>Результаты расчетов радиуса эффективного теплоснабжения</w:t>
      </w: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2"/>
        <w:gridCol w:w="1254"/>
        <w:gridCol w:w="1464"/>
        <w:gridCol w:w="1495"/>
        <w:gridCol w:w="1481"/>
        <w:gridCol w:w="925"/>
        <w:gridCol w:w="914"/>
        <w:gridCol w:w="1593"/>
        <w:gridCol w:w="1071"/>
        <w:gridCol w:w="1513"/>
        <w:gridCol w:w="1086"/>
      </w:tblGrid>
      <w:tr w:rsidR="007B0667" w:rsidTr="007B0667">
        <w:trPr>
          <w:trHeight w:val="1610"/>
        </w:trPr>
        <w:tc>
          <w:tcPr>
            <w:tcW w:w="2292"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7B0667" w:rsidRPr="000F50F9" w:rsidRDefault="007B0667" w:rsidP="007B0667">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7B0667" w:rsidRDefault="007B0667" w:rsidP="007B0667">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7B0667" w:rsidRPr="000F50F9" w:rsidRDefault="007B0667" w:rsidP="007B0667">
            <w:pPr>
              <w:pStyle w:val="TableParagraph"/>
              <w:spacing w:before="10"/>
              <w:jc w:val="left"/>
              <w:rPr>
                <w:sz w:val="29"/>
                <w:lang w:val="ru-RU"/>
              </w:rPr>
            </w:pPr>
          </w:p>
          <w:p w:rsidR="007B0667" w:rsidRDefault="007B0667" w:rsidP="007B0667">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7B0667" w:rsidRPr="000F50F9" w:rsidRDefault="007B0667" w:rsidP="007B0667">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7B0667" w:rsidRDefault="007B0667" w:rsidP="007B0667">
            <w:pPr>
              <w:pStyle w:val="TableParagraph"/>
              <w:spacing w:before="40" w:line="148" w:lineRule="auto"/>
              <w:ind w:left="331" w:right="322"/>
              <w:rPr>
                <w:sz w:val="20"/>
              </w:rPr>
            </w:pPr>
            <w:r>
              <w:rPr>
                <w:sz w:val="13"/>
              </w:rPr>
              <w:t>о</w:t>
            </w:r>
            <w:r>
              <w:rPr>
                <w:position w:val="-6"/>
                <w:sz w:val="20"/>
              </w:rPr>
              <w:t>С</w:t>
            </w:r>
          </w:p>
        </w:tc>
        <w:tc>
          <w:tcPr>
            <w:tcW w:w="1593" w:type="dxa"/>
          </w:tcPr>
          <w:p w:rsidR="007B0667" w:rsidRPr="000F50F9" w:rsidRDefault="007B0667" w:rsidP="007B0667">
            <w:pPr>
              <w:pStyle w:val="TableParagraph"/>
              <w:spacing w:before="9"/>
              <w:jc w:val="left"/>
              <w:rPr>
                <w:sz w:val="29"/>
                <w:lang w:val="ru-RU"/>
              </w:rPr>
            </w:pPr>
          </w:p>
          <w:p w:rsidR="007B0667" w:rsidRPr="000F50F9" w:rsidRDefault="007B0667" w:rsidP="007B0667">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7B0667" w:rsidRPr="000F50F9" w:rsidRDefault="007B0667" w:rsidP="007B0667">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7B0667" w:rsidTr="007B0667">
        <w:trPr>
          <w:trHeight w:val="340"/>
        </w:trPr>
        <w:tc>
          <w:tcPr>
            <w:tcW w:w="2292" w:type="dxa"/>
          </w:tcPr>
          <w:p w:rsidR="007B0667" w:rsidRPr="000F50F9" w:rsidRDefault="007B0667" w:rsidP="007B0667">
            <w:pPr>
              <w:pStyle w:val="TableParagraph"/>
              <w:spacing w:before="0"/>
              <w:jc w:val="left"/>
              <w:rPr>
                <w:sz w:val="20"/>
                <w:lang w:val="ru-RU"/>
              </w:rPr>
            </w:pPr>
          </w:p>
        </w:tc>
        <w:tc>
          <w:tcPr>
            <w:tcW w:w="1254" w:type="dxa"/>
          </w:tcPr>
          <w:p w:rsidR="007B0667" w:rsidRDefault="007B0667" w:rsidP="007B0667">
            <w:pPr>
              <w:pStyle w:val="TableParagraph"/>
              <w:spacing w:before="53"/>
              <w:ind w:left="6"/>
              <w:rPr>
                <w:sz w:val="20"/>
              </w:rPr>
            </w:pPr>
            <w:r>
              <w:rPr>
                <w:sz w:val="20"/>
              </w:rPr>
              <w:t>S</w:t>
            </w:r>
          </w:p>
        </w:tc>
        <w:tc>
          <w:tcPr>
            <w:tcW w:w="1464" w:type="dxa"/>
          </w:tcPr>
          <w:p w:rsidR="007B0667" w:rsidRDefault="007B0667" w:rsidP="007B0667">
            <w:pPr>
              <w:pStyle w:val="TableParagraph"/>
              <w:spacing w:before="53"/>
              <w:ind w:left="7"/>
              <w:rPr>
                <w:sz w:val="20"/>
              </w:rPr>
            </w:pPr>
            <w:r>
              <w:rPr>
                <w:sz w:val="20"/>
              </w:rPr>
              <w:t>Q</w:t>
            </w:r>
          </w:p>
        </w:tc>
        <w:tc>
          <w:tcPr>
            <w:tcW w:w="1495" w:type="dxa"/>
          </w:tcPr>
          <w:p w:rsidR="007B0667" w:rsidRDefault="007B0667" w:rsidP="007B0667">
            <w:pPr>
              <w:pStyle w:val="TableParagraph"/>
              <w:spacing w:before="53"/>
              <w:ind w:left="8"/>
              <w:rPr>
                <w:sz w:val="20"/>
              </w:rPr>
            </w:pPr>
            <w:r>
              <w:rPr>
                <w:sz w:val="20"/>
              </w:rPr>
              <w:t>C</w:t>
            </w:r>
          </w:p>
        </w:tc>
        <w:tc>
          <w:tcPr>
            <w:tcW w:w="1481" w:type="dxa"/>
          </w:tcPr>
          <w:p w:rsidR="007B0667" w:rsidRDefault="007B0667" w:rsidP="007B0667">
            <w:pPr>
              <w:pStyle w:val="TableParagraph"/>
              <w:spacing w:before="53"/>
              <w:ind w:left="10"/>
              <w:rPr>
                <w:sz w:val="20"/>
              </w:rPr>
            </w:pPr>
            <w:r>
              <w:rPr>
                <w:sz w:val="20"/>
              </w:rPr>
              <w:t>M</w:t>
            </w:r>
          </w:p>
        </w:tc>
        <w:tc>
          <w:tcPr>
            <w:tcW w:w="925" w:type="dxa"/>
          </w:tcPr>
          <w:p w:rsidR="007B0667" w:rsidRDefault="007B0667" w:rsidP="007B0667">
            <w:pPr>
              <w:pStyle w:val="TableParagraph"/>
              <w:spacing w:before="53"/>
              <w:ind w:left="9"/>
              <w:rPr>
                <w:sz w:val="20"/>
              </w:rPr>
            </w:pPr>
            <w:r>
              <w:rPr>
                <w:sz w:val="20"/>
              </w:rPr>
              <w:t>N</w:t>
            </w:r>
          </w:p>
        </w:tc>
        <w:tc>
          <w:tcPr>
            <w:tcW w:w="914" w:type="dxa"/>
          </w:tcPr>
          <w:p w:rsidR="007B0667" w:rsidRDefault="007B0667" w:rsidP="007B0667">
            <w:pPr>
              <w:pStyle w:val="TableParagraph"/>
              <w:spacing w:before="53"/>
              <w:ind w:left="332" w:right="322"/>
              <w:rPr>
                <w:sz w:val="20"/>
              </w:rPr>
            </w:pPr>
            <w:r>
              <w:rPr>
                <w:sz w:val="20"/>
              </w:rPr>
              <w:t>Δτ</w:t>
            </w:r>
          </w:p>
        </w:tc>
        <w:tc>
          <w:tcPr>
            <w:tcW w:w="1593" w:type="dxa"/>
          </w:tcPr>
          <w:p w:rsidR="007B0667" w:rsidRDefault="007B0667" w:rsidP="007B0667">
            <w:pPr>
              <w:pStyle w:val="TableParagraph"/>
              <w:spacing w:before="53"/>
              <w:ind w:left="138" w:right="129"/>
              <w:rPr>
                <w:sz w:val="20"/>
              </w:rPr>
            </w:pPr>
            <w:r>
              <w:rPr>
                <w:sz w:val="20"/>
              </w:rPr>
              <w:t>s=C/M</w:t>
            </w:r>
          </w:p>
        </w:tc>
        <w:tc>
          <w:tcPr>
            <w:tcW w:w="1071" w:type="dxa"/>
          </w:tcPr>
          <w:p w:rsidR="007B0667" w:rsidRDefault="007B0667" w:rsidP="007B0667">
            <w:pPr>
              <w:pStyle w:val="TableParagraph"/>
              <w:spacing w:before="53"/>
              <w:ind w:left="257"/>
              <w:jc w:val="left"/>
              <w:rPr>
                <w:sz w:val="20"/>
              </w:rPr>
            </w:pPr>
            <w:r>
              <w:rPr>
                <w:sz w:val="20"/>
              </w:rPr>
              <w:t>B=N/S</w:t>
            </w:r>
          </w:p>
        </w:tc>
        <w:tc>
          <w:tcPr>
            <w:tcW w:w="1513" w:type="dxa"/>
          </w:tcPr>
          <w:p w:rsidR="007B0667" w:rsidRDefault="007B0667" w:rsidP="007B0667">
            <w:pPr>
              <w:pStyle w:val="TableParagraph"/>
              <w:spacing w:before="53"/>
              <w:ind w:left="454" w:right="439"/>
              <w:rPr>
                <w:sz w:val="20"/>
              </w:rPr>
            </w:pPr>
            <w:r>
              <w:rPr>
                <w:sz w:val="20"/>
              </w:rPr>
              <w:t>П=Q/S</w:t>
            </w:r>
          </w:p>
        </w:tc>
        <w:tc>
          <w:tcPr>
            <w:tcW w:w="1086" w:type="dxa"/>
          </w:tcPr>
          <w:p w:rsidR="007B0667" w:rsidRDefault="007B0667" w:rsidP="007B0667">
            <w:pPr>
              <w:pStyle w:val="TableParagraph"/>
              <w:spacing w:before="53"/>
              <w:ind w:left="381"/>
              <w:jc w:val="left"/>
              <w:rPr>
                <w:sz w:val="13"/>
              </w:rPr>
            </w:pPr>
            <w:r>
              <w:rPr>
                <w:position w:val="2"/>
                <w:sz w:val="20"/>
              </w:rPr>
              <w:t>R</w:t>
            </w:r>
            <w:r>
              <w:rPr>
                <w:sz w:val="13"/>
              </w:rPr>
              <w:t>опт</w:t>
            </w:r>
          </w:p>
        </w:tc>
      </w:tr>
      <w:tr w:rsidR="007B0667" w:rsidRPr="00D7075D" w:rsidTr="007B0667">
        <w:trPr>
          <w:trHeight w:val="1605"/>
        </w:trPr>
        <w:tc>
          <w:tcPr>
            <w:tcW w:w="2292" w:type="dxa"/>
          </w:tcPr>
          <w:p w:rsidR="007B0667" w:rsidRPr="00D7075D" w:rsidRDefault="007B0667" w:rsidP="007B0667">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7B0667" w:rsidRPr="00D7075D" w:rsidRDefault="007B0667" w:rsidP="007B0667">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7B0667" w:rsidRPr="00D7075D" w:rsidRDefault="007B0667" w:rsidP="007B0667">
            <w:pPr>
              <w:pStyle w:val="TableParagraph"/>
              <w:spacing w:before="0"/>
              <w:ind w:left="107" w:right="38"/>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7B0667" w:rsidRPr="00D7075D" w:rsidRDefault="007B0667" w:rsidP="007B0667">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7B0667" w:rsidTr="007B0667">
        <w:trPr>
          <w:trHeight w:val="459"/>
        </w:trPr>
        <w:tc>
          <w:tcPr>
            <w:tcW w:w="2292" w:type="dxa"/>
          </w:tcPr>
          <w:p w:rsidR="007B0667" w:rsidRDefault="007B0667" w:rsidP="007B0667">
            <w:pPr>
              <w:pStyle w:val="TableParagraph"/>
              <w:spacing w:before="0" w:line="230" w:lineRule="atLeast"/>
              <w:ind w:left="107" w:right="294"/>
              <w:jc w:val="left"/>
              <w:rPr>
                <w:sz w:val="20"/>
              </w:rPr>
            </w:pPr>
            <w:r w:rsidRPr="00256EB0">
              <w:rPr>
                <w:sz w:val="20"/>
                <w:lang w:val="ru-RU"/>
              </w:rPr>
              <w:t xml:space="preserve">Котельная ООО «Энергетик»  «Агросервис» №1 г. Родники, ул. </w:t>
            </w:r>
            <w:r w:rsidRPr="00256EB0">
              <w:rPr>
                <w:sz w:val="20"/>
              </w:rPr>
              <w:t>З. Космодемьянской, д.1а</w:t>
            </w:r>
          </w:p>
        </w:tc>
        <w:tc>
          <w:tcPr>
            <w:tcW w:w="1254" w:type="dxa"/>
          </w:tcPr>
          <w:p w:rsidR="007B0667" w:rsidRDefault="007B0667" w:rsidP="007B0667">
            <w:pPr>
              <w:pStyle w:val="TableParagraph"/>
              <w:spacing w:before="117"/>
              <w:ind w:left="380" w:right="373"/>
              <w:rPr>
                <w:sz w:val="20"/>
              </w:rPr>
            </w:pPr>
            <w:r>
              <w:rPr>
                <w:sz w:val="20"/>
              </w:rPr>
              <w:t>0,391</w:t>
            </w:r>
          </w:p>
        </w:tc>
        <w:tc>
          <w:tcPr>
            <w:tcW w:w="1464" w:type="dxa"/>
          </w:tcPr>
          <w:p w:rsidR="007B0667" w:rsidRDefault="007B0667" w:rsidP="007B0667">
            <w:pPr>
              <w:pStyle w:val="TableParagraph"/>
              <w:spacing w:before="117"/>
              <w:ind w:left="504"/>
              <w:jc w:val="left"/>
              <w:rPr>
                <w:sz w:val="20"/>
              </w:rPr>
            </w:pPr>
            <w:r w:rsidRPr="00331E6D">
              <w:rPr>
                <w:sz w:val="20"/>
              </w:rPr>
              <w:t>1,524</w:t>
            </w:r>
          </w:p>
        </w:tc>
        <w:tc>
          <w:tcPr>
            <w:tcW w:w="1495" w:type="dxa"/>
          </w:tcPr>
          <w:p w:rsidR="007B0667" w:rsidRDefault="007B0667" w:rsidP="007B0667">
            <w:pPr>
              <w:pStyle w:val="TableParagraph"/>
              <w:spacing w:before="117"/>
              <w:ind w:right="462"/>
              <w:jc w:val="right"/>
              <w:rPr>
                <w:sz w:val="20"/>
              </w:rPr>
            </w:pPr>
            <w:r>
              <w:rPr>
                <w:sz w:val="20"/>
              </w:rPr>
              <w:t>48,925</w:t>
            </w:r>
          </w:p>
        </w:tc>
        <w:tc>
          <w:tcPr>
            <w:tcW w:w="1481" w:type="dxa"/>
          </w:tcPr>
          <w:p w:rsidR="007B0667" w:rsidRDefault="007B0667" w:rsidP="007B0667">
            <w:pPr>
              <w:pStyle w:val="TableParagraph"/>
              <w:spacing w:before="117"/>
              <w:ind w:left="415"/>
              <w:jc w:val="left"/>
              <w:rPr>
                <w:sz w:val="20"/>
              </w:rPr>
            </w:pPr>
            <w:r>
              <w:rPr>
                <w:sz w:val="20"/>
              </w:rPr>
              <w:t>412,314</w:t>
            </w:r>
          </w:p>
        </w:tc>
        <w:tc>
          <w:tcPr>
            <w:tcW w:w="925" w:type="dxa"/>
          </w:tcPr>
          <w:p w:rsidR="007B0667" w:rsidRDefault="007B0667" w:rsidP="007B0667">
            <w:pPr>
              <w:pStyle w:val="TableParagraph"/>
              <w:spacing w:before="117"/>
              <w:ind w:left="107" w:right="96"/>
              <w:rPr>
                <w:sz w:val="20"/>
              </w:rPr>
            </w:pPr>
            <w:r>
              <w:rPr>
                <w:sz w:val="20"/>
              </w:rPr>
              <w:t>15</w:t>
            </w:r>
          </w:p>
        </w:tc>
        <w:tc>
          <w:tcPr>
            <w:tcW w:w="914" w:type="dxa"/>
          </w:tcPr>
          <w:p w:rsidR="007B0667" w:rsidRDefault="007B0667" w:rsidP="007B0667">
            <w:pPr>
              <w:pStyle w:val="TableParagraph"/>
              <w:spacing w:before="117"/>
              <w:ind w:left="332" w:right="322"/>
              <w:rPr>
                <w:sz w:val="20"/>
              </w:rPr>
            </w:pPr>
            <w:r>
              <w:rPr>
                <w:sz w:val="20"/>
              </w:rPr>
              <w:t>25</w:t>
            </w:r>
          </w:p>
        </w:tc>
        <w:tc>
          <w:tcPr>
            <w:tcW w:w="1593" w:type="dxa"/>
          </w:tcPr>
          <w:p w:rsidR="007B0667" w:rsidRDefault="007B0667" w:rsidP="007B0667">
            <w:pPr>
              <w:pStyle w:val="TableParagraph"/>
              <w:spacing w:before="117"/>
              <w:ind w:left="138" w:right="127"/>
              <w:rPr>
                <w:sz w:val="20"/>
              </w:rPr>
            </w:pPr>
            <w:r>
              <w:rPr>
                <w:sz w:val="20"/>
              </w:rPr>
              <w:t>118659,57</w:t>
            </w:r>
          </w:p>
        </w:tc>
        <w:tc>
          <w:tcPr>
            <w:tcW w:w="1071" w:type="dxa"/>
            <w:tcBorders>
              <w:right w:val="single" w:sz="8" w:space="0" w:color="000000"/>
            </w:tcBorders>
          </w:tcPr>
          <w:p w:rsidR="007B0667" w:rsidRDefault="007B0667" w:rsidP="007B0667">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7B0667" w:rsidRPr="00331E6D" w:rsidRDefault="007B0667" w:rsidP="007B0667">
            <w:pPr>
              <w:pStyle w:val="TableParagraph"/>
              <w:spacing w:before="117"/>
              <w:ind w:left="558" w:right="543"/>
              <w:rPr>
                <w:sz w:val="20"/>
                <w:lang w:val="ru-RU"/>
              </w:rPr>
            </w:pPr>
            <w:r>
              <w:rPr>
                <w:sz w:val="20"/>
                <w:lang w:val="ru-RU"/>
              </w:rPr>
              <w:t>3,9</w:t>
            </w:r>
          </w:p>
        </w:tc>
        <w:tc>
          <w:tcPr>
            <w:tcW w:w="1086" w:type="dxa"/>
            <w:tcBorders>
              <w:left w:val="single" w:sz="8" w:space="0" w:color="000000"/>
            </w:tcBorders>
          </w:tcPr>
          <w:p w:rsidR="007B0667" w:rsidRDefault="007B0667" w:rsidP="007B0667">
            <w:pPr>
              <w:pStyle w:val="TableParagraph"/>
              <w:spacing w:before="117"/>
              <w:ind w:left="364"/>
              <w:jc w:val="left"/>
              <w:rPr>
                <w:sz w:val="20"/>
              </w:rPr>
            </w:pPr>
            <w:r>
              <w:rPr>
                <w:sz w:val="20"/>
              </w:rPr>
              <w:t>1,16</w:t>
            </w:r>
          </w:p>
        </w:tc>
      </w:tr>
      <w:tr w:rsidR="007B0667" w:rsidTr="007B0667">
        <w:trPr>
          <w:trHeight w:val="690"/>
        </w:trPr>
        <w:tc>
          <w:tcPr>
            <w:tcW w:w="2292" w:type="dxa"/>
          </w:tcPr>
          <w:p w:rsidR="007B0667" w:rsidRPr="000F50F9" w:rsidRDefault="007B0667" w:rsidP="007B0667">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7B0667" w:rsidRPr="000F50F9" w:rsidRDefault="007B0667" w:rsidP="007B0667">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7B0667" w:rsidRPr="000F50F9" w:rsidRDefault="007B0667" w:rsidP="007B0667">
            <w:pPr>
              <w:pStyle w:val="TableParagraph"/>
              <w:spacing w:before="2"/>
              <w:jc w:val="left"/>
              <w:rPr>
                <w:sz w:val="20"/>
                <w:lang w:val="ru-RU"/>
              </w:rPr>
            </w:pPr>
          </w:p>
          <w:p w:rsidR="007B0667" w:rsidRDefault="007B0667" w:rsidP="007B0667">
            <w:pPr>
              <w:pStyle w:val="TableParagraph"/>
              <w:spacing w:before="1"/>
              <w:ind w:left="380" w:right="373"/>
              <w:rPr>
                <w:sz w:val="20"/>
              </w:rPr>
            </w:pPr>
            <w:r>
              <w:rPr>
                <w:sz w:val="20"/>
              </w:rPr>
              <w:t>0,406</w:t>
            </w:r>
          </w:p>
        </w:tc>
        <w:tc>
          <w:tcPr>
            <w:tcW w:w="1464" w:type="dxa"/>
          </w:tcPr>
          <w:p w:rsidR="007B0667" w:rsidRDefault="007B0667" w:rsidP="007B0667">
            <w:pPr>
              <w:pStyle w:val="TableParagraph"/>
              <w:spacing w:before="2"/>
              <w:jc w:val="left"/>
              <w:rPr>
                <w:sz w:val="20"/>
              </w:rPr>
            </w:pPr>
          </w:p>
          <w:p w:rsidR="007B0667" w:rsidRDefault="007B0667" w:rsidP="007B0667">
            <w:pPr>
              <w:pStyle w:val="TableParagraph"/>
              <w:spacing w:before="1"/>
              <w:ind w:left="555"/>
              <w:jc w:val="left"/>
              <w:rPr>
                <w:sz w:val="20"/>
              </w:rPr>
            </w:pPr>
            <w:r>
              <w:rPr>
                <w:sz w:val="20"/>
              </w:rPr>
              <w:t>3,42</w:t>
            </w:r>
          </w:p>
        </w:tc>
        <w:tc>
          <w:tcPr>
            <w:tcW w:w="1495" w:type="dxa"/>
          </w:tcPr>
          <w:p w:rsidR="007B0667" w:rsidRDefault="007B0667" w:rsidP="007B0667">
            <w:pPr>
              <w:pStyle w:val="TableParagraph"/>
              <w:spacing w:before="2"/>
              <w:jc w:val="left"/>
              <w:rPr>
                <w:sz w:val="20"/>
              </w:rPr>
            </w:pPr>
          </w:p>
          <w:p w:rsidR="007B0667" w:rsidRDefault="007B0667" w:rsidP="007B0667">
            <w:pPr>
              <w:pStyle w:val="TableParagraph"/>
              <w:spacing w:before="1"/>
              <w:ind w:right="462"/>
              <w:jc w:val="right"/>
              <w:rPr>
                <w:sz w:val="20"/>
              </w:rPr>
            </w:pPr>
            <w:r>
              <w:rPr>
                <w:sz w:val="20"/>
              </w:rPr>
              <w:t>97,527</w:t>
            </w:r>
          </w:p>
        </w:tc>
        <w:tc>
          <w:tcPr>
            <w:tcW w:w="1481" w:type="dxa"/>
          </w:tcPr>
          <w:p w:rsidR="007B0667" w:rsidRDefault="007B0667" w:rsidP="007B0667">
            <w:pPr>
              <w:pStyle w:val="TableParagraph"/>
              <w:spacing w:before="2"/>
              <w:jc w:val="left"/>
              <w:rPr>
                <w:sz w:val="20"/>
              </w:rPr>
            </w:pPr>
          </w:p>
          <w:p w:rsidR="007B0667" w:rsidRDefault="007B0667" w:rsidP="007B0667">
            <w:pPr>
              <w:pStyle w:val="TableParagraph"/>
              <w:spacing w:before="1"/>
              <w:ind w:left="415"/>
              <w:jc w:val="left"/>
              <w:rPr>
                <w:sz w:val="20"/>
              </w:rPr>
            </w:pPr>
            <w:r>
              <w:rPr>
                <w:sz w:val="20"/>
              </w:rPr>
              <w:t>786,095</w:t>
            </w:r>
          </w:p>
        </w:tc>
        <w:tc>
          <w:tcPr>
            <w:tcW w:w="925" w:type="dxa"/>
          </w:tcPr>
          <w:p w:rsidR="007B0667" w:rsidRDefault="007B0667" w:rsidP="007B0667">
            <w:pPr>
              <w:pStyle w:val="TableParagraph"/>
              <w:spacing w:before="2"/>
              <w:jc w:val="left"/>
              <w:rPr>
                <w:sz w:val="20"/>
              </w:rPr>
            </w:pPr>
          </w:p>
          <w:p w:rsidR="007B0667" w:rsidRDefault="007B0667" w:rsidP="007B0667">
            <w:pPr>
              <w:pStyle w:val="TableParagraph"/>
              <w:spacing w:before="1"/>
              <w:ind w:left="106" w:right="96"/>
              <w:rPr>
                <w:sz w:val="20"/>
              </w:rPr>
            </w:pPr>
            <w:r>
              <w:rPr>
                <w:sz w:val="20"/>
              </w:rPr>
              <w:t>26</w:t>
            </w:r>
          </w:p>
        </w:tc>
        <w:tc>
          <w:tcPr>
            <w:tcW w:w="914" w:type="dxa"/>
          </w:tcPr>
          <w:p w:rsidR="007B0667" w:rsidRDefault="007B0667" w:rsidP="007B0667">
            <w:pPr>
              <w:pStyle w:val="TableParagraph"/>
              <w:spacing w:before="2"/>
              <w:jc w:val="left"/>
              <w:rPr>
                <w:sz w:val="20"/>
              </w:rPr>
            </w:pPr>
          </w:p>
          <w:p w:rsidR="007B0667" w:rsidRDefault="007B0667" w:rsidP="007B0667">
            <w:pPr>
              <w:pStyle w:val="TableParagraph"/>
              <w:spacing w:before="1"/>
              <w:ind w:left="332" w:right="322"/>
              <w:rPr>
                <w:sz w:val="20"/>
              </w:rPr>
            </w:pPr>
            <w:r>
              <w:rPr>
                <w:sz w:val="20"/>
              </w:rPr>
              <w:t>25</w:t>
            </w:r>
          </w:p>
        </w:tc>
        <w:tc>
          <w:tcPr>
            <w:tcW w:w="1593" w:type="dxa"/>
          </w:tcPr>
          <w:p w:rsidR="007B0667" w:rsidRDefault="007B0667" w:rsidP="007B0667">
            <w:pPr>
              <w:pStyle w:val="TableParagraph"/>
              <w:spacing w:before="2"/>
              <w:jc w:val="left"/>
              <w:rPr>
                <w:sz w:val="20"/>
              </w:rPr>
            </w:pPr>
          </w:p>
          <w:p w:rsidR="007B0667" w:rsidRDefault="007B0667" w:rsidP="007B0667">
            <w:pPr>
              <w:pStyle w:val="TableParagraph"/>
              <w:spacing w:before="1"/>
              <w:ind w:left="138" w:right="127"/>
              <w:rPr>
                <w:sz w:val="20"/>
              </w:rPr>
            </w:pPr>
            <w:r>
              <w:rPr>
                <w:sz w:val="20"/>
              </w:rPr>
              <w:t>124065,16</w:t>
            </w:r>
          </w:p>
        </w:tc>
        <w:tc>
          <w:tcPr>
            <w:tcW w:w="1071" w:type="dxa"/>
            <w:tcBorders>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559" w:right="543"/>
              <w:rPr>
                <w:sz w:val="20"/>
              </w:rPr>
            </w:pPr>
            <w:r>
              <w:rPr>
                <w:sz w:val="20"/>
              </w:rPr>
              <w:t>8,42</w:t>
            </w:r>
          </w:p>
        </w:tc>
        <w:tc>
          <w:tcPr>
            <w:tcW w:w="1086" w:type="dxa"/>
            <w:tcBorders>
              <w:lef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5B2520" w:rsidRDefault="005B2520" w:rsidP="000B2CC3">
      <w:pPr>
        <w:spacing w:after="0" w:line="240" w:lineRule="auto"/>
        <w:rPr>
          <w:rFonts w:ascii="Times New Roman" w:eastAsia="Times New Roman" w:hAnsi="Times New Roman"/>
          <w:b/>
          <w:bCs/>
          <w:sz w:val="24"/>
          <w:szCs w:val="24"/>
          <w:highlight w:val="yellow"/>
          <w:lang w:eastAsia="ru-RU"/>
        </w:rPr>
        <w:sectPr w:rsidR="005B2520" w:rsidSect="005B2520">
          <w:pgSz w:w="16838" w:h="11906" w:orient="landscape"/>
          <w:pgMar w:top="567" w:right="851" w:bottom="1134" w:left="737"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4"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9" w:name="_bookmark43"/>
      <w:bookmarkEnd w:id="169"/>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70" w:name="_Toc7011174"/>
      <w:r w:rsidRPr="005B5E6E">
        <w:rPr>
          <w:color w:val="000000" w:themeColor="text1"/>
        </w:rPr>
        <w:t>Предложения по строительству и реконструкции тепловых сетей</w:t>
      </w:r>
      <w:bookmarkEnd w:id="170"/>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Default="005B5E6E" w:rsidP="005B5E6E">
      <w:pPr>
        <w:pStyle w:val="aff6"/>
        <w:spacing w:before="1" w:line="360" w:lineRule="auto"/>
        <w:ind w:left="432" w:right="148"/>
        <w:jc w:val="right"/>
        <w:rPr>
          <w:b/>
        </w:rPr>
      </w:pPr>
      <w:bookmarkStart w:id="171" w:name="_Toc7011176"/>
      <w:r w:rsidRPr="005B5E6E">
        <w:rPr>
          <w:b/>
        </w:rPr>
        <w:t xml:space="preserve">Таблица </w:t>
      </w:r>
      <w:r w:rsidR="00284A62">
        <w:rPr>
          <w:b/>
        </w:rPr>
        <w:t>8</w:t>
      </w:r>
      <w:r w:rsidRPr="005B5E6E">
        <w:rPr>
          <w:b/>
        </w:rPr>
        <w:t>.1.</w:t>
      </w:r>
    </w:p>
    <w:tbl>
      <w:tblPr>
        <w:tblW w:w="5047" w:type="pct"/>
        <w:shd w:val="clear" w:color="auto" w:fill="FFFFFF" w:themeFill="background1"/>
        <w:tblCellMar>
          <w:left w:w="0" w:type="dxa"/>
          <w:right w:w="0" w:type="dxa"/>
        </w:tblCellMar>
        <w:tblLook w:val="04A0"/>
      </w:tblPr>
      <w:tblGrid>
        <w:gridCol w:w="513"/>
        <w:gridCol w:w="3762"/>
        <w:gridCol w:w="2224"/>
        <w:gridCol w:w="1287"/>
        <w:gridCol w:w="1399"/>
        <w:gridCol w:w="1236"/>
      </w:tblGrid>
      <w:tr w:rsidR="00936E7C" w:rsidRPr="00CD58C7" w:rsidTr="00936E7C">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w:t>
            </w:r>
          </w:p>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п/п</w:t>
            </w:r>
          </w:p>
        </w:tc>
        <w:tc>
          <w:tcPr>
            <w:tcW w:w="182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Производительность,</w:t>
            </w:r>
            <w:r w:rsidRPr="00CD58C7">
              <w:rPr>
                <w:rFonts w:ascii="Times New Roman" w:eastAsia="Times New Roman" w:hAnsi="Times New Roman"/>
                <w:color w:val="000000"/>
                <w:lang w:eastAsia="ru-RU"/>
              </w:rPr>
              <w:br/>
              <w:t>Гкал/ч</w:t>
            </w:r>
          </w:p>
        </w:tc>
        <w:tc>
          <w:tcPr>
            <w:tcW w:w="618"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Год реализации</w:t>
            </w:r>
          </w:p>
        </w:tc>
        <w:tc>
          <w:tcPr>
            <w:tcW w:w="671"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Финансовые потребности всего, тыс.руб.</w:t>
            </w:r>
          </w:p>
        </w:tc>
        <w:tc>
          <w:tcPr>
            <w:tcW w:w="569" w:type="pct"/>
            <w:tcBorders>
              <w:top w:val="single" w:sz="8" w:space="0" w:color="auto"/>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eastAsia="Times New Roman" w:hAnsi="Times New Roman"/>
                <w:color w:val="000000"/>
                <w:lang w:eastAsia="ru-RU"/>
              </w:rPr>
              <w:t>Примечание</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1.</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000000" w:themeColor="text1"/>
                <w:lang w:eastAsia="ru-RU"/>
              </w:rPr>
            </w:pPr>
            <w:r w:rsidRPr="00CD58C7">
              <w:rPr>
                <w:rFonts w:ascii="Times New Roman" w:hAnsi="Times New Roman"/>
                <w:color w:val="2C2D2E"/>
              </w:rPr>
              <w:t>Ввод в эксплуатацию</w:t>
            </w:r>
            <w:r w:rsidRPr="00CD58C7">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9,46</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07473">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w:t>
            </w:r>
            <w:r w:rsidR="00907473">
              <w:rPr>
                <w:rFonts w:ascii="Times New Roman" w:eastAsia="Times New Roman" w:hAnsi="Times New Roman"/>
                <w:color w:val="000000"/>
                <w:lang w:eastAsia="ru-RU"/>
              </w:rPr>
              <w:t>4</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25000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07473"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2.</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0,773</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10000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2632DF" w:rsidTr="00936E7C">
        <w:trPr>
          <w:trHeight w:val="300"/>
        </w:trPr>
        <w:tc>
          <w:tcPr>
            <w:tcW w:w="3760"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Итого</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35000</w:t>
            </w:r>
          </w:p>
        </w:tc>
        <w:tc>
          <w:tcPr>
            <w:tcW w:w="569" w:type="pct"/>
            <w:tcBorders>
              <w:top w:val="nil"/>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b/>
                <w:bCs/>
                <w:color w:val="000000"/>
                <w:lang w:eastAsia="ru-RU"/>
              </w:rPr>
            </w:pPr>
          </w:p>
        </w:tc>
      </w:tr>
    </w:tbl>
    <w:p w:rsidR="005B2520" w:rsidRPr="005B5E6E" w:rsidRDefault="005B2520" w:rsidP="005B5E6E">
      <w:pPr>
        <w:pStyle w:val="aff6"/>
        <w:spacing w:before="1" w:line="360" w:lineRule="auto"/>
        <w:ind w:left="432" w:right="148"/>
        <w:jc w:val="right"/>
        <w:rPr>
          <w:b/>
        </w:rPr>
      </w:pPr>
    </w:p>
    <w:bookmarkEnd w:id="171"/>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2"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p>
    <w:p w:rsidR="00C529A7" w:rsidRPr="005B5E6E" w:rsidRDefault="00351C9B" w:rsidP="00936E7C">
      <w:pPr>
        <w:pStyle w:val="13"/>
        <w:keepNext w:val="0"/>
        <w:keepLines w:val="0"/>
        <w:widowControl w:val="0"/>
        <w:numPr>
          <w:ilvl w:val="1"/>
          <w:numId w:val="11"/>
        </w:numPr>
        <w:tabs>
          <w:tab w:val="left" w:pos="-142"/>
          <w:tab w:val="left" w:pos="426"/>
        </w:tabs>
        <w:suppressAutoHyphens/>
        <w:spacing w:line="360" w:lineRule="auto"/>
        <w:ind w:left="0" w:firstLine="284"/>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936E7C" w:rsidRPr="00CD58C7" w:rsidRDefault="00936E7C" w:rsidP="00936E7C">
      <w:pPr>
        <w:spacing w:after="0" w:line="360" w:lineRule="auto"/>
        <w:ind w:firstLine="284"/>
        <w:jc w:val="both"/>
        <w:rPr>
          <w:rFonts w:ascii="Times New Roman" w:eastAsia="Times New Roman" w:hAnsi="Times New Roman"/>
          <w:sz w:val="24"/>
          <w:szCs w:val="24"/>
          <w:lang w:eastAsia="ru-RU"/>
        </w:rPr>
      </w:pPr>
      <w:bookmarkStart w:id="173" w:name="bookmark155"/>
      <w:r w:rsidRPr="00CD58C7">
        <w:rPr>
          <w:rFonts w:ascii="Times New Roman" w:hAnsi="Times New Roman"/>
          <w:color w:val="2C2D2E"/>
          <w:sz w:val="24"/>
          <w:szCs w:val="24"/>
          <w:shd w:val="clear" w:color="auto" w:fill="FFFFFF"/>
        </w:rPr>
        <w:t>Ввод в эксплуатацию  ЦТП на территории ИП производительностью 9,46 Гкал/час (стоимость строительства 25 млн. руб.)</w:t>
      </w:r>
      <w:r w:rsidRPr="00CD58C7">
        <w:rPr>
          <w:rFonts w:ascii="Times New Roman" w:eastAsia="Times New Roman" w:hAnsi="Times New Roman"/>
          <w:sz w:val="24"/>
          <w:szCs w:val="24"/>
          <w:lang w:eastAsia="ru-RU"/>
        </w:rPr>
        <w:t xml:space="preserve">. Указанное мероприятие и ввод в эксплуатацию  </w:t>
      </w:r>
      <w:r w:rsidRPr="00CD58C7">
        <w:rPr>
          <w:rFonts w:ascii="Times New Roman" w:hAnsi="Times New Roman"/>
          <w:color w:val="2C2D2E"/>
          <w:sz w:val="24"/>
          <w:szCs w:val="24"/>
          <w:shd w:val="clear" w:color="auto" w:fill="FFFFFF"/>
        </w:rPr>
        <w:t xml:space="preserve">БМК мкр. </w:t>
      </w:r>
      <w:proofErr w:type="gramStart"/>
      <w:r w:rsidRPr="00CD58C7">
        <w:rPr>
          <w:rFonts w:ascii="Times New Roman" w:hAnsi="Times New Roman"/>
          <w:color w:val="2C2D2E"/>
          <w:sz w:val="24"/>
          <w:szCs w:val="24"/>
          <w:shd w:val="clear" w:color="auto" w:fill="FFFFFF"/>
        </w:rPr>
        <w:t xml:space="preserve">Южный производительностью 6,8 Гкал/ч ((стоимость строительства 30 млн. руб.), позволят вывести из </w:t>
      </w:r>
      <w:r w:rsidRPr="00DC6AFD">
        <w:rPr>
          <w:rFonts w:ascii="Times New Roman" w:hAnsi="Times New Roman"/>
          <w:color w:val="2C2D2E"/>
          <w:sz w:val="24"/>
          <w:szCs w:val="24"/>
          <w:shd w:val="clear" w:color="auto" w:fill="FFFFFF"/>
        </w:rPr>
        <w:t>эксплуатации  </w:t>
      </w:r>
      <w:r w:rsidR="00B93FAB" w:rsidRPr="00DC6AFD">
        <w:rPr>
          <w:rFonts w:ascii="Times New Roman" w:hAnsi="Times New Roman"/>
          <w:color w:val="2C2D2E"/>
          <w:sz w:val="24"/>
          <w:szCs w:val="24"/>
          <w:shd w:val="clear" w:color="auto" w:fill="FFFFFF"/>
        </w:rPr>
        <w:t xml:space="preserve">производственную </w:t>
      </w:r>
      <w:r w:rsidRPr="00DC6AFD">
        <w:rPr>
          <w:rFonts w:ascii="Times New Roman" w:hAnsi="Times New Roman"/>
          <w:color w:val="2C2D2E"/>
          <w:sz w:val="24"/>
          <w:szCs w:val="24"/>
          <w:shd w:val="clear" w:color="auto" w:fill="FFFFFF"/>
        </w:rPr>
        <w:t>водогрейную</w:t>
      </w:r>
      <w:r w:rsidRPr="00CD58C7">
        <w:rPr>
          <w:rFonts w:ascii="Times New Roman" w:hAnsi="Times New Roman"/>
          <w:color w:val="2C2D2E"/>
          <w:sz w:val="24"/>
          <w:szCs w:val="24"/>
          <w:shd w:val="clear" w:color="auto" w:fill="FFFFFF"/>
        </w:rPr>
        <w:t xml:space="preserve"> котельную ООО «УК ИП «Родники».</w:t>
      </w:r>
      <w:proofErr w:type="gramEnd"/>
    </w:p>
    <w:p w:rsidR="00936E7C" w:rsidRPr="00896171" w:rsidRDefault="00936E7C" w:rsidP="00936E7C">
      <w:pPr>
        <w:spacing w:after="0" w:line="360" w:lineRule="auto"/>
        <w:ind w:firstLine="284"/>
        <w:rPr>
          <w:rFonts w:ascii="Times New Roman" w:eastAsia="Times New Roman" w:hAnsi="Times New Roman"/>
          <w:spacing w:val="-5"/>
          <w:sz w:val="24"/>
          <w:szCs w:val="24"/>
        </w:rPr>
      </w:pPr>
      <w:r w:rsidRPr="00CD58C7">
        <w:rPr>
          <w:rFonts w:ascii="Times New Roman" w:hAnsi="Times New Roman"/>
          <w:color w:val="2C2D2E"/>
          <w:sz w:val="24"/>
          <w:szCs w:val="24"/>
        </w:rPr>
        <w:t>Ввод в эксплуатацию ЦТП 0,9 МВт и т/с ГВС в мкр. 60 лет Октября позволи</w:t>
      </w:r>
      <w:r>
        <w:rPr>
          <w:rFonts w:ascii="Times New Roman" w:hAnsi="Times New Roman"/>
          <w:color w:val="2C2D2E"/>
          <w:sz w:val="24"/>
          <w:szCs w:val="24"/>
        </w:rPr>
        <w:t>ло</w:t>
      </w:r>
      <w:r w:rsidRPr="00CD58C7">
        <w:rPr>
          <w:rFonts w:ascii="Times New Roman" w:hAnsi="Times New Roman"/>
          <w:color w:val="2C2D2E"/>
          <w:sz w:val="24"/>
          <w:szCs w:val="24"/>
        </w:rPr>
        <w:t xml:space="preserve"> перейти с открытой схемы ГВС на закрытую в МЖД №№9,10. </w:t>
      </w:r>
      <w:r w:rsidRPr="00CD58C7">
        <w:rPr>
          <w:rFonts w:ascii="Times New Roman" w:eastAsia="Times New Roman" w:hAnsi="Times New Roman"/>
          <w:spacing w:val="-5"/>
          <w:sz w:val="24"/>
          <w:szCs w:val="24"/>
        </w:rPr>
        <w:t>. Стоимость строительства 10000 тыс. руб.</w:t>
      </w:r>
    </w:p>
    <w:bookmarkEnd w:id="173"/>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4" w:name="_Toc7011180"/>
      <w:bookmarkEnd w:id="172"/>
      <w:r w:rsidRPr="00117C3A">
        <w:lastRenderedPageBreak/>
        <w:t>Перспективные топливные балансы</w:t>
      </w:r>
      <w:bookmarkEnd w:id="174"/>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5"/>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9E294F"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9E294F" w:rsidRPr="00B6149C">
        <w:rPr>
          <w:rFonts w:ascii="Times New Roman" w:eastAsia="Times New Roman" w:hAnsi="Times New Roman"/>
          <w:b/>
          <w:sz w:val="24"/>
          <w:szCs w:val="28"/>
          <w:lang w:eastAsia="ru-RU"/>
        </w:rPr>
        <w:fldChar w:fldCharType="separate"/>
      </w:r>
      <w:r w:rsidR="003C4877">
        <w:rPr>
          <w:rFonts w:ascii="Times New Roman" w:eastAsia="Times New Roman" w:hAnsi="Times New Roman"/>
          <w:b/>
          <w:noProof/>
          <w:sz w:val="24"/>
          <w:szCs w:val="28"/>
          <w:lang w:eastAsia="ru-RU"/>
        </w:rPr>
        <w:t>1</w:t>
      </w:r>
      <w:r w:rsidR="009E294F"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031E01" w:rsidRPr="00DB47A4" w:rsidTr="00AF08FE">
        <w:trPr>
          <w:trHeight w:val="20"/>
          <w:tblHeader/>
        </w:trPr>
        <w:tc>
          <w:tcPr>
            <w:tcW w:w="701"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п/п</w:t>
            </w:r>
          </w:p>
        </w:tc>
        <w:tc>
          <w:tcPr>
            <w:tcW w:w="4119" w:type="dxa"/>
            <w:tcBorders>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2019 г.</w:t>
            </w:r>
          </w:p>
        </w:tc>
        <w:tc>
          <w:tcPr>
            <w:tcW w:w="966" w:type="dxa"/>
            <w:tcBorders>
              <w:lef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2020 г.</w:t>
            </w:r>
          </w:p>
        </w:tc>
        <w:tc>
          <w:tcPr>
            <w:tcW w:w="1037"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2021 г.</w:t>
            </w:r>
          </w:p>
        </w:tc>
        <w:tc>
          <w:tcPr>
            <w:tcW w:w="1134"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2022 г.</w:t>
            </w:r>
          </w:p>
        </w:tc>
        <w:tc>
          <w:tcPr>
            <w:tcW w:w="966"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2023 г.</w:t>
            </w:r>
          </w:p>
        </w:tc>
        <w:tc>
          <w:tcPr>
            <w:tcW w:w="966"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2024 г.</w:t>
            </w:r>
          </w:p>
        </w:tc>
        <w:tc>
          <w:tcPr>
            <w:tcW w:w="1044"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2025 г.</w:t>
            </w:r>
          </w:p>
        </w:tc>
        <w:tc>
          <w:tcPr>
            <w:tcW w:w="1540"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2026 – 2030 гг.</w:t>
            </w:r>
          </w:p>
        </w:tc>
        <w:tc>
          <w:tcPr>
            <w:tcW w:w="1579"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2031 - 2035 гг.</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w:t>
            </w:r>
          </w:p>
        </w:tc>
        <w:tc>
          <w:tcPr>
            <w:tcW w:w="14322" w:type="dxa"/>
            <w:gridSpan w:val="13"/>
          </w:tcPr>
          <w:p w:rsidR="00031E01" w:rsidRPr="00DB47A4" w:rsidRDefault="00031E01" w:rsidP="00936E7C">
            <w:pPr>
              <w:spacing w:after="0" w:line="240" w:lineRule="auto"/>
              <w:jc w:val="center"/>
              <w:rPr>
                <w:rFonts w:ascii="Times New Roman" w:hAnsi="Times New Roman"/>
                <w:sz w:val="20"/>
                <w:szCs w:val="20"/>
              </w:rPr>
            </w:pPr>
            <w:proofErr w:type="gramStart"/>
            <w:r w:rsidRPr="00DB47A4">
              <w:rPr>
                <w:rFonts w:ascii="Times New Roman" w:hAnsi="Times New Roman"/>
                <w:sz w:val="20"/>
                <w:szCs w:val="20"/>
              </w:rPr>
              <w:t>Система теплоснабжения ООО «УК ИП «Родники</w:t>
            </w:r>
            <w:r w:rsidRPr="00DC6AFD">
              <w:rPr>
                <w:rFonts w:ascii="Times New Roman" w:hAnsi="Times New Roman"/>
                <w:sz w:val="20"/>
                <w:szCs w:val="20"/>
              </w:rPr>
              <w:t xml:space="preserve">» (ПГ ТЭЦ, </w:t>
            </w:r>
            <w:r w:rsidR="00B93FAB" w:rsidRPr="00DC6AFD">
              <w:rPr>
                <w:rFonts w:ascii="Times New Roman" w:hAnsi="Times New Roman"/>
                <w:sz w:val="20"/>
                <w:szCs w:val="20"/>
              </w:rPr>
              <w:t xml:space="preserve">производственная </w:t>
            </w:r>
            <w:r w:rsidRPr="00DC6AFD">
              <w:rPr>
                <w:rFonts w:ascii="Times New Roman" w:hAnsi="Times New Roman"/>
                <w:sz w:val="20"/>
                <w:szCs w:val="20"/>
              </w:rPr>
              <w:t>котельная УК ИП Родники</w:t>
            </w:r>
            <w:r w:rsidR="00B93FAB" w:rsidRPr="00DC6AFD">
              <w:rPr>
                <w:rFonts w:ascii="Times New Roman" w:hAnsi="Times New Roman"/>
                <w:sz w:val="20"/>
                <w:szCs w:val="20"/>
              </w:rPr>
              <w:t xml:space="preserve"> и БМК мкр.</w:t>
            </w:r>
            <w:proofErr w:type="gramEnd"/>
            <w:r w:rsidR="00B93FAB" w:rsidRPr="00DC6AFD">
              <w:rPr>
                <w:rFonts w:ascii="Times New Roman" w:hAnsi="Times New Roman"/>
                <w:sz w:val="20"/>
                <w:szCs w:val="20"/>
              </w:rPr>
              <w:t xml:space="preserve"> </w:t>
            </w:r>
            <w:proofErr w:type="gramStart"/>
            <w:r w:rsidR="00B93FAB" w:rsidRPr="00DC6AFD">
              <w:rPr>
                <w:rFonts w:ascii="Times New Roman" w:hAnsi="Times New Roman"/>
                <w:sz w:val="20"/>
                <w:szCs w:val="20"/>
              </w:rPr>
              <w:t>Южный 8 МВт и ЦТП 11</w:t>
            </w:r>
            <w:r w:rsidRPr="00DC6AFD">
              <w:rPr>
                <w:rFonts w:ascii="Times New Roman" w:hAnsi="Times New Roman"/>
                <w:sz w:val="20"/>
                <w:szCs w:val="20"/>
              </w:rPr>
              <w:t xml:space="preserve"> МВт</w:t>
            </w:r>
            <w:r w:rsidRPr="00DB47A4">
              <w:rPr>
                <w:rFonts w:ascii="Times New Roman" w:hAnsi="Times New Roman"/>
                <w:sz w:val="20"/>
                <w:szCs w:val="20"/>
              </w:rPr>
              <w:t>)</w:t>
            </w:r>
            <w:proofErr w:type="gramEnd"/>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20335,89</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21979,72</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ЗАО «РМЗ»</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3.</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«Агросервис» №1 г. Родники, ул. З. Космодемьянской, д.1а</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r>
      <w:tr w:rsidR="00031E01" w:rsidRPr="00DB47A4" w:rsidTr="00AF08FE">
        <w:trPr>
          <w:trHeight w:val="20"/>
        </w:trPr>
        <w:tc>
          <w:tcPr>
            <w:tcW w:w="701" w:type="dxa"/>
            <w:vMerge/>
            <w:tcBorders>
              <w:top w:val="nil"/>
              <w:bottom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bottom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left w:val="single" w:sz="4" w:space="0" w:color="auto"/>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37"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134"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44"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40"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79"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«Теплоснаб-Родники»</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xml:space="preserve">Максимальный часовой расход топлива при </w:t>
            </w:r>
            <w:r w:rsidRPr="00DB47A4">
              <w:rPr>
                <w:rFonts w:ascii="Times New Roman" w:hAnsi="Times New Roman"/>
                <w:sz w:val="20"/>
                <w:szCs w:val="20"/>
              </w:rPr>
              <w:lastRenderedPageBreak/>
              <w:t>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Котельная ООО «Энергетик» г. Родники, пр. Северный, д.1. (школы №2)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№20 ООО «Энергетик»,  г. Родники, мкр. Гагарина, д.22 (школы №3)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№10 ООО «Энергетик», г. Родники, ул. Родниковская, д.2 (д/с №9 Солнышко)</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г. Родники, пл. Фрунзе, д.8 (Детского сада №11 «Голубок»)</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мкр. Машиностроитель</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60 летОктября</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ул. 8 Марта</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Советская д.4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АШФ Прогресс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Бигус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 Родниковском городском поселении резервное </w:t>
      </w:r>
      <w:r w:rsidRPr="00DC6AFD">
        <w:rPr>
          <w:rFonts w:ascii="Times New Roman" w:eastAsia="Times New Roman" w:hAnsi="Times New Roman"/>
          <w:sz w:val="24"/>
          <w:szCs w:val="28"/>
          <w:lang w:eastAsia="ru-RU"/>
        </w:rPr>
        <w:t>топливо (дизельное) имеется</w:t>
      </w:r>
      <w:r w:rsidRPr="005B5E6E">
        <w:rPr>
          <w:rFonts w:ascii="Times New Roman" w:eastAsia="Times New Roman" w:hAnsi="Times New Roman"/>
          <w:sz w:val="24"/>
          <w:szCs w:val="28"/>
          <w:lang w:eastAsia="ru-RU"/>
        </w:rPr>
        <w:t xml:space="preserve">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Резервное топливо на источник теплоснабжения </w:t>
      </w:r>
      <w:r w:rsidRPr="00DC6AFD">
        <w:rPr>
          <w:rFonts w:ascii="Times New Roman" w:eastAsia="Times New Roman" w:hAnsi="Times New Roman"/>
          <w:sz w:val="24"/>
          <w:szCs w:val="28"/>
          <w:lang w:eastAsia="ru-RU"/>
        </w:rPr>
        <w:t xml:space="preserve">поставляется </w:t>
      </w:r>
      <w:r w:rsidR="00B93FAB" w:rsidRPr="00DC6AFD">
        <w:rPr>
          <w:rFonts w:ascii="Times New Roman" w:eastAsia="Times New Roman" w:hAnsi="Times New Roman"/>
          <w:sz w:val="24"/>
          <w:szCs w:val="28"/>
          <w:lang w:eastAsia="ru-RU"/>
        </w:rPr>
        <w:t xml:space="preserve">автомобильным </w:t>
      </w:r>
      <w:r w:rsidRPr="00DC6AFD">
        <w:rPr>
          <w:rFonts w:ascii="Times New Roman" w:eastAsia="Times New Roman" w:hAnsi="Times New Roman"/>
          <w:sz w:val="24"/>
          <w:szCs w:val="28"/>
          <w:lang w:eastAsia="ru-RU"/>
        </w:rPr>
        <w:t>транспортом</w:t>
      </w:r>
      <w:r w:rsidRPr="005B5E6E">
        <w:rPr>
          <w:rFonts w:ascii="Times New Roman" w:eastAsia="Times New Roman" w:hAnsi="Times New Roman"/>
          <w:sz w:val="24"/>
          <w:szCs w:val="28"/>
          <w:lang w:eastAsia="ru-RU"/>
        </w:rPr>
        <w:t>.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5" w:name="_bookmark102"/>
      <w:bookmarkEnd w:id="175"/>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6" w:name="_Toc7011187"/>
      <w:bookmarkStart w:id="177" w:name="_Toc360712047"/>
      <w:bookmarkStart w:id="178"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w:t>
      </w:r>
      <w:r w:rsidRPr="00B93D7B">
        <w:rPr>
          <w:rFonts w:ascii="Times New Roman" w:hAnsi="Times New Roman"/>
          <w:sz w:val="24"/>
          <w:szCs w:val="24"/>
        </w:rPr>
        <w:lastRenderedPageBreak/>
        <w:t>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w:t>
      </w:r>
      <w:r w:rsidRPr="00B93D7B">
        <w:rPr>
          <w:rFonts w:ascii="Times New Roman" w:hAnsi="Times New Roman"/>
          <w:sz w:val="24"/>
          <w:szCs w:val="24"/>
        </w:rPr>
        <w:lastRenderedPageBreak/>
        <w:t xml:space="preserve">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w:t>
      </w:r>
      <w:r w:rsidR="0097381A">
        <w:rPr>
          <w:sz w:val="24"/>
          <w:szCs w:val="24"/>
        </w:rPr>
        <w:t>-</w:t>
      </w:r>
      <w:r w:rsidRPr="006B0DD8">
        <w:rPr>
          <w:sz w:val="24"/>
          <w:szCs w:val="24"/>
        </w:rPr>
        <w:t>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6"/>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9"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w:t>
      </w:r>
      <w:r w:rsidR="007B3C49">
        <w:rPr>
          <w:rFonts w:ascii="Times New Roman" w:hAnsi="Times New Roman"/>
          <w:sz w:val="24"/>
          <w:szCs w:val="24"/>
        </w:rPr>
        <w:t>4</w:t>
      </w:r>
      <w:r w:rsidRPr="00BB32E2">
        <w:rPr>
          <w:rFonts w:ascii="Times New Roman" w:hAnsi="Times New Roman"/>
          <w:sz w:val="24"/>
          <w:szCs w:val="24"/>
        </w:rPr>
        <w:t>-2035 годы. Годовые отчетные данные основных теплоснабжающих организаций за 202</w:t>
      </w:r>
      <w:r w:rsidR="007B3C49">
        <w:rPr>
          <w:rFonts w:ascii="Times New Roman" w:hAnsi="Times New Roman"/>
          <w:sz w:val="24"/>
          <w:szCs w:val="24"/>
        </w:rPr>
        <w:t>2</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w:t>
      </w:r>
      <w:r w:rsidR="0097381A">
        <w:rPr>
          <w:rFonts w:ascii="Times New Roman" w:hAnsi="Times New Roman"/>
          <w:sz w:val="24"/>
          <w:szCs w:val="24"/>
        </w:rPr>
        <w:t>т</w:t>
      </w:r>
      <w:r w:rsidRPr="00BB32E2">
        <w:rPr>
          <w:rFonts w:ascii="Times New Roman" w:hAnsi="Times New Roman"/>
          <w:sz w:val="24"/>
          <w:szCs w:val="24"/>
        </w:rPr>
        <w:t>.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9"/>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w:t>
      </w:r>
      <w:r w:rsidR="0097381A">
        <w:rPr>
          <w:rFonts w:ascii="Times New Roman" w:hAnsi="Times New Roman"/>
          <w:sz w:val="24"/>
          <w:szCs w:val="24"/>
        </w:rPr>
        <w:t>3</w:t>
      </w:r>
      <w:r w:rsidRPr="0002457D">
        <w:rPr>
          <w:rFonts w:ascii="Times New Roman" w:hAnsi="Times New Roman"/>
          <w:sz w:val="24"/>
          <w:szCs w:val="24"/>
        </w:rPr>
        <w:t xml:space="preserve">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DB47A4">
        <w:rPr>
          <w:rFonts w:ascii="Times New Roman" w:hAnsi="Times New Roman"/>
          <w:sz w:val="24"/>
          <w:szCs w:val="24"/>
        </w:rPr>
        <w:t>2</w:t>
      </w:r>
      <w:r w:rsidRPr="0002457D">
        <w:rPr>
          <w:rFonts w:ascii="Times New Roman" w:hAnsi="Times New Roman"/>
          <w:sz w:val="24"/>
          <w:szCs w:val="24"/>
        </w:rPr>
        <w:t xml:space="preserve"> года. </w:t>
      </w:r>
    </w:p>
    <w:bookmarkEnd w:id="177"/>
    <w:bookmarkEnd w:id="178"/>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907473">
        <w:rPr>
          <w:rFonts w:ascii="Times New Roman" w:hAnsi="Times New Roman"/>
          <w:sz w:val="24"/>
          <w:szCs w:val="24"/>
        </w:rPr>
        <w:t>4</w:t>
      </w:r>
      <w:r w:rsidRPr="00D210BB">
        <w:rPr>
          <w:rFonts w:ascii="Times New Roman" w:hAnsi="Times New Roman"/>
          <w:sz w:val="24"/>
          <w:szCs w:val="24"/>
        </w:rPr>
        <w:t xml:space="preserve">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80" w:name="_bookmark96"/>
      <w:bookmarkEnd w:id="180"/>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031E01" w:rsidRPr="00DC6AFD" w:rsidTr="00AF08FE">
        <w:trPr>
          <w:trHeight w:val="919"/>
        </w:trPr>
        <w:tc>
          <w:tcPr>
            <w:tcW w:w="407" w:type="dxa"/>
            <w:vMerge w:val="restart"/>
          </w:tcPr>
          <w:p w:rsidR="00031E01" w:rsidRPr="00D210BB" w:rsidRDefault="00031E01" w:rsidP="00AF08FE">
            <w:pPr>
              <w:pStyle w:val="TableParagraph"/>
              <w:spacing w:before="0"/>
              <w:jc w:val="left"/>
              <w:rPr>
                <w:lang w:val="ru-RU"/>
              </w:rPr>
            </w:pPr>
          </w:p>
          <w:p w:rsidR="00031E01" w:rsidRPr="00D210BB" w:rsidRDefault="00031E01" w:rsidP="00AF08FE">
            <w:pPr>
              <w:pStyle w:val="TableParagraph"/>
              <w:spacing w:before="0"/>
              <w:jc w:val="left"/>
              <w:rPr>
                <w:sz w:val="28"/>
                <w:lang w:val="ru-RU"/>
              </w:rPr>
            </w:pPr>
          </w:p>
          <w:p w:rsidR="00031E01" w:rsidRPr="00DC6AFD" w:rsidRDefault="00031E01" w:rsidP="00AF08FE">
            <w:pPr>
              <w:pStyle w:val="TableParagraph"/>
              <w:spacing w:before="0"/>
              <w:ind w:left="108"/>
              <w:jc w:val="left"/>
              <w:rPr>
                <w:sz w:val="20"/>
              </w:rPr>
            </w:pPr>
            <w:r w:rsidRPr="00DC6AFD">
              <w:rPr>
                <w:sz w:val="20"/>
              </w:rPr>
              <w:t>№</w:t>
            </w:r>
          </w:p>
        </w:tc>
        <w:tc>
          <w:tcPr>
            <w:tcW w:w="2670"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0"/>
              <w:jc w:val="left"/>
              <w:rPr>
                <w:sz w:val="28"/>
              </w:rPr>
            </w:pPr>
          </w:p>
          <w:p w:rsidR="00031E01" w:rsidRPr="00DC6AFD" w:rsidRDefault="00031E01" w:rsidP="00AF08FE">
            <w:pPr>
              <w:pStyle w:val="TableParagraph"/>
              <w:spacing w:before="0"/>
              <w:ind w:left="136"/>
              <w:jc w:val="left"/>
              <w:rPr>
                <w:sz w:val="20"/>
              </w:rPr>
            </w:pPr>
            <w:r w:rsidRPr="00DC6AFD">
              <w:rPr>
                <w:sz w:val="20"/>
              </w:rPr>
              <w:t>Источник</w:t>
            </w:r>
            <w:r w:rsidRPr="00DC6AFD">
              <w:rPr>
                <w:spacing w:val="-4"/>
                <w:sz w:val="20"/>
              </w:rPr>
              <w:t xml:space="preserve"> </w:t>
            </w:r>
            <w:r w:rsidRPr="00DC6AFD">
              <w:rPr>
                <w:sz w:val="20"/>
              </w:rPr>
              <w:t>тепловой</w:t>
            </w:r>
            <w:r w:rsidRPr="00DC6AFD">
              <w:rPr>
                <w:spacing w:val="-5"/>
                <w:sz w:val="20"/>
              </w:rPr>
              <w:t xml:space="preserve"> </w:t>
            </w:r>
            <w:r w:rsidRPr="00DC6AFD">
              <w:rPr>
                <w:sz w:val="20"/>
              </w:rPr>
              <w:t>энергии</w:t>
            </w:r>
          </w:p>
        </w:tc>
        <w:tc>
          <w:tcPr>
            <w:tcW w:w="1214" w:type="dxa"/>
            <w:vMerge w:val="restart"/>
          </w:tcPr>
          <w:p w:rsidR="00031E01" w:rsidRPr="00DC6AFD" w:rsidRDefault="00031E01" w:rsidP="00AF08FE">
            <w:pPr>
              <w:pStyle w:val="TableParagraph"/>
              <w:spacing w:before="11"/>
              <w:jc w:val="left"/>
              <w:rPr>
                <w:sz w:val="19"/>
                <w:lang w:val="ru-RU"/>
              </w:rPr>
            </w:pPr>
          </w:p>
          <w:p w:rsidR="00031E01" w:rsidRPr="00DC6AFD" w:rsidRDefault="00031E01" w:rsidP="00AF08FE">
            <w:pPr>
              <w:pStyle w:val="TableParagraph"/>
              <w:spacing w:before="0"/>
              <w:ind w:left="141" w:right="132" w:hanging="2"/>
              <w:rPr>
                <w:sz w:val="20"/>
                <w:lang w:val="ru-RU"/>
              </w:rPr>
            </w:pPr>
            <w:r w:rsidRPr="00DC6AFD">
              <w:rPr>
                <w:sz w:val="20"/>
                <w:lang w:val="ru-RU"/>
              </w:rPr>
              <w:t>Вид</w:t>
            </w:r>
            <w:r w:rsidRPr="00DC6AFD">
              <w:rPr>
                <w:spacing w:val="1"/>
                <w:sz w:val="20"/>
                <w:lang w:val="ru-RU"/>
              </w:rPr>
              <w:t xml:space="preserve"> </w:t>
            </w:r>
            <w:r w:rsidRPr="00DC6AFD">
              <w:rPr>
                <w:sz w:val="20"/>
                <w:lang w:val="ru-RU"/>
              </w:rPr>
              <w:t>используе-</w:t>
            </w:r>
            <w:r w:rsidRPr="00DC6AFD">
              <w:rPr>
                <w:spacing w:val="-48"/>
                <w:sz w:val="20"/>
                <w:lang w:val="ru-RU"/>
              </w:rPr>
              <w:t xml:space="preserve"> </w:t>
            </w:r>
            <w:r w:rsidRPr="00DC6AFD">
              <w:rPr>
                <w:sz w:val="20"/>
                <w:lang w:val="ru-RU"/>
              </w:rPr>
              <w:t>мого топ-</w:t>
            </w:r>
            <w:r w:rsidRPr="00DC6AFD">
              <w:rPr>
                <w:spacing w:val="1"/>
                <w:sz w:val="20"/>
                <w:lang w:val="ru-RU"/>
              </w:rPr>
              <w:t xml:space="preserve"> </w:t>
            </w:r>
            <w:r w:rsidRPr="00DC6AFD">
              <w:rPr>
                <w:sz w:val="20"/>
                <w:lang w:val="ru-RU"/>
              </w:rPr>
              <w:t>лива</w:t>
            </w:r>
          </w:p>
        </w:tc>
        <w:tc>
          <w:tcPr>
            <w:tcW w:w="2487" w:type="dxa"/>
          </w:tcPr>
          <w:p w:rsidR="00031E01" w:rsidRPr="00DC6AFD" w:rsidRDefault="00031E01" w:rsidP="00AF08FE">
            <w:pPr>
              <w:pStyle w:val="TableParagraph"/>
              <w:spacing w:before="0"/>
              <w:ind w:left="126" w:right="113"/>
              <w:rPr>
                <w:sz w:val="20"/>
                <w:lang w:val="ru-RU"/>
              </w:rPr>
            </w:pPr>
            <w:r w:rsidRPr="00DC6AFD">
              <w:rPr>
                <w:sz w:val="20"/>
                <w:lang w:val="ru-RU"/>
              </w:rPr>
              <w:t>Удельный расход топлива</w:t>
            </w:r>
            <w:r w:rsidRPr="00DC6AFD">
              <w:rPr>
                <w:spacing w:val="-48"/>
                <w:sz w:val="20"/>
                <w:lang w:val="ru-RU"/>
              </w:rPr>
              <w:t xml:space="preserve"> </w:t>
            </w:r>
            <w:r w:rsidRPr="00DC6AFD">
              <w:rPr>
                <w:sz w:val="20"/>
                <w:lang w:val="ru-RU"/>
              </w:rPr>
              <w:t>на выработку тепловой</w:t>
            </w:r>
            <w:r w:rsidRPr="00DC6AFD">
              <w:rPr>
                <w:spacing w:val="1"/>
                <w:sz w:val="20"/>
                <w:lang w:val="ru-RU"/>
              </w:rPr>
              <w:t xml:space="preserve"> </w:t>
            </w:r>
            <w:r w:rsidRPr="00DC6AFD">
              <w:rPr>
                <w:sz w:val="20"/>
                <w:lang w:val="ru-RU"/>
              </w:rPr>
              <w:t>энергии,</w:t>
            </w:r>
          </w:p>
          <w:p w:rsidR="00031E01" w:rsidRPr="00DC6AFD" w:rsidRDefault="00031E01" w:rsidP="00AF08FE">
            <w:pPr>
              <w:pStyle w:val="TableParagraph"/>
              <w:spacing w:before="0" w:line="212" w:lineRule="exact"/>
              <w:ind w:left="124" w:right="113"/>
              <w:rPr>
                <w:sz w:val="20"/>
              </w:rPr>
            </w:pPr>
            <w:r w:rsidRPr="00DC6AFD">
              <w:rPr>
                <w:sz w:val="20"/>
              </w:rPr>
              <w:t>(кг/Гкал)</w:t>
            </w:r>
          </w:p>
        </w:tc>
        <w:tc>
          <w:tcPr>
            <w:tcW w:w="1268"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11"/>
              <w:jc w:val="left"/>
              <w:rPr>
                <w:sz w:val="17"/>
              </w:rPr>
            </w:pPr>
          </w:p>
          <w:p w:rsidR="00031E01" w:rsidRPr="00DC6AFD" w:rsidRDefault="00031E01" w:rsidP="00AF08FE">
            <w:pPr>
              <w:pStyle w:val="TableParagraph"/>
              <w:spacing w:before="0"/>
              <w:ind w:left="114" w:right="98" w:firstLine="63"/>
              <w:jc w:val="left"/>
              <w:rPr>
                <w:sz w:val="20"/>
              </w:rPr>
            </w:pPr>
            <w:r w:rsidRPr="00DC6AFD">
              <w:rPr>
                <w:sz w:val="20"/>
              </w:rPr>
              <w:t>Резервный</w:t>
            </w:r>
            <w:r w:rsidRPr="00DC6AFD">
              <w:rPr>
                <w:spacing w:val="1"/>
                <w:sz w:val="20"/>
              </w:rPr>
              <w:t xml:space="preserve"> </w:t>
            </w:r>
            <w:r w:rsidRPr="00DC6AFD">
              <w:rPr>
                <w:sz w:val="20"/>
              </w:rPr>
              <w:t>вид</w:t>
            </w:r>
            <w:r w:rsidRPr="00DC6AFD">
              <w:rPr>
                <w:spacing w:val="-12"/>
                <w:sz w:val="20"/>
              </w:rPr>
              <w:t xml:space="preserve"> </w:t>
            </w:r>
            <w:r w:rsidRPr="00DC6AFD">
              <w:rPr>
                <w:sz w:val="20"/>
              </w:rPr>
              <w:t>топлива</w:t>
            </w:r>
          </w:p>
        </w:tc>
        <w:tc>
          <w:tcPr>
            <w:tcW w:w="1297" w:type="dxa"/>
            <w:vMerge w:val="restart"/>
          </w:tcPr>
          <w:p w:rsidR="00031E01" w:rsidRPr="00DC6AFD" w:rsidRDefault="00031E01" w:rsidP="00AF08FE">
            <w:pPr>
              <w:pStyle w:val="TableParagraph"/>
              <w:spacing w:before="0"/>
              <w:jc w:val="left"/>
            </w:pPr>
          </w:p>
          <w:p w:rsidR="00031E01" w:rsidRPr="00DC6AFD" w:rsidRDefault="00031E01" w:rsidP="00AF08FE">
            <w:pPr>
              <w:pStyle w:val="TableParagraph"/>
              <w:spacing w:before="11"/>
              <w:jc w:val="left"/>
              <w:rPr>
                <w:sz w:val="17"/>
              </w:rPr>
            </w:pPr>
          </w:p>
          <w:p w:rsidR="00031E01" w:rsidRPr="00DC6AFD" w:rsidRDefault="00031E01" w:rsidP="00AF08FE">
            <w:pPr>
              <w:pStyle w:val="TableParagraph"/>
              <w:spacing w:before="0"/>
              <w:ind w:left="130" w:right="111" w:firstLine="24"/>
              <w:jc w:val="left"/>
              <w:rPr>
                <w:sz w:val="20"/>
              </w:rPr>
            </w:pPr>
            <w:r w:rsidRPr="00DC6AFD">
              <w:rPr>
                <w:sz w:val="20"/>
              </w:rPr>
              <w:t>Аварийный</w:t>
            </w:r>
            <w:r w:rsidRPr="00DC6AFD">
              <w:rPr>
                <w:spacing w:val="-47"/>
                <w:sz w:val="20"/>
              </w:rPr>
              <w:t xml:space="preserve"> </w:t>
            </w:r>
            <w:r w:rsidRPr="00DC6AFD">
              <w:rPr>
                <w:sz w:val="20"/>
              </w:rPr>
              <w:t>вид</w:t>
            </w:r>
            <w:r w:rsidRPr="00DC6AFD">
              <w:rPr>
                <w:spacing w:val="-12"/>
                <w:sz w:val="20"/>
              </w:rPr>
              <w:t xml:space="preserve"> </w:t>
            </w:r>
            <w:r w:rsidRPr="00DC6AFD">
              <w:rPr>
                <w:sz w:val="20"/>
              </w:rPr>
              <w:t>топлива</w:t>
            </w:r>
          </w:p>
        </w:tc>
      </w:tr>
      <w:tr w:rsidR="00031E01" w:rsidRPr="00DC6AFD" w:rsidTr="00AF08FE">
        <w:trPr>
          <w:trHeight w:val="454"/>
        </w:trPr>
        <w:tc>
          <w:tcPr>
            <w:tcW w:w="407" w:type="dxa"/>
            <w:vMerge/>
            <w:tcBorders>
              <w:top w:val="nil"/>
            </w:tcBorders>
          </w:tcPr>
          <w:p w:rsidR="00031E01" w:rsidRPr="00DC6AFD" w:rsidRDefault="00031E01" w:rsidP="00AF08FE">
            <w:pPr>
              <w:rPr>
                <w:sz w:val="2"/>
                <w:szCs w:val="2"/>
              </w:rPr>
            </w:pPr>
          </w:p>
        </w:tc>
        <w:tc>
          <w:tcPr>
            <w:tcW w:w="2670" w:type="dxa"/>
            <w:vMerge/>
            <w:tcBorders>
              <w:top w:val="nil"/>
            </w:tcBorders>
          </w:tcPr>
          <w:p w:rsidR="00031E01" w:rsidRPr="00DC6AFD" w:rsidRDefault="00031E01" w:rsidP="00AF08FE">
            <w:pPr>
              <w:rPr>
                <w:sz w:val="2"/>
                <w:szCs w:val="2"/>
              </w:rPr>
            </w:pPr>
          </w:p>
        </w:tc>
        <w:tc>
          <w:tcPr>
            <w:tcW w:w="1214" w:type="dxa"/>
            <w:vMerge/>
            <w:tcBorders>
              <w:top w:val="nil"/>
            </w:tcBorders>
          </w:tcPr>
          <w:p w:rsidR="00031E01" w:rsidRPr="00DC6AFD" w:rsidRDefault="00031E01" w:rsidP="00AF08FE">
            <w:pPr>
              <w:rPr>
                <w:sz w:val="2"/>
                <w:szCs w:val="2"/>
              </w:rPr>
            </w:pPr>
          </w:p>
        </w:tc>
        <w:tc>
          <w:tcPr>
            <w:tcW w:w="2487" w:type="dxa"/>
          </w:tcPr>
          <w:p w:rsidR="00031E01" w:rsidRPr="00DC6AFD" w:rsidRDefault="00031E01" w:rsidP="0097381A">
            <w:pPr>
              <w:pStyle w:val="TableParagraph"/>
              <w:spacing w:before="109"/>
              <w:ind w:right="939"/>
              <w:jc w:val="right"/>
              <w:rPr>
                <w:sz w:val="20"/>
              </w:rPr>
            </w:pPr>
            <w:r w:rsidRPr="00DC6AFD">
              <w:rPr>
                <w:sz w:val="20"/>
              </w:rPr>
              <w:t>202</w:t>
            </w:r>
            <w:r w:rsidR="0097381A" w:rsidRPr="00DC6AFD">
              <w:rPr>
                <w:sz w:val="20"/>
                <w:lang w:val="ru-RU"/>
              </w:rPr>
              <w:t>3</w:t>
            </w:r>
            <w:r w:rsidRPr="00DC6AFD">
              <w:rPr>
                <w:spacing w:val="-1"/>
                <w:sz w:val="20"/>
              </w:rPr>
              <w:t xml:space="preserve"> </w:t>
            </w:r>
            <w:r w:rsidRPr="00DC6AFD">
              <w:rPr>
                <w:sz w:val="20"/>
              </w:rPr>
              <w:t>г.</w:t>
            </w:r>
          </w:p>
        </w:tc>
        <w:tc>
          <w:tcPr>
            <w:tcW w:w="1268" w:type="dxa"/>
            <w:vMerge/>
            <w:tcBorders>
              <w:top w:val="nil"/>
            </w:tcBorders>
          </w:tcPr>
          <w:p w:rsidR="00031E01" w:rsidRPr="00DC6AFD" w:rsidRDefault="00031E01" w:rsidP="00AF08FE">
            <w:pPr>
              <w:rPr>
                <w:sz w:val="2"/>
                <w:szCs w:val="2"/>
              </w:rPr>
            </w:pPr>
          </w:p>
        </w:tc>
        <w:tc>
          <w:tcPr>
            <w:tcW w:w="1297" w:type="dxa"/>
            <w:vMerge/>
            <w:tcBorders>
              <w:top w:val="nil"/>
            </w:tcBorders>
          </w:tcPr>
          <w:p w:rsidR="00031E01" w:rsidRPr="00DC6AFD" w:rsidRDefault="00031E01" w:rsidP="00AF08FE">
            <w:pPr>
              <w:rPr>
                <w:sz w:val="2"/>
                <w:szCs w:val="2"/>
              </w:rPr>
            </w:pPr>
          </w:p>
        </w:tc>
      </w:tr>
      <w:tr w:rsidR="00031E01" w:rsidRPr="00DC6AFD" w:rsidTr="00031E01">
        <w:trPr>
          <w:trHeight w:val="689"/>
        </w:trPr>
        <w:tc>
          <w:tcPr>
            <w:tcW w:w="407"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right="141"/>
              <w:jc w:val="right"/>
              <w:rPr>
                <w:sz w:val="20"/>
              </w:rPr>
            </w:pPr>
            <w:r w:rsidRPr="00DC6AFD">
              <w:rPr>
                <w:sz w:val="20"/>
              </w:rPr>
              <w:t>1</w:t>
            </w:r>
          </w:p>
        </w:tc>
        <w:tc>
          <w:tcPr>
            <w:tcW w:w="2670" w:type="dxa"/>
          </w:tcPr>
          <w:p w:rsidR="00031E01" w:rsidRPr="00DC6AFD" w:rsidRDefault="00B93FAB" w:rsidP="00B93FAB">
            <w:pPr>
              <w:pStyle w:val="TableParagraph"/>
              <w:spacing w:before="0" w:line="227" w:lineRule="exact"/>
              <w:ind w:left="107"/>
              <w:jc w:val="left"/>
              <w:rPr>
                <w:sz w:val="20"/>
                <w:lang w:val="ru-RU"/>
              </w:rPr>
            </w:pPr>
            <w:r w:rsidRPr="00DC6AFD">
              <w:rPr>
                <w:sz w:val="20"/>
                <w:lang w:val="ru-RU"/>
              </w:rPr>
              <w:t>Производственная котельная</w:t>
            </w:r>
            <w:r w:rsidR="00031E01" w:rsidRPr="00DC6AFD">
              <w:rPr>
                <w:spacing w:val="-5"/>
                <w:sz w:val="20"/>
                <w:lang w:val="ru-RU"/>
              </w:rPr>
              <w:t xml:space="preserve"> </w:t>
            </w:r>
            <w:r w:rsidR="00031E01" w:rsidRPr="00DC6AFD">
              <w:rPr>
                <w:sz w:val="20"/>
                <w:lang w:val="ru-RU"/>
              </w:rPr>
              <w:t>ООО</w:t>
            </w:r>
            <w:r w:rsidRPr="00DC6AFD">
              <w:rPr>
                <w:sz w:val="20"/>
                <w:lang w:val="ru-RU"/>
              </w:rPr>
              <w:t xml:space="preserve"> </w:t>
            </w:r>
            <w:r w:rsidR="00031E01" w:rsidRPr="00DC6AFD">
              <w:rPr>
                <w:sz w:val="20"/>
                <w:lang w:val="ru-RU"/>
              </w:rPr>
              <w:t>«УК</w:t>
            </w:r>
            <w:r w:rsidR="00031E01" w:rsidRPr="00DC6AFD">
              <w:rPr>
                <w:spacing w:val="-7"/>
                <w:sz w:val="20"/>
                <w:lang w:val="ru-RU"/>
              </w:rPr>
              <w:t xml:space="preserve"> </w:t>
            </w:r>
            <w:r w:rsidR="00031E01" w:rsidRPr="00DC6AFD">
              <w:rPr>
                <w:sz w:val="20"/>
                <w:lang w:val="ru-RU"/>
              </w:rPr>
              <w:t>Индустриальный</w:t>
            </w:r>
            <w:r w:rsidR="00031E01" w:rsidRPr="00DC6AFD">
              <w:rPr>
                <w:spacing w:val="-6"/>
                <w:sz w:val="20"/>
                <w:lang w:val="ru-RU"/>
              </w:rPr>
              <w:t xml:space="preserve"> </w:t>
            </w:r>
            <w:r w:rsidR="00031E01" w:rsidRPr="00DC6AFD">
              <w:rPr>
                <w:sz w:val="20"/>
                <w:lang w:val="ru-RU"/>
              </w:rPr>
              <w:t>парк</w:t>
            </w:r>
          </w:p>
          <w:p w:rsidR="00031E01" w:rsidRPr="00DC6AFD" w:rsidRDefault="00031E01" w:rsidP="00AF08FE">
            <w:pPr>
              <w:pStyle w:val="TableParagraph"/>
              <w:spacing w:before="0" w:line="212" w:lineRule="exact"/>
              <w:ind w:left="107"/>
              <w:jc w:val="left"/>
              <w:rPr>
                <w:sz w:val="20"/>
              </w:rPr>
            </w:pPr>
            <w:r w:rsidRPr="00DC6AFD">
              <w:rPr>
                <w:sz w:val="20"/>
              </w:rPr>
              <w:t>«Родники»</w:t>
            </w:r>
          </w:p>
        </w:tc>
        <w:tc>
          <w:tcPr>
            <w:tcW w:w="1214"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left="360" w:right="352"/>
              <w:rPr>
                <w:sz w:val="20"/>
              </w:rPr>
            </w:pPr>
            <w:r w:rsidRPr="00DC6AFD">
              <w:rPr>
                <w:sz w:val="20"/>
              </w:rPr>
              <w:t>Газ</w:t>
            </w:r>
          </w:p>
        </w:tc>
        <w:tc>
          <w:tcPr>
            <w:tcW w:w="2487" w:type="dxa"/>
          </w:tcPr>
          <w:p w:rsidR="00031E01" w:rsidRPr="00DC6AFD" w:rsidRDefault="00031E01" w:rsidP="00AF08FE">
            <w:pPr>
              <w:pStyle w:val="TableParagraph"/>
              <w:spacing w:before="8"/>
              <w:jc w:val="left"/>
              <w:rPr>
                <w:sz w:val="19"/>
              </w:rPr>
            </w:pPr>
          </w:p>
          <w:p w:rsidR="00031E01" w:rsidRPr="00DC6AFD" w:rsidRDefault="00031E01" w:rsidP="00AF08FE">
            <w:pPr>
              <w:pStyle w:val="TableParagraph"/>
              <w:spacing w:before="0"/>
              <w:ind w:left="122" w:right="113"/>
              <w:rPr>
                <w:sz w:val="20"/>
              </w:rPr>
            </w:pPr>
            <w:r w:rsidRPr="00DC6AFD">
              <w:rPr>
                <w:sz w:val="20"/>
              </w:rPr>
              <w:t>155,63</w:t>
            </w:r>
          </w:p>
        </w:tc>
        <w:tc>
          <w:tcPr>
            <w:tcW w:w="1268" w:type="dxa"/>
            <w:vAlign w:val="center"/>
          </w:tcPr>
          <w:p w:rsidR="00031E01" w:rsidRPr="00DC6AFD" w:rsidRDefault="00031E01" w:rsidP="00031E01">
            <w:pPr>
              <w:pStyle w:val="TableParagraph"/>
              <w:spacing w:before="112"/>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112"/>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3"/>
              <w:ind w:right="141"/>
              <w:jc w:val="right"/>
              <w:rPr>
                <w:sz w:val="20"/>
              </w:rPr>
            </w:pPr>
            <w:r w:rsidRPr="00DC6AFD">
              <w:rPr>
                <w:sz w:val="20"/>
              </w:rPr>
              <w:t>2</w:t>
            </w:r>
          </w:p>
        </w:tc>
        <w:tc>
          <w:tcPr>
            <w:tcW w:w="2670" w:type="dxa"/>
          </w:tcPr>
          <w:p w:rsidR="00031E01" w:rsidRPr="00DC6AFD" w:rsidRDefault="00031E01" w:rsidP="00AF08FE">
            <w:pPr>
              <w:pStyle w:val="TableParagraph"/>
              <w:spacing w:before="113"/>
              <w:ind w:left="107"/>
              <w:jc w:val="left"/>
              <w:rPr>
                <w:sz w:val="20"/>
              </w:rPr>
            </w:pPr>
            <w:r w:rsidRPr="00DC6AFD">
              <w:rPr>
                <w:sz w:val="20"/>
              </w:rPr>
              <w:t>ПГ</w:t>
            </w:r>
            <w:r w:rsidRPr="00DC6AFD">
              <w:rPr>
                <w:spacing w:val="-1"/>
                <w:sz w:val="20"/>
              </w:rPr>
              <w:t xml:space="preserve"> </w:t>
            </w:r>
            <w:r w:rsidRPr="00DC6AFD">
              <w:rPr>
                <w:sz w:val="20"/>
              </w:rPr>
              <w:t>ТЭЦ</w:t>
            </w:r>
          </w:p>
        </w:tc>
        <w:tc>
          <w:tcPr>
            <w:tcW w:w="1214" w:type="dxa"/>
          </w:tcPr>
          <w:p w:rsidR="00031E01" w:rsidRPr="00DC6AFD" w:rsidRDefault="00031E01" w:rsidP="00AF08FE">
            <w:pPr>
              <w:pStyle w:val="TableParagraph"/>
              <w:spacing w:before="113"/>
              <w:ind w:left="360" w:right="353"/>
              <w:rPr>
                <w:sz w:val="20"/>
              </w:rPr>
            </w:pPr>
            <w:r w:rsidRPr="00DC6AFD">
              <w:rPr>
                <w:sz w:val="20"/>
              </w:rPr>
              <w:t>Газ</w:t>
            </w:r>
          </w:p>
        </w:tc>
        <w:tc>
          <w:tcPr>
            <w:tcW w:w="2487" w:type="dxa"/>
          </w:tcPr>
          <w:p w:rsidR="00031E01" w:rsidRPr="00DC6AFD" w:rsidRDefault="00031E01" w:rsidP="00AF08FE">
            <w:pPr>
              <w:pStyle w:val="TableParagraph"/>
              <w:spacing w:before="113"/>
              <w:ind w:left="121" w:right="113"/>
              <w:rPr>
                <w:sz w:val="20"/>
              </w:rPr>
            </w:pPr>
            <w:r w:rsidRPr="00DC6AFD">
              <w:rPr>
                <w:sz w:val="20"/>
              </w:rPr>
              <w:t>167,37</w:t>
            </w:r>
          </w:p>
        </w:tc>
        <w:tc>
          <w:tcPr>
            <w:tcW w:w="1268" w:type="dxa"/>
            <w:vAlign w:val="center"/>
          </w:tcPr>
          <w:p w:rsidR="00031E01" w:rsidRPr="00DC6AFD" w:rsidRDefault="00031E01" w:rsidP="00031E01">
            <w:pPr>
              <w:pStyle w:val="TableParagraph"/>
              <w:spacing w:before="113"/>
              <w:ind w:left="163" w:right="155"/>
              <w:rPr>
                <w:sz w:val="20"/>
              </w:rPr>
            </w:pPr>
            <w:r w:rsidRPr="00DC6AFD">
              <w:rPr>
                <w:sz w:val="20"/>
              </w:rPr>
              <w:t>Дизельное</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3"/>
              <w:ind w:right="141"/>
              <w:jc w:val="right"/>
              <w:rPr>
                <w:sz w:val="20"/>
                <w:lang w:val="ru-RU"/>
              </w:rPr>
            </w:pPr>
            <w:r w:rsidRPr="00DC6AFD">
              <w:rPr>
                <w:sz w:val="20"/>
                <w:lang w:val="ru-RU"/>
              </w:rPr>
              <w:t>3</w:t>
            </w:r>
          </w:p>
        </w:tc>
        <w:tc>
          <w:tcPr>
            <w:tcW w:w="2670" w:type="dxa"/>
          </w:tcPr>
          <w:p w:rsidR="00031E01" w:rsidRPr="00DC6AFD" w:rsidRDefault="00031E01" w:rsidP="00AF08FE">
            <w:pPr>
              <w:pStyle w:val="TableParagraph"/>
              <w:spacing w:before="0" w:line="212" w:lineRule="exact"/>
              <w:ind w:left="107"/>
              <w:jc w:val="left"/>
              <w:rPr>
                <w:sz w:val="20"/>
              </w:rPr>
            </w:pPr>
            <w:r w:rsidRPr="00DC6AFD">
              <w:rPr>
                <w:sz w:val="20"/>
                <w:lang w:val="ru-RU"/>
              </w:rPr>
              <w:t>Котельная</w:t>
            </w:r>
            <w:r w:rsidRPr="00DC6AFD">
              <w:rPr>
                <w:spacing w:val="-5"/>
                <w:sz w:val="20"/>
                <w:lang w:val="ru-RU"/>
              </w:rPr>
              <w:t xml:space="preserve"> </w:t>
            </w:r>
            <w:r w:rsidRPr="00DC6AFD">
              <w:rPr>
                <w:sz w:val="20"/>
                <w:lang w:val="ru-RU"/>
              </w:rPr>
              <w:t xml:space="preserve">ООО «Энергетик»  «Агросервис» №1 г. Родники, ул. </w:t>
            </w:r>
            <w:r w:rsidRPr="00DC6AFD">
              <w:rPr>
                <w:sz w:val="20"/>
              </w:rPr>
              <w:t>З. Космодемьянской, д.1а</w:t>
            </w:r>
          </w:p>
        </w:tc>
        <w:tc>
          <w:tcPr>
            <w:tcW w:w="1214" w:type="dxa"/>
          </w:tcPr>
          <w:p w:rsidR="00031E01" w:rsidRPr="00DC6AFD" w:rsidRDefault="00031E01" w:rsidP="00AF08FE">
            <w:pPr>
              <w:pStyle w:val="TableParagraph"/>
              <w:spacing w:before="113"/>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left="124" w:right="113"/>
              <w:rPr>
                <w:sz w:val="20"/>
                <w:lang w:val="ru-RU"/>
              </w:rPr>
            </w:pPr>
            <w:r w:rsidRPr="00DC6AFD">
              <w:rPr>
                <w:sz w:val="20"/>
              </w:rPr>
              <w:t>16</w:t>
            </w:r>
            <w:r w:rsidRPr="00DC6AFD">
              <w:rPr>
                <w:sz w:val="20"/>
                <w:lang w:val="ru-RU"/>
              </w:rPr>
              <w:t>8,73</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59"/>
        </w:trPr>
        <w:tc>
          <w:tcPr>
            <w:tcW w:w="407" w:type="dxa"/>
          </w:tcPr>
          <w:p w:rsidR="00031E01" w:rsidRPr="00DC6AFD" w:rsidRDefault="00031E01" w:rsidP="00AF08FE">
            <w:pPr>
              <w:pStyle w:val="TableParagraph"/>
              <w:spacing w:before="113"/>
              <w:ind w:right="141"/>
              <w:jc w:val="right"/>
              <w:rPr>
                <w:sz w:val="20"/>
              </w:rPr>
            </w:pPr>
            <w:r w:rsidRPr="00DC6AFD">
              <w:rPr>
                <w:sz w:val="20"/>
              </w:rPr>
              <w:t>4</w:t>
            </w:r>
          </w:p>
        </w:tc>
        <w:tc>
          <w:tcPr>
            <w:tcW w:w="2670" w:type="dxa"/>
          </w:tcPr>
          <w:p w:rsidR="00031E01" w:rsidRPr="00DC6AFD" w:rsidRDefault="00031E01" w:rsidP="00AF08FE">
            <w:pPr>
              <w:pStyle w:val="TableParagraph"/>
              <w:spacing w:before="0" w:line="227" w:lineRule="exact"/>
              <w:ind w:left="107"/>
              <w:jc w:val="left"/>
              <w:rPr>
                <w:sz w:val="20"/>
                <w:lang w:val="ru-RU"/>
              </w:rPr>
            </w:pPr>
            <w:r w:rsidRPr="00DC6AFD">
              <w:rPr>
                <w:sz w:val="20"/>
                <w:lang w:val="ru-RU"/>
              </w:rPr>
              <w:t>Котельная</w:t>
            </w:r>
            <w:r w:rsidRPr="00DC6AFD">
              <w:rPr>
                <w:spacing w:val="-4"/>
                <w:sz w:val="20"/>
                <w:lang w:val="ru-RU"/>
              </w:rPr>
              <w:t xml:space="preserve"> </w:t>
            </w:r>
            <w:r w:rsidRPr="00DC6AFD">
              <w:rPr>
                <w:sz w:val="20"/>
                <w:lang w:val="ru-RU"/>
              </w:rPr>
              <w:t>ООО</w:t>
            </w:r>
            <w:r w:rsidRPr="00DC6AFD">
              <w:rPr>
                <w:spacing w:val="-2"/>
                <w:sz w:val="20"/>
                <w:lang w:val="ru-RU"/>
              </w:rPr>
              <w:t xml:space="preserve"> </w:t>
            </w:r>
            <w:r w:rsidRPr="00DC6AFD">
              <w:rPr>
                <w:sz w:val="20"/>
                <w:lang w:val="ru-RU"/>
              </w:rPr>
              <w:t>«Тепло-</w:t>
            </w:r>
          </w:p>
          <w:p w:rsidR="00031E01" w:rsidRPr="00DC6AFD" w:rsidRDefault="00031E01" w:rsidP="00AF08FE">
            <w:pPr>
              <w:pStyle w:val="TableParagraph"/>
              <w:spacing w:before="0" w:line="212" w:lineRule="exact"/>
              <w:ind w:left="107"/>
              <w:jc w:val="left"/>
              <w:rPr>
                <w:sz w:val="20"/>
                <w:lang w:val="ru-RU"/>
              </w:rPr>
            </w:pPr>
            <w:r w:rsidRPr="00DC6AFD">
              <w:rPr>
                <w:sz w:val="20"/>
                <w:lang w:val="ru-RU"/>
              </w:rPr>
              <w:t>снаб-Родники»</w:t>
            </w:r>
          </w:p>
        </w:tc>
        <w:tc>
          <w:tcPr>
            <w:tcW w:w="1214" w:type="dxa"/>
          </w:tcPr>
          <w:p w:rsidR="00031E01" w:rsidRPr="00DC6AFD" w:rsidRDefault="00031E01" w:rsidP="00AF08FE">
            <w:pPr>
              <w:pStyle w:val="TableParagraph"/>
              <w:spacing w:before="112"/>
              <w:ind w:left="360" w:right="352"/>
              <w:rPr>
                <w:sz w:val="20"/>
              </w:rPr>
            </w:pPr>
            <w:r w:rsidRPr="00DC6AFD">
              <w:rPr>
                <w:sz w:val="20"/>
              </w:rPr>
              <w:t>Газ</w:t>
            </w:r>
          </w:p>
        </w:tc>
        <w:tc>
          <w:tcPr>
            <w:tcW w:w="2487" w:type="dxa"/>
          </w:tcPr>
          <w:p w:rsidR="00031E01" w:rsidRPr="00DC6AFD" w:rsidRDefault="00031E01" w:rsidP="00AF08FE">
            <w:pPr>
              <w:pStyle w:val="TableParagraph"/>
              <w:spacing w:before="112"/>
              <w:ind w:right="905"/>
              <w:jc w:val="right"/>
              <w:rPr>
                <w:sz w:val="20"/>
              </w:rPr>
            </w:pPr>
            <w:r w:rsidRPr="00DC6AFD">
              <w:rPr>
                <w:sz w:val="20"/>
              </w:rPr>
              <w:t>157,915</w:t>
            </w:r>
          </w:p>
        </w:tc>
        <w:tc>
          <w:tcPr>
            <w:tcW w:w="1268" w:type="dxa"/>
            <w:vAlign w:val="center"/>
          </w:tcPr>
          <w:p w:rsidR="00031E01" w:rsidRPr="00DC6AFD" w:rsidRDefault="00031E01" w:rsidP="00031E01">
            <w:pPr>
              <w:pStyle w:val="TableParagraph"/>
              <w:spacing w:before="0" w:line="227" w:lineRule="exact"/>
              <w:ind w:left="209"/>
              <w:rPr>
                <w:sz w:val="20"/>
              </w:rPr>
            </w:pPr>
            <w:r w:rsidRPr="00DC6AFD">
              <w:rPr>
                <w:sz w:val="20"/>
              </w:rPr>
              <w:t>Не</w:t>
            </w:r>
            <w:r w:rsidRPr="00DC6AFD">
              <w:rPr>
                <w:spacing w:val="-2"/>
                <w:sz w:val="20"/>
              </w:rPr>
              <w:t xml:space="preserve"> </w:t>
            </w:r>
            <w:r w:rsidRPr="00DC6AFD">
              <w:rPr>
                <w:sz w:val="20"/>
              </w:rPr>
              <w:t>преду-</w:t>
            </w:r>
          </w:p>
          <w:p w:rsidR="00031E01" w:rsidRPr="00DC6AFD" w:rsidRDefault="00031E01" w:rsidP="00031E01">
            <w:pPr>
              <w:pStyle w:val="TableParagraph"/>
              <w:spacing w:before="0" w:line="212" w:lineRule="exact"/>
              <w:ind w:left="283"/>
              <w:rPr>
                <w:sz w:val="20"/>
              </w:rPr>
            </w:pPr>
            <w:r w:rsidRPr="00DC6AFD">
              <w:rPr>
                <w:sz w:val="20"/>
              </w:rPr>
              <w:t>смотрен</w:t>
            </w:r>
          </w:p>
        </w:tc>
        <w:tc>
          <w:tcPr>
            <w:tcW w:w="1297" w:type="dxa"/>
            <w:vAlign w:val="center"/>
          </w:tcPr>
          <w:p w:rsidR="00031E01" w:rsidRPr="00DC6AFD" w:rsidRDefault="00031E01" w:rsidP="00031E01">
            <w:pPr>
              <w:pStyle w:val="TableParagraph"/>
              <w:spacing w:before="0" w:line="227" w:lineRule="exact"/>
              <w:ind w:left="225"/>
              <w:rPr>
                <w:sz w:val="20"/>
              </w:rPr>
            </w:pPr>
            <w:r w:rsidRPr="00DC6AFD">
              <w:rPr>
                <w:sz w:val="20"/>
              </w:rPr>
              <w:t>Не</w:t>
            </w:r>
            <w:r w:rsidRPr="00DC6AFD">
              <w:rPr>
                <w:spacing w:val="-2"/>
                <w:sz w:val="20"/>
              </w:rPr>
              <w:t xml:space="preserve"> </w:t>
            </w:r>
            <w:r w:rsidRPr="00DC6AFD">
              <w:rPr>
                <w:sz w:val="20"/>
              </w:rPr>
              <w:t>преду-</w:t>
            </w:r>
          </w:p>
          <w:p w:rsidR="00031E01" w:rsidRPr="00DC6AFD" w:rsidRDefault="00031E01" w:rsidP="00031E01">
            <w:pPr>
              <w:pStyle w:val="TableParagraph"/>
              <w:spacing w:before="0" w:line="212" w:lineRule="exact"/>
              <w:ind w:left="299"/>
              <w:rPr>
                <w:sz w:val="20"/>
              </w:rPr>
            </w:pPr>
            <w:r w:rsidRPr="00DC6AFD">
              <w:rPr>
                <w:sz w:val="20"/>
              </w:rPr>
              <w:t>смотрен</w:t>
            </w:r>
          </w:p>
        </w:tc>
      </w:tr>
      <w:tr w:rsidR="00031E01" w:rsidRPr="00DC6AFD" w:rsidTr="00031E01">
        <w:trPr>
          <w:trHeight w:val="460"/>
        </w:trPr>
        <w:tc>
          <w:tcPr>
            <w:tcW w:w="407" w:type="dxa"/>
          </w:tcPr>
          <w:p w:rsidR="00031E01" w:rsidRPr="00DC6AFD" w:rsidRDefault="00031E01" w:rsidP="00AF08FE">
            <w:pPr>
              <w:pStyle w:val="TableParagraph"/>
              <w:spacing w:before="112"/>
              <w:ind w:right="141"/>
              <w:jc w:val="right"/>
              <w:rPr>
                <w:sz w:val="20"/>
              </w:rPr>
            </w:pPr>
            <w:r w:rsidRPr="00DC6AFD">
              <w:rPr>
                <w:sz w:val="20"/>
              </w:rPr>
              <w:t>5</w:t>
            </w:r>
          </w:p>
        </w:tc>
        <w:tc>
          <w:tcPr>
            <w:tcW w:w="2670" w:type="dxa"/>
          </w:tcPr>
          <w:p w:rsidR="00031E01" w:rsidRPr="00DC6AFD" w:rsidRDefault="00031E01" w:rsidP="00AF08FE">
            <w:pPr>
              <w:pStyle w:val="TableParagraph"/>
              <w:spacing w:before="113"/>
              <w:ind w:left="107"/>
              <w:jc w:val="left"/>
              <w:rPr>
                <w:sz w:val="20"/>
              </w:rPr>
            </w:pPr>
            <w:r w:rsidRPr="00DC6AFD">
              <w:rPr>
                <w:sz w:val="20"/>
                <w:lang w:val="ru-RU"/>
              </w:rPr>
              <w:t>Котельная</w:t>
            </w:r>
            <w:r w:rsidRPr="00DC6AFD">
              <w:rPr>
                <w:spacing w:val="-3"/>
                <w:sz w:val="20"/>
                <w:lang w:val="ru-RU"/>
              </w:rPr>
              <w:t xml:space="preserve"> </w:t>
            </w:r>
            <w:r w:rsidRPr="00DC6AFD">
              <w:rPr>
                <w:sz w:val="20"/>
                <w:lang w:val="ru-RU"/>
              </w:rPr>
              <w:t xml:space="preserve">ООО «Энергетик» г. Родники, пр. </w:t>
            </w:r>
            <w:r w:rsidRPr="00DC6AFD">
              <w:rPr>
                <w:sz w:val="20"/>
              </w:rPr>
              <w:t>Северный, д.1. (школы №2)</w:t>
            </w:r>
          </w:p>
        </w:tc>
        <w:tc>
          <w:tcPr>
            <w:tcW w:w="1214" w:type="dxa"/>
          </w:tcPr>
          <w:p w:rsidR="00031E01" w:rsidRPr="00DC6AFD" w:rsidRDefault="00031E01" w:rsidP="00AF08FE">
            <w:pPr>
              <w:pStyle w:val="TableParagraph"/>
              <w:spacing w:before="0" w:line="230" w:lineRule="exact"/>
              <w:ind w:left="257" w:right="231" w:hanging="2"/>
              <w:rPr>
                <w:sz w:val="20"/>
              </w:rPr>
            </w:pPr>
            <w:r w:rsidRPr="00DC6AFD">
              <w:rPr>
                <w:sz w:val="20"/>
              </w:rPr>
              <w:t>Газ</w:t>
            </w:r>
          </w:p>
        </w:tc>
        <w:tc>
          <w:tcPr>
            <w:tcW w:w="2487" w:type="dxa"/>
          </w:tcPr>
          <w:p w:rsidR="00031E01" w:rsidRPr="00DC6AFD" w:rsidRDefault="00031E01" w:rsidP="00AF08FE">
            <w:pPr>
              <w:pStyle w:val="TableParagraph"/>
              <w:spacing w:before="113"/>
              <w:ind w:left="122" w:right="113"/>
              <w:rPr>
                <w:sz w:val="20"/>
                <w:lang w:val="ru-RU"/>
              </w:rPr>
            </w:pPr>
            <w:r w:rsidRPr="00DC6AFD">
              <w:rPr>
                <w:sz w:val="20"/>
                <w:lang w:val="ru-RU"/>
              </w:rPr>
              <w:t>181,73</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459"/>
        </w:trPr>
        <w:tc>
          <w:tcPr>
            <w:tcW w:w="407" w:type="dxa"/>
          </w:tcPr>
          <w:p w:rsidR="00031E01" w:rsidRPr="00DC6AFD" w:rsidRDefault="00031E01" w:rsidP="00AF08FE">
            <w:pPr>
              <w:pStyle w:val="TableParagraph"/>
              <w:spacing w:before="113"/>
              <w:ind w:right="141"/>
              <w:jc w:val="right"/>
              <w:rPr>
                <w:sz w:val="20"/>
              </w:rPr>
            </w:pPr>
            <w:r w:rsidRPr="00DC6AFD">
              <w:rPr>
                <w:sz w:val="20"/>
              </w:rPr>
              <w:t>6</w:t>
            </w:r>
          </w:p>
        </w:tc>
        <w:tc>
          <w:tcPr>
            <w:tcW w:w="2670" w:type="dxa"/>
          </w:tcPr>
          <w:p w:rsidR="00031E01" w:rsidRPr="00DC6AFD" w:rsidRDefault="00031E01" w:rsidP="00AF08FE">
            <w:pPr>
              <w:pStyle w:val="TableParagraph"/>
              <w:spacing w:before="113"/>
              <w:ind w:left="107"/>
              <w:jc w:val="left"/>
              <w:rPr>
                <w:sz w:val="20"/>
              </w:rPr>
            </w:pPr>
            <w:r w:rsidRPr="00DC6AFD">
              <w:rPr>
                <w:sz w:val="20"/>
                <w:lang w:val="ru-RU"/>
              </w:rPr>
              <w:t>Котельная</w:t>
            </w:r>
            <w:r w:rsidRPr="00DC6AFD">
              <w:rPr>
                <w:spacing w:val="-3"/>
                <w:sz w:val="20"/>
                <w:lang w:val="ru-RU"/>
              </w:rPr>
              <w:t xml:space="preserve"> </w:t>
            </w:r>
            <w:r w:rsidRPr="00DC6AFD">
              <w:rPr>
                <w:sz w:val="20"/>
                <w:lang w:val="ru-RU"/>
              </w:rPr>
              <w:t xml:space="preserve">№20 ООО «Энергетик»,  г. Родники, мкр. </w:t>
            </w:r>
            <w:r w:rsidRPr="00DC6AFD">
              <w:rPr>
                <w:sz w:val="20"/>
              </w:rPr>
              <w:t>Гагарина, д.22 (школы №3)</w:t>
            </w:r>
          </w:p>
        </w:tc>
        <w:tc>
          <w:tcPr>
            <w:tcW w:w="1214" w:type="dxa"/>
          </w:tcPr>
          <w:p w:rsidR="00031E01" w:rsidRPr="00DC6AFD" w:rsidRDefault="00031E01" w:rsidP="00AF08FE">
            <w:pPr>
              <w:pStyle w:val="TableParagraph"/>
              <w:spacing w:before="113"/>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right="905"/>
              <w:jc w:val="right"/>
              <w:rPr>
                <w:sz w:val="20"/>
                <w:lang w:val="ru-RU"/>
              </w:rPr>
            </w:pPr>
            <w:r w:rsidRPr="00DC6AFD">
              <w:rPr>
                <w:sz w:val="20"/>
              </w:rPr>
              <w:t>16</w:t>
            </w:r>
            <w:r w:rsidRPr="00DC6AFD">
              <w:rPr>
                <w:sz w:val="20"/>
                <w:lang w:val="ru-RU"/>
              </w:rPr>
              <w:t>3,22</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511"/>
        </w:trPr>
        <w:tc>
          <w:tcPr>
            <w:tcW w:w="407" w:type="dxa"/>
          </w:tcPr>
          <w:p w:rsidR="00031E01" w:rsidRPr="00DC6AFD" w:rsidRDefault="00031E01" w:rsidP="00AF08FE">
            <w:pPr>
              <w:pStyle w:val="TableParagraph"/>
              <w:spacing w:before="113"/>
              <w:ind w:right="141"/>
              <w:jc w:val="right"/>
              <w:rPr>
                <w:sz w:val="20"/>
              </w:rPr>
            </w:pPr>
            <w:r w:rsidRPr="00DC6AFD">
              <w:rPr>
                <w:sz w:val="20"/>
              </w:rPr>
              <w:t>7</w:t>
            </w:r>
          </w:p>
        </w:tc>
        <w:tc>
          <w:tcPr>
            <w:tcW w:w="2670" w:type="dxa"/>
          </w:tcPr>
          <w:p w:rsidR="00031E01" w:rsidRPr="00DC6AFD" w:rsidRDefault="00031E01" w:rsidP="00AF08FE">
            <w:pPr>
              <w:pStyle w:val="TableParagraph"/>
              <w:spacing w:before="0" w:line="230" w:lineRule="exact"/>
              <w:ind w:left="107"/>
              <w:jc w:val="left"/>
              <w:rPr>
                <w:sz w:val="20"/>
                <w:lang w:val="ru-RU"/>
              </w:rPr>
            </w:pPr>
            <w:r w:rsidRPr="00DC6AFD">
              <w:rPr>
                <w:sz w:val="20"/>
                <w:lang w:val="ru-RU"/>
              </w:rPr>
              <w:t>Котельная</w:t>
            </w:r>
            <w:r w:rsidRPr="00DC6AFD">
              <w:rPr>
                <w:spacing w:val="-3"/>
                <w:sz w:val="20"/>
                <w:lang w:val="ru-RU"/>
              </w:rPr>
              <w:t xml:space="preserve"> </w:t>
            </w:r>
            <w:r w:rsidRPr="00DC6AFD">
              <w:rPr>
                <w:sz w:val="20"/>
                <w:lang w:val="ru-RU"/>
              </w:rPr>
              <w:t>№10 ООО «Энергетик», г. Родники, ул. Родниковская, д.2 (д/с №9 Солнышко)</w:t>
            </w:r>
          </w:p>
        </w:tc>
        <w:tc>
          <w:tcPr>
            <w:tcW w:w="1214" w:type="dxa"/>
          </w:tcPr>
          <w:p w:rsidR="00031E01" w:rsidRPr="00DC6AFD" w:rsidRDefault="00031E01" w:rsidP="00AF08FE">
            <w:pPr>
              <w:pStyle w:val="TableParagraph"/>
              <w:spacing w:before="0" w:line="256" w:lineRule="auto"/>
              <w:ind w:left="257" w:right="231"/>
              <w:rPr>
                <w:sz w:val="20"/>
              </w:rPr>
            </w:pPr>
            <w:r w:rsidRPr="00DC6AFD">
              <w:rPr>
                <w:sz w:val="20"/>
              </w:rPr>
              <w:t>Газ</w:t>
            </w:r>
          </w:p>
        </w:tc>
        <w:tc>
          <w:tcPr>
            <w:tcW w:w="2487" w:type="dxa"/>
          </w:tcPr>
          <w:p w:rsidR="00031E01" w:rsidRPr="00DC6AFD" w:rsidRDefault="00031E01" w:rsidP="00AF08FE">
            <w:pPr>
              <w:pStyle w:val="TableParagraph"/>
              <w:spacing w:before="138"/>
              <w:ind w:left="124" w:right="113"/>
              <w:rPr>
                <w:sz w:val="20"/>
                <w:lang w:val="ru-RU"/>
              </w:rPr>
            </w:pPr>
            <w:r w:rsidRPr="00DC6AFD">
              <w:rPr>
                <w:sz w:val="20"/>
              </w:rPr>
              <w:t>179,</w:t>
            </w:r>
            <w:r w:rsidRPr="00DC6AFD">
              <w:rPr>
                <w:sz w:val="20"/>
                <w:lang w:val="ru-RU"/>
              </w:rPr>
              <w:t>64</w:t>
            </w:r>
          </w:p>
        </w:tc>
        <w:tc>
          <w:tcPr>
            <w:tcW w:w="1268" w:type="dxa"/>
            <w:vAlign w:val="center"/>
          </w:tcPr>
          <w:p w:rsidR="00031E01" w:rsidRPr="00DC6AFD" w:rsidRDefault="00031E01" w:rsidP="00031E01">
            <w:pPr>
              <w:pStyle w:val="TableParagraph"/>
              <w:spacing w:before="23"/>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23"/>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r w:rsidR="00031E01" w:rsidRPr="00DC6AFD" w:rsidTr="00031E01">
        <w:trPr>
          <w:trHeight w:val="351"/>
        </w:trPr>
        <w:tc>
          <w:tcPr>
            <w:tcW w:w="407" w:type="dxa"/>
          </w:tcPr>
          <w:p w:rsidR="00031E01" w:rsidRPr="00DC6AFD" w:rsidRDefault="00031E01" w:rsidP="00AF08FE">
            <w:pPr>
              <w:pStyle w:val="TableParagraph"/>
              <w:spacing w:before="138"/>
              <w:ind w:right="141"/>
              <w:jc w:val="right"/>
              <w:rPr>
                <w:sz w:val="20"/>
              </w:rPr>
            </w:pPr>
            <w:r w:rsidRPr="00DC6AFD">
              <w:rPr>
                <w:sz w:val="20"/>
              </w:rPr>
              <w:t>8</w:t>
            </w:r>
          </w:p>
        </w:tc>
        <w:tc>
          <w:tcPr>
            <w:tcW w:w="2670" w:type="dxa"/>
          </w:tcPr>
          <w:p w:rsidR="00031E01" w:rsidRPr="00DC6AFD" w:rsidRDefault="00031E01" w:rsidP="00AF08FE">
            <w:pPr>
              <w:pStyle w:val="TableParagraph"/>
              <w:spacing w:before="0" w:line="212" w:lineRule="exact"/>
              <w:ind w:left="107"/>
              <w:jc w:val="left"/>
              <w:rPr>
                <w:sz w:val="20"/>
                <w:lang w:val="ru-RU"/>
              </w:rPr>
            </w:pPr>
            <w:r w:rsidRPr="00DC6AFD">
              <w:rPr>
                <w:sz w:val="20"/>
                <w:lang w:val="ru-RU"/>
              </w:rPr>
              <w:t>Котельная</w:t>
            </w:r>
            <w:r w:rsidRPr="00DC6AFD">
              <w:rPr>
                <w:spacing w:val="-3"/>
                <w:sz w:val="20"/>
                <w:lang w:val="ru-RU"/>
              </w:rPr>
              <w:t xml:space="preserve"> </w:t>
            </w:r>
            <w:r w:rsidRPr="00DC6AFD">
              <w:rPr>
                <w:sz w:val="20"/>
                <w:lang w:val="ru-RU"/>
              </w:rPr>
              <w:t>ООО «Энергетик»  г. Родники, пл. Фрунзе, д.8 (Детского сада №11 «Голубок»)</w:t>
            </w:r>
          </w:p>
        </w:tc>
        <w:tc>
          <w:tcPr>
            <w:tcW w:w="1214" w:type="dxa"/>
          </w:tcPr>
          <w:p w:rsidR="00031E01" w:rsidRPr="00DC6AFD" w:rsidRDefault="00031E01" w:rsidP="00AF08FE">
            <w:pPr>
              <w:pStyle w:val="TableParagraph"/>
              <w:spacing w:before="95"/>
              <w:ind w:left="360" w:right="352"/>
              <w:rPr>
                <w:sz w:val="20"/>
              </w:rPr>
            </w:pPr>
            <w:r w:rsidRPr="00DC6AFD">
              <w:rPr>
                <w:sz w:val="20"/>
              </w:rPr>
              <w:t>Газ</w:t>
            </w:r>
          </w:p>
        </w:tc>
        <w:tc>
          <w:tcPr>
            <w:tcW w:w="2487" w:type="dxa"/>
          </w:tcPr>
          <w:p w:rsidR="00031E01" w:rsidRPr="00DC6AFD" w:rsidRDefault="00031E01" w:rsidP="00AF08FE">
            <w:pPr>
              <w:pStyle w:val="TableParagraph"/>
              <w:spacing w:before="113"/>
              <w:ind w:left="122" w:right="113"/>
              <w:rPr>
                <w:sz w:val="20"/>
                <w:lang w:val="ru-RU"/>
              </w:rPr>
            </w:pPr>
            <w:r w:rsidRPr="00DC6AFD">
              <w:rPr>
                <w:sz w:val="20"/>
              </w:rPr>
              <w:t>16</w:t>
            </w:r>
            <w:r w:rsidRPr="00DC6AFD">
              <w:rPr>
                <w:sz w:val="20"/>
                <w:lang w:val="ru-RU"/>
              </w:rPr>
              <w:t>2,91</w:t>
            </w:r>
          </w:p>
        </w:tc>
        <w:tc>
          <w:tcPr>
            <w:tcW w:w="1268" w:type="dxa"/>
            <w:vAlign w:val="center"/>
          </w:tcPr>
          <w:p w:rsidR="00031E01" w:rsidRPr="00DC6AFD" w:rsidRDefault="00031E01" w:rsidP="00031E01">
            <w:pPr>
              <w:pStyle w:val="TableParagraph"/>
              <w:spacing w:before="0" w:line="230" w:lineRule="exact"/>
              <w:ind w:left="283" w:right="182" w:hanging="75"/>
              <w:rPr>
                <w:sz w:val="20"/>
              </w:rPr>
            </w:pPr>
            <w:r w:rsidRPr="00DC6AFD">
              <w:rPr>
                <w:sz w:val="20"/>
              </w:rPr>
              <w:t>Не преду-</w:t>
            </w:r>
            <w:r w:rsidRPr="00DC6AFD">
              <w:rPr>
                <w:spacing w:val="-47"/>
                <w:sz w:val="20"/>
              </w:rPr>
              <w:t xml:space="preserve"> </w:t>
            </w:r>
            <w:r w:rsidRPr="00DC6AFD">
              <w:rPr>
                <w:sz w:val="20"/>
              </w:rPr>
              <w:t>смотрен</w:t>
            </w:r>
          </w:p>
        </w:tc>
        <w:tc>
          <w:tcPr>
            <w:tcW w:w="1297" w:type="dxa"/>
            <w:vAlign w:val="center"/>
          </w:tcPr>
          <w:p w:rsidR="00031E01" w:rsidRPr="00DC6AFD" w:rsidRDefault="00031E01" w:rsidP="00031E01">
            <w:pPr>
              <w:pStyle w:val="TableParagraph"/>
              <w:spacing w:before="0" w:line="230" w:lineRule="exact"/>
              <w:ind w:left="299" w:right="195" w:hanging="75"/>
              <w:rPr>
                <w:sz w:val="20"/>
              </w:rPr>
            </w:pPr>
            <w:r w:rsidRPr="00DC6AFD">
              <w:rPr>
                <w:sz w:val="20"/>
              </w:rPr>
              <w:t>Не преду-</w:t>
            </w:r>
            <w:r w:rsidRPr="00DC6AFD">
              <w:rPr>
                <w:spacing w:val="-47"/>
                <w:sz w:val="20"/>
              </w:rPr>
              <w:t xml:space="preserve"> </w:t>
            </w:r>
            <w:r w:rsidRPr="00DC6AFD">
              <w:rPr>
                <w:sz w:val="20"/>
              </w:rPr>
              <w:t>смотрен</w:t>
            </w:r>
          </w:p>
        </w:tc>
      </w:tr>
    </w:tbl>
    <w:p w:rsidR="00031E01" w:rsidRPr="00DC6AFD" w:rsidRDefault="00031E01"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Pr="00DC6AFD" w:rsidRDefault="00031E01">
      <w:pPr>
        <w:spacing w:after="0" w:line="240" w:lineRule="auto"/>
        <w:rPr>
          <w:rFonts w:ascii="Times New Roman" w:eastAsia="Times New Roman" w:hAnsi="Times New Roman"/>
          <w:b/>
          <w:bCs/>
          <w:color w:val="000000"/>
          <w:sz w:val="28"/>
          <w:szCs w:val="28"/>
        </w:rPr>
      </w:pPr>
      <w:r w:rsidRPr="00DC6AFD">
        <w:br w:type="page"/>
      </w:r>
    </w:p>
    <w:p w:rsidR="00E4228D" w:rsidRPr="00DC6AF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DC6AFD">
        <w:lastRenderedPageBreak/>
        <w:t>Отношение величины технологических потерь тепловой энергии, теплоносителя к материальной характеристике тепловой сети</w:t>
      </w:r>
    </w:p>
    <w:p w:rsidR="0093784D" w:rsidRPr="00DC6AF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C6AFD">
        <w:rPr>
          <w:sz w:val="24"/>
          <w:szCs w:val="24"/>
        </w:rPr>
        <w:t>Таблица 13.2.</w:t>
      </w:r>
    </w:p>
    <w:tbl>
      <w:tblPr>
        <w:tblStyle w:val="TableNormal"/>
        <w:tblW w:w="9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98"/>
        <w:gridCol w:w="1129"/>
        <w:gridCol w:w="1481"/>
        <w:gridCol w:w="3592"/>
      </w:tblGrid>
      <w:tr w:rsidR="0093784D" w:rsidRPr="00DC6AFD" w:rsidTr="00031E01">
        <w:trPr>
          <w:trHeight w:val="20"/>
          <w:jc w:val="center"/>
        </w:trPr>
        <w:tc>
          <w:tcPr>
            <w:tcW w:w="3598" w:type="dxa"/>
          </w:tcPr>
          <w:p w:rsidR="0093784D" w:rsidRPr="00DC6AFD" w:rsidRDefault="0093784D" w:rsidP="00031E01">
            <w:pPr>
              <w:pStyle w:val="TableParagraph"/>
              <w:spacing w:before="0"/>
              <w:rPr>
                <w:sz w:val="20"/>
                <w:lang w:val="ru-RU"/>
              </w:rPr>
            </w:pPr>
            <w:r w:rsidRPr="00DC6AFD">
              <w:rPr>
                <w:sz w:val="20"/>
                <w:lang w:val="ru-RU"/>
              </w:rPr>
              <w:t>Наименование</w:t>
            </w:r>
            <w:r w:rsidRPr="00DC6AFD">
              <w:rPr>
                <w:spacing w:val="1"/>
                <w:sz w:val="20"/>
                <w:lang w:val="ru-RU"/>
              </w:rPr>
              <w:t xml:space="preserve"> </w:t>
            </w:r>
            <w:r w:rsidRPr="00DC6AFD">
              <w:rPr>
                <w:sz w:val="20"/>
                <w:lang w:val="ru-RU"/>
              </w:rPr>
              <w:t>источника тепло</w:t>
            </w:r>
            <w:r w:rsidRPr="00DC6AFD">
              <w:rPr>
                <w:spacing w:val="-47"/>
                <w:sz w:val="20"/>
                <w:lang w:val="ru-RU"/>
              </w:rPr>
              <w:t xml:space="preserve"> </w:t>
            </w:r>
            <w:r w:rsidRPr="00DC6AFD">
              <w:rPr>
                <w:sz w:val="20"/>
                <w:lang w:val="ru-RU"/>
              </w:rPr>
              <w:t>вой</w:t>
            </w:r>
            <w:r w:rsidRPr="00DC6AFD">
              <w:rPr>
                <w:spacing w:val="-2"/>
                <w:sz w:val="20"/>
                <w:lang w:val="ru-RU"/>
              </w:rPr>
              <w:t xml:space="preserve"> </w:t>
            </w:r>
            <w:r w:rsidRPr="00DC6AFD">
              <w:rPr>
                <w:sz w:val="20"/>
                <w:lang w:val="ru-RU"/>
              </w:rPr>
              <w:t>сети</w:t>
            </w:r>
          </w:p>
        </w:tc>
        <w:tc>
          <w:tcPr>
            <w:tcW w:w="1129" w:type="dxa"/>
          </w:tcPr>
          <w:p w:rsidR="0093784D" w:rsidRPr="00DC6AFD" w:rsidRDefault="0093784D" w:rsidP="00031E01">
            <w:pPr>
              <w:pStyle w:val="TableParagraph"/>
              <w:spacing w:before="0"/>
              <w:rPr>
                <w:sz w:val="20"/>
                <w:lang w:val="ru-RU"/>
              </w:rPr>
            </w:pPr>
            <w:r w:rsidRPr="00DC6AFD">
              <w:rPr>
                <w:sz w:val="20"/>
                <w:lang w:val="ru-RU"/>
              </w:rPr>
              <w:t>Потери тепловой энергии,</w:t>
            </w:r>
            <w:r w:rsidRPr="00DC6AFD">
              <w:rPr>
                <w:spacing w:val="-2"/>
                <w:sz w:val="20"/>
                <w:lang w:val="ru-RU"/>
              </w:rPr>
              <w:t xml:space="preserve"> </w:t>
            </w:r>
            <w:r w:rsidRPr="00DC6AFD">
              <w:rPr>
                <w:sz w:val="20"/>
                <w:lang w:val="ru-RU"/>
              </w:rPr>
              <w:t>Гкал</w:t>
            </w:r>
          </w:p>
        </w:tc>
        <w:tc>
          <w:tcPr>
            <w:tcW w:w="1481" w:type="dxa"/>
          </w:tcPr>
          <w:p w:rsidR="0093784D" w:rsidRPr="00DC6AFD" w:rsidRDefault="0093784D" w:rsidP="00031E01">
            <w:pPr>
              <w:pStyle w:val="TableParagraph"/>
              <w:spacing w:before="0"/>
              <w:rPr>
                <w:sz w:val="20"/>
                <w:lang w:val="ru-RU"/>
              </w:rPr>
            </w:pPr>
            <w:r w:rsidRPr="00DC6AFD">
              <w:rPr>
                <w:spacing w:val="-1"/>
                <w:sz w:val="20"/>
                <w:lang w:val="ru-RU"/>
              </w:rPr>
              <w:t>Материальная</w:t>
            </w:r>
            <w:r w:rsidRPr="00DC6AFD">
              <w:rPr>
                <w:spacing w:val="-47"/>
                <w:sz w:val="20"/>
                <w:lang w:val="ru-RU"/>
              </w:rPr>
              <w:t xml:space="preserve"> </w:t>
            </w:r>
            <w:r w:rsidRPr="00DC6AFD">
              <w:rPr>
                <w:sz w:val="20"/>
                <w:lang w:val="ru-RU"/>
              </w:rPr>
              <w:t>характеристика тепло-вой</w:t>
            </w:r>
            <w:r w:rsidRPr="00DC6AFD">
              <w:rPr>
                <w:spacing w:val="-2"/>
                <w:sz w:val="20"/>
                <w:lang w:val="ru-RU"/>
              </w:rPr>
              <w:t xml:space="preserve"> </w:t>
            </w:r>
            <w:r w:rsidRPr="00DC6AFD">
              <w:rPr>
                <w:sz w:val="20"/>
                <w:lang w:val="ru-RU"/>
              </w:rPr>
              <w:t>сети,</w:t>
            </w:r>
            <w:r w:rsidRPr="00DC6AFD">
              <w:rPr>
                <w:spacing w:val="-1"/>
                <w:sz w:val="20"/>
                <w:lang w:val="ru-RU"/>
              </w:rPr>
              <w:t xml:space="preserve"> </w:t>
            </w:r>
            <w:r w:rsidRPr="00DC6AFD">
              <w:rPr>
                <w:sz w:val="20"/>
                <w:lang w:val="ru-RU"/>
              </w:rPr>
              <w:t>м</w:t>
            </w:r>
            <w:r w:rsidRPr="00DC6AFD">
              <w:rPr>
                <w:sz w:val="20"/>
                <w:vertAlign w:val="superscript"/>
                <w:lang w:val="ru-RU"/>
              </w:rPr>
              <w:t>2</w:t>
            </w:r>
          </w:p>
        </w:tc>
        <w:tc>
          <w:tcPr>
            <w:tcW w:w="3592" w:type="dxa"/>
          </w:tcPr>
          <w:p w:rsidR="0093784D" w:rsidRPr="00DC6AFD" w:rsidRDefault="0093784D" w:rsidP="00031E01">
            <w:pPr>
              <w:pStyle w:val="TableParagraph"/>
              <w:spacing w:before="0"/>
              <w:rPr>
                <w:sz w:val="20"/>
                <w:lang w:val="ru-RU"/>
              </w:rPr>
            </w:pPr>
            <w:r w:rsidRPr="00DC6AFD">
              <w:rPr>
                <w:lang w:val="ru-RU"/>
              </w:rPr>
              <w:t>Отношение величины технологических потерь тепловой энергии, теплоносителя к материальной характеристике тепловой сети, Гкал/м</w:t>
            </w:r>
            <w:r w:rsidRPr="00DC6AFD">
              <w:rPr>
                <w:vertAlign w:val="superscript"/>
                <w:lang w:val="ru-RU"/>
              </w:rPr>
              <w:t>2</w:t>
            </w:r>
          </w:p>
        </w:tc>
      </w:tr>
      <w:tr w:rsidR="0093784D" w:rsidRPr="00DC6AFD" w:rsidTr="00031E01">
        <w:trPr>
          <w:trHeight w:val="20"/>
          <w:jc w:val="center"/>
        </w:trPr>
        <w:tc>
          <w:tcPr>
            <w:tcW w:w="3598" w:type="dxa"/>
          </w:tcPr>
          <w:p w:rsidR="0093784D" w:rsidRPr="00DC6AFD" w:rsidRDefault="0093784D" w:rsidP="00031E01">
            <w:pPr>
              <w:pStyle w:val="TableParagraph"/>
              <w:spacing w:before="0"/>
              <w:jc w:val="left"/>
              <w:rPr>
                <w:sz w:val="20"/>
                <w:lang w:val="ru-RU"/>
              </w:rPr>
            </w:pPr>
          </w:p>
        </w:tc>
        <w:tc>
          <w:tcPr>
            <w:tcW w:w="1129" w:type="dxa"/>
          </w:tcPr>
          <w:p w:rsidR="0093784D" w:rsidRPr="00DC6AFD" w:rsidRDefault="0093784D" w:rsidP="00031E01">
            <w:pPr>
              <w:pStyle w:val="TableParagraph"/>
              <w:spacing w:before="0"/>
              <w:rPr>
                <w:sz w:val="20"/>
              </w:rPr>
            </w:pPr>
            <w:r w:rsidRPr="00DC6AFD">
              <w:rPr>
                <w:sz w:val="20"/>
              </w:rPr>
              <w:t>Q</w:t>
            </w:r>
          </w:p>
        </w:tc>
        <w:tc>
          <w:tcPr>
            <w:tcW w:w="1481" w:type="dxa"/>
          </w:tcPr>
          <w:p w:rsidR="0093784D" w:rsidRPr="00DC6AFD" w:rsidRDefault="0093784D" w:rsidP="00031E01">
            <w:pPr>
              <w:pStyle w:val="TableParagraph"/>
              <w:spacing w:before="0"/>
              <w:rPr>
                <w:sz w:val="20"/>
              </w:rPr>
            </w:pPr>
            <w:r w:rsidRPr="00DC6AFD">
              <w:rPr>
                <w:sz w:val="20"/>
              </w:rPr>
              <w:t>M</w:t>
            </w:r>
          </w:p>
        </w:tc>
        <w:tc>
          <w:tcPr>
            <w:tcW w:w="3592" w:type="dxa"/>
          </w:tcPr>
          <w:p w:rsidR="0093784D" w:rsidRPr="00DC6AFD" w:rsidRDefault="00031E01" w:rsidP="00031E01">
            <w:pPr>
              <w:pStyle w:val="TableParagraph"/>
              <w:spacing w:before="0"/>
              <w:rPr>
                <w:sz w:val="20"/>
                <w:lang w:val="ru-RU"/>
              </w:rPr>
            </w:pPr>
            <w:r w:rsidRPr="00DC6AFD">
              <w:rPr>
                <w:sz w:val="20"/>
              </w:rPr>
              <w:t>Q</w:t>
            </w:r>
            <w:r w:rsidR="0093784D" w:rsidRPr="00DC6AFD">
              <w:rPr>
                <w:sz w:val="20"/>
              </w:rPr>
              <w:t>/</w:t>
            </w:r>
            <w:r w:rsidRPr="00DC6AFD">
              <w:rPr>
                <w:sz w:val="20"/>
                <w:lang w:val="ru-RU"/>
              </w:rPr>
              <w:t>М</w:t>
            </w:r>
          </w:p>
        </w:tc>
      </w:tr>
      <w:tr w:rsidR="0093784D" w:rsidRPr="00DC6AFD" w:rsidTr="00031E01">
        <w:trPr>
          <w:trHeight w:val="20"/>
          <w:jc w:val="center"/>
        </w:trPr>
        <w:tc>
          <w:tcPr>
            <w:tcW w:w="3598" w:type="dxa"/>
            <w:vAlign w:val="center"/>
          </w:tcPr>
          <w:p w:rsidR="0093784D" w:rsidRPr="00DC6AFD" w:rsidRDefault="00B93FAB" w:rsidP="00031E01">
            <w:pPr>
              <w:pStyle w:val="TableParagraph"/>
              <w:spacing w:before="0"/>
              <w:jc w:val="both"/>
              <w:rPr>
                <w:rFonts w:cs="Times New Roman"/>
                <w:sz w:val="20"/>
                <w:lang w:val="ru-RU"/>
              </w:rPr>
            </w:pPr>
            <w:r w:rsidRPr="00DC6AFD">
              <w:rPr>
                <w:rFonts w:cs="Times New Roman"/>
                <w:sz w:val="20"/>
                <w:lang w:val="ru-RU"/>
              </w:rPr>
              <w:t>Производственная котельная</w:t>
            </w:r>
            <w:r w:rsidR="0093784D" w:rsidRPr="00DC6AFD">
              <w:rPr>
                <w:rFonts w:cs="Times New Roman"/>
                <w:spacing w:val="1"/>
                <w:sz w:val="20"/>
                <w:lang w:val="ru-RU"/>
              </w:rPr>
              <w:t xml:space="preserve"> </w:t>
            </w:r>
            <w:r w:rsidR="0093784D" w:rsidRPr="00DC6AFD">
              <w:rPr>
                <w:rFonts w:cs="Times New Roman"/>
                <w:sz w:val="20"/>
                <w:lang w:val="ru-RU"/>
              </w:rPr>
              <w:t>ООО</w:t>
            </w:r>
            <w:r w:rsidR="0093784D" w:rsidRPr="00DC6AFD">
              <w:rPr>
                <w:rFonts w:cs="Times New Roman"/>
                <w:spacing w:val="-8"/>
                <w:sz w:val="20"/>
                <w:lang w:val="ru-RU"/>
              </w:rPr>
              <w:t xml:space="preserve"> </w:t>
            </w:r>
            <w:r w:rsidR="0093784D" w:rsidRPr="00DC6AFD">
              <w:rPr>
                <w:rFonts w:cs="Times New Roman"/>
                <w:sz w:val="20"/>
                <w:lang w:val="ru-RU"/>
              </w:rPr>
              <w:t>«УК</w:t>
            </w:r>
            <w:r w:rsidR="0093784D" w:rsidRPr="00DC6AFD">
              <w:rPr>
                <w:rFonts w:cs="Times New Roman"/>
                <w:spacing w:val="-10"/>
                <w:sz w:val="20"/>
                <w:lang w:val="ru-RU"/>
              </w:rPr>
              <w:t xml:space="preserve"> </w:t>
            </w:r>
            <w:r w:rsidR="0093784D" w:rsidRPr="00DC6AFD">
              <w:rPr>
                <w:rFonts w:cs="Times New Roman"/>
                <w:sz w:val="20"/>
                <w:lang w:val="ru-RU"/>
              </w:rPr>
              <w:t>Индустриальный</w:t>
            </w:r>
            <w:r w:rsidR="0093784D" w:rsidRPr="00DC6AFD">
              <w:rPr>
                <w:rFonts w:cs="Times New Roman"/>
                <w:spacing w:val="-7"/>
                <w:sz w:val="20"/>
                <w:lang w:val="ru-RU"/>
              </w:rPr>
              <w:t xml:space="preserve"> </w:t>
            </w:r>
            <w:r w:rsidR="0093784D" w:rsidRPr="00DC6AFD">
              <w:rPr>
                <w:rFonts w:cs="Times New Roman"/>
                <w:sz w:val="20"/>
                <w:lang w:val="ru-RU"/>
              </w:rPr>
              <w:t>парк «Родники»</w:t>
            </w:r>
            <w:r w:rsidR="0093784D" w:rsidRPr="00DC6AFD">
              <w:rPr>
                <w:rFonts w:cs="Times New Roman"/>
                <w:spacing w:val="1"/>
                <w:sz w:val="20"/>
                <w:lang w:val="ru-RU"/>
              </w:rPr>
              <w:t xml:space="preserve"> </w:t>
            </w:r>
          </w:p>
        </w:tc>
        <w:tc>
          <w:tcPr>
            <w:tcW w:w="1129" w:type="dxa"/>
            <w:vAlign w:val="center"/>
          </w:tcPr>
          <w:p w:rsidR="0093784D" w:rsidRPr="00DC6AFD" w:rsidRDefault="0093784D" w:rsidP="00031E01">
            <w:pPr>
              <w:spacing w:after="0" w:line="240" w:lineRule="auto"/>
              <w:jc w:val="center"/>
              <w:rPr>
                <w:rFonts w:ascii="Times New Roman" w:hAnsi="Times New Roman" w:cs="Times New Roman"/>
                <w:sz w:val="20"/>
                <w:szCs w:val="20"/>
                <w:lang w:val="ru-RU"/>
              </w:rPr>
            </w:pPr>
            <w:r w:rsidRPr="00DC6AFD">
              <w:rPr>
                <w:rFonts w:ascii="Times New Roman" w:hAnsi="Times New Roman" w:cs="Times New Roman"/>
                <w:sz w:val="20"/>
                <w:szCs w:val="20"/>
                <w:lang w:val="ru-RU"/>
              </w:rPr>
              <w:t>38651,32</w:t>
            </w:r>
          </w:p>
        </w:tc>
        <w:tc>
          <w:tcPr>
            <w:tcW w:w="1481" w:type="dxa"/>
            <w:vAlign w:val="center"/>
          </w:tcPr>
          <w:p w:rsidR="0093784D" w:rsidRPr="00DC6AFD" w:rsidRDefault="0093784D" w:rsidP="00031E01">
            <w:pPr>
              <w:spacing w:after="0" w:line="240" w:lineRule="auto"/>
              <w:jc w:val="center"/>
              <w:rPr>
                <w:rFonts w:ascii="Times New Roman" w:hAnsi="Times New Roman" w:cs="Times New Roman"/>
                <w:sz w:val="20"/>
                <w:szCs w:val="20"/>
              </w:rPr>
            </w:pPr>
            <w:r w:rsidRPr="00DC6AFD">
              <w:rPr>
                <w:rFonts w:ascii="Times New Roman" w:hAnsi="Times New Roman" w:cs="Times New Roman"/>
                <w:sz w:val="20"/>
                <w:szCs w:val="20"/>
              </w:rPr>
              <w:t>16835,702</w:t>
            </w:r>
          </w:p>
        </w:tc>
        <w:tc>
          <w:tcPr>
            <w:tcW w:w="3592" w:type="dxa"/>
            <w:vAlign w:val="center"/>
          </w:tcPr>
          <w:p w:rsidR="0093784D" w:rsidRPr="00DC6AFD" w:rsidRDefault="0093784D" w:rsidP="00031E01">
            <w:pPr>
              <w:spacing w:after="0" w:line="240" w:lineRule="auto"/>
              <w:jc w:val="center"/>
              <w:rPr>
                <w:rFonts w:ascii="Times New Roman" w:hAnsi="Times New Roman" w:cs="Times New Roman"/>
                <w:sz w:val="20"/>
                <w:szCs w:val="20"/>
                <w:lang w:val="ru-RU"/>
              </w:rPr>
            </w:pPr>
            <w:r w:rsidRPr="00DC6AFD">
              <w:rPr>
                <w:rFonts w:ascii="Times New Roman" w:hAnsi="Times New Roman" w:cs="Times New Roman"/>
                <w:sz w:val="20"/>
                <w:szCs w:val="20"/>
                <w:lang w:val="ru-RU"/>
              </w:rPr>
              <w:t>2,3</w:t>
            </w:r>
          </w:p>
        </w:tc>
      </w:tr>
      <w:tr w:rsidR="0093784D" w:rsidRPr="00DC6AFD" w:rsidTr="00031E01">
        <w:trPr>
          <w:trHeight w:val="20"/>
          <w:jc w:val="center"/>
        </w:trPr>
        <w:tc>
          <w:tcPr>
            <w:tcW w:w="3598" w:type="dxa"/>
            <w:vAlign w:val="center"/>
          </w:tcPr>
          <w:p w:rsidR="0093784D" w:rsidRPr="00DC6AFD" w:rsidRDefault="0093784D" w:rsidP="00031E01">
            <w:pPr>
              <w:pStyle w:val="TableParagraph"/>
              <w:spacing w:before="0"/>
              <w:jc w:val="both"/>
              <w:rPr>
                <w:sz w:val="20"/>
              </w:rPr>
            </w:pPr>
            <w:r w:rsidRPr="00DC6AFD">
              <w:rPr>
                <w:sz w:val="20"/>
              </w:rPr>
              <w:t>Котельная «Агросервис»</w:t>
            </w:r>
            <w:r w:rsidRPr="00DC6AFD">
              <w:rPr>
                <w:spacing w:val="-3"/>
                <w:sz w:val="20"/>
              </w:rPr>
              <w:t xml:space="preserve"> </w:t>
            </w:r>
            <w:r w:rsidRPr="00DC6AFD">
              <w:rPr>
                <w:sz w:val="20"/>
              </w:rPr>
              <w:t>№1</w:t>
            </w:r>
          </w:p>
        </w:tc>
        <w:tc>
          <w:tcPr>
            <w:tcW w:w="1129" w:type="dxa"/>
            <w:vAlign w:val="center"/>
          </w:tcPr>
          <w:p w:rsidR="0093784D" w:rsidRPr="00DC6AFD" w:rsidRDefault="00031E01" w:rsidP="00031E01">
            <w:pPr>
              <w:pStyle w:val="TableParagraph"/>
              <w:spacing w:before="0"/>
              <w:rPr>
                <w:sz w:val="20"/>
                <w:lang w:val="ru-RU"/>
              </w:rPr>
            </w:pPr>
            <w:r w:rsidRPr="00DC6AFD">
              <w:rPr>
                <w:sz w:val="20"/>
                <w:lang w:val="ru-RU"/>
              </w:rPr>
              <w:t>1783,31</w:t>
            </w:r>
          </w:p>
        </w:tc>
        <w:tc>
          <w:tcPr>
            <w:tcW w:w="1481" w:type="dxa"/>
            <w:vAlign w:val="center"/>
          </w:tcPr>
          <w:p w:rsidR="0093784D" w:rsidRPr="00DC6AFD" w:rsidRDefault="0093784D" w:rsidP="00031E01">
            <w:pPr>
              <w:pStyle w:val="TableParagraph"/>
              <w:spacing w:before="0"/>
              <w:rPr>
                <w:sz w:val="20"/>
              </w:rPr>
            </w:pPr>
            <w:r w:rsidRPr="00DC6AFD">
              <w:rPr>
                <w:sz w:val="20"/>
              </w:rPr>
              <w:t>412,314</w:t>
            </w:r>
          </w:p>
        </w:tc>
        <w:tc>
          <w:tcPr>
            <w:tcW w:w="3592" w:type="dxa"/>
            <w:vAlign w:val="center"/>
          </w:tcPr>
          <w:p w:rsidR="0093784D" w:rsidRPr="00DC6AFD" w:rsidRDefault="00031E01" w:rsidP="00031E01">
            <w:pPr>
              <w:pStyle w:val="TableParagraph"/>
              <w:spacing w:before="0"/>
              <w:rPr>
                <w:sz w:val="20"/>
                <w:lang w:val="ru-RU"/>
              </w:rPr>
            </w:pPr>
            <w:r w:rsidRPr="00DC6AFD">
              <w:rPr>
                <w:sz w:val="20"/>
                <w:lang w:val="ru-RU"/>
              </w:rPr>
              <w:t>4,3</w:t>
            </w:r>
          </w:p>
        </w:tc>
      </w:tr>
      <w:tr w:rsidR="0093784D" w:rsidRPr="00DC6AFD" w:rsidTr="00031E01">
        <w:trPr>
          <w:trHeight w:val="20"/>
          <w:jc w:val="center"/>
        </w:trPr>
        <w:tc>
          <w:tcPr>
            <w:tcW w:w="3598" w:type="dxa"/>
            <w:vAlign w:val="center"/>
          </w:tcPr>
          <w:p w:rsidR="0093784D" w:rsidRPr="00DC6AFD" w:rsidRDefault="0093784D" w:rsidP="00031E01">
            <w:pPr>
              <w:pStyle w:val="TableParagraph"/>
              <w:spacing w:before="0"/>
              <w:jc w:val="both"/>
              <w:rPr>
                <w:sz w:val="20"/>
                <w:lang w:val="ru-RU"/>
              </w:rPr>
            </w:pPr>
            <w:r w:rsidRPr="00DC6AFD">
              <w:rPr>
                <w:sz w:val="20"/>
                <w:lang w:val="ru-RU"/>
              </w:rPr>
              <w:t>Котельная</w:t>
            </w:r>
            <w:r w:rsidRPr="00DC6AFD">
              <w:rPr>
                <w:spacing w:val="-3"/>
                <w:sz w:val="20"/>
                <w:lang w:val="ru-RU"/>
              </w:rPr>
              <w:t xml:space="preserve"> </w:t>
            </w:r>
            <w:r w:rsidRPr="00DC6AFD">
              <w:rPr>
                <w:sz w:val="20"/>
                <w:lang w:val="ru-RU"/>
              </w:rPr>
              <w:t>ООО</w:t>
            </w:r>
            <w:r w:rsidR="00031E01" w:rsidRPr="00DC6AFD">
              <w:rPr>
                <w:sz w:val="20"/>
                <w:lang w:val="ru-RU"/>
              </w:rPr>
              <w:t xml:space="preserve"> </w:t>
            </w:r>
            <w:r w:rsidRPr="00DC6AFD">
              <w:rPr>
                <w:sz w:val="20"/>
                <w:lang w:val="ru-RU"/>
              </w:rPr>
              <w:t>«Теплоснаб-Родники»</w:t>
            </w:r>
          </w:p>
        </w:tc>
        <w:tc>
          <w:tcPr>
            <w:tcW w:w="1129" w:type="dxa"/>
            <w:vAlign w:val="center"/>
          </w:tcPr>
          <w:p w:rsidR="0093784D" w:rsidRPr="00DC6AFD" w:rsidRDefault="0093784D" w:rsidP="00031E01">
            <w:pPr>
              <w:pStyle w:val="TableParagraph"/>
              <w:spacing w:before="0"/>
              <w:rPr>
                <w:sz w:val="20"/>
                <w:lang w:val="ru-RU"/>
              </w:rPr>
            </w:pPr>
            <w:r w:rsidRPr="00DC6AFD">
              <w:rPr>
                <w:sz w:val="20"/>
                <w:lang w:val="ru-RU"/>
              </w:rPr>
              <w:t>2162,7</w:t>
            </w:r>
          </w:p>
        </w:tc>
        <w:tc>
          <w:tcPr>
            <w:tcW w:w="1481" w:type="dxa"/>
            <w:vAlign w:val="center"/>
          </w:tcPr>
          <w:p w:rsidR="0093784D" w:rsidRPr="00DC6AFD" w:rsidRDefault="0093784D" w:rsidP="00031E01">
            <w:pPr>
              <w:pStyle w:val="TableParagraph"/>
              <w:spacing w:before="0"/>
              <w:rPr>
                <w:sz w:val="20"/>
              </w:rPr>
            </w:pPr>
            <w:r w:rsidRPr="00DC6AFD">
              <w:rPr>
                <w:sz w:val="20"/>
              </w:rPr>
              <w:t>786,095</w:t>
            </w:r>
          </w:p>
        </w:tc>
        <w:tc>
          <w:tcPr>
            <w:tcW w:w="3592" w:type="dxa"/>
            <w:vAlign w:val="center"/>
          </w:tcPr>
          <w:p w:rsidR="0093784D" w:rsidRPr="00DC6AFD" w:rsidRDefault="0093784D" w:rsidP="00031E01">
            <w:pPr>
              <w:pStyle w:val="TableParagraph"/>
              <w:spacing w:before="0"/>
              <w:rPr>
                <w:sz w:val="20"/>
                <w:lang w:val="ru-RU"/>
              </w:rPr>
            </w:pPr>
            <w:r w:rsidRPr="00DC6AFD">
              <w:rPr>
                <w:sz w:val="20"/>
                <w:lang w:val="ru-RU"/>
              </w:rPr>
              <w:t>2,75</w:t>
            </w:r>
          </w:p>
        </w:tc>
      </w:tr>
    </w:tbl>
    <w:p w:rsidR="00B84A65" w:rsidRPr="00DC6AFD" w:rsidRDefault="00B84A65"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93784D" w:rsidRPr="00DC6AFD" w:rsidRDefault="00431D48" w:rsidP="0093784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DC6AFD">
        <w:t xml:space="preserve">Коэффициент использования установленной тепловой мощности </w:t>
      </w:r>
    </w:p>
    <w:p w:rsidR="0093784D" w:rsidRPr="00DC6AFD" w:rsidRDefault="0093784D" w:rsidP="0093784D">
      <w:pPr>
        <w:spacing w:after="0" w:line="360" w:lineRule="auto"/>
        <w:rPr>
          <w:rFonts w:ascii="Times New Roman" w:hAnsi="Times New Roman"/>
          <w:sz w:val="24"/>
          <w:szCs w:val="24"/>
        </w:rPr>
      </w:pPr>
      <w:r w:rsidRPr="00DC6AFD">
        <w:rPr>
          <w:rFonts w:ascii="Times New Roman" w:hAnsi="Times New Roman"/>
          <w:sz w:val="24"/>
          <w:szCs w:val="24"/>
        </w:rPr>
        <w:t>Коэффициент использования установленной тепловой мощности представлен в таблице 1</w:t>
      </w:r>
      <w:r w:rsidR="00B54E0D" w:rsidRPr="00DC6AFD">
        <w:rPr>
          <w:rFonts w:ascii="Times New Roman" w:hAnsi="Times New Roman"/>
          <w:sz w:val="24"/>
          <w:szCs w:val="24"/>
        </w:rPr>
        <w:t>3</w:t>
      </w:r>
      <w:r w:rsidRPr="00DC6AFD">
        <w:rPr>
          <w:rFonts w:ascii="Times New Roman" w:hAnsi="Times New Roman"/>
          <w:sz w:val="24"/>
          <w:szCs w:val="24"/>
        </w:rPr>
        <w:t>.</w:t>
      </w:r>
      <w:r w:rsidR="00B54E0D" w:rsidRPr="00DC6AFD">
        <w:rPr>
          <w:rFonts w:ascii="Times New Roman" w:hAnsi="Times New Roman"/>
          <w:sz w:val="24"/>
          <w:szCs w:val="24"/>
        </w:rPr>
        <w:t>3</w:t>
      </w:r>
    </w:p>
    <w:p w:rsidR="0093784D" w:rsidRPr="00DC6AFD" w:rsidRDefault="0093784D" w:rsidP="00B54E0D">
      <w:pPr>
        <w:spacing w:after="0" w:line="360" w:lineRule="auto"/>
        <w:jc w:val="right"/>
        <w:rPr>
          <w:rFonts w:ascii="Times New Roman" w:hAnsi="Times New Roman"/>
          <w:b/>
          <w:sz w:val="24"/>
          <w:szCs w:val="24"/>
        </w:rPr>
      </w:pPr>
      <w:r w:rsidRPr="00DC6AFD">
        <w:rPr>
          <w:rFonts w:ascii="Times New Roman" w:hAnsi="Times New Roman"/>
          <w:b/>
          <w:sz w:val="24"/>
          <w:szCs w:val="24"/>
        </w:rPr>
        <w:t>Таблица 1</w:t>
      </w:r>
      <w:r w:rsidR="00B54E0D" w:rsidRPr="00DC6AFD">
        <w:rPr>
          <w:rFonts w:ascii="Times New Roman" w:hAnsi="Times New Roman"/>
          <w:b/>
          <w:sz w:val="24"/>
          <w:szCs w:val="24"/>
        </w:rPr>
        <w:t>3</w:t>
      </w:r>
      <w:r w:rsidRPr="00DC6AFD">
        <w:rPr>
          <w:rFonts w:ascii="Times New Roman" w:hAnsi="Times New Roman"/>
          <w:b/>
          <w:sz w:val="24"/>
          <w:szCs w:val="24"/>
        </w:rPr>
        <w:t>.</w:t>
      </w:r>
      <w:r w:rsidR="00B54E0D" w:rsidRPr="00DC6AFD">
        <w:rPr>
          <w:rFonts w:ascii="Times New Roman" w:hAnsi="Times New Roman"/>
          <w:b/>
          <w:sz w:val="24"/>
          <w:szCs w:val="24"/>
        </w:rPr>
        <w:t>3</w:t>
      </w:r>
    </w:p>
    <w:tbl>
      <w:tblPr>
        <w:tblStyle w:val="TableNormal"/>
        <w:tblW w:w="1002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619"/>
        <w:gridCol w:w="1262"/>
        <w:gridCol w:w="1602"/>
        <w:gridCol w:w="1778"/>
        <w:gridCol w:w="2230"/>
      </w:tblGrid>
      <w:tr w:rsidR="00031E01" w:rsidRPr="00DC6AFD" w:rsidTr="00A04D04">
        <w:trPr>
          <w:trHeight w:val="20"/>
        </w:trPr>
        <w:tc>
          <w:tcPr>
            <w:tcW w:w="53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w:t>
            </w:r>
            <w:r w:rsidRPr="00DC6AFD">
              <w:rPr>
                <w:rFonts w:cs="Times New Roman"/>
                <w:spacing w:val="-43"/>
                <w:sz w:val="20"/>
                <w:szCs w:val="20"/>
              </w:rPr>
              <w:t xml:space="preserve"> </w:t>
            </w:r>
            <w:r w:rsidRPr="00DC6AFD">
              <w:rPr>
                <w:rFonts w:cs="Times New Roman"/>
                <w:sz w:val="20"/>
                <w:szCs w:val="20"/>
              </w:rPr>
              <w:t>п/п</w:t>
            </w:r>
          </w:p>
        </w:tc>
        <w:tc>
          <w:tcPr>
            <w:tcW w:w="2619"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Источник тепловой</w:t>
            </w:r>
            <w:r w:rsidR="00A04D04" w:rsidRPr="00DC6AFD">
              <w:rPr>
                <w:rFonts w:cs="Times New Roman"/>
                <w:sz w:val="20"/>
                <w:szCs w:val="20"/>
                <w:lang w:val="ru-RU"/>
              </w:rPr>
              <w:t xml:space="preserve"> </w:t>
            </w:r>
            <w:r w:rsidRPr="00DC6AFD">
              <w:rPr>
                <w:rFonts w:cs="Times New Roman"/>
                <w:spacing w:val="-43"/>
                <w:sz w:val="20"/>
                <w:szCs w:val="20"/>
              </w:rPr>
              <w:t xml:space="preserve"> </w:t>
            </w:r>
            <w:r w:rsidR="00A04D04" w:rsidRPr="00DC6AFD">
              <w:rPr>
                <w:rFonts w:cs="Times New Roman"/>
                <w:spacing w:val="-43"/>
                <w:sz w:val="20"/>
                <w:szCs w:val="20"/>
                <w:lang w:val="ru-RU"/>
              </w:rPr>
              <w:t xml:space="preserve">  </w:t>
            </w:r>
            <w:r w:rsidRPr="00DC6AFD">
              <w:rPr>
                <w:rFonts w:cs="Times New Roman"/>
                <w:sz w:val="20"/>
                <w:szCs w:val="20"/>
              </w:rPr>
              <w:t>энергии</w:t>
            </w:r>
          </w:p>
        </w:tc>
        <w:tc>
          <w:tcPr>
            <w:tcW w:w="126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Располагаема</w:t>
            </w:r>
            <w:r w:rsidRPr="00DC6AFD">
              <w:rPr>
                <w:rFonts w:cs="Times New Roman"/>
                <w:spacing w:val="-43"/>
                <w:sz w:val="20"/>
                <w:szCs w:val="20"/>
              </w:rPr>
              <w:t xml:space="preserve"> </w:t>
            </w:r>
            <w:r w:rsidRPr="00DC6AFD">
              <w:rPr>
                <w:rFonts w:cs="Times New Roman"/>
                <w:sz w:val="20"/>
                <w:szCs w:val="20"/>
              </w:rPr>
              <w:t>мощность,</w:t>
            </w:r>
          </w:p>
          <w:p w:rsidR="00031E01" w:rsidRPr="00DC6AFD" w:rsidRDefault="00031E01" w:rsidP="00AF08FE">
            <w:pPr>
              <w:pStyle w:val="TableParagraph"/>
              <w:spacing w:before="0"/>
              <w:rPr>
                <w:rFonts w:cs="Times New Roman"/>
                <w:sz w:val="20"/>
                <w:szCs w:val="20"/>
              </w:rPr>
            </w:pPr>
            <w:r w:rsidRPr="00DC6AFD">
              <w:rPr>
                <w:rFonts w:cs="Times New Roman"/>
                <w:sz w:val="20"/>
                <w:szCs w:val="20"/>
              </w:rPr>
              <w:t>Гкал/ч</w:t>
            </w:r>
          </w:p>
        </w:tc>
        <w:tc>
          <w:tcPr>
            <w:tcW w:w="160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pacing w:val="-1"/>
                <w:sz w:val="20"/>
                <w:szCs w:val="20"/>
                <w:lang w:val="ru-RU"/>
              </w:rPr>
              <w:t>Подключенная</w:t>
            </w:r>
            <w:r w:rsidRPr="00DC6AFD">
              <w:rPr>
                <w:rFonts w:cs="Times New Roman"/>
                <w:spacing w:val="-43"/>
                <w:sz w:val="20"/>
                <w:szCs w:val="20"/>
                <w:lang w:val="ru-RU"/>
              </w:rPr>
              <w:t xml:space="preserve"> </w:t>
            </w:r>
            <w:r w:rsidRPr="00DC6AFD">
              <w:rPr>
                <w:rFonts w:cs="Times New Roman"/>
                <w:sz w:val="20"/>
                <w:szCs w:val="20"/>
                <w:lang w:val="ru-RU"/>
              </w:rPr>
              <w:t>нагрузка</w:t>
            </w:r>
            <w:r w:rsidRPr="00DC6AFD">
              <w:rPr>
                <w:rFonts w:cs="Times New Roman"/>
                <w:spacing w:val="1"/>
                <w:sz w:val="20"/>
                <w:szCs w:val="20"/>
                <w:lang w:val="ru-RU"/>
              </w:rPr>
              <w:t xml:space="preserve"> </w:t>
            </w:r>
            <w:r w:rsidRPr="00DC6AFD">
              <w:rPr>
                <w:rFonts w:cs="Times New Roman"/>
                <w:sz w:val="20"/>
                <w:szCs w:val="20"/>
                <w:lang w:val="ru-RU"/>
              </w:rPr>
              <w:t>абонентов, Гкал/ч</w:t>
            </w:r>
          </w:p>
        </w:tc>
        <w:tc>
          <w:tcPr>
            <w:tcW w:w="1778"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Среднегодовая</w:t>
            </w:r>
            <w:r w:rsidRPr="00DC6AFD">
              <w:rPr>
                <w:rFonts w:cs="Times New Roman"/>
                <w:spacing w:val="1"/>
                <w:sz w:val="20"/>
                <w:szCs w:val="20"/>
                <w:lang w:val="ru-RU"/>
              </w:rPr>
              <w:t xml:space="preserve"> </w:t>
            </w:r>
            <w:r w:rsidRPr="00DC6AFD">
              <w:rPr>
                <w:rFonts w:cs="Times New Roman"/>
                <w:sz w:val="20"/>
                <w:szCs w:val="20"/>
                <w:lang w:val="ru-RU"/>
              </w:rPr>
              <w:t>тепловая</w:t>
            </w:r>
            <w:r w:rsidRPr="00DC6AFD">
              <w:rPr>
                <w:rFonts w:cs="Times New Roman"/>
                <w:spacing w:val="1"/>
                <w:sz w:val="20"/>
                <w:szCs w:val="20"/>
                <w:lang w:val="ru-RU"/>
              </w:rPr>
              <w:t xml:space="preserve"> </w:t>
            </w:r>
            <w:r w:rsidRPr="00DC6AFD">
              <w:rPr>
                <w:rFonts w:cs="Times New Roman"/>
                <w:spacing w:val="-1"/>
                <w:sz w:val="20"/>
                <w:szCs w:val="20"/>
                <w:lang w:val="ru-RU"/>
              </w:rPr>
              <w:t>нагрузка,</w:t>
            </w:r>
            <w:r w:rsidRPr="00DC6AFD">
              <w:rPr>
                <w:rFonts w:cs="Times New Roman"/>
                <w:spacing w:val="-6"/>
                <w:sz w:val="20"/>
                <w:szCs w:val="20"/>
                <w:lang w:val="ru-RU"/>
              </w:rPr>
              <w:t xml:space="preserve"> </w:t>
            </w:r>
            <w:r w:rsidRPr="00DC6AFD">
              <w:rPr>
                <w:rFonts w:cs="Times New Roman"/>
                <w:sz w:val="20"/>
                <w:szCs w:val="20"/>
                <w:lang w:val="ru-RU"/>
              </w:rPr>
              <w:t>Гкал/ч</w:t>
            </w:r>
          </w:p>
        </w:tc>
        <w:tc>
          <w:tcPr>
            <w:tcW w:w="2230"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Коэффициент</w:t>
            </w:r>
            <w:r w:rsidRPr="00DC6AFD">
              <w:rPr>
                <w:rFonts w:cs="Times New Roman"/>
                <w:spacing w:val="1"/>
                <w:sz w:val="20"/>
                <w:szCs w:val="20"/>
                <w:lang w:val="ru-RU"/>
              </w:rPr>
              <w:t xml:space="preserve"> </w:t>
            </w:r>
            <w:r w:rsidRPr="00DC6AFD">
              <w:rPr>
                <w:rFonts w:cs="Times New Roman"/>
                <w:sz w:val="20"/>
                <w:szCs w:val="20"/>
                <w:lang w:val="ru-RU"/>
              </w:rPr>
              <w:t>среднегодовой</w:t>
            </w:r>
            <w:r w:rsidRPr="00DC6AFD">
              <w:rPr>
                <w:rFonts w:cs="Times New Roman"/>
                <w:spacing w:val="1"/>
                <w:sz w:val="20"/>
                <w:szCs w:val="20"/>
                <w:lang w:val="ru-RU"/>
              </w:rPr>
              <w:t xml:space="preserve"> </w:t>
            </w:r>
            <w:r w:rsidRPr="00DC6AFD">
              <w:rPr>
                <w:rFonts w:cs="Times New Roman"/>
                <w:sz w:val="20"/>
                <w:szCs w:val="20"/>
                <w:lang w:val="ru-RU"/>
              </w:rPr>
              <w:t xml:space="preserve">загрузки оборудования </w:t>
            </w:r>
            <w:r w:rsidRPr="00DC6AFD">
              <w:rPr>
                <w:rFonts w:cs="Times New Roman"/>
                <w:spacing w:val="-43"/>
                <w:sz w:val="20"/>
                <w:szCs w:val="20"/>
                <w:lang w:val="ru-RU"/>
              </w:rPr>
              <w:t xml:space="preserve"> </w:t>
            </w:r>
            <w:r w:rsidRPr="00DC6AFD">
              <w:rPr>
                <w:rFonts w:cs="Times New Roman"/>
                <w:sz w:val="20"/>
                <w:szCs w:val="20"/>
                <w:lang w:val="ru-RU"/>
              </w:rPr>
              <w:t>котельных,</w:t>
            </w:r>
            <w:r w:rsidRPr="00DC6AFD">
              <w:rPr>
                <w:rFonts w:cs="Times New Roman"/>
                <w:spacing w:val="-1"/>
                <w:sz w:val="20"/>
                <w:szCs w:val="20"/>
                <w:lang w:val="ru-RU"/>
              </w:rPr>
              <w:t xml:space="preserve"> </w:t>
            </w:r>
            <w:r w:rsidRPr="00DC6AFD">
              <w:rPr>
                <w:rFonts w:cs="Times New Roman"/>
                <w:sz w:val="20"/>
                <w:szCs w:val="20"/>
                <w:lang w:val="ru-RU"/>
              </w:rPr>
              <w:t>%</w:t>
            </w:r>
          </w:p>
        </w:tc>
      </w:tr>
      <w:tr w:rsidR="00031E01" w:rsidRPr="000D017A" w:rsidTr="00A04D04">
        <w:trPr>
          <w:trHeight w:val="20"/>
        </w:trPr>
        <w:tc>
          <w:tcPr>
            <w:tcW w:w="532" w:type="dxa"/>
            <w:vAlign w:val="center"/>
          </w:tcPr>
          <w:p w:rsidR="00031E01" w:rsidRPr="00DC6AFD" w:rsidRDefault="00031E01" w:rsidP="00AF08FE">
            <w:pPr>
              <w:pStyle w:val="TableParagraph"/>
              <w:spacing w:before="0"/>
              <w:rPr>
                <w:rFonts w:cs="Times New Roman"/>
                <w:sz w:val="20"/>
                <w:szCs w:val="20"/>
              </w:rPr>
            </w:pPr>
            <w:r w:rsidRPr="00DC6AFD">
              <w:rPr>
                <w:rFonts w:cs="Times New Roman"/>
                <w:sz w:val="20"/>
                <w:szCs w:val="20"/>
              </w:rPr>
              <w:t>1</w:t>
            </w:r>
          </w:p>
        </w:tc>
        <w:tc>
          <w:tcPr>
            <w:tcW w:w="2619" w:type="dxa"/>
            <w:vAlign w:val="center"/>
          </w:tcPr>
          <w:p w:rsidR="00031E01" w:rsidRPr="00DC6AFD" w:rsidRDefault="00A04D04" w:rsidP="00A04D04">
            <w:pPr>
              <w:pStyle w:val="TableParagraph"/>
              <w:spacing w:before="0"/>
              <w:rPr>
                <w:rFonts w:cs="Times New Roman"/>
                <w:sz w:val="20"/>
                <w:szCs w:val="20"/>
                <w:lang w:val="ru-RU"/>
              </w:rPr>
            </w:pPr>
            <w:r w:rsidRPr="00DC6AFD">
              <w:rPr>
                <w:rFonts w:cs="Times New Roman"/>
                <w:sz w:val="20"/>
                <w:lang w:val="ru-RU"/>
              </w:rPr>
              <w:t>Производственная котельная</w:t>
            </w:r>
            <w:r w:rsidRPr="00DC6AFD">
              <w:rPr>
                <w:rFonts w:cs="Times New Roman"/>
                <w:spacing w:val="1"/>
                <w:sz w:val="20"/>
                <w:lang w:val="ru-RU"/>
              </w:rPr>
              <w:t xml:space="preserve"> </w:t>
            </w:r>
            <w:r w:rsidR="00031E01" w:rsidRPr="00DC6AFD">
              <w:rPr>
                <w:rFonts w:cs="Times New Roman"/>
                <w:spacing w:val="-43"/>
                <w:sz w:val="20"/>
                <w:szCs w:val="20"/>
                <w:lang w:val="ru-RU"/>
              </w:rPr>
              <w:t xml:space="preserve"> </w:t>
            </w:r>
            <w:r w:rsidR="00031E01" w:rsidRPr="00DC6AFD">
              <w:rPr>
                <w:rFonts w:cs="Times New Roman"/>
                <w:sz w:val="20"/>
                <w:szCs w:val="20"/>
                <w:lang w:val="ru-RU"/>
              </w:rPr>
              <w:t>ООО</w:t>
            </w:r>
            <w:r w:rsidR="00031E01" w:rsidRPr="00DC6AFD">
              <w:rPr>
                <w:rFonts w:cs="Times New Roman"/>
                <w:spacing w:val="-2"/>
                <w:sz w:val="20"/>
                <w:szCs w:val="20"/>
                <w:lang w:val="ru-RU"/>
              </w:rPr>
              <w:t xml:space="preserve"> </w:t>
            </w:r>
            <w:r w:rsidR="00031E01" w:rsidRPr="00DC6AFD">
              <w:rPr>
                <w:rFonts w:cs="Times New Roman"/>
                <w:sz w:val="20"/>
                <w:szCs w:val="20"/>
                <w:lang w:val="ru-RU"/>
              </w:rPr>
              <w:t>«УК Индустриальный</w:t>
            </w:r>
            <w:r w:rsidR="00031E01" w:rsidRPr="00DC6AFD">
              <w:rPr>
                <w:rFonts w:cs="Times New Roman"/>
                <w:spacing w:val="-6"/>
                <w:sz w:val="20"/>
                <w:szCs w:val="20"/>
                <w:lang w:val="ru-RU"/>
              </w:rPr>
              <w:t xml:space="preserve"> </w:t>
            </w:r>
            <w:r w:rsidR="00031E01" w:rsidRPr="00DC6AFD">
              <w:rPr>
                <w:rFonts w:cs="Times New Roman"/>
                <w:sz w:val="20"/>
                <w:szCs w:val="20"/>
                <w:lang w:val="ru-RU"/>
              </w:rPr>
              <w:t>парк «Родники»</w:t>
            </w:r>
          </w:p>
        </w:tc>
        <w:tc>
          <w:tcPr>
            <w:tcW w:w="126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79,26</w:t>
            </w:r>
          </w:p>
        </w:tc>
        <w:tc>
          <w:tcPr>
            <w:tcW w:w="1602"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49,76</w:t>
            </w:r>
          </w:p>
        </w:tc>
        <w:tc>
          <w:tcPr>
            <w:tcW w:w="1778" w:type="dxa"/>
            <w:vAlign w:val="center"/>
          </w:tcPr>
          <w:p w:rsidR="00031E01" w:rsidRPr="00DC6AFD" w:rsidRDefault="00031E01" w:rsidP="00AF08FE">
            <w:pPr>
              <w:pStyle w:val="TableParagraph"/>
              <w:spacing w:before="0"/>
              <w:rPr>
                <w:rFonts w:cs="Times New Roman"/>
                <w:sz w:val="20"/>
                <w:szCs w:val="20"/>
                <w:lang w:val="ru-RU"/>
              </w:rPr>
            </w:pPr>
            <w:r w:rsidRPr="00DC6AFD">
              <w:rPr>
                <w:rFonts w:cs="Times New Roman"/>
                <w:sz w:val="20"/>
                <w:szCs w:val="20"/>
                <w:lang w:val="ru-RU"/>
              </w:rPr>
              <w:t>13,79</w:t>
            </w:r>
          </w:p>
        </w:tc>
        <w:tc>
          <w:tcPr>
            <w:tcW w:w="2230" w:type="dxa"/>
            <w:vAlign w:val="center"/>
          </w:tcPr>
          <w:p w:rsidR="00031E01" w:rsidRPr="00A04D04" w:rsidRDefault="00031E01" w:rsidP="00AF08FE">
            <w:pPr>
              <w:pStyle w:val="TableParagraph"/>
              <w:spacing w:before="0"/>
              <w:rPr>
                <w:rFonts w:cs="Times New Roman"/>
                <w:sz w:val="20"/>
                <w:szCs w:val="20"/>
                <w:lang w:val="ru-RU"/>
              </w:rPr>
            </w:pPr>
            <w:r w:rsidRPr="00DC6AFD">
              <w:rPr>
                <w:rFonts w:cs="Times New Roman"/>
                <w:sz w:val="20"/>
                <w:szCs w:val="20"/>
                <w:lang w:val="ru-RU"/>
              </w:rPr>
              <w:t>17,39</w:t>
            </w:r>
          </w:p>
        </w:tc>
      </w:tr>
      <w:tr w:rsidR="00031E01" w:rsidRPr="000D017A" w:rsidTr="00A04D04">
        <w:trPr>
          <w:trHeight w:val="20"/>
        </w:trPr>
        <w:tc>
          <w:tcPr>
            <w:tcW w:w="53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2</w:t>
            </w:r>
          </w:p>
        </w:tc>
        <w:tc>
          <w:tcPr>
            <w:tcW w:w="2619"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26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30,00</w:t>
            </w:r>
          </w:p>
        </w:tc>
        <w:tc>
          <w:tcPr>
            <w:tcW w:w="1602"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3,61</w:t>
            </w:r>
          </w:p>
        </w:tc>
        <w:tc>
          <w:tcPr>
            <w:tcW w:w="1778"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3,61</w:t>
            </w:r>
          </w:p>
        </w:tc>
        <w:tc>
          <w:tcPr>
            <w:tcW w:w="2230" w:type="dxa"/>
            <w:vAlign w:val="center"/>
          </w:tcPr>
          <w:p w:rsidR="00031E01" w:rsidRPr="00A04D04" w:rsidRDefault="00031E01" w:rsidP="00AF08FE">
            <w:pPr>
              <w:pStyle w:val="TableParagraph"/>
              <w:spacing w:before="0"/>
              <w:rPr>
                <w:rFonts w:cs="Times New Roman"/>
                <w:sz w:val="20"/>
                <w:szCs w:val="20"/>
                <w:lang w:val="ru-RU"/>
              </w:rPr>
            </w:pPr>
            <w:r w:rsidRPr="00A04D04">
              <w:rPr>
                <w:rFonts w:cs="Times New Roman"/>
                <w:sz w:val="20"/>
                <w:szCs w:val="20"/>
                <w:lang w:val="ru-RU"/>
              </w:rPr>
              <w:t>12,02</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9,19</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26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25,20</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5</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13,42</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6</w:t>
            </w:r>
          </w:p>
        </w:tc>
        <w:tc>
          <w:tcPr>
            <w:tcW w:w="2619"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1619FA">
              <w:rPr>
                <w:rFonts w:cs="Times New Roman"/>
                <w:sz w:val="20"/>
                <w:szCs w:val="20"/>
              </w:rPr>
              <w:t>Гагарина, д.22 (школы №3)</w:t>
            </w:r>
          </w:p>
        </w:tc>
        <w:tc>
          <w:tcPr>
            <w:tcW w:w="126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13,45</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w:t>
            </w:r>
          </w:p>
        </w:tc>
        <w:tc>
          <w:tcPr>
            <w:tcW w:w="2619"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262" w:type="dxa"/>
            <w:vAlign w:val="center"/>
          </w:tcPr>
          <w:p w:rsidR="00031E01" w:rsidRPr="001619FA" w:rsidRDefault="00031E01" w:rsidP="00AF08FE">
            <w:pPr>
              <w:pStyle w:val="TableParagraph"/>
              <w:spacing w:before="0"/>
              <w:rPr>
                <w:sz w:val="20"/>
                <w:szCs w:val="20"/>
              </w:rPr>
            </w:pPr>
            <w:r w:rsidRPr="001619FA">
              <w:rPr>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44,74</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8</w:t>
            </w:r>
          </w:p>
        </w:tc>
        <w:tc>
          <w:tcPr>
            <w:tcW w:w="2619"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262" w:type="dxa"/>
            <w:vAlign w:val="center"/>
          </w:tcPr>
          <w:p w:rsidR="00031E01" w:rsidRPr="001619FA" w:rsidRDefault="00031E01" w:rsidP="00AF08F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20,13</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9</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10</w:t>
            </w:r>
          </w:p>
        </w:tc>
        <w:tc>
          <w:tcPr>
            <w:tcW w:w="2619"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31E01" w:rsidRPr="000D017A" w:rsidTr="00A04D04">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11</w:t>
            </w:r>
          </w:p>
        </w:tc>
        <w:tc>
          <w:tcPr>
            <w:tcW w:w="2619"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ул. 8 Марта</w:t>
            </w:r>
          </w:p>
        </w:tc>
        <w:tc>
          <w:tcPr>
            <w:tcW w:w="126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031E01" w:rsidRDefault="00031E01"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031E01">
        <w:trPr>
          <w:trHeight w:val="20"/>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031E01">
        <w:trPr>
          <w:trHeight w:val="2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031E01">
        <w:trPr>
          <w:trHeight w:val="20"/>
          <w:jc w:val="center"/>
        </w:trPr>
        <w:tc>
          <w:tcPr>
            <w:tcW w:w="2859" w:type="dxa"/>
          </w:tcPr>
          <w:p w:rsidR="0093784D" w:rsidRPr="00B54E0D" w:rsidRDefault="00A04D04" w:rsidP="00A04D04">
            <w:pPr>
              <w:pStyle w:val="TableParagraph"/>
              <w:spacing w:before="0"/>
              <w:ind w:left="107" w:right="175"/>
              <w:jc w:val="left"/>
              <w:rPr>
                <w:rFonts w:cs="Times New Roman"/>
                <w:sz w:val="20"/>
                <w:lang w:val="ru-RU"/>
              </w:rPr>
            </w:pPr>
            <w:r w:rsidRPr="00DC6AFD">
              <w:rPr>
                <w:rFonts w:cs="Times New Roman"/>
                <w:sz w:val="20"/>
                <w:lang w:val="ru-RU"/>
              </w:rPr>
              <w:t>Производственная котельная</w:t>
            </w:r>
            <w:r w:rsidR="0093784D" w:rsidRPr="00DC6AFD">
              <w:rPr>
                <w:rFonts w:cs="Times New Roman"/>
                <w:sz w:val="20"/>
                <w:lang w:val="ru-RU"/>
              </w:rPr>
              <w:t>.</w:t>
            </w:r>
            <w:r w:rsidR="0093784D" w:rsidRPr="00DC6AFD">
              <w:rPr>
                <w:rFonts w:cs="Times New Roman"/>
                <w:spacing w:val="1"/>
                <w:sz w:val="20"/>
                <w:lang w:val="ru-RU"/>
              </w:rPr>
              <w:t xml:space="preserve"> </w:t>
            </w:r>
            <w:r w:rsidR="0093784D" w:rsidRPr="00DC6AFD">
              <w:rPr>
                <w:rFonts w:cs="Times New Roman"/>
                <w:sz w:val="20"/>
                <w:lang w:val="ru-RU"/>
              </w:rPr>
              <w:t>ООО</w:t>
            </w:r>
            <w:r w:rsidR="0093784D" w:rsidRPr="00DC6AFD">
              <w:rPr>
                <w:rFonts w:cs="Times New Roman"/>
                <w:spacing w:val="-8"/>
                <w:sz w:val="20"/>
                <w:lang w:val="ru-RU"/>
              </w:rPr>
              <w:t xml:space="preserve"> </w:t>
            </w:r>
            <w:r w:rsidR="0093784D" w:rsidRPr="00DC6AFD">
              <w:rPr>
                <w:rFonts w:cs="Times New Roman"/>
                <w:sz w:val="20"/>
                <w:lang w:val="ru-RU"/>
              </w:rPr>
              <w:t>«УК</w:t>
            </w:r>
            <w:r w:rsidR="0093784D" w:rsidRPr="00DC6AFD">
              <w:rPr>
                <w:rFonts w:cs="Times New Roman"/>
                <w:spacing w:val="-10"/>
                <w:sz w:val="20"/>
                <w:lang w:val="ru-RU"/>
              </w:rPr>
              <w:t xml:space="preserve"> </w:t>
            </w:r>
            <w:r w:rsidR="0093784D" w:rsidRPr="00DC6AFD">
              <w:rPr>
                <w:rFonts w:cs="Times New Roman"/>
                <w:sz w:val="20"/>
                <w:lang w:val="ru-RU"/>
              </w:rPr>
              <w:t>Индустриальный</w:t>
            </w:r>
            <w:r w:rsidR="0093784D" w:rsidRPr="00DC6AFD">
              <w:rPr>
                <w:rFonts w:cs="Times New Roman"/>
                <w:spacing w:val="-7"/>
                <w:sz w:val="20"/>
                <w:lang w:val="ru-RU"/>
              </w:rPr>
              <w:t xml:space="preserve"> </w:t>
            </w:r>
            <w:r w:rsidR="0093784D" w:rsidRPr="00DC6AFD">
              <w:rPr>
                <w:rFonts w:cs="Times New Roman"/>
                <w:sz w:val="20"/>
                <w:lang w:val="ru-RU"/>
              </w:rPr>
              <w:t>пар</w:t>
            </w:r>
            <w:proofErr w:type="gramStart"/>
            <w:r w:rsidR="0093784D" w:rsidRPr="00DC6AFD">
              <w:rPr>
                <w:rFonts w:cs="Times New Roman"/>
                <w:sz w:val="20"/>
                <w:lang w:val="ru-RU"/>
              </w:rPr>
              <w:t>к«</w:t>
            </w:r>
            <w:proofErr w:type="gramEnd"/>
            <w:r w:rsidR="0093784D" w:rsidRPr="00DC6AF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031E01">
        <w:trPr>
          <w:trHeight w:val="20"/>
          <w:jc w:val="center"/>
        </w:trPr>
        <w:tc>
          <w:tcPr>
            <w:tcW w:w="2859" w:type="dxa"/>
          </w:tcPr>
          <w:p w:rsidR="0093784D" w:rsidRDefault="0093784D" w:rsidP="00426601">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031E01" w:rsidRDefault="0093784D" w:rsidP="00031E01">
            <w:pPr>
              <w:pStyle w:val="TableParagraph"/>
              <w:spacing w:before="117"/>
              <w:ind w:left="504"/>
              <w:jc w:val="left"/>
              <w:rPr>
                <w:sz w:val="20"/>
                <w:lang w:val="ru-RU"/>
              </w:rPr>
            </w:pPr>
            <w:r>
              <w:rPr>
                <w:sz w:val="20"/>
              </w:rPr>
              <w:t>1,</w:t>
            </w:r>
            <w:r w:rsidR="00031E01">
              <w:rPr>
                <w:sz w:val="20"/>
                <w:lang w:val="ru-RU"/>
              </w:rPr>
              <w:t>524</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Pr="00031E01" w:rsidRDefault="0093784D" w:rsidP="00031E01">
            <w:pPr>
              <w:pStyle w:val="TableParagraph"/>
              <w:spacing w:before="117"/>
              <w:ind w:left="107" w:right="96"/>
              <w:rPr>
                <w:sz w:val="20"/>
                <w:lang w:val="ru-RU"/>
              </w:rPr>
            </w:pPr>
            <w:r>
              <w:rPr>
                <w:sz w:val="20"/>
              </w:rPr>
              <w:t>2</w:t>
            </w:r>
            <w:r w:rsidR="00031E01">
              <w:rPr>
                <w:sz w:val="20"/>
                <w:lang w:val="ru-RU"/>
              </w:rPr>
              <w:t>70,55</w:t>
            </w:r>
          </w:p>
        </w:tc>
      </w:tr>
      <w:tr w:rsidR="0093784D" w:rsidTr="00031E01">
        <w:trPr>
          <w:trHeight w:val="2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426601">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031E01" w:rsidRDefault="00031E01">
      <w:pPr>
        <w:spacing w:after="0" w:line="240" w:lineRule="auto"/>
        <w:rPr>
          <w:rFonts w:ascii="Times New Roman" w:eastAsia="Times New Roman" w:hAnsi="Times New Roman"/>
          <w:b/>
          <w:bCs/>
          <w:color w:val="000000"/>
          <w:sz w:val="28"/>
          <w:szCs w:val="28"/>
        </w:rPr>
      </w:pPr>
      <w:r>
        <w:br w:type="page"/>
      </w: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lastRenderedPageBreak/>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lastRenderedPageBreak/>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DC6AFD" w:rsidRDefault="00031E01" w:rsidP="00AF08FE">
            <w:pPr>
              <w:pStyle w:val="TableParagraph"/>
              <w:spacing w:before="0"/>
              <w:ind w:left="111" w:right="100"/>
              <w:rPr>
                <w:sz w:val="20"/>
                <w:lang w:val="ru-RU"/>
              </w:rPr>
            </w:pPr>
            <w:r w:rsidRPr="00DC6AFD">
              <w:rPr>
                <w:sz w:val="20"/>
                <w:lang w:val="ru-RU"/>
              </w:rPr>
              <w:t xml:space="preserve">ПГ ТЭЦ через </w:t>
            </w:r>
            <w:r w:rsidR="00A04D04" w:rsidRPr="00DC6AFD">
              <w:rPr>
                <w:sz w:val="20"/>
                <w:lang w:val="ru-RU"/>
              </w:rPr>
              <w:t>ЦТП (</w:t>
            </w:r>
            <w:r w:rsidRPr="00DC6AFD">
              <w:rPr>
                <w:sz w:val="20"/>
                <w:lang w:val="ru-RU"/>
              </w:rPr>
              <w:t>бойлерную</w:t>
            </w:r>
            <w:r w:rsidR="00A04D04" w:rsidRPr="00DC6AFD">
              <w:rPr>
                <w:sz w:val="20"/>
                <w:lang w:val="ru-RU"/>
              </w:rPr>
              <w:t>)</w:t>
            </w:r>
            <w:r w:rsidRPr="00DC6AFD">
              <w:rPr>
                <w:sz w:val="20"/>
                <w:lang w:val="ru-RU"/>
              </w:rPr>
              <w:t xml:space="preserve"> ООО «УК Индустриальный</w:t>
            </w:r>
            <w:r w:rsidRPr="00DC6AFD">
              <w:rPr>
                <w:spacing w:val="-48"/>
                <w:sz w:val="20"/>
                <w:lang w:val="ru-RU"/>
              </w:rPr>
              <w:t xml:space="preserve"> </w:t>
            </w:r>
            <w:r w:rsidRPr="00DC6AFD">
              <w:rPr>
                <w:sz w:val="20"/>
                <w:lang w:val="ru-RU"/>
              </w:rPr>
              <w:t>парк</w:t>
            </w:r>
            <w:r w:rsidRPr="00DC6AFD">
              <w:rPr>
                <w:spacing w:val="-1"/>
                <w:sz w:val="20"/>
                <w:lang w:val="ru-RU"/>
              </w:rPr>
              <w:t xml:space="preserve"> </w:t>
            </w:r>
            <w:r w:rsidRPr="00DC6AFD">
              <w:rPr>
                <w:sz w:val="20"/>
                <w:lang w:val="ru-RU"/>
              </w:rPr>
              <w:t>«Родники»</w:t>
            </w:r>
          </w:p>
          <w:p w:rsidR="00031E01" w:rsidRPr="00A04D04" w:rsidRDefault="00A04D04" w:rsidP="00A04D04">
            <w:pPr>
              <w:pStyle w:val="TableParagraph"/>
              <w:spacing w:before="0" w:line="230" w:lineRule="exact"/>
              <w:ind w:left="111" w:right="103"/>
              <w:rPr>
                <w:sz w:val="20"/>
                <w:lang w:val="ru-RU"/>
              </w:rPr>
            </w:pPr>
            <w:r w:rsidRPr="00DC6AFD">
              <w:rPr>
                <w:rFonts w:cs="Times New Roman"/>
                <w:sz w:val="20"/>
                <w:lang w:val="ru-RU"/>
              </w:rPr>
              <w:t>Производственная котельная</w:t>
            </w:r>
            <w:r w:rsidRPr="00DC6AFD">
              <w:rPr>
                <w:rFonts w:cs="Times New Roman"/>
                <w:spacing w:val="1"/>
                <w:sz w:val="20"/>
                <w:lang w:val="ru-RU"/>
              </w:rPr>
              <w:t xml:space="preserve"> </w:t>
            </w:r>
            <w:r w:rsidR="00031E01" w:rsidRPr="00DC6AFD">
              <w:rPr>
                <w:sz w:val="20"/>
                <w:lang w:val="ru-RU"/>
              </w:rPr>
              <w:t>ООО</w:t>
            </w:r>
            <w:r w:rsidR="00031E01" w:rsidRPr="00DC6AFD">
              <w:rPr>
                <w:spacing w:val="-4"/>
                <w:sz w:val="20"/>
                <w:lang w:val="ru-RU"/>
              </w:rPr>
              <w:t xml:space="preserve"> </w:t>
            </w:r>
            <w:r w:rsidR="00031E01" w:rsidRPr="00DC6AFD">
              <w:rPr>
                <w:sz w:val="20"/>
                <w:lang w:val="ru-RU"/>
              </w:rPr>
              <w:t>«УК</w:t>
            </w:r>
            <w:r w:rsidR="00031E01" w:rsidRPr="00DC6AFD">
              <w:rPr>
                <w:spacing w:val="-4"/>
                <w:sz w:val="20"/>
                <w:lang w:val="ru-RU"/>
              </w:rPr>
              <w:t xml:space="preserve"> </w:t>
            </w:r>
            <w:r w:rsidR="00031E01" w:rsidRPr="00DC6AFD">
              <w:rPr>
                <w:sz w:val="20"/>
                <w:lang w:val="ru-RU"/>
              </w:rPr>
              <w:t>Индустриальный</w:t>
            </w:r>
            <w:r w:rsidR="00031E01" w:rsidRPr="00DC6AFD">
              <w:rPr>
                <w:spacing w:val="-4"/>
                <w:sz w:val="20"/>
                <w:lang w:val="ru-RU"/>
              </w:rPr>
              <w:t xml:space="preserve"> </w:t>
            </w:r>
            <w:r w:rsidR="00031E01" w:rsidRPr="00DC6AFD">
              <w:rPr>
                <w:sz w:val="20"/>
                <w:lang w:val="ru-RU"/>
              </w:rPr>
              <w:t>парк</w:t>
            </w:r>
            <w:r w:rsidRPr="00DC6AFD">
              <w:rPr>
                <w:sz w:val="20"/>
                <w:lang w:val="ru-RU"/>
              </w:rPr>
              <w:t xml:space="preserve"> </w:t>
            </w:r>
            <w:r w:rsidR="00031E01" w:rsidRPr="00DC6AFD">
              <w:rPr>
                <w:sz w:val="20"/>
                <w:lang w:val="ru-RU"/>
              </w:rPr>
              <w:t>«Родники»</w:t>
            </w:r>
            <w:r w:rsidRPr="00DC6AFD">
              <w:rPr>
                <w:sz w:val="20"/>
                <w:lang w:val="ru-RU"/>
              </w:rPr>
              <w:t>, БМК на мкр Машиностроитель, БМК  мкр. 60 лет Октября, БМК на мкр</w:t>
            </w:r>
            <w:proofErr w:type="gramStart"/>
            <w:r w:rsidRPr="00DC6AFD">
              <w:rPr>
                <w:sz w:val="20"/>
                <w:lang w:val="ru-RU"/>
              </w:rPr>
              <w:t>.Ю</w:t>
            </w:r>
            <w:proofErr w:type="gramEnd"/>
            <w:r w:rsidRPr="00DC6AFD">
              <w:rPr>
                <w:sz w:val="20"/>
                <w:lang w:val="ru-RU"/>
              </w:rPr>
              <w:t>жный, БМК ул. 8 Марта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F32A62">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F32A62">
              <w:rPr>
                <w:rFonts w:cs="Times New Roman"/>
                <w:sz w:val="20"/>
                <w:szCs w:val="20"/>
                <w:lang w:val="ru-RU"/>
              </w:rPr>
              <w:t>«Теплоснаб-Родники»</w:t>
            </w:r>
            <w:r>
              <w:rPr>
                <w:rFonts w:cs="Times New Roman"/>
                <w:sz w:val="20"/>
                <w:szCs w:val="20"/>
                <w:lang w:val="ru-RU"/>
              </w:rPr>
              <w:t xml:space="preserve"> </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Pr="00DC6AFD" w:rsidRDefault="00131491" w:rsidP="00131491">
      <w:pPr>
        <w:spacing w:after="0" w:line="240" w:lineRule="auto"/>
        <w:jc w:val="center"/>
        <w:rPr>
          <w:rFonts w:ascii="Times New Roman" w:hAnsi="Times New Roman"/>
          <w:sz w:val="24"/>
          <w:szCs w:val="24"/>
        </w:rPr>
      </w:pPr>
      <w:r w:rsidRPr="00DC6AFD">
        <w:rPr>
          <w:rFonts w:ascii="Times New Roman" w:hAnsi="Times New Roman"/>
          <w:b/>
          <w:sz w:val="24"/>
          <w:szCs w:val="24"/>
        </w:rPr>
        <w:t>Таблица 14.</w:t>
      </w:r>
      <w:r w:rsidR="006916EA" w:rsidRPr="00DC6AFD">
        <w:rPr>
          <w:rFonts w:ascii="Times New Roman" w:hAnsi="Times New Roman"/>
          <w:b/>
          <w:sz w:val="24"/>
          <w:szCs w:val="24"/>
        </w:rPr>
        <w:t>2</w:t>
      </w:r>
      <w:r w:rsidRPr="00DC6AFD">
        <w:rPr>
          <w:rFonts w:ascii="Times New Roman" w:eastAsia="Times New Roman" w:hAnsi="Times New Roman"/>
          <w:b/>
          <w:sz w:val="24"/>
          <w:szCs w:val="24"/>
        </w:rPr>
        <w:t>.</w:t>
      </w:r>
      <w:r w:rsidRPr="00DC6AFD">
        <w:rPr>
          <w:rFonts w:ascii="Times New Roman" w:eastAsia="Times New Roman" w:hAnsi="Times New Roman"/>
          <w:sz w:val="24"/>
          <w:szCs w:val="24"/>
        </w:rPr>
        <w:t xml:space="preserve"> </w:t>
      </w:r>
      <w:r w:rsidRPr="00DC6AFD">
        <w:rPr>
          <w:rFonts w:ascii="Times New Roman" w:hAnsi="Times New Roman"/>
          <w:sz w:val="24"/>
          <w:szCs w:val="24"/>
        </w:rPr>
        <w:t>Тарифы на тепловую энергию (мощность), поставляемую потребителям  ООО "</w:t>
      </w:r>
      <w:r w:rsidR="00A04D04" w:rsidRPr="00DC6AFD">
        <w:rPr>
          <w:rFonts w:ascii="Times New Roman" w:hAnsi="Times New Roman"/>
          <w:sz w:val="24"/>
          <w:szCs w:val="24"/>
        </w:rPr>
        <w:t>У</w:t>
      </w:r>
      <w:r w:rsidRPr="00DC6AFD">
        <w:rPr>
          <w:rFonts w:ascii="Times New Roman" w:hAnsi="Times New Roman"/>
          <w:sz w:val="24"/>
          <w:szCs w:val="24"/>
        </w:rPr>
        <w:t>К ИП Родники"</w:t>
      </w:r>
    </w:p>
    <w:tbl>
      <w:tblPr>
        <w:tblStyle w:val="af"/>
        <w:tblW w:w="14168" w:type="dxa"/>
        <w:jc w:val="center"/>
        <w:tblInd w:w="-2342" w:type="dxa"/>
        <w:tblLayout w:type="fixed"/>
        <w:tblLook w:val="04A0"/>
      </w:tblPr>
      <w:tblGrid>
        <w:gridCol w:w="611"/>
        <w:gridCol w:w="1967"/>
        <w:gridCol w:w="1710"/>
        <w:gridCol w:w="717"/>
        <w:gridCol w:w="1292"/>
        <w:gridCol w:w="1341"/>
        <w:gridCol w:w="914"/>
        <w:gridCol w:w="907"/>
        <w:gridCol w:w="899"/>
        <w:gridCol w:w="888"/>
        <w:gridCol w:w="1165"/>
        <w:gridCol w:w="1757"/>
      </w:tblGrid>
      <w:tr w:rsidR="00426601" w:rsidRPr="00DC6AFD" w:rsidTr="00A04D04">
        <w:trPr>
          <w:trHeight w:val="351"/>
          <w:jc w:val="center"/>
        </w:trPr>
        <w:tc>
          <w:tcPr>
            <w:tcW w:w="611" w:type="dxa"/>
            <w:vMerge w:val="restart"/>
            <w:vAlign w:val="center"/>
          </w:tcPr>
          <w:p w:rsidR="00426601" w:rsidRPr="00DC6AFD" w:rsidRDefault="00426601" w:rsidP="00426601">
            <w:pPr>
              <w:spacing w:after="0" w:line="240" w:lineRule="auto"/>
              <w:jc w:val="center"/>
            </w:pPr>
            <w:r w:rsidRPr="00DC6AFD">
              <w:t>№</w:t>
            </w:r>
          </w:p>
          <w:p w:rsidR="00426601" w:rsidRPr="00DC6AFD" w:rsidRDefault="00426601" w:rsidP="00426601">
            <w:pPr>
              <w:spacing w:after="0" w:line="240" w:lineRule="auto"/>
              <w:jc w:val="center"/>
            </w:pPr>
            <w:r w:rsidRPr="00DC6AFD">
              <w:t>п/п</w:t>
            </w:r>
          </w:p>
        </w:tc>
        <w:tc>
          <w:tcPr>
            <w:tcW w:w="1967" w:type="dxa"/>
            <w:vMerge w:val="restart"/>
            <w:vAlign w:val="center"/>
          </w:tcPr>
          <w:p w:rsidR="00426601" w:rsidRPr="00DC6AFD" w:rsidRDefault="00426601" w:rsidP="00426601">
            <w:pPr>
              <w:spacing w:after="0" w:line="240" w:lineRule="auto"/>
              <w:jc w:val="center"/>
            </w:pPr>
            <w:r w:rsidRPr="00DC6AFD">
              <w:t>Наименование</w:t>
            </w:r>
          </w:p>
          <w:p w:rsidR="00426601" w:rsidRPr="00DC6AFD" w:rsidRDefault="00426601" w:rsidP="00426601">
            <w:pPr>
              <w:spacing w:after="0" w:line="240" w:lineRule="auto"/>
              <w:jc w:val="center"/>
            </w:pPr>
            <w:r w:rsidRPr="00DC6AFD">
              <w:t>регулируемой</w:t>
            </w:r>
          </w:p>
          <w:p w:rsidR="00426601" w:rsidRPr="00DC6AFD" w:rsidRDefault="00426601" w:rsidP="00426601">
            <w:pPr>
              <w:spacing w:after="0" w:line="240" w:lineRule="auto"/>
              <w:jc w:val="center"/>
            </w:pPr>
            <w:r w:rsidRPr="00DC6AFD">
              <w:t>организации</w:t>
            </w:r>
          </w:p>
        </w:tc>
        <w:tc>
          <w:tcPr>
            <w:tcW w:w="1710" w:type="dxa"/>
            <w:vMerge w:val="restart"/>
            <w:vAlign w:val="center"/>
          </w:tcPr>
          <w:p w:rsidR="00426601" w:rsidRPr="00DC6AFD" w:rsidRDefault="00426601" w:rsidP="00426601">
            <w:pPr>
              <w:spacing w:after="0" w:line="240" w:lineRule="auto"/>
              <w:jc w:val="center"/>
            </w:pPr>
            <w:r w:rsidRPr="00DC6AFD">
              <w:t>Вид тарифа</w:t>
            </w:r>
          </w:p>
        </w:tc>
        <w:tc>
          <w:tcPr>
            <w:tcW w:w="717" w:type="dxa"/>
            <w:vMerge w:val="restart"/>
            <w:vAlign w:val="center"/>
          </w:tcPr>
          <w:p w:rsidR="00426601" w:rsidRPr="00DC6AFD" w:rsidRDefault="00426601" w:rsidP="00426601">
            <w:pPr>
              <w:spacing w:after="0" w:line="240" w:lineRule="auto"/>
              <w:jc w:val="center"/>
            </w:pPr>
            <w:r w:rsidRPr="00DC6AFD">
              <w:t>Год</w:t>
            </w:r>
          </w:p>
        </w:tc>
        <w:tc>
          <w:tcPr>
            <w:tcW w:w="2633" w:type="dxa"/>
            <w:gridSpan w:val="2"/>
            <w:vAlign w:val="center"/>
          </w:tcPr>
          <w:p w:rsidR="00426601" w:rsidRPr="00DC6AFD" w:rsidRDefault="00426601" w:rsidP="00426601">
            <w:pPr>
              <w:spacing w:after="0" w:line="240" w:lineRule="auto"/>
              <w:jc w:val="center"/>
            </w:pPr>
            <w:r w:rsidRPr="00DC6AFD">
              <w:t>Вода</w:t>
            </w:r>
          </w:p>
        </w:tc>
        <w:tc>
          <w:tcPr>
            <w:tcW w:w="3608" w:type="dxa"/>
            <w:gridSpan w:val="4"/>
            <w:vAlign w:val="center"/>
          </w:tcPr>
          <w:p w:rsidR="00426601" w:rsidRPr="00DC6AFD" w:rsidRDefault="00426601" w:rsidP="00426601">
            <w:pPr>
              <w:spacing w:after="0" w:line="240" w:lineRule="auto"/>
              <w:jc w:val="center"/>
            </w:pPr>
            <w:r w:rsidRPr="00DC6AFD">
              <w:t>Отборный пар давлением</w:t>
            </w:r>
          </w:p>
        </w:tc>
        <w:tc>
          <w:tcPr>
            <w:tcW w:w="1165" w:type="dxa"/>
            <w:vMerge w:val="restart"/>
            <w:vAlign w:val="center"/>
          </w:tcPr>
          <w:p w:rsidR="00426601" w:rsidRPr="00DC6AFD" w:rsidRDefault="00426601" w:rsidP="00426601">
            <w:pPr>
              <w:spacing w:after="0" w:line="240" w:lineRule="auto"/>
              <w:jc w:val="center"/>
            </w:pPr>
            <w:r w:rsidRPr="00DC6AFD">
              <w:t>Острый и редурируемый пар</w:t>
            </w:r>
          </w:p>
        </w:tc>
        <w:tc>
          <w:tcPr>
            <w:tcW w:w="1757" w:type="dxa"/>
            <w:vMerge w:val="restart"/>
            <w:vAlign w:val="center"/>
          </w:tcPr>
          <w:p w:rsidR="00426601" w:rsidRPr="00DC6AFD" w:rsidRDefault="00426601" w:rsidP="00426601">
            <w:pPr>
              <w:spacing w:after="0" w:line="240" w:lineRule="auto"/>
              <w:jc w:val="center"/>
            </w:pPr>
            <w:r w:rsidRPr="00DC6AFD">
              <w:t xml:space="preserve">Постановление </w:t>
            </w:r>
          </w:p>
          <w:p w:rsidR="00426601" w:rsidRPr="00DC6AFD" w:rsidRDefault="00426601" w:rsidP="00426601">
            <w:pPr>
              <w:spacing w:after="0" w:line="240" w:lineRule="auto"/>
              <w:jc w:val="center"/>
            </w:pPr>
            <w:r w:rsidRPr="00DC6AFD">
              <w:t>№54-т/6 от 25.11.2022 г.</w:t>
            </w:r>
          </w:p>
        </w:tc>
      </w:tr>
      <w:tr w:rsidR="00426601" w:rsidRPr="00DC6AFD" w:rsidTr="00A04D04">
        <w:trPr>
          <w:trHeight w:val="1433"/>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vMerge/>
          </w:tcPr>
          <w:p w:rsidR="00426601" w:rsidRPr="00DC6AFD" w:rsidRDefault="00426601" w:rsidP="00426601">
            <w:pPr>
              <w:spacing w:after="0" w:line="240" w:lineRule="auto"/>
              <w:jc w:val="center"/>
            </w:pPr>
          </w:p>
        </w:tc>
        <w:tc>
          <w:tcPr>
            <w:tcW w:w="1292" w:type="dxa"/>
          </w:tcPr>
          <w:p w:rsidR="00426601" w:rsidRPr="00DC6AFD" w:rsidRDefault="00426601" w:rsidP="00426601">
            <w:pPr>
              <w:spacing w:after="0" w:line="240" w:lineRule="auto"/>
              <w:jc w:val="center"/>
            </w:pPr>
            <w:r w:rsidRPr="00DC6AFD">
              <w:t>1 полугодие</w:t>
            </w:r>
          </w:p>
        </w:tc>
        <w:tc>
          <w:tcPr>
            <w:tcW w:w="1341" w:type="dxa"/>
          </w:tcPr>
          <w:p w:rsidR="00426601" w:rsidRPr="00DC6AFD" w:rsidRDefault="00426601" w:rsidP="00426601">
            <w:pPr>
              <w:spacing w:after="0" w:line="240" w:lineRule="auto"/>
              <w:jc w:val="center"/>
            </w:pPr>
            <w:r w:rsidRPr="00DC6AFD">
              <w:t>2 полугодие</w:t>
            </w:r>
          </w:p>
        </w:tc>
        <w:tc>
          <w:tcPr>
            <w:tcW w:w="914"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1,2</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2,5</w:t>
            </w:r>
          </w:p>
          <w:p w:rsidR="00426601" w:rsidRPr="00DC6AFD" w:rsidRDefault="00426601" w:rsidP="00426601">
            <w:pPr>
              <w:spacing w:after="0" w:line="240" w:lineRule="auto"/>
              <w:jc w:val="center"/>
            </w:pPr>
            <w:r w:rsidRPr="00DC6AFD">
              <w:t>кг/см2</w:t>
            </w:r>
          </w:p>
        </w:tc>
        <w:tc>
          <w:tcPr>
            <w:tcW w:w="907"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2,5</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7,0</w:t>
            </w:r>
          </w:p>
          <w:p w:rsidR="00426601" w:rsidRPr="00DC6AFD" w:rsidRDefault="00426601" w:rsidP="00426601">
            <w:pPr>
              <w:spacing w:after="0" w:line="240" w:lineRule="auto"/>
              <w:jc w:val="center"/>
            </w:pPr>
            <w:r w:rsidRPr="00DC6AFD">
              <w:t>кг/см2</w:t>
            </w:r>
          </w:p>
        </w:tc>
        <w:tc>
          <w:tcPr>
            <w:tcW w:w="899" w:type="dxa"/>
          </w:tcPr>
          <w:p w:rsidR="00426601" w:rsidRPr="00DC6AFD" w:rsidRDefault="00426601" w:rsidP="00426601">
            <w:pPr>
              <w:spacing w:after="0" w:line="240" w:lineRule="auto"/>
              <w:jc w:val="center"/>
            </w:pPr>
            <w:r w:rsidRPr="00DC6AFD">
              <w:t>от</w:t>
            </w:r>
          </w:p>
          <w:p w:rsidR="00426601" w:rsidRPr="00DC6AFD" w:rsidRDefault="00426601" w:rsidP="00426601">
            <w:pPr>
              <w:spacing w:after="0" w:line="240" w:lineRule="auto"/>
              <w:jc w:val="center"/>
            </w:pPr>
            <w:r w:rsidRPr="00DC6AFD">
              <w:t>7,0</w:t>
            </w:r>
          </w:p>
          <w:p w:rsidR="00426601" w:rsidRPr="00DC6AFD" w:rsidRDefault="00426601" w:rsidP="00426601">
            <w:pPr>
              <w:spacing w:after="0" w:line="240" w:lineRule="auto"/>
              <w:jc w:val="center"/>
            </w:pPr>
            <w:r w:rsidRPr="00DC6AFD">
              <w:t>до</w:t>
            </w:r>
          </w:p>
          <w:p w:rsidR="00426601" w:rsidRPr="00DC6AFD" w:rsidRDefault="00426601" w:rsidP="00426601">
            <w:pPr>
              <w:spacing w:after="0" w:line="240" w:lineRule="auto"/>
              <w:jc w:val="center"/>
            </w:pPr>
            <w:r w:rsidRPr="00DC6AFD">
              <w:t>13,0</w:t>
            </w:r>
          </w:p>
          <w:p w:rsidR="00426601" w:rsidRPr="00DC6AFD" w:rsidRDefault="00426601" w:rsidP="00426601">
            <w:pPr>
              <w:spacing w:after="0" w:line="240" w:lineRule="auto"/>
              <w:jc w:val="center"/>
            </w:pPr>
            <w:r w:rsidRPr="00DC6AFD">
              <w:t>кг/см2</w:t>
            </w:r>
          </w:p>
        </w:tc>
        <w:tc>
          <w:tcPr>
            <w:tcW w:w="888" w:type="dxa"/>
          </w:tcPr>
          <w:p w:rsidR="00426601" w:rsidRPr="00DC6AFD" w:rsidRDefault="00426601" w:rsidP="00426601">
            <w:pPr>
              <w:spacing w:after="0" w:line="240" w:lineRule="auto"/>
              <w:jc w:val="center"/>
            </w:pPr>
            <w:r w:rsidRPr="00DC6AFD">
              <w:t>Свыше</w:t>
            </w:r>
          </w:p>
          <w:p w:rsidR="00426601" w:rsidRPr="00DC6AFD" w:rsidRDefault="00426601" w:rsidP="00426601">
            <w:pPr>
              <w:spacing w:after="0" w:line="240" w:lineRule="auto"/>
              <w:jc w:val="center"/>
            </w:pPr>
            <w:r w:rsidRPr="00DC6AFD">
              <w:t>13,0 кг/см2</w:t>
            </w:r>
          </w:p>
        </w:tc>
        <w:tc>
          <w:tcPr>
            <w:tcW w:w="1165" w:type="dxa"/>
            <w:vMerge/>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426601">
        <w:trPr>
          <w:trHeight w:val="233"/>
          <w:jc w:val="center"/>
        </w:trPr>
        <w:tc>
          <w:tcPr>
            <w:tcW w:w="12411" w:type="dxa"/>
            <w:gridSpan w:val="11"/>
          </w:tcPr>
          <w:p w:rsidR="00426601" w:rsidRPr="00DC6AFD" w:rsidRDefault="00426601" w:rsidP="00426601">
            <w:pPr>
              <w:spacing w:after="0" w:line="240" w:lineRule="auto"/>
              <w:jc w:val="center"/>
            </w:pPr>
            <w:r w:rsidRPr="00DC6AFD">
              <w:t>Для потребителей, в случае отсутствия дифференциации тарифов по схеме подключения</w:t>
            </w:r>
          </w:p>
        </w:tc>
        <w:tc>
          <w:tcPr>
            <w:tcW w:w="1757" w:type="dxa"/>
            <w:vMerge/>
          </w:tcPr>
          <w:p w:rsidR="00426601" w:rsidRPr="00DC6AFD" w:rsidRDefault="00426601" w:rsidP="00426601">
            <w:pPr>
              <w:spacing w:after="0" w:line="240" w:lineRule="auto"/>
              <w:jc w:val="center"/>
            </w:pPr>
          </w:p>
        </w:tc>
      </w:tr>
      <w:tr w:rsidR="00426601" w:rsidRPr="00DC6AFD" w:rsidTr="00A04D04">
        <w:trPr>
          <w:trHeight w:val="233"/>
          <w:jc w:val="center"/>
        </w:trPr>
        <w:tc>
          <w:tcPr>
            <w:tcW w:w="611" w:type="dxa"/>
            <w:vMerge w:val="restart"/>
            <w:tcBorders>
              <w:top w:val="single" w:sz="4" w:space="0" w:color="auto"/>
            </w:tcBorders>
          </w:tcPr>
          <w:p w:rsidR="00426601" w:rsidRPr="00DC6AFD" w:rsidRDefault="00426601" w:rsidP="00426601">
            <w:pPr>
              <w:spacing w:after="0" w:line="240" w:lineRule="auto"/>
              <w:jc w:val="center"/>
            </w:pPr>
            <w:r w:rsidRPr="00DC6AFD">
              <w:t>1</w:t>
            </w:r>
          </w:p>
        </w:tc>
        <w:tc>
          <w:tcPr>
            <w:tcW w:w="1967" w:type="dxa"/>
            <w:vMerge w:val="restart"/>
            <w:tcBorders>
              <w:top w:val="single" w:sz="4" w:space="0" w:color="auto"/>
            </w:tcBorders>
          </w:tcPr>
          <w:p w:rsidR="00426601" w:rsidRPr="00DC6AFD" w:rsidRDefault="00426601" w:rsidP="00A04D04">
            <w:pPr>
              <w:spacing w:after="0" w:line="240" w:lineRule="auto"/>
              <w:jc w:val="center"/>
            </w:pPr>
            <w:r w:rsidRPr="00DC6AFD">
              <w:t>ООО "</w:t>
            </w:r>
            <w:r w:rsidR="00A04D04" w:rsidRPr="00DC6AFD">
              <w:t>У</w:t>
            </w:r>
            <w:r w:rsidRPr="00DC6AFD">
              <w:t>К ИП Родники"</w:t>
            </w:r>
          </w:p>
        </w:tc>
        <w:tc>
          <w:tcPr>
            <w:tcW w:w="1710" w:type="dxa"/>
            <w:vMerge w:val="restart"/>
            <w:tcBorders>
              <w:top w:val="single" w:sz="4" w:space="0" w:color="auto"/>
            </w:tcBorders>
          </w:tcPr>
          <w:p w:rsidR="00426601" w:rsidRPr="00DC6AFD" w:rsidRDefault="00426601" w:rsidP="00426601">
            <w:pPr>
              <w:spacing w:after="0" w:line="240" w:lineRule="auto"/>
              <w:jc w:val="center"/>
            </w:pPr>
            <w:r w:rsidRPr="00DC6AFD">
              <w:t>Одноставочный,руб./Гкал, без НДС</w:t>
            </w:r>
          </w:p>
        </w:tc>
        <w:tc>
          <w:tcPr>
            <w:tcW w:w="717" w:type="dxa"/>
          </w:tcPr>
          <w:p w:rsidR="00426601" w:rsidRPr="00DC6AFD" w:rsidRDefault="00426601" w:rsidP="00426601">
            <w:pPr>
              <w:spacing w:after="0" w:line="240" w:lineRule="auto"/>
              <w:jc w:val="center"/>
            </w:pPr>
            <w:r w:rsidRPr="00DC6AFD">
              <w:t>2022</w:t>
            </w:r>
          </w:p>
        </w:tc>
        <w:tc>
          <w:tcPr>
            <w:tcW w:w="1292" w:type="dxa"/>
          </w:tcPr>
          <w:p w:rsidR="00426601" w:rsidRPr="00DC6AFD" w:rsidRDefault="00426601" w:rsidP="00426601">
            <w:pPr>
              <w:spacing w:after="0" w:line="240" w:lineRule="auto"/>
              <w:jc w:val="center"/>
            </w:pPr>
            <w:r w:rsidRPr="00DC6AFD">
              <w:t>2501,09</w:t>
            </w:r>
          </w:p>
        </w:tc>
        <w:tc>
          <w:tcPr>
            <w:tcW w:w="1341" w:type="dxa"/>
          </w:tcPr>
          <w:p w:rsidR="00426601" w:rsidRPr="00DC6AFD" w:rsidRDefault="00426601" w:rsidP="00426601">
            <w:pPr>
              <w:spacing w:after="0" w:line="240" w:lineRule="auto"/>
              <w:jc w:val="center"/>
            </w:pPr>
            <w:r w:rsidRPr="00DC6AFD">
              <w:t>2683,79</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263"/>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2023</w:t>
            </w:r>
          </w:p>
        </w:tc>
        <w:tc>
          <w:tcPr>
            <w:tcW w:w="1292" w:type="dxa"/>
          </w:tcPr>
          <w:p w:rsidR="00426601" w:rsidRPr="00DC6AFD" w:rsidRDefault="00426601" w:rsidP="00426601">
            <w:pPr>
              <w:spacing w:after="0" w:line="240" w:lineRule="auto"/>
              <w:jc w:val="center"/>
            </w:pPr>
            <w:r w:rsidRPr="00DC6AFD">
              <w:t>2510,61</w:t>
            </w:r>
          </w:p>
        </w:tc>
        <w:tc>
          <w:tcPr>
            <w:tcW w:w="1341" w:type="dxa"/>
          </w:tcPr>
          <w:p w:rsidR="00426601" w:rsidRPr="00DC6AFD" w:rsidRDefault="00426601" w:rsidP="00426601">
            <w:pPr>
              <w:spacing w:after="0" w:line="240" w:lineRule="auto"/>
              <w:jc w:val="center"/>
            </w:pPr>
            <w:r w:rsidRPr="00DC6AFD">
              <w:t>2510,61</w:t>
            </w:r>
          </w:p>
        </w:tc>
        <w:tc>
          <w:tcPr>
            <w:tcW w:w="914" w:type="dxa"/>
          </w:tcPr>
          <w:p w:rsidR="00426601" w:rsidRPr="00DC6AFD" w:rsidRDefault="00426601" w:rsidP="00426601">
            <w:pPr>
              <w:spacing w:after="0" w:line="240" w:lineRule="auto"/>
              <w:jc w:val="center"/>
            </w:pPr>
            <w:r w:rsidRPr="00DC6AFD">
              <w:t>-</w:t>
            </w:r>
          </w:p>
        </w:tc>
        <w:tc>
          <w:tcPr>
            <w:tcW w:w="907" w:type="dxa"/>
            <w:tcBorders>
              <w:bottom w:val="single" w:sz="4" w:space="0" w:color="auto"/>
            </w:tcBorders>
          </w:tcPr>
          <w:p w:rsidR="00426601" w:rsidRPr="00DC6AFD" w:rsidRDefault="00426601" w:rsidP="00426601">
            <w:pPr>
              <w:spacing w:after="0" w:line="240" w:lineRule="auto"/>
              <w:jc w:val="center"/>
            </w:pPr>
            <w:r w:rsidRPr="00DC6AFD">
              <w:t>-</w:t>
            </w:r>
          </w:p>
        </w:tc>
        <w:tc>
          <w:tcPr>
            <w:tcW w:w="899" w:type="dxa"/>
            <w:tcBorders>
              <w:bottom w:val="single" w:sz="4" w:space="0" w:color="auto"/>
            </w:tcBorders>
          </w:tcPr>
          <w:p w:rsidR="00426601" w:rsidRPr="00DC6AFD" w:rsidRDefault="00426601" w:rsidP="00426601">
            <w:pPr>
              <w:spacing w:after="0" w:line="240" w:lineRule="auto"/>
              <w:jc w:val="center"/>
            </w:pPr>
            <w:r w:rsidRPr="00DC6AFD">
              <w:t>-</w:t>
            </w:r>
          </w:p>
        </w:tc>
        <w:tc>
          <w:tcPr>
            <w:tcW w:w="888" w:type="dxa"/>
            <w:tcBorders>
              <w:bottom w:val="single" w:sz="4" w:space="0" w:color="auto"/>
            </w:tcBorders>
          </w:tcPr>
          <w:p w:rsidR="00426601" w:rsidRPr="00DC6AFD" w:rsidRDefault="00426601" w:rsidP="00426601">
            <w:pPr>
              <w:spacing w:after="0" w:line="240" w:lineRule="auto"/>
              <w:jc w:val="center"/>
            </w:pPr>
            <w:r w:rsidRPr="00DC6AFD">
              <w:t>-</w:t>
            </w:r>
          </w:p>
        </w:tc>
        <w:tc>
          <w:tcPr>
            <w:tcW w:w="1165" w:type="dxa"/>
            <w:tcBorders>
              <w:bottom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2024</w:t>
            </w:r>
          </w:p>
        </w:tc>
        <w:tc>
          <w:tcPr>
            <w:tcW w:w="1292" w:type="dxa"/>
          </w:tcPr>
          <w:p w:rsidR="00426601" w:rsidRPr="00DC6AFD" w:rsidRDefault="00426601" w:rsidP="00426601">
            <w:pPr>
              <w:spacing w:after="0" w:line="240" w:lineRule="auto"/>
              <w:jc w:val="center"/>
            </w:pPr>
            <w:r w:rsidRPr="00DC6AFD">
              <w:t>2510,61</w:t>
            </w:r>
          </w:p>
        </w:tc>
        <w:tc>
          <w:tcPr>
            <w:tcW w:w="1341" w:type="dxa"/>
          </w:tcPr>
          <w:p w:rsidR="00426601" w:rsidRPr="00DC6AFD" w:rsidRDefault="00426601" w:rsidP="00426601">
            <w:pPr>
              <w:spacing w:after="0" w:line="240" w:lineRule="auto"/>
              <w:jc w:val="center"/>
            </w:pPr>
            <w:r w:rsidRPr="00DC6AFD">
              <w:t>3290,91</w:t>
            </w:r>
          </w:p>
        </w:tc>
        <w:tc>
          <w:tcPr>
            <w:tcW w:w="914" w:type="dxa"/>
          </w:tcPr>
          <w:p w:rsidR="00426601" w:rsidRPr="00DC6AFD" w:rsidRDefault="00426601" w:rsidP="00426601">
            <w:pPr>
              <w:spacing w:after="0" w:line="240" w:lineRule="auto"/>
              <w:jc w:val="center"/>
            </w:pPr>
            <w:r w:rsidRPr="00DC6AFD">
              <w:t>-</w:t>
            </w:r>
          </w:p>
        </w:tc>
        <w:tc>
          <w:tcPr>
            <w:tcW w:w="907" w:type="dxa"/>
            <w:tcBorders>
              <w:top w:val="single" w:sz="4" w:space="0" w:color="auto"/>
            </w:tcBorders>
          </w:tcPr>
          <w:p w:rsidR="00426601" w:rsidRPr="00DC6AFD" w:rsidRDefault="00426601" w:rsidP="00426601">
            <w:pPr>
              <w:spacing w:after="0" w:line="240" w:lineRule="auto"/>
              <w:jc w:val="center"/>
            </w:pPr>
            <w:r w:rsidRPr="00DC6AFD">
              <w:t>-</w:t>
            </w:r>
          </w:p>
        </w:tc>
        <w:tc>
          <w:tcPr>
            <w:tcW w:w="899" w:type="dxa"/>
            <w:tcBorders>
              <w:top w:val="single" w:sz="4" w:space="0" w:color="auto"/>
            </w:tcBorders>
          </w:tcPr>
          <w:p w:rsidR="00426601" w:rsidRPr="00DC6AFD" w:rsidRDefault="00426601" w:rsidP="00426601">
            <w:pPr>
              <w:spacing w:after="0" w:line="240" w:lineRule="auto"/>
              <w:jc w:val="center"/>
            </w:pPr>
            <w:r w:rsidRPr="00DC6AFD">
              <w:t>-</w:t>
            </w:r>
          </w:p>
        </w:tc>
        <w:tc>
          <w:tcPr>
            <w:tcW w:w="888" w:type="dxa"/>
            <w:tcBorders>
              <w:top w:val="single" w:sz="4" w:space="0" w:color="auto"/>
            </w:tcBorders>
          </w:tcPr>
          <w:p w:rsidR="00426601" w:rsidRPr="00DC6AFD" w:rsidRDefault="00426601" w:rsidP="00426601">
            <w:pPr>
              <w:spacing w:after="0" w:line="240" w:lineRule="auto"/>
              <w:jc w:val="center"/>
            </w:pPr>
            <w:r w:rsidRPr="00DC6AFD">
              <w:t>-</w:t>
            </w:r>
          </w:p>
        </w:tc>
        <w:tc>
          <w:tcPr>
            <w:tcW w:w="1165" w:type="dxa"/>
            <w:tcBorders>
              <w:top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2025</w:t>
            </w:r>
          </w:p>
        </w:tc>
        <w:tc>
          <w:tcPr>
            <w:tcW w:w="1292" w:type="dxa"/>
          </w:tcPr>
          <w:p w:rsidR="00426601" w:rsidRPr="00DC6AFD" w:rsidRDefault="00426601" w:rsidP="00426601">
            <w:pPr>
              <w:spacing w:after="0" w:line="240" w:lineRule="auto"/>
              <w:jc w:val="center"/>
            </w:pPr>
            <w:r w:rsidRPr="00DC6AFD">
              <w:t>3290,91</w:t>
            </w:r>
          </w:p>
        </w:tc>
        <w:tc>
          <w:tcPr>
            <w:tcW w:w="1341" w:type="dxa"/>
          </w:tcPr>
          <w:p w:rsidR="00426601" w:rsidRPr="00DC6AFD" w:rsidRDefault="00426601" w:rsidP="00426601">
            <w:pPr>
              <w:spacing w:after="0" w:line="240" w:lineRule="auto"/>
              <w:jc w:val="center"/>
            </w:pPr>
            <w:r w:rsidRPr="00DC6AFD">
              <w:t>3365,12</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2026</w:t>
            </w:r>
          </w:p>
        </w:tc>
        <w:tc>
          <w:tcPr>
            <w:tcW w:w="1292" w:type="dxa"/>
          </w:tcPr>
          <w:p w:rsidR="00426601" w:rsidRPr="00DC6AFD" w:rsidRDefault="00426601" w:rsidP="00426601">
            <w:pPr>
              <w:spacing w:after="0" w:line="240" w:lineRule="auto"/>
              <w:jc w:val="center"/>
            </w:pPr>
            <w:r w:rsidRPr="00DC6AFD">
              <w:t>3365,12</w:t>
            </w:r>
          </w:p>
        </w:tc>
        <w:tc>
          <w:tcPr>
            <w:tcW w:w="1341" w:type="dxa"/>
          </w:tcPr>
          <w:p w:rsidR="00426601" w:rsidRPr="00DC6AFD" w:rsidRDefault="00426601" w:rsidP="00426601">
            <w:pPr>
              <w:spacing w:after="0" w:line="240" w:lineRule="auto"/>
              <w:jc w:val="center"/>
            </w:pPr>
            <w:r w:rsidRPr="00DC6AFD">
              <w:t>3729,82</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Borders>
              <w:bottom w:val="single" w:sz="4" w:space="0" w:color="auto"/>
            </w:tcBorders>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2027</w:t>
            </w:r>
          </w:p>
        </w:tc>
        <w:tc>
          <w:tcPr>
            <w:tcW w:w="1292" w:type="dxa"/>
          </w:tcPr>
          <w:p w:rsidR="00426601" w:rsidRPr="00DC6AFD" w:rsidRDefault="00426601" w:rsidP="00426601">
            <w:pPr>
              <w:spacing w:after="0" w:line="240" w:lineRule="auto"/>
              <w:jc w:val="center"/>
            </w:pPr>
            <w:r w:rsidRPr="00DC6AFD">
              <w:t>3729,82</w:t>
            </w:r>
          </w:p>
        </w:tc>
        <w:tc>
          <w:tcPr>
            <w:tcW w:w="1341" w:type="dxa"/>
          </w:tcPr>
          <w:p w:rsidR="00426601" w:rsidRPr="00DC6AFD" w:rsidRDefault="00426601" w:rsidP="00426601">
            <w:pPr>
              <w:spacing w:after="0" w:line="240" w:lineRule="auto"/>
              <w:jc w:val="center"/>
            </w:pPr>
            <w:r w:rsidRPr="00DC6AFD">
              <w:t>3601,85</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Borders>
              <w:bottom w:val="single" w:sz="4" w:space="0" w:color="auto"/>
            </w:tcBorders>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tcPr>
          <w:p w:rsidR="00426601" w:rsidRPr="00DC6AFD" w:rsidRDefault="00426601" w:rsidP="00426601">
            <w:pPr>
              <w:spacing w:after="0" w:line="240" w:lineRule="auto"/>
              <w:jc w:val="center"/>
            </w:pPr>
            <w:r w:rsidRPr="00DC6AFD">
              <w:t>2028</w:t>
            </w:r>
          </w:p>
        </w:tc>
        <w:tc>
          <w:tcPr>
            <w:tcW w:w="1292" w:type="dxa"/>
          </w:tcPr>
          <w:p w:rsidR="00426601" w:rsidRPr="00DC6AFD" w:rsidRDefault="00426601" w:rsidP="00426601">
            <w:pPr>
              <w:spacing w:after="0" w:line="240" w:lineRule="auto"/>
              <w:jc w:val="center"/>
            </w:pPr>
            <w:r w:rsidRPr="00DC6AFD">
              <w:t>3601,85</w:t>
            </w:r>
          </w:p>
        </w:tc>
        <w:tc>
          <w:tcPr>
            <w:tcW w:w="1341" w:type="dxa"/>
          </w:tcPr>
          <w:p w:rsidR="00426601" w:rsidRPr="00DC6AFD" w:rsidRDefault="00426601" w:rsidP="00426601">
            <w:pPr>
              <w:spacing w:after="0" w:line="240" w:lineRule="auto"/>
              <w:jc w:val="center"/>
            </w:pPr>
            <w:r w:rsidRPr="00DC6AFD">
              <w:t>3934,25</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Borders>
              <w:bottom w:val="single" w:sz="4" w:space="0" w:color="auto"/>
            </w:tcBorders>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426601">
        <w:trPr>
          <w:trHeight w:val="10"/>
          <w:jc w:val="center"/>
        </w:trPr>
        <w:tc>
          <w:tcPr>
            <w:tcW w:w="12411" w:type="dxa"/>
            <w:gridSpan w:val="11"/>
            <w:tcBorders>
              <w:bottom w:val="single" w:sz="4" w:space="0" w:color="auto"/>
            </w:tcBorders>
          </w:tcPr>
          <w:p w:rsidR="00426601" w:rsidRPr="00DC6AFD" w:rsidRDefault="00426601" w:rsidP="00426601">
            <w:pPr>
              <w:spacing w:after="0" w:line="240" w:lineRule="auto"/>
              <w:jc w:val="center"/>
            </w:pPr>
            <w:r w:rsidRPr="00DC6AFD">
              <w:t>Население (тарифы указываются с учетом НДС)*</w:t>
            </w:r>
          </w:p>
        </w:tc>
        <w:tc>
          <w:tcPr>
            <w:tcW w:w="1757" w:type="dxa"/>
            <w:vMerge/>
          </w:tcPr>
          <w:p w:rsidR="00426601" w:rsidRPr="00DC6AFD" w:rsidRDefault="00426601" w:rsidP="00426601">
            <w:pPr>
              <w:spacing w:after="0" w:line="240" w:lineRule="auto"/>
              <w:jc w:val="center"/>
            </w:pPr>
          </w:p>
        </w:tc>
      </w:tr>
      <w:tr w:rsidR="00426601" w:rsidRPr="00DC6AFD" w:rsidTr="00A04D04">
        <w:trPr>
          <w:trHeight w:val="233"/>
          <w:jc w:val="center"/>
        </w:trPr>
        <w:tc>
          <w:tcPr>
            <w:tcW w:w="611" w:type="dxa"/>
            <w:vMerge w:val="restart"/>
            <w:tcBorders>
              <w:top w:val="single" w:sz="4" w:space="0" w:color="auto"/>
            </w:tcBorders>
          </w:tcPr>
          <w:p w:rsidR="00426601" w:rsidRPr="00DC6AFD" w:rsidRDefault="00426601" w:rsidP="00426601">
            <w:pPr>
              <w:spacing w:after="0" w:line="240" w:lineRule="auto"/>
              <w:jc w:val="center"/>
            </w:pPr>
            <w:r w:rsidRPr="00DC6AFD">
              <w:t>2</w:t>
            </w:r>
          </w:p>
        </w:tc>
        <w:tc>
          <w:tcPr>
            <w:tcW w:w="1967" w:type="dxa"/>
            <w:vMerge w:val="restart"/>
            <w:tcBorders>
              <w:top w:val="single" w:sz="4" w:space="0" w:color="auto"/>
            </w:tcBorders>
          </w:tcPr>
          <w:p w:rsidR="00426601" w:rsidRPr="00DC6AFD" w:rsidRDefault="00A04D04" w:rsidP="00426601">
            <w:pPr>
              <w:spacing w:after="0" w:line="240" w:lineRule="auto"/>
              <w:jc w:val="center"/>
            </w:pPr>
            <w:r w:rsidRPr="00DC6AFD">
              <w:t>ООО "УК ИП Родники</w:t>
            </w:r>
          </w:p>
        </w:tc>
        <w:tc>
          <w:tcPr>
            <w:tcW w:w="1710" w:type="dxa"/>
            <w:vMerge w:val="restart"/>
            <w:tcBorders>
              <w:top w:val="single" w:sz="4" w:space="0" w:color="auto"/>
            </w:tcBorders>
          </w:tcPr>
          <w:p w:rsidR="00426601" w:rsidRPr="00DC6AFD" w:rsidRDefault="00426601" w:rsidP="00426601">
            <w:pPr>
              <w:spacing w:after="0" w:line="240" w:lineRule="auto"/>
              <w:jc w:val="center"/>
            </w:pPr>
            <w:r w:rsidRPr="00DC6AFD">
              <w:t>Одноставочный, руб./Гкал, без НДС</w:t>
            </w:r>
          </w:p>
        </w:tc>
        <w:tc>
          <w:tcPr>
            <w:tcW w:w="717" w:type="dxa"/>
            <w:vAlign w:val="center"/>
          </w:tcPr>
          <w:p w:rsidR="00426601" w:rsidRPr="00DC6AFD" w:rsidRDefault="00426601" w:rsidP="00426601">
            <w:pPr>
              <w:spacing w:after="0" w:line="240" w:lineRule="auto"/>
              <w:jc w:val="center"/>
            </w:pPr>
            <w:r w:rsidRPr="00DC6AFD">
              <w:t>2022</w:t>
            </w:r>
          </w:p>
        </w:tc>
        <w:tc>
          <w:tcPr>
            <w:tcW w:w="1292" w:type="dxa"/>
            <w:vAlign w:val="center"/>
          </w:tcPr>
          <w:p w:rsidR="00426601" w:rsidRPr="00DC6AFD" w:rsidRDefault="00426601" w:rsidP="00426601">
            <w:pPr>
              <w:spacing w:after="0" w:line="240" w:lineRule="auto"/>
              <w:jc w:val="center"/>
            </w:pPr>
            <w:r w:rsidRPr="00DC6AFD">
              <w:t>2622,57</w:t>
            </w:r>
          </w:p>
        </w:tc>
        <w:tc>
          <w:tcPr>
            <w:tcW w:w="1341" w:type="dxa"/>
            <w:vAlign w:val="center"/>
          </w:tcPr>
          <w:p w:rsidR="00426601" w:rsidRPr="00DC6AFD" w:rsidRDefault="00426601" w:rsidP="00426601">
            <w:pPr>
              <w:spacing w:after="0" w:line="240" w:lineRule="auto"/>
              <w:jc w:val="center"/>
            </w:pPr>
            <w:r w:rsidRPr="00DC6AFD">
              <w:t>2764,19</w:t>
            </w:r>
          </w:p>
          <w:p w:rsidR="00426601" w:rsidRPr="00DC6AFD" w:rsidRDefault="00426601" w:rsidP="00426601">
            <w:pPr>
              <w:spacing w:after="0" w:line="240" w:lineRule="auto"/>
              <w:jc w:val="center"/>
            </w:pPr>
            <w:r w:rsidRPr="00DC6AFD">
              <w:t>3012,73 – с 1.12.2022 г</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Borders>
              <w:bottom w:val="single" w:sz="4" w:space="0" w:color="auto"/>
            </w:tcBorders>
          </w:tcPr>
          <w:p w:rsidR="00426601" w:rsidRPr="00DC6AFD" w:rsidRDefault="00426601" w:rsidP="00426601">
            <w:pPr>
              <w:spacing w:after="0" w:line="240" w:lineRule="auto"/>
              <w:jc w:val="center"/>
            </w:pPr>
          </w:p>
        </w:tc>
        <w:tc>
          <w:tcPr>
            <w:tcW w:w="1967" w:type="dxa"/>
            <w:vMerge/>
            <w:tcBorders>
              <w:bottom w:val="single" w:sz="4" w:space="0" w:color="auto"/>
            </w:tcBorders>
          </w:tcPr>
          <w:p w:rsidR="00426601" w:rsidRPr="00DC6AFD" w:rsidRDefault="00426601" w:rsidP="00426601">
            <w:pPr>
              <w:spacing w:after="0" w:line="240" w:lineRule="auto"/>
              <w:jc w:val="center"/>
            </w:pPr>
          </w:p>
        </w:tc>
        <w:tc>
          <w:tcPr>
            <w:tcW w:w="1710" w:type="dxa"/>
            <w:vMerge/>
            <w:tcBorders>
              <w:bottom w:val="single" w:sz="4" w:space="0" w:color="auto"/>
            </w:tcBorders>
          </w:tcPr>
          <w:p w:rsidR="00426601" w:rsidRPr="00DC6AFD" w:rsidRDefault="00426601" w:rsidP="00426601">
            <w:pPr>
              <w:spacing w:after="0" w:line="240" w:lineRule="auto"/>
              <w:jc w:val="center"/>
            </w:pP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3012,73</w:t>
            </w:r>
          </w:p>
        </w:tc>
        <w:tc>
          <w:tcPr>
            <w:tcW w:w="1341" w:type="dxa"/>
            <w:vAlign w:val="center"/>
          </w:tcPr>
          <w:p w:rsidR="00426601" w:rsidRPr="00DC6AFD" w:rsidRDefault="00426601" w:rsidP="00426601">
            <w:pPr>
              <w:spacing w:after="0" w:line="240" w:lineRule="auto"/>
              <w:jc w:val="center"/>
            </w:pPr>
            <w:r w:rsidRPr="00DC6AFD">
              <w:t>3012,73</w:t>
            </w:r>
          </w:p>
        </w:tc>
        <w:tc>
          <w:tcPr>
            <w:tcW w:w="914" w:type="dxa"/>
          </w:tcPr>
          <w:p w:rsidR="00426601" w:rsidRPr="00DC6AFD" w:rsidRDefault="00426601" w:rsidP="00426601">
            <w:pPr>
              <w:spacing w:after="0" w:line="240" w:lineRule="auto"/>
              <w:jc w:val="center"/>
            </w:pPr>
            <w:r w:rsidRPr="00DC6AFD">
              <w:t>-</w:t>
            </w:r>
          </w:p>
        </w:tc>
        <w:tc>
          <w:tcPr>
            <w:tcW w:w="907" w:type="dxa"/>
          </w:tcPr>
          <w:p w:rsidR="00426601" w:rsidRPr="00DC6AFD" w:rsidRDefault="00426601" w:rsidP="00426601">
            <w:pPr>
              <w:spacing w:after="0" w:line="240" w:lineRule="auto"/>
              <w:jc w:val="center"/>
            </w:pPr>
            <w:r w:rsidRPr="00DC6AFD">
              <w:t>-</w:t>
            </w:r>
          </w:p>
        </w:tc>
        <w:tc>
          <w:tcPr>
            <w:tcW w:w="899" w:type="dxa"/>
          </w:tcPr>
          <w:p w:rsidR="00426601" w:rsidRPr="00DC6AFD" w:rsidRDefault="00426601" w:rsidP="00426601">
            <w:pPr>
              <w:spacing w:after="0" w:line="240" w:lineRule="auto"/>
              <w:jc w:val="center"/>
            </w:pPr>
            <w:r w:rsidRPr="00DC6AFD">
              <w:t>-</w:t>
            </w:r>
          </w:p>
        </w:tc>
        <w:tc>
          <w:tcPr>
            <w:tcW w:w="888" w:type="dxa"/>
          </w:tcPr>
          <w:p w:rsidR="00426601" w:rsidRPr="00DC6AFD" w:rsidRDefault="00426601" w:rsidP="00426601">
            <w:pPr>
              <w:spacing w:after="0" w:line="240" w:lineRule="auto"/>
              <w:jc w:val="center"/>
            </w:pPr>
            <w:r w:rsidRPr="00DC6AFD">
              <w:t>-</w:t>
            </w:r>
          </w:p>
        </w:tc>
        <w:tc>
          <w:tcPr>
            <w:tcW w:w="1165" w:type="dxa"/>
          </w:tcPr>
          <w:p w:rsidR="00426601" w:rsidRPr="00DC6AFD" w:rsidRDefault="00426601" w:rsidP="00426601">
            <w:pPr>
              <w:spacing w:after="0" w:line="240" w:lineRule="auto"/>
              <w:jc w:val="center"/>
            </w:pPr>
            <w:r w:rsidRPr="00DC6AFD">
              <w:t>-</w:t>
            </w:r>
          </w:p>
        </w:tc>
        <w:tc>
          <w:tcPr>
            <w:tcW w:w="1757" w:type="dxa"/>
            <w:vMerge/>
          </w:tcPr>
          <w:p w:rsidR="00426601" w:rsidRPr="00DC6AFD" w:rsidRDefault="00426601" w:rsidP="00426601">
            <w:pPr>
              <w:spacing w:after="0" w:line="240" w:lineRule="auto"/>
              <w:jc w:val="center"/>
            </w:pPr>
          </w:p>
        </w:tc>
      </w:tr>
      <w:tr w:rsidR="00426601" w:rsidRPr="00DC6AFD" w:rsidTr="00426601">
        <w:trPr>
          <w:trHeight w:val="126"/>
          <w:jc w:val="center"/>
        </w:trPr>
        <w:tc>
          <w:tcPr>
            <w:tcW w:w="12411" w:type="dxa"/>
            <w:gridSpan w:val="11"/>
          </w:tcPr>
          <w:p w:rsidR="00426601" w:rsidRPr="00DC6AFD" w:rsidRDefault="00426601" w:rsidP="00426601">
            <w:pPr>
              <w:spacing w:after="0" w:line="240" w:lineRule="auto"/>
              <w:jc w:val="center"/>
            </w:pPr>
            <w:r w:rsidRPr="00DC6AFD">
              <w:t>Тариф на теплоноситель, поставляемый потребителям</w:t>
            </w: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val="restart"/>
          </w:tcPr>
          <w:p w:rsidR="00426601" w:rsidRPr="00DC6AFD" w:rsidRDefault="00426601" w:rsidP="00426601">
            <w:pPr>
              <w:spacing w:after="0" w:line="240" w:lineRule="auto"/>
              <w:jc w:val="center"/>
            </w:pPr>
            <w:r w:rsidRPr="00DC6AFD">
              <w:t>3</w:t>
            </w:r>
          </w:p>
        </w:tc>
        <w:tc>
          <w:tcPr>
            <w:tcW w:w="1967" w:type="dxa"/>
            <w:vMerge w:val="restart"/>
          </w:tcPr>
          <w:p w:rsidR="00426601" w:rsidRPr="00DC6AFD" w:rsidRDefault="00A04D04" w:rsidP="00A04D04">
            <w:pPr>
              <w:spacing w:after="0" w:line="240" w:lineRule="auto"/>
              <w:jc w:val="center"/>
            </w:pPr>
            <w:r w:rsidRPr="00DC6AFD">
              <w:t>ООО "УК ИП Родники</w:t>
            </w:r>
            <w:r w:rsidR="00426601" w:rsidRPr="00DC6AFD">
              <w:t xml:space="preserve">" от </w:t>
            </w:r>
            <w:r w:rsidRPr="00DC6AFD">
              <w:t xml:space="preserve">производственной </w:t>
            </w:r>
            <w:r w:rsidR="00426601" w:rsidRPr="00DC6AFD">
              <w:t>котельной</w:t>
            </w:r>
          </w:p>
        </w:tc>
        <w:tc>
          <w:tcPr>
            <w:tcW w:w="1710" w:type="dxa"/>
            <w:vMerge w:val="restart"/>
          </w:tcPr>
          <w:p w:rsidR="00426601" w:rsidRPr="00DC6AFD" w:rsidRDefault="00426601" w:rsidP="00426601">
            <w:pPr>
              <w:spacing w:after="0" w:line="240" w:lineRule="auto"/>
              <w:jc w:val="center"/>
            </w:pPr>
            <w:r w:rsidRPr="00DC6AFD">
              <w:t>Одноставочный, руб./куб. м, без НДС</w:t>
            </w:r>
          </w:p>
        </w:tc>
        <w:tc>
          <w:tcPr>
            <w:tcW w:w="717" w:type="dxa"/>
            <w:vAlign w:val="center"/>
          </w:tcPr>
          <w:p w:rsidR="00426601" w:rsidRPr="00DC6AFD" w:rsidRDefault="00426601" w:rsidP="00426601">
            <w:pPr>
              <w:spacing w:after="0" w:line="240" w:lineRule="auto"/>
              <w:jc w:val="center"/>
            </w:pPr>
            <w:r w:rsidRPr="00DC6AFD">
              <w:t>2022</w:t>
            </w:r>
          </w:p>
        </w:tc>
        <w:tc>
          <w:tcPr>
            <w:tcW w:w="1292" w:type="dxa"/>
            <w:vAlign w:val="center"/>
          </w:tcPr>
          <w:p w:rsidR="00426601" w:rsidRPr="00DC6AFD" w:rsidRDefault="00426601" w:rsidP="00426601">
            <w:pPr>
              <w:spacing w:after="0" w:line="240" w:lineRule="auto"/>
              <w:jc w:val="center"/>
            </w:pPr>
            <w:r w:rsidRPr="00DC6AFD">
              <w:t>69,61</w:t>
            </w:r>
          </w:p>
        </w:tc>
        <w:tc>
          <w:tcPr>
            <w:tcW w:w="1341" w:type="dxa"/>
            <w:vAlign w:val="center"/>
          </w:tcPr>
          <w:p w:rsidR="00426601" w:rsidRPr="00DC6AFD" w:rsidRDefault="00426601" w:rsidP="00426601">
            <w:pPr>
              <w:spacing w:after="0" w:line="240" w:lineRule="auto"/>
              <w:jc w:val="center"/>
            </w:pPr>
            <w:r w:rsidRPr="00DC6AFD">
              <w:t>70,46</w:t>
            </w:r>
          </w:p>
          <w:p w:rsidR="00426601" w:rsidRPr="00DC6AFD" w:rsidRDefault="00426601" w:rsidP="00426601">
            <w:pPr>
              <w:spacing w:after="0" w:line="240" w:lineRule="auto"/>
              <w:jc w:val="center"/>
            </w:pPr>
            <w:r w:rsidRPr="00DC6AFD">
              <w:t>72,61 – с 1.12.2022 г.</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DC6AFD" w:rsidTr="00A04D04">
        <w:trPr>
          <w:trHeight w:val="126"/>
          <w:jc w:val="center"/>
        </w:trPr>
        <w:tc>
          <w:tcPr>
            <w:tcW w:w="611" w:type="dxa"/>
            <w:vMerge/>
          </w:tcPr>
          <w:p w:rsidR="00426601" w:rsidRPr="00DC6AFD" w:rsidRDefault="00426601" w:rsidP="00426601">
            <w:pPr>
              <w:spacing w:after="0" w:line="240" w:lineRule="auto"/>
              <w:jc w:val="center"/>
            </w:pPr>
          </w:p>
        </w:tc>
        <w:tc>
          <w:tcPr>
            <w:tcW w:w="1967" w:type="dxa"/>
            <w:vMerge/>
          </w:tcPr>
          <w:p w:rsidR="00426601" w:rsidRPr="00DC6AFD" w:rsidRDefault="00426601" w:rsidP="00426601">
            <w:pPr>
              <w:spacing w:after="0" w:line="240" w:lineRule="auto"/>
              <w:jc w:val="center"/>
            </w:pPr>
          </w:p>
        </w:tc>
        <w:tc>
          <w:tcPr>
            <w:tcW w:w="1710" w:type="dxa"/>
            <w:vMerge/>
          </w:tcPr>
          <w:p w:rsidR="00426601" w:rsidRPr="00DC6AFD" w:rsidRDefault="00426601" w:rsidP="00426601">
            <w:pPr>
              <w:spacing w:after="0" w:line="240" w:lineRule="auto"/>
              <w:jc w:val="center"/>
            </w:pP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72,61</w:t>
            </w:r>
          </w:p>
        </w:tc>
        <w:tc>
          <w:tcPr>
            <w:tcW w:w="1341" w:type="dxa"/>
            <w:vAlign w:val="center"/>
          </w:tcPr>
          <w:p w:rsidR="00426601" w:rsidRPr="00DC6AFD" w:rsidRDefault="00426601" w:rsidP="00426601">
            <w:pPr>
              <w:spacing w:after="0" w:line="240" w:lineRule="auto"/>
              <w:jc w:val="center"/>
            </w:pPr>
            <w:r w:rsidRPr="00DC6AFD">
              <w:t>72,61</w:t>
            </w:r>
          </w:p>
        </w:tc>
        <w:tc>
          <w:tcPr>
            <w:tcW w:w="914" w:type="dxa"/>
          </w:tcPr>
          <w:p w:rsidR="00426601" w:rsidRPr="00DC6AFD" w:rsidRDefault="00426601" w:rsidP="00426601">
            <w:pPr>
              <w:spacing w:after="0" w:line="240" w:lineRule="auto"/>
              <w:jc w:val="center"/>
            </w:pPr>
          </w:p>
        </w:tc>
        <w:tc>
          <w:tcPr>
            <w:tcW w:w="907" w:type="dxa"/>
          </w:tcPr>
          <w:p w:rsidR="00426601" w:rsidRPr="00DC6AFD" w:rsidRDefault="00426601" w:rsidP="00426601">
            <w:pPr>
              <w:spacing w:after="0" w:line="240" w:lineRule="auto"/>
              <w:jc w:val="center"/>
            </w:pPr>
          </w:p>
        </w:tc>
        <w:tc>
          <w:tcPr>
            <w:tcW w:w="899" w:type="dxa"/>
          </w:tcPr>
          <w:p w:rsidR="00426601" w:rsidRPr="00DC6AFD" w:rsidRDefault="00426601" w:rsidP="00426601">
            <w:pPr>
              <w:spacing w:after="0" w:line="240" w:lineRule="auto"/>
              <w:jc w:val="center"/>
            </w:pPr>
          </w:p>
        </w:tc>
        <w:tc>
          <w:tcPr>
            <w:tcW w:w="888" w:type="dxa"/>
          </w:tcPr>
          <w:p w:rsidR="00426601" w:rsidRPr="00DC6AFD" w:rsidRDefault="00426601" w:rsidP="00426601">
            <w:pPr>
              <w:spacing w:after="0" w:line="240" w:lineRule="auto"/>
              <w:jc w:val="center"/>
            </w:pPr>
          </w:p>
        </w:tc>
        <w:tc>
          <w:tcPr>
            <w:tcW w:w="1165" w:type="dxa"/>
          </w:tcPr>
          <w:p w:rsidR="00426601" w:rsidRPr="00DC6AFD" w:rsidRDefault="00426601" w:rsidP="00426601">
            <w:pPr>
              <w:spacing w:after="0" w:line="240" w:lineRule="auto"/>
              <w:jc w:val="center"/>
            </w:pPr>
          </w:p>
        </w:tc>
        <w:tc>
          <w:tcPr>
            <w:tcW w:w="1757" w:type="dxa"/>
            <w:vMerge/>
          </w:tcPr>
          <w:p w:rsidR="00426601" w:rsidRPr="00DC6AFD" w:rsidRDefault="00426601" w:rsidP="00426601">
            <w:pPr>
              <w:spacing w:after="0" w:line="240" w:lineRule="auto"/>
              <w:jc w:val="center"/>
            </w:pPr>
          </w:p>
        </w:tc>
      </w:tr>
      <w:tr w:rsidR="00426601" w:rsidRPr="00CF0BF9" w:rsidTr="00A04D04">
        <w:trPr>
          <w:trHeight w:val="126"/>
          <w:jc w:val="center"/>
        </w:trPr>
        <w:tc>
          <w:tcPr>
            <w:tcW w:w="611" w:type="dxa"/>
          </w:tcPr>
          <w:p w:rsidR="00426601" w:rsidRPr="00DC6AFD" w:rsidRDefault="00426601" w:rsidP="00426601">
            <w:pPr>
              <w:spacing w:after="0" w:line="240" w:lineRule="auto"/>
              <w:jc w:val="center"/>
            </w:pPr>
            <w:r w:rsidRPr="00DC6AFD">
              <w:t>4</w:t>
            </w:r>
          </w:p>
        </w:tc>
        <w:tc>
          <w:tcPr>
            <w:tcW w:w="1967" w:type="dxa"/>
          </w:tcPr>
          <w:p w:rsidR="00426601" w:rsidRPr="00DC6AFD" w:rsidRDefault="00A04D04" w:rsidP="00426601">
            <w:pPr>
              <w:spacing w:after="0" w:line="240" w:lineRule="auto"/>
              <w:jc w:val="center"/>
            </w:pPr>
            <w:r w:rsidRPr="00DC6AFD">
              <w:t xml:space="preserve">ООО "УК ИП Родники </w:t>
            </w:r>
            <w:r w:rsidR="00426601" w:rsidRPr="00DC6AFD">
              <w:t>" от БМК</w:t>
            </w:r>
          </w:p>
        </w:tc>
        <w:tc>
          <w:tcPr>
            <w:tcW w:w="1710" w:type="dxa"/>
          </w:tcPr>
          <w:p w:rsidR="00426601" w:rsidRPr="00DC6AFD" w:rsidRDefault="00426601" w:rsidP="00426601">
            <w:pPr>
              <w:spacing w:after="0" w:line="240" w:lineRule="auto"/>
              <w:jc w:val="center"/>
            </w:pPr>
            <w:r w:rsidRPr="00DC6AFD">
              <w:t>Одноставочный, руб./куб. м, без НДС</w:t>
            </w:r>
          </w:p>
        </w:tc>
        <w:tc>
          <w:tcPr>
            <w:tcW w:w="717" w:type="dxa"/>
            <w:vAlign w:val="center"/>
          </w:tcPr>
          <w:p w:rsidR="00426601" w:rsidRPr="00DC6AFD" w:rsidRDefault="00426601" w:rsidP="00426601">
            <w:pPr>
              <w:spacing w:after="0" w:line="240" w:lineRule="auto"/>
              <w:jc w:val="center"/>
            </w:pPr>
            <w:r w:rsidRPr="00DC6AFD">
              <w:t>2023</w:t>
            </w:r>
          </w:p>
        </w:tc>
        <w:tc>
          <w:tcPr>
            <w:tcW w:w="1292" w:type="dxa"/>
            <w:vAlign w:val="center"/>
          </w:tcPr>
          <w:p w:rsidR="00426601" w:rsidRPr="00DC6AFD" w:rsidRDefault="00426601" w:rsidP="00426601">
            <w:pPr>
              <w:spacing w:after="0" w:line="240" w:lineRule="auto"/>
              <w:jc w:val="center"/>
            </w:pPr>
            <w:r w:rsidRPr="00DC6AFD">
              <w:t>80,47</w:t>
            </w:r>
          </w:p>
        </w:tc>
        <w:tc>
          <w:tcPr>
            <w:tcW w:w="1341" w:type="dxa"/>
            <w:vAlign w:val="center"/>
          </w:tcPr>
          <w:p w:rsidR="00426601" w:rsidRPr="00E50793" w:rsidRDefault="00426601" w:rsidP="00426601">
            <w:pPr>
              <w:spacing w:after="0" w:line="240" w:lineRule="auto"/>
              <w:jc w:val="center"/>
            </w:pPr>
            <w:r w:rsidRPr="00DC6AFD">
              <w:t>80,47</w:t>
            </w:r>
          </w:p>
        </w:tc>
        <w:tc>
          <w:tcPr>
            <w:tcW w:w="914" w:type="dxa"/>
          </w:tcPr>
          <w:p w:rsidR="00426601" w:rsidRPr="00E50793" w:rsidRDefault="00426601" w:rsidP="00426601">
            <w:pPr>
              <w:spacing w:after="0" w:line="240" w:lineRule="auto"/>
              <w:jc w:val="center"/>
            </w:pPr>
          </w:p>
        </w:tc>
        <w:tc>
          <w:tcPr>
            <w:tcW w:w="907" w:type="dxa"/>
          </w:tcPr>
          <w:p w:rsidR="00426601" w:rsidRPr="00E50793" w:rsidRDefault="00426601" w:rsidP="00426601">
            <w:pPr>
              <w:spacing w:after="0" w:line="240" w:lineRule="auto"/>
              <w:jc w:val="center"/>
            </w:pPr>
          </w:p>
        </w:tc>
        <w:tc>
          <w:tcPr>
            <w:tcW w:w="899" w:type="dxa"/>
          </w:tcPr>
          <w:p w:rsidR="00426601" w:rsidRPr="00E50793" w:rsidRDefault="00426601" w:rsidP="00426601">
            <w:pPr>
              <w:spacing w:after="0" w:line="240" w:lineRule="auto"/>
              <w:jc w:val="center"/>
            </w:pPr>
          </w:p>
        </w:tc>
        <w:tc>
          <w:tcPr>
            <w:tcW w:w="888" w:type="dxa"/>
          </w:tcPr>
          <w:p w:rsidR="00426601" w:rsidRPr="00E50793" w:rsidRDefault="00426601" w:rsidP="00426601">
            <w:pPr>
              <w:spacing w:after="0" w:line="240" w:lineRule="auto"/>
              <w:jc w:val="center"/>
            </w:pPr>
          </w:p>
        </w:tc>
        <w:tc>
          <w:tcPr>
            <w:tcW w:w="1165" w:type="dxa"/>
          </w:tcPr>
          <w:p w:rsidR="00426601" w:rsidRPr="00E50793" w:rsidRDefault="00426601" w:rsidP="00426601">
            <w:pPr>
              <w:spacing w:after="0" w:line="240" w:lineRule="auto"/>
              <w:jc w:val="center"/>
            </w:pPr>
          </w:p>
        </w:tc>
        <w:tc>
          <w:tcPr>
            <w:tcW w:w="1757" w:type="dxa"/>
            <w:vMerge/>
          </w:tcPr>
          <w:p w:rsidR="00426601" w:rsidRPr="00E50793" w:rsidRDefault="00426601" w:rsidP="00426601">
            <w:pPr>
              <w:spacing w:after="0" w:line="240" w:lineRule="auto"/>
              <w:jc w:val="cente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lastRenderedPageBreak/>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426601">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w:t>
      </w:r>
      <w:r w:rsidR="00A04D04" w:rsidRPr="00A04D04">
        <w:rPr>
          <w:highlight w:val="green"/>
        </w:rPr>
        <w:t>У</w:t>
      </w:r>
      <w:r w:rsidR="00E4228D" w:rsidRPr="00CF0BF9">
        <w:t>К ИП Родники"</w:t>
      </w:r>
      <w:r>
        <w:t xml:space="preserve"> были выполнены расчеты перспективных тарифов до 20</w:t>
      </w:r>
      <w:r w:rsidR="00E4228D">
        <w:t>2</w:t>
      </w:r>
      <w:r w:rsidR="000D5166">
        <w:t>8</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w:t>
      </w:r>
      <w:r w:rsidRPr="00CC2855">
        <w:rPr>
          <w:rFonts w:ascii="Times New Roman" w:eastAsia="Arial Unicode MS" w:hAnsi="Times New Roman"/>
          <w:sz w:val="24"/>
          <w:szCs w:val="24"/>
          <w:lang w:eastAsia="ru-RU"/>
        </w:rPr>
        <w:lastRenderedPageBreak/>
        <w:t>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222103" cy="5508862"/>
            <wp:effectExtent l="19050" t="0" r="7497"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8225873" cy="5511388"/>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9E294F" w:rsidP="0010470E">
      <w:pPr>
        <w:rPr>
          <w:rFonts w:ascii="Times New Roman" w:hAnsi="Times New Roman"/>
          <w:sz w:val="24"/>
          <w:szCs w:val="24"/>
          <w:highlight w:val="yellow"/>
          <w:lang w:eastAsia="ru-RU"/>
        </w:rPr>
      </w:pPr>
      <w:r w:rsidRPr="009E294F">
        <w:rPr>
          <w:noProof/>
          <w:sz w:val="20"/>
          <w:lang w:eastAsia="ru-RU"/>
        </w:rPr>
      </w:r>
      <w:r w:rsidRPr="009E294F">
        <w:rPr>
          <w:noProof/>
          <w:sz w:val="20"/>
          <w:lang w:eastAsia="ru-RU"/>
        </w:rPr>
        <w:pict>
          <v:group id="Group 107" o:spid="_x0000_s1047" style="width:470.8pt;height:630.45pt;mso-position-horizontal-relative:char;mso-position-vertical-relative:line" coordsize="9416,12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">
            <v:rect id="Rectangle 108" o:spid="_x0000_s1049" style="position:absolute;width:9416;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1QccUA&#10;AADbAAAADwAAAGRycy9kb3ducmV2LnhtbESPQWvCQBSE7wX/w/KE3uqmIkVS1xACgiiU1kh7fWRf&#10;s6nZtyG7mthf3y0IHoeZ+YZZZaNtxYV63zhW8DxLQBBXTjdcKziWm6clCB+QNbaOScGVPGTrycMK&#10;U+0G/qDLIdQiQtinqMCE0KVS+sqQRT9zHXH0vl1vMUTZ11L3OES4beU8SV6kxYbjgsGOCkPV6XC2&#10;Cobj9SuRu3xh3vdv5en3s9jTT6HU43TMX0EEGsM9fGtvtYL5Av6/xB8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VBxxQAAANsAAAAPAAAAAAAAAAAAAAAAAJgCAABkcnMv&#10;ZG93bnJldi54bWxQSwUGAAAAAAQABAD1AAAAigMAAAAA&#10;" fillcolor="#622423" stroked="f"/>
            <v:shape id="Picture 109" o:spid="_x0000_s1048" type="#_x0000_t75" style="position:absolute;top:28;width:9416;height:1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9uY7EAAAA2wAAAA8AAABkcnMvZG93bnJldi54bWxEj09rwkAUxO8Fv8PyCt7qppGWEl0lWAUP&#10;vVSlenxkn0kw+zbdXfPn23cLhR6HmfkNs1wPphEdOV9bVvA8S0AQF1bXXCo4HXdPbyB8QNbYWCYF&#10;I3lYryYPS8y07fmTukMoRYSwz1BBFUKbSemLigz6mW2Jo3e1zmCI0pVSO+wj3DQyTZJXabDmuFBh&#10;S5uKitvhbhS47uP764TjNs3zni6jPV/797lS08chX4AINIT/8F97rxWkL/D7Jf4A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19uY7EAAAA2wAAAA8AAAAAAAAAAAAAAAAA&#10;nwIAAGRycy9kb3ducmV2LnhtbFBLBQYAAAAABAAEAPcAAACQAwAAAAA=&#10;">
              <v:imagedata r:id="rId65"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9E294F" w:rsidP="0010470E">
      <w:pPr>
        <w:pStyle w:val="aff6"/>
        <w:ind w:left="111"/>
        <w:rPr>
          <w:sz w:val="20"/>
        </w:rPr>
      </w:pPr>
      <w:r>
        <w:rPr>
          <w:noProof/>
          <w:sz w:val="20"/>
        </w:rPr>
      </w:r>
      <w:r>
        <w:rPr>
          <w:noProof/>
          <w:sz w:val="20"/>
        </w:rPr>
        <w:pict>
          <v:group id="Group 104" o:spid="_x0000_s1044" style="width:470.7pt;height:340.9pt;mso-position-horizontal-relative:char;mso-position-vertical-relative:line" coordsize="941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">
            <v:shape id="AutoShape 105" o:spid="_x0000_s1046" style="position:absolute;width:9414;height:89;visibility:visible;mso-wrap-style:square;v-text-anchor:top" coordsize="9414,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mG8L4A&#10;AADbAAAADwAAAGRycy9kb3ducmV2LnhtbESPywrCMBBF94L/EEZwp6kuVKpRRFFciS8Ed0MztsVm&#10;UppY698bQXB5uY/DnS0aU4iaKpdbVjDoRyCIE6tzThVczpveBITzyBoLy6TgTQ4W83ZrhrG2Lz5S&#10;ffKpCCPsYlSQeV/GUrokI4Oub0vi4N1tZdAHWaVSV/gK46aQwygaSYM5B0KGJa0ySh6npwmQW324&#10;+uXGjNcp7SPaunveOKW6nWY5BeGp8f/wr73TCoYD+H4JP0DO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phvC+AAAA2wAAAA8AAAAAAAAAAAAAAAAAmAIAAGRycy9kb3ducmV2&#10;LnhtbFBLBQYAAAAABAAEAPUAAACDAwAAAAA=&#10;" adj="0,,0" path="m9414,29l,29,,89r9414,l9414,29xm9414,l,,,14r9414,l9414,xe" fillcolor="#622423" stroked="f">
              <v:stroke joinstyle="round"/>
              <v:formulas/>
              <v:path arrowok="t" o:connecttype="custom" o:connectlocs="9414,29;0,29;0,89;9414,89;9414,29;9414,0;0,0;0,14;9414,14;9414,0" o:connectangles="0,0,0,0,0,0,0,0,0,0"/>
            </v:shape>
            <v:shape id="Picture 106" o:spid="_x0000_s1045" type="#_x0000_t75" style="position:absolute;left:378;top:128;width:8636;height:6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ok6jDAAAA2wAAAA8AAABkcnMvZG93bnJldi54bWxEj0Frg0AUhO+F/IflBXprVqWUYLMJiRjw&#10;VmoDuT7cV7V134q7UZNf3w0Eehxm5htms5tNJ0YaXGtZQbyKQBBXVrdcKzh9HV/WIJxH1thZJgVX&#10;crDbLp42mGo78SeNpa9FgLBLUUHjfZ9K6aqGDLqV7YmD920Hgz7IoZZ6wCnATSeTKHqTBlsOCw32&#10;lDVU/ZYXo+BDvibr2N44K/LDlGd9fv7JTko9L+f9OwhPs/8PP9qFVpAkcP8SfoD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iiTqMMAAADbAAAADwAAAAAAAAAAAAAAAACf&#10;AgAAZHJzL2Rvd25yZXYueG1sUEsFBgAAAAAEAAQA9wAAAI8DAAAAAA==&#10;">
              <v:imagedata r:id="rId67"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11a"/>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426601" w:rsidRPr="00441BDB" w:rsidTr="00426601">
        <w:trPr>
          <w:trHeight w:val="507"/>
        </w:trPr>
        <w:tc>
          <w:tcPr>
            <w:tcW w:w="569" w:type="dxa"/>
            <w:vAlign w:val="center"/>
          </w:tcPr>
          <w:p w:rsidR="00426601" w:rsidRPr="00441BDB" w:rsidRDefault="00426601" w:rsidP="00426601">
            <w:pPr>
              <w:pStyle w:val="TableParagraph"/>
              <w:spacing w:before="0"/>
            </w:pPr>
            <w:r w:rsidRPr="00441BDB">
              <w:t>№</w:t>
            </w:r>
          </w:p>
          <w:p w:rsidR="00426601" w:rsidRPr="00441BDB" w:rsidRDefault="00426601" w:rsidP="00426601">
            <w:pPr>
              <w:pStyle w:val="TableParagraph"/>
              <w:spacing w:before="0"/>
            </w:pPr>
            <w:r w:rsidRPr="00441BDB">
              <w:t>п/п</w:t>
            </w:r>
          </w:p>
        </w:tc>
        <w:tc>
          <w:tcPr>
            <w:tcW w:w="2971" w:type="dxa"/>
            <w:vAlign w:val="center"/>
          </w:tcPr>
          <w:p w:rsidR="00426601" w:rsidRPr="00441BDB" w:rsidRDefault="00426601" w:rsidP="00426601">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426601" w:rsidRPr="00441BDB" w:rsidRDefault="00426601" w:rsidP="00426601">
            <w:pPr>
              <w:pStyle w:val="TableParagraph"/>
              <w:spacing w:before="0"/>
            </w:pPr>
            <w:r w:rsidRPr="00441BDB">
              <w:t>Адрес</w:t>
            </w:r>
          </w:p>
        </w:tc>
      </w:tr>
      <w:tr w:rsidR="00426601" w:rsidRPr="00441BDB" w:rsidTr="00426601">
        <w:trPr>
          <w:trHeight w:val="1003"/>
        </w:trPr>
        <w:tc>
          <w:tcPr>
            <w:tcW w:w="569" w:type="dxa"/>
            <w:vAlign w:val="center"/>
          </w:tcPr>
          <w:p w:rsidR="00426601" w:rsidRPr="00441BDB" w:rsidRDefault="00426601" w:rsidP="00426601">
            <w:pPr>
              <w:pStyle w:val="TableParagraph"/>
              <w:spacing w:before="0"/>
            </w:pPr>
            <w:r w:rsidRPr="00441BDB">
              <w:t>1</w:t>
            </w:r>
          </w:p>
        </w:tc>
        <w:tc>
          <w:tcPr>
            <w:tcW w:w="2971" w:type="dxa"/>
            <w:vAlign w:val="center"/>
          </w:tcPr>
          <w:p w:rsidR="00426601" w:rsidRPr="00441BDB" w:rsidRDefault="00426601" w:rsidP="00426601">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426601" w:rsidRPr="00441BDB" w:rsidTr="00426601">
        <w:trPr>
          <w:trHeight w:val="1002"/>
        </w:trPr>
        <w:tc>
          <w:tcPr>
            <w:tcW w:w="569" w:type="dxa"/>
            <w:vAlign w:val="center"/>
          </w:tcPr>
          <w:p w:rsidR="00426601" w:rsidRPr="00441BDB" w:rsidRDefault="00426601" w:rsidP="00426601">
            <w:pPr>
              <w:pStyle w:val="TableParagraph"/>
              <w:spacing w:before="0"/>
              <w:rPr>
                <w:lang w:val="ru-RU"/>
              </w:rPr>
            </w:pPr>
            <w:r>
              <w:rPr>
                <w:lang w:val="ru-RU"/>
              </w:rPr>
              <w:t>2</w:t>
            </w:r>
          </w:p>
        </w:tc>
        <w:tc>
          <w:tcPr>
            <w:tcW w:w="2971" w:type="dxa"/>
            <w:vAlign w:val="center"/>
          </w:tcPr>
          <w:p w:rsidR="00426601" w:rsidRPr="00441BDB" w:rsidRDefault="00426601" w:rsidP="00426601">
            <w:pPr>
              <w:pStyle w:val="TableParagraph"/>
              <w:spacing w:before="0"/>
            </w:pPr>
            <w:r w:rsidRPr="00441BDB">
              <w:t>ООО</w:t>
            </w:r>
            <w:r w:rsidRPr="00441BDB">
              <w:rPr>
                <w:spacing w:val="-4"/>
              </w:rPr>
              <w:t xml:space="preserve"> </w:t>
            </w:r>
            <w:r w:rsidRPr="00441BDB">
              <w:t>«Энергетик»</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3</w:t>
            </w:r>
          </w:p>
        </w:tc>
        <w:tc>
          <w:tcPr>
            <w:tcW w:w="2971" w:type="dxa"/>
            <w:vAlign w:val="center"/>
          </w:tcPr>
          <w:p w:rsidR="00426601" w:rsidRPr="00441BDB" w:rsidRDefault="00426601" w:rsidP="00426601">
            <w:pPr>
              <w:pStyle w:val="TableParagraph"/>
              <w:spacing w:before="0"/>
            </w:pPr>
            <w:r w:rsidRPr="00441BDB">
              <w:t>ООО</w:t>
            </w:r>
            <w:r w:rsidRPr="00441BDB">
              <w:rPr>
                <w:spacing w:val="-6"/>
              </w:rPr>
              <w:t xml:space="preserve"> </w:t>
            </w:r>
            <w:r w:rsidRPr="00441BDB">
              <w:t>«Теплоснаб-Родники»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B84A65" w:rsidRDefault="00B84A65">
      <w:pPr>
        <w:spacing w:after="0" w:line="240" w:lineRule="auto"/>
        <w:rPr>
          <w:rFonts w:ascii="Times New Roman" w:hAnsi="Times New Roman"/>
          <w:b/>
          <w:sz w:val="24"/>
          <w:szCs w:val="24"/>
        </w:rPr>
      </w:pPr>
      <w:r>
        <w:rPr>
          <w:rFonts w:ascii="Times New Roman" w:hAnsi="Times New Roman"/>
          <w:b/>
          <w:sz w:val="24"/>
          <w:szCs w:val="24"/>
        </w:rPr>
        <w:br w:type="page"/>
      </w: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lastRenderedPageBreak/>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C21957" w:rsidRDefault="00031E01" w:rsidP="00C21957">
            <w:pPr>
              <w:pStyle w:val="TableParagraph"/>
              <w:spacing w:before="0"/>
              <w:ind w:left="108" w:firstLine="50"/>
              <w:jc w:val="left"/>
              <w:rPr>
                <w:sz w:val="20"/>
                <w:lang w:val="ru-RU"/>
              </w:rPr>
            </w:pPr>
          </w:p>
          <w:p w:rsidR="00031E01" w:rsidRPr="00C21957" w:rsidRDefault="00031E01" w:rsidP="00C21957">
            <w:pPr>
              <w:pStyle w:val="TableParagraph"/>
              <w:spacing w:before="9"/>
              <w:ind w:left="108" w:firstLine="50"/>
              <w:jc w:val="left"/>
              <w:rPr>
                <w:sz w:val="20"/>
                <w:lang w:val="ru-RU"/>
              </w:rPr>
            </w:pPr>
          </w:p>
          <w:p w:rsidR="00031E01" w:rsidRPr="007C5316" w:rsidRDefault="00031E01" w:rsidP="00C21957">
            <w:pPr>
              <w:pStyle w:val="TableParagraph"/>
              <w:spacing w:before="0"/>
              <w:ind w:left="108" w:right="100" w:firstLine="50"/>
              <w:rPr>
                <w:sz w:val="20"/>
                <w:lang w:val="ru-RU"/>
              </w:rPr>
            </w:pPr>
            <w:r w:rsidRPr="007C5316">
              <w:rPr>
                <w:sz w:val="20"/>
                <w:lang w:val="ru-RU"/>
              </w:rPr>
              <w:t>ПГ ТЭЦ через</w:t>
            </w:r>
            <w:r w:rsidR="00C21957">
              <w:rPr>
                <w:sz w:val="20"/>
                <w:lang w:val="ru-RU"/>
              </w:rPr>
              <w:t xml:space="preserve"> </w:t>
            </w:r>
            <w:r w:rsidR="00C21957" w:rsidRPr="00C21957">
              <w:rPr>
                <w:sz w:val="20"/>
                <w:lang w:val="ru-RU"/>
              </w:rPr>
              <w:t>ЦТП</w:t>
            </w:r>
            <w:r w:rsidR="00C21957">
              <w:rPr>
                <w:sz w:val="20"/>
                <w:lang w:val="ru-RU"/>
              </w:rPr>
              <w:t xml:space="preserve"> </w:t>
            </w:r>
            <w:proofErr w:type="gramStart"/>
            <w:r w:rsidR="00C21957">
              <w:rPr>
                <w:sz w:val="20"/>
                <w:lang w:val="ru-RU"/>
              </w:rPr>
              <w:t>(</w:t>
            </w:r>
            <w:r w:rsidRPr="007C5316">
              <w:rPr>
                <w:sz w:val="20"/>
                <w:lang w:val="ru-RU"/>
              </w:rPr>
              <w:t xml:space="preserve"> </w:t>
            </w:r>
            <w:proofErr w:type="gramEnd"/>
            <w:r w:rsidRPr="007C5316">
              <w:rPr>
                <w:sz w:val="20"/>
                <w:lang w:val="ru-RU"/>
              </w:rPr>
              <w:t>бойлерную</w:t>
            </w:r>
            <w:r w:rsidR="00C21957">
              <w:rPr>
                <w:sz w:val="20"/>
                <w:lang w:val="ru-RU"/>
              </w:rPr>
              <w:t xml:space="preserve">) </w:t>
            </w:r>
            <w:r w:rsidRPr="007C5316">
              <w:rPr>
                <w:sz w:val="20"/>
                <w:lang w:val="ru-RU"/>
              </w:rPr>
              <w:t xml:space="preserve"> ООО «УК Индустриальный</w:t>
            </w:r>
            <w:r w:rsidRPr="00C21957">
              <w:rPr>
                <w:sz w:val="20"/>
                <w:lang w:val="ru-RU"/>
              </w:rPr>
              <w:t xml:space="preserve"> </w:t>
            </w:r>
            <w:r w:rsidRPr="007C5316">
              <w:rPr>
                <w:sz w:val="20"/>
                <w:lang w:val="ru-RU"/>
              </w:rPr>
              <w:t>парк</w:t>
            </w:r>
            <w:r w:rsidRPr="00C21957">
              <w:rPr>
                <w:sz w:val="20"/>
                <w:lang w:val="ru-RU"/>
              </w:rPr>
              <w:t xml:space="preserve"> </w:t>
            </w:r>
            <w:r w:rsidRPr="007C5316">
              <w:rPr>
                <w:sz w:val="20"/>
                <w:lang w:val="ru-RU"/>
              </w:rPr>
              <w:t>«Родники»</w:t>
            </w:r>
          </w:p>
          <w:p w:rsidR="00031E01" w:rsidRPr="00C21957" w:rsidRDefault="00031E01" w:rsidP="00C21957">
            <w:pPr>
              <w:pStyle w:val="TableParagraph"/>
              <w:spacing w:before="0" w:line="230" w:lineRule="exact"/>
              <w:ind w:left="108" w:right="103" w:firstLine="50"/>
              <w:rPr>
                <w:sz w:val="20"/>
                <w:lang w:val="ru-RU"/>
              </w:rPr>
            </w:pPr>
            <w:r w:rsidRPr="007C5316">
              <w:rPr>
                <w:sz w:val="20"/>
                <w:lang w:val="ru-RU"/>
              </w:rPr>
              <w:t>Котельная</w:t>
            </w:r>
            <w:r w:rsidRPr="00C21957">
              <w:rPr>
                <w:sz w:val="20"/>
                <w:lang w:val="ru-RU"/>
              </w:rPr>
              <w:t xml:space="preserve"> </w:t>
            </w:r>
            <w:r w:rsidRPr="007C5316">
              <w:rPr>
                <w:sz w:val="20"/>
                <w:lang w:val="ru-RU"/>
              </w:rPr>
              <w:t>комбината</w:t>
            </w:r>
            <w:r w:rsidRPr="00C21957">
              <w:rPr>
                <w:sz w:val="20"/>
                <w:lang w:val="ru-RU"/>
              </w:rPr>
              <w:t xml:space="preserve"> </w:t>
            </w:r>
            <w:r w:rsidRPr="007C5316">
              <w:rPr>
                <w:sz w:val="20"/>
                <w:lang w:val="ru-RU"/>
              </w:rPr>
              <w:t>ООО</w:t>
            </w:r>
            <w:r w:rsidRPr="00C21957">
              <w:rPr>
                <w:sz w:val="20"/>
                <w:lang w:val="ru-RU"/>
              </w:rPr>
              <w:t xml:space="preserve"> </w:t>
            </w:r>
            <w:r w:rsidRPr="007C5316">
              <w:rPr>
                <w:sz w:val="20"/>
                <w:lang w:val="ru-RU"/>
              </w:rPr>
              <w:t>«УК</w:t>
            </w:r>
            <w:r w:rsidRPr="00C21957">
              <w:rPr>
                <w:sz w:val="20"/>
                <w:lang w:val="ru-RU"/>
              </w:rPr>
              <w:t xml:space="preserve"> </w:t>
            </w:r>
            <w:r w:rsidRPr="007C5316">
              <w:rPr>
                <w:sz w:val="20"/>
                <w:lang w:val="ru-RU"/>
              </w:rPr>
              <w:t>Индустриальный</w:t>
            </w:r>
            <w:r w:rsidRPr="00C21957">
              <w:rPr>
                <w:sz w:val="20"/>
                <w:lang w:val="ru-RU"/>
              </w:rPr>
              <w:t xml:space="preserve"> </w:t>
            </w:r>
            <w:r w:rsidRPr="007C5316">
              <w:rPr>
                <w:sz w:val="20"/>
                <w:lang w:val="ru-RU"/>
              </w:rPr>
              <w:t>парк</w:t>
            </w:r>
            <w:r w:rsidR="00C21957">
              <w:rPr>
                <w:sz w:val="20"/>
                <w:lang w:val="ru-RU"/>
              </w:rPr>
              <w:t xml:space="preserve"> </w:t>
            </w:r>
            <w:r w:rsidRPr="00C21957">
              <w:rPr>
                <w:sz w:val="20"/>
                <w:lang w:val="ru-RU"/>
              </w:rPr>
              <w:t>«</w:t>
            </w:r>
            <w:r w:rsidRPr="00205767">
              <w:rPr>
                <w:sz w:val="20"/>
                <w:lang w:val="ru-RU"/>
              </w:rPr>
              <w:t>Родники»</w:t>
            </w:r>
            <w:r w:rsidR="00C21957" w:rsidRPr="00205767">
              <w:rPr>
                <w:sz w:val="20"/>
                <w:lang w:val="ru-RU"/>
              </w:rPr>
              <w:t>, БМК для мкр. Машиностроитель, БМК мкр. 60 лет Октября, БМК  ул. 8 Марта, БМК для мкр. Южный</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C21957">
              <w:rPr>
                <w:sz w:val="20"/>
                <w:lang w:val="ru-RU"/>
              </w:rPr>
              <w:t>З. Космодемьянской, д.</w:t>
            </w:r>
            <w:r w:rsidRPr="001619FA">
              <w:rPr>
                <w:sz w:val="20"/>
              </w:rPr>
              <w:t>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F32A62">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w:t>
            </w:r>
            <w:r w:rsidR="00F32A62">
              <w:rPr>
                <w:rFonts w:cs="Times New Roman"/>
                <w:sz w:val="20"/>
                <w:szCs w:val="20"/>
                <w:lang w:val="ru-RU"/>
              </w:rPr>
              <w:t>Теплоснаб-Родники»</w:t>
            </w:r>
            <w:r>
              <w:rPr>
                <w:rFonts w:cs="Times New Roman"/>
                <w:sz w:val="20"/>
                <w:szCs w:val="20"/>
                <w:lang w:val="ru-RU"/>
              </w:rPr>
              <w:t xml:space="preserve"> </w:t>
            </w:r>
          </w:p>
        </w:tc>
      </w:tr>
    </w:tbl>
    <w:p w:rsidR="0010470E" w:rsidRDefault="0010470E" w:rsidP="0010470E">
      <w:pPr>
        <w:pStyle w:val="aff6"/>
        <w:spacing w:line="360" w:lineRule="auto"/>
        <w:ind w:left="142" w:firstLine="709"/>
      </w:pPr>
    </w:p>
    <w:p w:rsidR="00B84A65"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B84A65" w:rsidRDefault="00B84A65">
      <w:pPr>
        <w:spacing w:after="0" w:line="240" w:lineRule="auto"/>
        <w:rPr>
          <w:rFonts w:ascii="Times New Roman" w:eastAsia="Times New Roman" w:hAnsi="Times New Roman"/>
          <w:sz w:val="24"/>
          <w:szCs w:val="24"/>
          <w:lang w:eastAsia="ru-RU"/>
        </w:rPr>
      </w:pPr>
      <w:r>
        <w:br w:type="page"/>
      </w:r>
    </w:p>
    <w:p w:rsidR="0010470E" w:rsidRDefault="0010470E" w:rsidP="0010470E">
      <w:pPr>
        <w:pStyle w:val="aff6"/>
        <w:spacing w:line="360" w:lineRule="auto"/>
        <w:ind w:left="142" w:firstLine="709"/>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6"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87" cstate="print"/>
                    <a:stretch>
                      <a:fillRect/>
                    </a:stretch>
                  </pic:blipFill>
                  <pic:spPr>
                    <a:xfrm>
                      <a:off x="0" y="0"/>
                      <a:ext cx="5836481" cy="8539162"/>
                    </a:xfrm>
                    <a:prstGeom prst="rect">
                      <a:avLst/>
                    </a:prstGeom>
                  </pic:spPr>
                </pic:pic>
              </a:graphicData>
            </a:graphic>
          </wp:inline>
        </w:drawing>
      </w:r>
    </w:p>
    <w:p w:rsidR="0010470E" w:rsidRDefault="0010470E" w:rsidP="0010470E">
      <w:pPr>
        <w:spacing w:after="0" w:line="360" w:lineRule="auto"/>
        <w:rPr>
          <w:rFonts w:ascii="Times New Roman" w:hAnsi="Times New Roman"/>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r>
        <w:rPr>
          <w:rFonts w:ascii="Times New Roman" w:hAnsi="Times New Roman"/>
          <w:noProof/>
          <w:sz w:val="24"/>
          <w:szCs w:val="24"/>
          <w:lang w:eastAsia="ru-RU"/>
        </w:rPr>
        <w:lastRenderedPageBreak/>
        <w:drawing>
          <wp:anchor distT="0" distB="0" distL="114300" distR="114300" simplePos="0" relativeHeight="251715584" behindDoc="0" locked="0" layoutInCell="1" allowOverlap="1">
            <wp:simplePos x="0" y="0"/>
            <wp:positionH relativeFrom="column">
              <wp:posOffset>812800</wp:posOffset>
            </wp:positionH>
            <wp:positionV relativeFrom="paragraph">
              <wp:posOffset>-170815</wp:posOffset>
            </wp:positionV>
            <wp:extent cx="5324475" cy="8221345"/>
            <wp:effectExtent l="19050" t="0" r="9525" b="0"/>
            <wp:wrapTopAndBottom/>
            <wp:docPr id="12" name="Рисунок 5" descr="C:\Users\KROPAL~1\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ROPAL~1\AppData\Local\Temp\FineReader11\media\image1.jpeg"/>
                    <pic:cNvPicPr>
                      <a:picLocks noChangeAspect="1" noChangeArrowheads="1"/>
                    </pic:cNvPicPr>
                  </pic:nvPicPr>
                  <pic:blipFill>
                    <a:blip r:embed="rId88" cstate="print"/>
                    <a:srcRect/>
                    <a:stretch>
                      <a:fillRect/>
                    </a:stretch>
                  </pic:blipFill>
                  <pic:spPr bwMode="auto">
                    <a:xfrm>
                      <a:off x="0" y="0"/>
                      <a:ext cx="5324475" cy="8221345"/>
                    </a:xfrm>
                    <a:prstGeom prst="rect">
                      <a:avLst/>
                    </a:prstGeom>
                    <a:noFill/>
                    <a:ln w="9525">
                      <a:noFill/>
                      <a:miter lim="800000"/>
                      <a:headEnd/>
                      <a:tailEnd/>
                    </a:ln>
                  </pic:spPr>
                </pic:pic>
              </a:graphicData>
            </a:graphic>
          </wp:anchor>
        </w:drawing>
      </w: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p>
    <w:p w:rsidR="00F32A62" w:rsidRDefault="00F32A62" w:rsidP="0010470E">
      <w:pPr>
        <w:spacing w:after="0" w:line="360" w:lineRule="auto"/>
        <w:rPr>
          <w:rFonts w:ascii="Times New Roman" w:hAnsi="Times New Roman"/>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9. </w:t>
      </w:r>
      <w:r w:rsidRPr="00202F5C">
        <w:rPr>
          <w:rFonts w:ascii="Times New Roman" w:hAnsi="Times New Roman"/>
          <w:sz w:val="24"/>
          <w:szCs w:val="24"/>
        </w:rPr>
        <w:t>Постановление Администрации Родниковского муниципального района №</w:t>
      </w:r>
      <w:r>
        <w:rPr>
          <w:rFonts w:ascii="Times New Roman" w:hAnsi="Times New Roman"/>
          <w:sz w:val="24"/>
          <w:szCs w:val="24"/>
        </w:rPr>
        <w:t>1265</w:t>
      </w:r>
      <w:r w:rsidRPr="00202F5C">
        <w:rPr>
          <w:rFonts w:ascii="Times New Roman" w:hAnsi="Times New Roman"/>
          <w:sz w:val="24"/>
          <w:szCs w:val="24"/>
        </w:rPr>
        <w:t xml:space="preserve"> от </w:t>
      </w:r>
      <w:r>
        <w:rPr>
          <w:rFonts w:ascii="Times New Roman" w:hAnsi="Times New Roman"/>
          <w:sz w:val="24"/>
          <w:szCs w:val="24"/>
        </w:rPr>
        <w:t xml:space="preserve">16.11.2023 </w:t>
      </w:r>
      <w:r w:rsidRPr="00202F5C">
        <w:rPr>
          <w:rFonts w:ascii="Times New Roman" w:hAnsi="Times New Roman"/>
          <w:spacing w:val="-47"/>
          <w:sz w:val="24"/>
          <w:szCs w:val="24"/>
        </w:rPr>
        <w:t xml:space="preserve"> </w:t>
      </w:r>
      <w:r w:rsidRPr="00202F5C">
        <w:rPr>
          <w:rFonts w:ascii="Times New Roman" w:hAnsi="Times New Roman"/>
          <w:sz w:val="24"/>
          <w:szCs w:val="24"/>
        </w:rPr>
        <w:t>г.</w:t>
      </w:r>
    </w:p>
    <w:p w:rsidR="00F32A62" w:rsidRPr="00202F5C" w:rsidRDefault="00F32A62" w:rsidP="0010470E">
      <w:pPr>
        <w:spacing w:after="0" w:line="360" w:lineRule="auto"/>
        <w:rPr>
          <w:rFonts w:ascii="Times New Roman" w:hAnsi="Times New Roman"/>
          <w:spacing w:val="-47"/>
          <w:sz w:val="24"/>
          <w:szCs w:val="24"/>
        </w:rPr>
      </w:pPr>
      <w:r w:rsidRPr="00F32A62">
        <w:rPr>
          <w:rFonts w:ascii="Times New Roman" w:hAnsi="Times New Roman"/>
          <w:noProof/>
          <w:spacing w:val="-47"/>
          <w:sz w:val="24"/>
          <w:szCs w:val="24"/>
          <w:lang w:eastAsia="ru-RU"/>
        </w:rPr>
        <w:lastRenderedPageBreak/>
        <w:drawing>
          <wp:inline distT="0" distB="0" distL="0" distR="0">
            <wp:extent cx="5991225" cy="6149016"/>
            <wp:effectExtent l="19050" t="0" r="9525" b="0"/>
            <wp:docPr id="19" name="Рисунок 8" descr="C:\Users\KROPAL~1\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ROPAL~1\AppData\Local\Temp\FineReader11\media\image2.jpeg"/>
                    <pic:cNvPicPr>
                      <a:picLocks noChangeAspect="1" noChangeArrowheads="1"/>
                    </pic:cNvPicPr>
                  </pic:nvPicPr>
                  <pic:blipFill>
                    <a:blip r:embed="rId89" cstate="print"/>
                    <a:srcRect/>
                    <a:stretch>
                      <a:fillRect/>
                    </a:stretch>
                  </pic:blipFill>
                  <pic:spPr bwMode="auto">
                    <a:xfrm>
                      <a:off x="0" y="0"/>
                      <a:ext cx="5993579" cy="6151432"/>
                    </a:xfrm>
                    <a:prstGeom prst="rect">
                      <a:avLst/>
                    </a:prstGeom>
                    <a:noFill/>
                    <a:ln w="9525">
                      <a:noFill/>
                      <a:miter lim="800000"/>
                      <a:headEnd/>
                      <a:tailEnd/>
                    </a:ln>
                  </pic:spPr>
                </pic:pic>
              </a:graphicData>
            </a:graphic>
          </wp:inline>
        </w:drawing>
      </w:r>
    </w:p>
    <w:p w:rsidR="0010470E" w:rsidRDefault="0010470E" w:rsidP="0010470E">
      <w:pPr>
        <w:spacing w:after="0" w:line="360" w:lineRule="auto"/>
        <w:rPr>
          <w:rFonts w:ascii="Times New Roman" w:hAnsi="Times New Roman"/>
          <w:spacing w:val="-47"/>
          <w:sz w:val="24"/>
          <w:szCs w:val="24"/>
        </w:rPr>
      </w:pPr>
    </w:p>
    <w:p w:rsidR="00F32A62" w:rsidRDefault="00F32A62"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10. </w:t>
      </w:r>
      <w:r w:rsidRPr="00202F5C">
        <w:rPr>
          <w:rFonts w:ascii="Times New Roman" w:hAnsi="Times New Roman"/>
          <w:sz w:val="24"/>
          <w:szCs w:val="24"/>
        </w:rPr>
        <w:t>Постановление Администрации Родниковского муниципального района №</w:t>
      </w:r>
      <w:r>
        <w:rPr>
          <w:rFonts w:ascii="Times New Roman" w:hAnsi="Times New Roman"/>
          <w:sz w:val="24"/>
          <w:szCs w:val="24"/>
        </w:rPr>
        <w:t>1265</w:t>
      </w:r>
      <w:r w:rsidRPr="00202F5C">
        <w:rPr>
          <w:rFonts w:ascii="Times New Roman" w:hAnsi="Times New Roman"/>
          <w:sz w:val="24"/>
          <w:szCs w:val="24"/>
        </w:rPr>
        <w:t xml:space="preserve"> от </w:t>
      </w:r>
      <w:r>
        <w:rPr>
          <w:rFonts w:ascii="Times New Roman" w:hAnsi="Times New Roman"/>
          <w:sz w:val="24"/>
          <w:szCs w:val="24"/>
        </w:rPr>
        <w:t xml:space="preserve">16.11.2023 </w:t>
      </w:r>
      <w:r w:rsidRPr="00202F5C">
        <w:rPr>
          <w:rFonts w:ascii="Times New Roman" w:hAnsi="Times New Roman"/>
          <w:spacing w:val="-47"/>
          <w:sz w:val="24"/>
          <w:szCs w:val="24"/>
        </w:rPr>
        <w:t xml:space="preserve"> </w:t>
      </w:r>
      <w:r w:rsidRPr="00202F5C">
        <w:rPr>
          <w:rFonts w:ascii="Times New Roman" w:hAnsi="Times New Roman"/>
          <w:sz w:val="24"/>
          <w:szCs w:val="24"/>
        </w:rPr>
        <w:t>г.</w:t>
      </w:r>
      <w:r w:rsidR="00E04602">
        <w:rPr>
          <w:rFonts w:ascii="Times New Roman" w:hAnsi="Times New Roman"/>
          <w:sz w:val="24"/>
          <w:szCs w:val="24"/>
        </w:rPr>
        <w:t xml:space="preserve"> (продолжение)</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lastRenderedPageBreak/>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Style w:val="TableNormal"/>
        <w:tblW w:w="10429" w:type="dxa"/>
        <w:jc w:val="center"/>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53"/>
        <w:gridCol w:w="1679"/>
      </w:tblGrid>
      <w:tr w:rsidR="00BA2626" w:rsidRPr="00BA2626" w:rsidTr="00BA2626">
        <w:trPr>
          <w:trHeight w:val="20"/>
          <w:jc w:val="center"/>
        </w:trPr>
        <w:tc>
          <w:tcPr>
            <w:tcW w:w="581" w:type="dxa"/>
            <w:vAlign w:val="center"/>
          </w:tcPr>
          <w:p w:rsidR="00BA2626" w:rsidRPr="00BA2626" w:rsidRDefault="00BA2626" w:rsidP="000D1F6E">
            <w:pPr>
              <w:pStyle w:val="TableParagraph"/>
              <w:spacing w:before="0"/>
              <w:rPr>
                <w:rFonts w:cs="Times New Roman"/>
              </w:rPr>
            </w:pPr>
            <w:r w:rsidRPr="00BA2626">
              <w:rPr>
                <w:rFonts w:cs="Times New Roman"/>
              </w:rPr>
              <w:t>№</w:t>
            </w:r>
            <w:r w:rsidRPr="00BA2626">
              <w:rPr>
                <w:rFonts w:cs="Times New Roman"/>
                <w:spacing w:val="-47"/>
              </w:rPr>
              <w:t xml:space="preserve"> </w:t>
            </w:r>
            <w:r w:rsidRPr="00BA2626">
              <w:rPr>
                <w:rFonts w:cs="Times New Roman"/>
              </w:rPr>
              <w:t>п/п</w:t>
            </w:r>
          </w:p>
        </w:tc>
        <w:tc>
          <w:tcPr>
            <w:tcW w:w="3792" w:type="dxa"/>
            <w:vAlign w:val="center"/>
          </w:tcPr>
          <w:p w:rsidR="00BA2626" w:rsidRPr="00BA2626" w:rsidRDefault="00BA2626" w:rsidP="000D1F6E">
            <w:pPr>
              <w:pStyle w:val="TableParagraph"/>
              <w:spacing w:before="0"/>
              <w:rPr>
                <w:rFonts w:cs="Times New Roman"/>
              </w:rPr>
            </w:pPr>
            <w:r w:rsidRPr="00BA2626">
              <w:rPr>
                <w:rFonts w:cs="Times New Roman"/>
              </w:rPr>
              <w:t>Наименование</w:t>
            </w:r>
            <w:r w:rsidRPr="00BA2626">
              <w:rPr>
                <w:rFonts w:cs="Times New Roman"/>
                <w:spacing w:val="-5"/>
              </w:rPr>
              <w:t xml:space="preserve"> </w:t>
            </w:r>
            <w:r w:rsidRPr="00BA2626">
              <w:rPr>
                <w:rFonts w:cs="Times New Roman"/>
              </w:rPr>
              <w:t>мероприятии</w:t>
            </w:r>
          </w:p>
        </w:tc>
        <w:tc>
          <w:tcPr>
            <w:tcW w:w="1588" w:type="dxa"/>
            <w:vAlign w:val="center"/>
          </w:tcPr>
          <w:p w:rsidR="00BA2626" w:rsidRPr="00BA2626" w:rsidRDefault="00BA2626" w:rsidP="000D1F6E">
            <w:pPr>
              <w:pStyle w:val="TableParagraph"/>
              <w:spacing w:before="0"/>
              <w:rPr>
                <w:rFonts w:cs="Times New Roman"/>
              </w:rPr>
            </w:pPr>
            <w:r w:rsidRPr="00BA2626">
              <w:rPr>
                <w:rFonts w:cs="Times New Roman"/>
              </w:rPr>
              <w:t>Производитель-</w:t>
            </w:r>
            <w:r w:rsidRPr="00BA2626">
              <w:rPr>
                <w:rFonts w:cs="Times New Roman"/>
                <w:spacing w:val="-47"/>
              </w:rPr>
              <w:t xml:space="preserve"> </w:t>
            </w:r>
            <w:r w:rsidRPr="00BA2626">
              <w:rPr>
                <w:rFonts w:cs="Times New Roman"/>
              </w:rPr>
              <w:t>ность,</w:t>
            </w:r>
            <w:r w:rsidRPr="00BA2626">
              <w:rPr>
                <w:rFonts w:cs="Times New Roman"/>
                <w:spacing w:val="1"/>
              </w:rPr>
              <w:t xml:space="preserve"> </w:t>
            </w:r>
            <w:r w:rsidRPr="00BA2626">
              <w:rPr>
                <w:rFonts w:cs="Times New Roman"/>
              </w:rPr>
              <w:t>Гкал/ч</w:t>
            </w:r>
          </w:p>
        </w:tc>
        <w:tc>
          <w:tcPr>
            <w:tcW w:w="1136" w:type="dxa"/>
            <w:vAlign w:val="center"/>
          </w:tcPr>
          <w:p w:rsidR="00BA2626" w:rsidRPr="00BA2626" w:rsidRDefault="00BA2626" w:rsidP="000D1F6E">
            <w:pPr>
              <w:pStyle w:val="TableParagraph"/>
              <w:spacing w:before="0"/>
              <w:rPr>
                <w:rFonts w:cs="Times New Roman"/>
              </w:rPr>
            </w:pPr>
            <w:r w:rsidRPr="00BA2626">
              <w:rPr>
                <w:rFonts w:cs="Times New Roman"/>
              </w:rPr>
              <w:t>Год реали-</w:t>
            </w:r>
            <w:r w:rsidRPr="00BA2626">
              <w:rPr>
                <w:rFonts w:cs="Times New Roman"/>
                <w:spacing w:val="-47"/>
              </w:rPr>
              <w:t xml:space="preserve"> </w:t>
            </w:r>
            <w:r w:rsidRPr="00BA2626">
              <w:rPr>
                <w:rFonts w:cs="Times New Roman"/>
              </w:rPr>
              <w:t>зации</w:t>
            </w:r>
          </w:p>
        </w:tc>
        <w:tc>
          <w:tcPr>
            <w:tcW w:w="1653"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Финансовые потребности всего,</w:t>
            </w:r>
            <w:r w:rsidRPr="00BA2626">
              <w:rPr>
                <w:rFonts w:cs="Times New Roman"/>
                <w:spacing w:val="-47"/>
                <w:lang w:val="ru-RU"/>
              </w:rPr>
              <w:t xml:space="preserve"> </w:t>
            </w:r>
            <w:r w:rsidRPr="00BA2626">
              <w:rPr>
                <w:rFonts w:cs="Times New Roman"/>
                <w:lang w:val="ru-RU"/>
              </w:rPr>
              <w:t>тыс.руб.</w:t>
            </w:r>
          </w:p>
        </w:tc>
        <w:tc>
          <w:tcPr>
            <w:tcW w:w="1679" w:type="dxa"/>
          </w:tcPr>
          <w:p w:rsidR="00BA2626" w:rsidRPr="00BA2626" w:rsidRDefault="00BA2626" w:rsidP="000D1F6E">
            <w:pPr>
              <w:pStyle w:val="TableParagraph"/>
              <w:spacing w:before="0"/>
              <w:rPr>
                <w:lang w:val="ru-RU"/>
              </w:rPr>
            </w:pPr>
            <w:r w:rsidRPr="00BA2626">
              <w:rPr>
                <w:lang w:val="ru-RU"/>
              </w:rPr>
              <w:t>Примечание</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1.</w:t>
            </w:r>
          </w:p>
        </w:tc>
        <w:tc>
          <w:tcPr>
            <w:tcW w:w="3792" w:type="dxa"/>
          </w:tcPr>
          <w:p w:rsidR="00BA2626" w:rsidRPr="00BA2626" w:rsidRDefault="00BA2626" w:rsidP="000D1F6E">
            <w:pPr>
              <w:pStyle w:val="msonormalmrcssattr"/>
              <w:spacing w:before="0" w:beforeAutospacing="0" w:after="0" w:afterAutospacing="0"/>
              <w:rPr>
                <w:rFonts w:cs="Times New Roman"/>
                <w:color w:val="000000"/>
                <w:sz w:val="22"/>
                <w:szCs w:val="22"/>
                <w:shd w:val="clear" w:color="auto" w:fill="FFFFFF"/>
                <w:lang w:val="ru-RU"/>
              </w:rPr>
            </w:pPr>
            <w:r w:rsidRPr="00BA2626">
              <w:rPr>
                <w:rFonts w:cs="Times New Roman"/>
                <w:color w:val="2C2D2E"/>
                <w:sz w:val="22"/>
                <w:szCs w:val="22"/>
                <w:lang w:val="ru-RU"/>
              </w:rPr>
              <w:t>Ввод в эксплуатацию</w:t>
            </w:r>
            <w:r w:rsidRPr="00BA2626">
              <w:rPr>
                <w:rFonts w:cs="Times New Roman"/>
                <w:color w:val="2C2D2E"/>
                <w:sz w:val="22"/>
                <w:szCs w:val="22"/>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6,8</w:t>
            </w:r>
          </w:p>
        </w:tc>
        <w:tc>
          <w:tcPr>
            <w:tcW w:w="1136"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2023</w:t>
            </w:r>
          </w:p>
        </w:tc>
        <w:tc>
          <w:tcPr>
            <w:tcW w:w="1653"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30000</w:t>
            </w:r>
          </w:p>
        </w:tc>
        <w:tc>
          <w:tcPr>
            <w:tcW w:w="1679" w:type="dxa"/>
          </w:tcPr>
          <w:p w:rsidR="00BA2626" w:rsidRPr="00BA2626" w:rsidRDefault="00BA2626" w:rsidP="000D1F6E">
            <w:pPr>
              <w:pStyle w:val="TableParagraph"/>
              <w:spacing w:before="0"/>
              <w:rPr>
                <w:color w:val="000000"/>
                <w:shd w:val="clear" w:color="auto" w:fill="FFFFFF"/>
                <w:lang w:val="ru-RU"/>
              </w:rPr>
            </w:pPr>
            <w:r w:rsidRPr="00BA2626">
              <w:rPr>
                <w:color w:val="000000"/>
                <w:shd w:val="clear" w:color="auto" w:fill="FFFFFF"/>
                <w:lang w:val="ru-RU"/>
              </w:rPr>
              <w:t>мероприятие реализовано</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2.</w:t>
            </w:r>
          </w:p>
        </w:tc>
        <w:tc>
          <w:tcPr>
            <w:tcW w:w="3792" w:type="dxa"/>
          </w:tcPr>
          <w:p w:rsidR="00BA2626" w:rsidRPr="00BA2626" w:rsidRDefault="00BA2626" w:rsidP="009834A5">
            <w:pPr>
              <w:pStyle w:val="msonormalmrcssattr"/>
              <w:spacing w:before="0" w:beforeAutospacing="0" w:after="0" w:afterAutospacing="0"/>
              <w:rPr>
                <w:rFonts w:cs="Times New Roman"/>
                <w:color w:val="2C2D2E"/>
                <w:sz w:val="22"/>
                <w:szCs w:val="22"/>
                <w:lang w:val="ru-RU"/>
              </w:rPr>
            </w:pPr>
            <w:r w:rsidRPr="00BA2626">
              <w:rPr>
                <w:rFonts w:cs="Times New Roman"/>
                <w:color w:val="000000"/>
                <w:sz w:val="22"/>
                <w:szCs w:val="22"/>
                <w:lang w:val="ru-RU"/>
              </w:rPr>
              <w:t>Ввод в эксплуатацию Котельной БМК Советская д.4 (ООО "</w:t>
            </w:r>
            <w:r w:rsidR="009834A5">
              <w:rPr>
                <w:rFonts w:cs="Times New Roman"/>
                <w:color w:val="000000"/>
                <w:sz w:val="22"/>
                <w:szCs w:val="22"/>
                <w:lang w:val="ru-RU"/>
              </w:rPr>
              <w:t>Теплоснаб-Родники</w:t>
            </w:r>
            <w:r w:rsidRPr="00BA2626">
              <w:rPr>
                <w:rFonts w:cs="Times New Roman"/>
                <w:color w:val="000000"/>
                <w:sz w:val="22"/>
                <w:szCs w:val="22"/>
                <w:lang w:val="ru-RU"/>
              </w:rPr>
              <w:t>")</w:t>
            </w:r>
          </w:p>
        </w:tc>
        <w:tc>
          <w:tcPr>
            <w:tcW w:w="1588"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3,27</w:t>
            </w:r>
          </w:p>
        </w:tc>
        <w:tc>
          <w:tcPr>
            <w:tcW w:w="1136"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eastAsia="ru-RU"/>
              </w:rPr>
              <w:t>202</w:t>
            </w:r>
            <w:r w:rsidRPr="00BA2626">
              <w:rPr>
                <w:rFonts w:ascii="Times New Roman" w:eastAsia="Times New Roman" w:hAnsi="Times New Roman" w:cs="Times New Roman"/>
                <w:color w:val="000000"/>
                <w:lang w:val="ru-RU" w:eastAsia="ru-RU"/>
              </w:rPr>
              <w:t>3</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15000</w:t>
            </w:r>
          </w:p>
        </w:tc>
        <w:tc>
          <w:tcPr>
            <w:tcW w:w="1679" w:type="dxa"/>
          </w:tcPr>
          <w:p w:rsidR="00BA2626" w:rsidRPr="00BA2626" w:rsidRDefault="00BA2626" w:rsidP="000D1F6E">
            <w:pPr>
              <w:spacing w:after="0" w:line="240" w:lineRule="auto"/>
              <w:jc w:val="center"/>
              <w:rPr>
                <w:rFonts w:ascii="Times New Roman" w:eastAsia="Times New Roman" w:hAnsi="Times New Roman"/>
                <w:color w:val="000000"/>
                <w:lang w:eastAsia="ru-RU"/>
              </w:rPr>
            </w:pPr>
            <w:r w:rsidRPr="00BA2626">
              <w:rPr>
                <w:rFonts w:ascii="Times New Roman" w:eastAsia="Times New Roman" w:hAnsi="Times New Roman"/>
                <w:color w:val="000000"/>
                <w:lang w:eastAsia="ru-RU"/>
              </w:rPr>
              <w:t>мероприятие реализовано</w:t>
            </w:r>
          </w:p>
        </w:tc>
      </w:tr>
      <w:tr w:rsidR="00BA2626" w:rsidRPr="00BA2626" w:rsidTr="00BA2626">
        <w:trPr>
          <w:trHeight w:val="20"/>
          <w:jc w:val="center"/>
        </w:trPr>
        <w:tc>
          <w:tcPr>
            <w:tcW w:w="7097" w:type="dxa"/>
            <w:gridSpan w:val="4"/>
            <w:vAlign w:val="center"/>
          </w:tcPr>
          <w:p w:rsidR="00BA2626" w:rsidRPr="00BA2626" w:rsidRDefault="00BA2626" w:rsidP="000D1F6E">
            <w:pPr>
              <w:spacing w:after="0" w:line="240" w:lineRule="auto"/>
              <w:rPr>
                <w:rFonts w:ascii="Times New Roman" w:eastAsia="Times New Roman" w:hAnsi="Times New Roman"/>
                <w:color w:val="2C2D2E"/>
                <w:lang w:eastAsia="ru-RU"/>
              </w:rPr>
            </w:pPr>
            <w:r w:rsidRPr="00BA2626">
              <w:rPr>
                <w:rFonts w:ascii="Times New Roman" w:eastAsia="Times New Roman" w:hAnsi="Times New Roman"/>
                <w:b/>
                <w:bCs/>
                <w:color w:val="000000"/>
                <w:lang w:eastAsia="ru-RU"/>
              </w:rPr>
              <w:t>Итого</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olor w:val="2C2D2E"/>
                <w:lang w:val="ru-RU" w:eastAsia="ru-RU"/>
              </w:rPr>
            </w:pPr>
            <w:r w:rsidRPr="00BA2626">
              <w:rPr>
                <w:rFonts w:ascii="Times New Roman" w:eastAsia="Times New Roman" w:hAnsi="Times New Roman"/>
                <w:b/>
                <w:bCs/>
                <w:color w:val="000000"/>
                <w:lang w:val="ru-RU" w:eastAsia="ru-RU"/>
              </w:rPr>
              <w:t>45000</w:t>
            </w:r>
          </w:p>
        </w:tc>
        <w:tc>
          <w:tcPr>
            <w:tcW w:w="1679" w:type="dxa"/>
          </w:tcPr>
          <w:p w:rsidR="00BA2626" w:rsidRPr="00BA2626" w:rsidRDefault="00BA2626" w:rsidP="000D1F6E">
            <w:pPr>
              <w:spacing w:after="0" w:line="240" w:lineRule="auto"/>
              <w:jc w:val="center"/>
              <w:rPr>
                <w:rFonts w:ascii="Times New Roman" w:eastAsia="Times New Roman" w:hAnsi="Times New Roman"/>
                <w:b/>
                <w:bCs/>
                <w:color w:val="000000"/>
                <w:lang w:eastAsia="ru-RU"/>
              </w:rPr>
            </w:pPr>
          </w:p>
        </w:tc>
      </w:tr>
    </w:tbl>
    <w:p w:rsidR="00807C5D" w:rsidRPr="00807C5D" w:rsidRDefault="00807C5D">
      <w:pPr>
        <w:spacing w:after="0" w:line="240" w:lineRule="auto"/>
        <w:rPr>
          <w:rFonts w:ascii="Times New Roman" w:hAnsi="Times New Roman"/>
          <w:szCs w:val="24"/>
          <w:lang w:val="en-US"/>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Layout w:type="fixed"/>
        <w:tblCellMar>
          <w:left w:w="0" w:type="dxa"/>
          <w:right w:w="0" w:type="dxa"/>
        </w:tblCellMar>
        <w:tblLook w:val="04A0"/>
      </w:tblPr>
      <w:tblGrid>
        <w:gridCol w:w="506"/>
        <w:gridCol w:w="3715"/>
        <w:gridCol w:w="1765"/>
        <w:gridCol w:w="1272"/>
        <w:gridCol w:w="1381"/>
        <w:gridCol w:w="1685"/>
      </w:tblGrid>
      <w:tr w:rsidR="00BA2626" w:rsidRPr="004B32A1" w:rsidTr="000D1F6E">
        <w:trPr>
          <w:trHeight w:val="945"/>
        </w:trPr>
        <w:tc>
          <w:tcPr>
            <w:tcW w:w="24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w:t>
            </w:r>
          </w:p>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п/п</w:t>
            </w:r>
          </w:p>
        </w:tc>
        <w:tc>
          <w:tcPr>
            <w:tcW w:w="179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Наименование мероприятии</w:t>
            </w:r>
          </w:p>
        </w:tc>
        <w:tc>
          <w:tcPr>
            <w:tcW w:w="85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Производительность,</w:t>
            </w:r>
            <w:r w:rsidRPr="004B32A1">
              <w:rPr>
                <w:rFonts w:ascii="Times New Roman" w:eastAsia="Times New Roman" w:hAnsi="Times New Roman"/>
                <w:color w:val="000000"/>
                <w:lang w:eastAsia="ru-RU"/>
              </w:rPr>
              <w:br/>
              <w:t>Гкал/ч</w:t>
            </w:r>
          </w:p>
        </w:tc>
        <w:tc>
          <w:tcPr>
            <w:tcW w:w="616"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Год реализации</w:t>
            </w:r>
          </w:p>
        </w:tc>
        <w:tc>
          <w:tcPr>
            <w:tcW w:w="6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Финансовые потребности всего, тыс.руб.</w:t>
            </w:r>
          </w:p>
        </w:tc>
        <w:tc>
          <w:tcPr>
            <w:tcW w:w="816" w:type="pct"/>
            <w:tcBorders>
              <w:top w:val="single" w:sz="8" w:space="0" w:color="auto"/>
              <w:left w:val="nil"/>
              <w:bottom w:val="single" w:sz="8" w:space="0" w:color="auto"/>
              <w:right w:val="single" w:sz="8" w:space="0" w:color="auto"/>
            </w:tcBorders>
            <w:shd w:val="clear" w:color="auto" w:fill="FFFFFF"/>
          </w:tcPr>
          <w:p w:rsidR="00BA2626" w:rsidRPr="004B32A1" w:rsidRDefault="00BA2626" w:rsidP="000D1F6E">
            <w:pPr>
              <w:pStyle w:val="TableParagraph"/>
              <w:spacing w:before="0"/>
            </w:pPr>
            <w:r w:rsidRPr="004B32A1">
              <w:t>Примечание</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1</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w:t>
            </w:r>
            <w:r w:rsidRPr="004B32A1">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9,46</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25000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 xml:space="preserve">мероприятие реализовано </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2</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0,773</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2023</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10000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w:t>
            </w:r>
          </w:p>
        </w:tc>
      </w:tr>
      <w:tr w:rsidR="009834A5"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3</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color w:val="000000"/>
                <w:lang w:eastAsia="ru-RU"/>
              </w:rPr>
              <w:t xml:space="preserve">Строительство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до многоквартирных жилых домов</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9,8</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834A5" w:rsidRPr="004B32A1" w:rsidRDefault="009834A5"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33500</w:t>
            </w:r>
          </w:p>
        </w:tc>
        <w:tc>
          <w:tcPr>
            <w:tcW w:w="816" w:type="pct"/>
            <w:tcBorders>
              <w:top w:val="nil"/>
              <w:left w:val="nil"/>
              <w:bottom w:val="single" w:sz="8" w:space="0" w:color="auto"/>
              <w:right w:val="single" w:sz="8" w:space="0" w:color="auto"/>
            </w:tcBorders>
            <w:shd w:val="clear" w:color="auto" w:fill="FFFFFF"/>
          </w:tcPr>
          <w:p w:rsidR="009834A5" w:rsidRPr="004B32A1" w:rsidRDefault="009834A5" w:rsidP="00E47533">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 не в полном объеме, будет реализовано  в 202</w:t>
            </w:r>
            <w:r>
              <w:rPr>
                <w:rFonts w:ascii="Times New Roman" w:hAnsi="Times New Roman"/>
                <w:color w:val="000000"/>
                <w:shd w:val="clear" w:color="auto" w:fill="FFFFFF"/>
              </w:rPr>
              <w:t>5</w:t>
            </w:r>
            <w:r w:rsidRPr="004B32A1">
              <w:rPr>
                <w:rFonts w:ascii="Times New Roman" w:hAnsi="Times New Roman"/>
                <w:color w:val="000000"/>
                <w:shd w:val="clear" w:color="auto" w:fill="FFFFFF"/>
              </w:rPr>
              <w:t xml:space="preserve"> году</w:t>
            </w:r>
          </w:p>
        </w:tc>
      </w:tr>
      <w:tr w:rsidR="00BA2626" w:rsidRPr="004B32A1" w:rsidTr="009834A5">
        <w:trPr>
          <w:trHeight w:val="300"/>
        </w:trPr>
        <w:tc>
          <w:tcPr>
            <w:tcW w:w="3515"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Итого</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68500,0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b/>
                <w:bCs/>
                <w:color w:val="000000"/>
                <w:lang w:eastAsia="ru-RU"/>
              </w:rPr>
            </w:pPr>
          </w:p>
        </w:tc>
      </w:tr>
    </w:tbl>
    <w:p w:rsidR="00BA2626" w:rsidRDefault="00BA2626">
      <w:pPr>
        <w:spacing w:after="0" w:line="240" w:lineRule="auto"/>
        <w:rPr>
          <w:rFonts w:ascii="Times New Roman" w:hAnsi="Times New Roman"/>
          <w:szCs w:val="24"/>
        </w:rPr>
      </w:pPr>
    </w:p>
    <w:p w:rsidR="00BA2626" w:rsidRDefault="00BA2626">
      <w:pPr>
        <w:spacing w:after="0" w:line="240" w:lineRule="auto"/>
        <w:rPr>
          <w:rFonts w:ascii="Times New Roman" w:hAnsi="Times New Roman"/>
          <w:szCs w:val="24"/>
        </w:rPr>
      </w:pPr>
      <w:r>
        <w:rPr>
          <w:rFonts w:ascii="Times New Roman" w:hAnsi="Times New Roman"/>
          <w:szCs w:val="24"/>
        </w:rPr>
        <w:br w:type="page"/>
      </w: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426601" w:rsidRPr="00896171" w:rsidRDefault="00426601" w:rsidP="00426601">
      <w:pPr>
        <w:spacing w:after="0" w:line="360" w:lineRule="auto"/>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BA10D0" w:rsidRDefault="00BA10D0">
      <w:pPr>
        <w:spacing w:after="0" w:line="240" w:lineRule="auto"/>
        <w:rPr>
          <w:rFonts w:ascii="Times New Roman" w:hAnsi="Times New Roman"/>
          <w:szCs w:val="24"/>
        </w:rPr>
      </w:pPr>
    </w:p>
    <w:p w:rsidR="00BA10D0" w:rsidRPr="00E07BDB" w:rsidRDefault="00BA10D0" w:rsidP="008A2C16">
      <w:pPr>
        <w:pStyle w:val="1"/>
        <w:keepLines w:val="0"/>
        <w:numPr>
          <w:ilvl w:val="0"/>
          <w:numId w:val="11"/>
        </w:numPr>
        <w:spacing w:before="0" w:line="360" w:lineRule="auto"/>
        <w:jc w:val="both"/>
      </w:pPr>
      <w:r w:rsidRPr="005143DD">
        <w:rPr>
          <w:noProof/>
        </w:rPr>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90"/>
      <w:footerReference w:type="default" r:id="rId91"/>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65C7" w:rsidRDefault="00A065C7" w:rsidP="00D1356B">
      <w:pPr>
        <w:spacing w:after="0" w:line="240" w:lineRule="auto"/>
      </w:pPr>
      <w:r>
        <w:separator/>
      </w:r>
    </w:p>
  </w:endnote>
  <w:endnote w:type="continuationSeparator" w:id="0">
    <w:p w:rsidR="00A065C7" w:rsidRDefault="00A065C7"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0"/>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BatangChe">
    <w:altName w:val="Arial Unicode MS"/>
    <w:charset w:val="81"/>
    <w:family w:val="modern"/>
    <w:pitch w:val="fixed"/>
    <w:sig w:usb0="B00002AF"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A065C7" w:rsidRDefault="00A065C7">
        <w:pPr>
          <w:pStyle w:val="a5"/>
          <w:jc w:val="center"/>
        </w:pPr>
        <w:fldSimple w:instr=" PAGE   \* MERGEFORMAT ">
          <w:r w:rsidR="00CA3E5D">
            <w:rPr>
              <w:noProof/>
            </w:rPr>
            <w:t>2</w:t>
          </w:r>
        </w:fldSimple>
      </w:p>
    </w:sdtContent>
  </w:sdt>
  <w:p w:rsidR="00A065C7" w:rsidRDefault="00A065C7">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A065C7" w:rsidRDefault="00A065C7">
        <w:pPr>
          <w:pStyle w:val="a5"/>
          <w:jc w:val="center"/>
        </w:pPr>
        <w:fldSimple w:instr=" PAGE   \* MERGEFORMAT ">
          <w:r w:rsidR="00CA3E5D">
            <w:rPr>
              <w:noProof/>
            </w:rPr>
            <w:t>82</w:t>
          </w:r>
        </w:fldSimple>
      </w:p>
    </w:sdtContent>
  </w:sdt>
  <w:p w:rsidR="00A065C7" w:rsidRPr="00635AF3" w:rsidRDefault="00A065C7" w:rsidP="00635AF3">
    <w:pPr>
      <w:pStyle w:val="a5"/>
      <w:rPr>
        <w:szCs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A065C7" w:rsidRDefault="00A065C7">
        <w:pPr>
          <w:pStyle w:val="a5"/>
          <w:jc w:val="center"/>
        </w:pPr>
        <w:fldSimple w:instr=" PAGE   \* MERGEFORMAT ">
          <w:r w:rsidR="00CA3E5D">
            <w:rPr>
              <w:noProof/>
            </w:rPr>
            <w:t>92</w:t>
          </w:r>
        </w:fldSimple>
      </w:p>
    </w:sdtContent>
  </w:sdt>
  <w:p w:rsidR="00A065C7" w:rsidRDefault="00A065C7">
    <w:pPr>
      <w:pStyle w:val="aff6"/>
      <w:spacing w:line="14" w:lineRule="auto"/>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A065C7" w:rsidRDefault="00A065C7">
        <w:pPr>
          <w:pStyle w:val="a5"/>
          <w:jc w:val="center"/>
        </w:pPr>
        <w:fldSimple w:instr=" PAGE   \* MERGEFORMAT ">
          <w:r w:rsidR="00CA3E5D">
            <w:rPr>
              <w:noProof/>
            </w:rPr>
            <w:t>93</w:t>
          </w:r>
        </w:fldSimple>
      </w:p>
    </w:sdtContent>
  </w:sdt>
  <w:p w:rsidR="00A065C7" w:rsidRDefault="00A065C7">
    <w:pPr>
      <w:pStyle w:val="aff6"/>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Pr="00F278AC" w:rsidRDefault="00A065C7" w:rsidP="00F278AC">
    <w:r w:rsidRPr="00F278AC">
      <w:fldChar w:fldCharType="begin"/>
    </w:r>
    <w:r w:rsidRPr="00F278AC">
      <w:instrText xml:space="preserve">PAGE  </w:instrText>
    </w:r>
    <w:r w:rsidRPr="00F278AC">
      <w:fldChar w:fldCharType="end"/>
    </w:r>
  </w:p>
  <w:p w:rsidR="00A065C7" w:rsidRPr="00F278AC" w:rsidRDefault="00A065C7"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A065C7" w:rsidRDefault="00A065C7">
        <w:pPr>
          <w:pStyle w:val="a5"/>
          <w:jc w:val="center"/>
        </w:pPr>
        <w:fldSimple w:instr=" PAGE   \* MERGEFORMAT ">
          <w:r w:rsidR="00CA3E5D">
            <w:rPr>
              <w:noProof/>
            </w:rPr>
            <w:t>144</w:t>
          </w:r>
        </w:fldSimple>
      </w:p>
    </w:sdtContent>
  </w:sdt>
  <w:p w:rsidR="00A065C7" w:rsidRPr="00F278AC" w:rsidRDefault="00A065C7" w:rsidP="00F278A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A065C7" w:rsidRDefault="00A065C7">
        <w:pPr>
          <w:pStyle w:val="a5"/>
          <w:jc w:val="center"/>
        </w:pPr>
        <w:fldSimple w:instr=" PAGE   \* MERGEFORMAT ">
          <w:r w:rsidR="00CA3E5D">
            <w:rPr>
              <w:noProof/>
            </w:rPr>
            <w:t>227</w:t>
          </w:r>
        </w:fldSimple>
      </w:p>
    </w:sdtContent>
  </w:sdt>
  <w:p w:rsidR="00A065C7" w:rsidRPr="00F278AC" w:rsidRDefault="00A065C7" w:rsidP="00F278A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30"/>
    </w:sdtPr>
    <w:sdtContent>
      <w:p w:rsidR="00A065C7" w:rsidRDefault="00A065C7">
        <w:pPr>
          <w:pStyle w:val="a5"/>
          <w:jc w:val="center"/>
        </w:pPr>
        <w:fldSimple w:instr=" PAGE   \* MERGEFORMAT ">
          <w:r w:rsidR="00CA3E5D">
            <w:rPr>
              <w:noProof/>
            </w:rPr>
            <w:t>171</w:t>
          </w:r>
        </w:fldSimple>
      </w:p>
    </w:sdtContent>
  </w:sdt>
  <w:p w:rsidR="00A065C7" w:rsidRDefault="00A065C7">
    <w:pPr>
      <w:pStyle w:val="aff6"/>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5"/>
      <w:jc w:val="center"/>
    </w:pPr>
    <w:fldSimple w:instr=" PAGE   \* MERGEFORMAT ">
      <w:r w:rsidR="00CA3E5D">
        <w:rPr>
          <w:noProof/>
        </w:rPr>
        <w:t>226</w:t>
      </w:r>
    </w:fldSimple>
  </w:p>
  <w:p w:rsidR="00A065C7" w:rsidRDefault="00A065C7">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5"/>
      <w:jc w:val="center"/>
    </w:pPr>
    <w:fldSimple w:instr=" PAGE   \* MERGEFORMAT ">
      <w:r w:rsidR="00CA3E5D">
        <w:rPr>
          <w:noProof/>
        </w:rPr>
        <w:t>237</w:t>
      </w:r>
    </w:fldSimple>
  </w:p>
  <w:p w:rsidR="00A065C7" w:rsidRDefault="00A065C7">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howingPlcHdr/>
    </w:sdtPr>
    <w:sdtContent>
      <w:p w:rsidR="00A065C7" w:rsidRDefault="00A065C7">
        <w:pPr>
          <w:pStyle w:val="a5"/>
          <w:jc w:val="center"/>
        </w:pPr>
        <w:r>
          <w:t xml:space="preserve">     </w:t>
        </w:r>
      </w:p>
    </w:sdtContent>
  </w:sdt>
  <w:p w:rsidR="00A065C7" w:rsidRDefault="00A065C7">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9"/>
    </w:sdtPr>
    <w:sdtContent>
      <w:p w:rsidR="00A065C7" w:rsidRDefault="00A065C7">
        <w:pPr>
          <w:pStyle w:val="a5"/>
          <w:jc w:val="center"/>
        </w:pPr>
        <w:fldSimple w:instr=" PAGE   \* MERGEFORMAT ">
          <w:r w:rsidR="00CA3E5D">
            <w:rPr>
              <w:noProof/>
            </w:rPr>
            <w:t>14</w:t>
          </w:r>
        </w:fldSimple>
      </w:p>
    </w:sdtContent>
  </w:sdt>
  <w:p w:rsidR="00A065C7" w:rsidRDefault="00A065C7">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7"/>
    </w:sdtPr>
    <w:sdtContent>
      <w:p w:rsidR="00A065C7" w:rsidRDefault="00A065C7">
        <w:pPr>
          <w:pStyle w:val="a5"/>
          <w:jc w:val="center"/>
        </w:pPr>
        <w:fldSimple w:instr=" PAGE   \* MERGEFORMAT ">
          <w:r w:rsidR="00CA3E5D">
            <w:rPr>
              <w:noProof/>
            </w:rPr>
            <w:t>89</w:t>
          </w:r>
        </w:fldSimple>
      </w:p>
    </w:sdtContent>
  </w:sdt>
  <w:p w:rsidR="00A065C7" w:rsidRDefault="00A065C7">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A065C7" w:rsidRDefault="00A065C7">
        <w:pPr>
          <w:pStyle w:val="a5"/>
          <w:jc w:val="center"/>
        </w:pPr>
        <w:fldSimple w:instr=" PAGE   \* MERGEFORMAT ">
          <w:r w:rsidR="00CA3E5D">
            <w:rPr>
              <w:noProof/>
            </w:rPr>
            <w:t>53</w:t>
          </w:r>
        </w:fldSimple>
      </w:p>
    </w:sdtContent>
  </w:sdt>
  <w:p w:rsidR="00A065C7" w:rsidRDefault="00A065C7">
    <w:pPr>
      <w:pStyle w:val="aff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A065C7" w:rsidRDefault="00A065C7">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A065C7" w:rsidRDefault="00A065C7">
        <w:pPr>
          <w:pStyle w:val="a5"/>
          <w:jc w:val="center"/>
        </w:pPr>
        <w:fldSimple w:instr=" PAGE   \* MERGEFORMAT ">
          <w:r>
            <w:rPr>
              <w:noProof/>
            </w:rPr>
            <w:t>51</w:t>
          </w:r>
        </w:fldSimple>
      </w:p>
    </w:sdtContent>
  </w:sdt>
  <w:p w:rsidR="00A065C7" w:rsidRDefault="00A065C7">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A065C7" w:rsidRDefault="00A065C7">
    <w:pPr>
      <w:pStyle w:val="a5"/>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A065C7" w:rsidRDefault="00A065C7">
        <w:pPr>
          <w:pStyle w:val="a5"/>
          <w:jc w:val="center"/>
        </w:pPr>
        <w:fldSimple w:instr=" PAGE   \* MERGEFORMAT ">
          <w:r w:rsidR="00CA3E5D">
            <w:rPr>
              <w:noProof/>
            </w:rPr>
            <w:t>70</w:t>
          </w:r>
        </w:fldSimple>
      </w:p>
    </w:sdtContent>
  </w:sdt>
  <w:p w:rsidR="00A065C7" w:rsidRDefault="00A065C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65C7" w:rsidRDefault="00A065C7" w:rsidP="00D1356B">
      <w:pPr>
        <w:spacing w:after="0" w:line="240" w:lineRule="auto"/>
      </w:pPr>
      <w:r>
        <w:separator/>
      </w:r>
    </w:p>
  </w:footnote>
  <w:footnote w:type="continuationSeparator" w:id="0">
    <w:p w:rsidR="00A065C7" w:rsidRDefault="00A065C7"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Pr="00F278AC" w:rsidRDefault="00A065C7" w:rsidP="00F278AC">
    <w:r w:rsidRPr="00F278AC">
      <w:fldChar w:fldCharType="begin"/>
    </w:r>
    <w:r w:rsidRPr="00F278AC">
      <w:instrText xml:space="preserve">PAGE  </w:instrText>
    </w:r>
    <w:r w:rsidRPr="00F278AC">
      <w:fldChar w:fldCharType="end"/>
    </w:r>
  </w:p>
  <w:p w:rsidR="00A065C7" w:rsidRPr="00F278AC" w:rsidRDefault="00A065C7"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Pr="00F278AC" w:rsidRDefault="00A065C7"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Pr="00F278AC" w:rsidRDefault="00A065C7"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ff6"/>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ff6"/>
      <w:spacing w:line="14" w:lineRule="auto"/>
      <w:rPr>
        <w:sz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Default="00A065C7">
    <w:pPr>
      <w:pStyle w:val="a3"/>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5C7" w:rsidRPr="00C723CB" w:rsidRDefault="00A065C7" w:rsidP="00C723CB">
    <w:pPr>
      <w:pStyle w:val="a3"/>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857DE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5">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E36473"/>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9">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5">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6">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7">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30">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2">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5">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6">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41">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2">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3">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4">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1D36EAB"/>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7">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9"/>
  </w:num>
  <w:num w:numId="3">
    <w:abstractNumId w:val="32"/>
  </w:num>
  <w:num w:numId="4">
    <w:abstractNumId w:val="10"/>
  </w:num>
  <w:num w:numId="5">
    <w:abstractNumId w:val="47"/>
  </w:num>
  <w:num w:numId="6">
    <w:abstractNumId w:val="20"/>
  </w:num>
  <w:num w:numId="7">
    <w:abstractNumId w:val="30"/>
  </w:num>
  <w:num w:numId="8">
    <w:abstractNumId w:val="22"/>
  </w:num>
  <w:num w:numId="9">
    <w:abstractNumId w:val="12"/>
  </w:num>
  <w:num w:numId="10">
    <w:abstractNumId w:val="33"/>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7"/>
  </w:num>
  <w:num w:numId="13">
    <w:abstractNumId w:val="39"/>
  </w:num>
  <w:num w:numId="14">
    <w:abstractNumId w:val="9"/>
  </w:num>
  <w:num w:numId="15">
    <w:abstractNumId w:val="44"/>
  </w:num>
  <w:num w:numId="16">
    <w:abstractNumId w:val="19"/>
  </w:num>
  <w:num w:numId="17">
    <w:abstractNumId w:val="29"/>
  </w:num>
  <w:num w:numId="18">
    <w:abstractNumId w:val="46"/>
  </w:num>
  <w:num w:numId="19">
    <w:abstractNumId w:val="42"/>
  </w:num>
  <w:num w:numId="20">
    <w:abstractNumId w:val="18"/>
  </w:num>
  <w:num w:numId="21">
    <w:abstractNumId w:val="25"/>
  </w:num>
  <w:num w:numId="22">
    <w:abstractNumId w:val="43"/>
  </w:num>
  <w:num w:numId="23">
    <w:abstractNumId w:val="7"/>
  </w:num>
  <w:num w:numId="24">
    <w:abstractNumId w:val="38"/>
  </w:num>
  <w:num w:numId="25">
    <w:abstractNumId w:val="11"/>
  </w:num>
  <w:num w:numId="26">
    <w:abstractNumId w:val="21"/>
  </w:num>
  <w:num w:numId="27">
    <w:abstractNumId w:val="17"/>
  </w:num>
  <w:num w:numId="28">
    <w:abstractNumId w:val="34"/>
  </w:num>
  <w:num w:numId="29">
    <w:abstractNumId w:val="41"/>
  </w:num>
  <w:num w:numId="30">
    <w:abstractNumId w:val="40"/>
  </w:num>
  <w:num w:numId="31">
    <w:abstractNumId w:val="31"/>
  </w:num>
  <w:num w:numId="32">
    <w:abstractNumId w:val="14"/>
  </w:num>
  <w:num w:numId="33">
    <w:abstractNumId w:val="35"/>
  </w:num>
  <w:num w:numId="34">
    <w:abstractNumId w:val="26"/>
  </w:num>
  <w:num w:numId="35">
    <w:abstractNumId w:val="27"/>
  </w:num>
  <w:num w:numId="36">
    <w:abstractNumId w:val="36"/>
  </w:num>
  <w:num w:numId="37">
    <w:abstractNumId w:val="15"/>
  </w:num>
  <w:num w:numId="38">
    <w:abstractNumId w:val="24"/>
  </w:num>
  <w:num w:numId="39">
    <w:abstractNumId w:val="8"/>
  </w:num>
  <w:num w:numId="40">
    <w:abstractNumId w:val="23"/>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6"/>
  </w:num>
  <w:num w:numId="44">
    <w:abstractNumId w:val="45"/>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grammar="clean"/>
  <w:defaultTabStop w:val="709"/>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rsids>
    <w:rsidRoot w:val="00D1356B"/>
    <w:rsid w:val="00000393"/>
    <w:rsid w:val="000022F1"/>
    <w:rsid w:val="000032B1"/>
    <w:rsid w:val="00004369"/>
    <w:rsid w:val="00010573"/>
    <w:rsid w:val="0001150F"/>
    <w:rsid w:val="00011773"/>
    <w:rsid w:val="00011FA1"/>
    <w:rsid w:val="0001274C"/>
    <w:rsid w:val="00013561"/>
    <w:rsid w:val="00013DF6"/>
    <w:rsid w:val="00015A3A"/>
    <w:rsid w:val="0001784A"/>
    <w:rsid w:val="0002441A"/>
    <w:rsid w:val="00024BB8"/>
    <w:rsid w:val="0002790E"/>
    <w:rsid w:val="000314DF"/>
    <w:rsid w:val="00031E01"/>
    <w:rsid w:val="000321F6"/>
    <w:rsid w:val="0003275A"/>
    <w:rsid w:val="000327B9"/>
    <w:rsid w:val="00032F0A"/>
    <w:rsid w:val="00035E7D"/>
    <w:rsid w:val="00041E2A"/>
    <w:rsid w:val="00043F2A"/>
    <w:rsid w:val="00045250"/>
    <w:rsid w:val="00046BDD"/>
    <w:rsid w:val="0005090A"/>
    <w:rsid w:val="00050C3D"/>
    <w:rsid w:val="00053E19"/>
    <w:rsid w:val="0005536F"/>
    <w:rsid w:val="00057FDF"/>
    <w:rsid w:val="000608D8"/>
    <w:rsid w:val="00061711"/>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3A08"/>
    <w:rsid w:val="00095616"/>
    <w:rsid w:val="00096D0F"/>
    <w:rsid w:val="000A0BAF"/>
    <w:rsid w:val="000A12FF"/>
    <w:rsid w:val="000A1D3B"/>
    <w:rsid w:val="000A2FD4"/>
    <w:rsid w:val="000A4B36"/>
    <w:rsid w:val="000A5B21"/>
    <w:rsid w:val="000A63A8"/>
    <w:rsid w:val="000A6A2F"/>
    <w:rsid w:val="000B04FB"/>
    <w:rsid w:val="000B0EEE"/>
    <w:rsid w:val="000B2394"/>
    <w:rsid w:val="000B2CC3"/>
    <w:rsid w:val="000B2CDC"/>
    <w:rsid w:val="000B2ED6"/>
    <w:rsid w:val="000B6802"/>
    <w:rsid w:val="000C02E5"/>
    <w:rsid w:val="000C0695"/>
    <w:rsid w:val="000C1082"/>
    <w:rsid w:val="000C2228"/>
    <w:rsid w:val="000C2252"/>
    <w:rsid w:val="000C30C3"/>
    <w:rsid w:val="000C3DC0"/>
    <w:rsid w:val="000C524B"/>
    <w:rsid w:val="000C5E34"/>
    <w:rsid w:val="000C720C"/>
    <w:rsid w:val="000C79B3"/>
    <w:rsid w:val="000D017A"/>
    <w:rsid w:val="000D1F6E"/>
    <w:rsid w:val="000D3552"/>
    <w:rsid w:val="000D3A65"/>
    <w:rsid w:val="000D5166"/>
    <w:rsid w:val="000D6631"/>
    <w:rsid w:val="000E3C3D"/>
    <w:rsid w:val="000E4096"/>
    <w:rsid w:val="000E4F42"/>
    <w:rsid w:val="000E7C32"/>
    <w:rsid w:val="000F2B5E"/>
    <w:rsid w:val="000F3ECD"/>
    <w:rsid w:val="000F4AFB"/>
    <w:rsid w:val="001015D9"/>
    <w:rsid w:val="00103EF6"/>
    <w:rsid w:val="0010470E"/>
    <w:rsid w:val="00104AD8"/>
    <w:rsid w:val="00104DBD"/>
    <w:rsid w:val="0010766C"/>
    <w:rsid w:val="001100D8"/>
    <w:rsid w:val="001105A8"/>
    <w:rsid w:val="00111FA4"/>
    <w:rsid w:val="00112232"/>
    <w:rsid w:val="0011294C"/>
    <w:rsid w:val="00116C2D"/>
    <w:rsid w:val="001173EF"/>
    <w:rsid w:val="00117C3A"/>
    <w:rsid w:val="00121828"/>
    <w:rsid w:val="00121FDC"/>
    <w:rsid w:val="0012429B"/>
    <w:rsid w:val="00127EA7"/>
    <w:rsid w:val="001305AE"/>
    <w:rsid w:val="001308BA"/>
    <w:rsid w:val="00130E8B"/>
    <w:rsid w:val="00131491"/>
    <w:rsid w:val="001331FB"/>
    <w:rsid w:val="001339EC"/>
    <w:rsid w:val="0013435D"/>
    <w:rsid w:val="00137B1E"/>
    <w:rsid w:val="00137F8B"/>
    <w:rsid w:val="00141693"/>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CF8"/>
    <w:rsid w:val="00183F83"/>
    <w:rsid w:val="00185A7D"/>
    <w:rsid w:val="00185E6F"/>
    <w:rsid w:val="001863B7"/>
    <w:rsid w:val="0018753A"/>
    <w:rsid w:val="001925D5"/>
    <w:rsid w:val="00195AE3"/>
    <w:rsid w:val="00195D5B"/>
    <w:rsid w:val="00197741"/>
    <w:rsid w:val="0019797D"/>
    <w:rsid w:val="001A05C1"/>
    <w:rsid w:val="001A235F"/>
    <w:rsid w:val="001A40DF"/>
    <w:rsid w:val="001A484B"/>
    <w:rsid w:val="001A7E15"/>
    <w:rsid w:val="001B0C8B"/>
    <w:rsid w:val="001B16A8"/>
    <w:rsid w:val="001B51E5"/>
    <w:rsid w:val="001B56AD"/>
    <w:rsid w:val="001C1B7E"/>
    <w:rsid w:val="001D0BEF"/>
    <w:rsid w:val="001D68E1"/>
    <w:rsid w:val="001E68AA"/>
    <w:rsid w:val="001E72F3"/>
    <w:rsid w:val="001E796E"/>
    <w:rsid w:val="001F0C26"/>
    <w:rsid w:val="001F44DF"/>
    <w:rsid w:val="001F485D"/>
    <w:rsid w:val="001F5C7C"/>
    <w:rsid w:val="001F602E"/>
    <w:rsid w:val="00201871"/>
    <w:rsid w:val="00203E3B"/>
    <w:rsid w:val="00204A68"/>
    <w:rsid w:val="00205767"/>
    <w:rsid w:val="0020594A"/>
    <w:rsid w:val="002062BC"/>
    <w:rsid w:val="00206C27"/>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4A3A"/>
    <w:rsid w:val="002553BB"/>
    <w:rsid w:val="002578DC"/>
    <w:rsid w:val="00262CA4"/>
    <w:rsid w:val="00262D1D"/>
    <w:rsid w:val="002636CE"/>
    <w:rsid w:val="0026401C"/>
    <w:rsid w:val="00264BBB"/>
    <w:rsid w:val="00267BBF"/>
    <w:rsid w:val="002718B3"/>
    <w:rsid w:val="00273858"/>
    <w:rsid w:val="00273C79"/>
    <w:rsid w:val="00273D36"/>
    <w:rsid w:val="00275E3E"/>
    <w:rsid w:val="0027650B"/>
    <w:rsid w:val="00277E22"/>
    <w:rsid w:val="002807A8"/>
    <w:rsid w:val="00280A67"/>
    <w:rsid w:val="00280E59"/>
    <w:rsid w:val="00284A62"/>
    <w:rsid w:val="002855F5"/>
    <w:rsid w:val="00287DF5"/>
    <w:rsid w:val="00290679"/>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2E6"/>
    <w:rsid w:val="002C2965"/>
    <w:rsid w:val="002C2BC4"/>
    <w:rsid w:val="002C432A"/>
    <w:rsid w:val="002C63FD"/>
    <w:rsid w:val="002C76AA"/>
    <w:rsid w:val="002C7862"/>
    <w:rsid w:val="002C7A67"/>
    <w:rsid w:val="002C7AB9"/>
    <w:rsid w:val="002D0D34"/>
    <w:rsid w:val="002D0F9F"/>
    <w:rsid w:val="002D2A6E"/>
    <w:rsid w:val="002D2DCF"/>
    <w:rsid w:val="002D3083"/>
    <w:rsid w:val="002D5050"/>
    <w:rsid w:val="002D6BE9"/>
    <w:rsid w:val="002E055A"/>
    <w:rsid w:val="002E08FA"/>
    <w:rsid w:val="002E525F"/>
    <w:rsid w:val="002E595C"/>
    <w:rsid w:val="002E63F6"/>
    <w:rsid w:val="002F102B"/>
    <w:rsid w:val="002F2C9C"/>
    <w:rsid w:val="00303348"/>
    <w:rsid w:val="003065C9"/>
    <w:rsid w:val="00317227"/>
    <w:rsid w:val="00317684"/>
    <w:rsid w:val="003176C3"/>
    <w:rsid w:val="0032500E"/>
    <w:rsid w:val="0032607E"/>
    <w:rsid w:val="00326202"/>
    <w:rsid w:val="00326E76"/>
    <w:rsid w:val="0032747F"/>
    <w:rsid w:val="00330814"/>
    <w:rsid w:val="00332723"/>
    <w:rsid w:val="003328E2"/>
    <w:rsid w:val="00335BF4"/>
    <w:rsid w:val="0034141A"/>
    <w:rsid w:val="00342444"/>
    <w:rsid w:val="003425AA"/>
    <w:rsid w:val="00343753"/>
    <w:rsid w:val="00343B10"/>
    <w:rsid w:val="00344B01"/>
    <w:rsid w:val="0034786C"/>
    <w:rsid w:val="00350147"/>
    <w:rsid w:val="003512C1"/>
    <w:rsid w:val="00351301"/>
    <w:rsid w:val="00351373"/>
    <w:rsid w:val="003513F8"/>
    <w:rsid w:val="00351C9B"/>
    <w:rsid w:val="0035203D"/>
    <w:rsid w:val="003538A1"/>
    <w:rsid w:val="00353AA8"/>
    <w:rsid w:val="00354F94"/>
    <w:rsid w:val="003551EB"/>
    <w:rsid w:val="0035530A"/>
    <w:rsid w:val="00357E19"/>
    <w:rsid w:val="0036202D"/>
    <w:rsid w:val="003653B8"/>
    <w:rsid w:val="00365E88"/>
    <w:rsid w:val="003666CB"/>
    <w:rsid w:val="0036792F"/>
    <w:rsid w:val="00371BD3"/>
    <w:rsid w:val="00372809"/>
    <w:rsid w:val="0037449B"/>
    <w:rsid w:val="00374C7F"/>
    <w:rsid w:val="00382802"/>
    <w:rsid w:val="00382CB6"/>
    <w:rsid w:val="00386F63"/>
    <w:rsid w:val="00387E40"/>
    <w:rsid w:val="003900DE"/>
    <w:rsid w:val="0039019C"/>
    <w:rsid w:val="00390ABE"/>
    <w:rsid w:val="00391318"/>
    <w:rsid w:val="00393B2E"/>
    <w:rsid w:val="00396CB1"/>
    <w:rsid w:val="00397E91"/>
    <w:rsid w:val="003A0A7C"/>
    <w:rsid w:val="003A3CB4"/>
    <w:rsid w:val="003A5EA5"/>
    <w:rsid w:val="003A6335"/>
    <w:rsid w:val="003B0A77"/>
    <w:rsid w:val="003B13B6"/>
    <w:rsid w:val="003B3887"/>
    <w:rsid w:val="003B4A75"/>
    <w:rsid w:val="003B6EBB"/>
    <w:rsid w:val="003B73AC"/>
    <w:rsid w:val="003C0A8D"/>
    <w:rsid w:val="003C150C"/>
    <w:rsid w:val="003C1550"/>
    <w:rsid w:val="003C19B1"/>
    <w:rsid w:val="003C24E4"/>
    <w:rsid w:val="003C4877"/>
    <w:rsid w:val="003C4CFA"/>
    <w:rsid w:val="003D0813"/>
    <w:rsid w:val="003D12A9"/>
    <w:rsid w:val="003D288C"/>
    <w:rsid w:val="003D35D0"/>
    <w:rsid w:val="003D5B90"/>
    <w:rsid w:val="003D6C69"/>
    <w:rsid w:val="003E0C8B"/>
    <w:rsid w:val="003E1801"/>
    <w:rsid w:val="003E1B36"/>
    <w:rsid w:val="003E2039"/>
    <w:rsid w:val="003E2D25"/>
    <w:rsid w:val="003E40B3"/>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2424"/>
    <w:rsid w:val="00413A2E"/>
    <w:rsid w:val="00415CA2"/>
    <w:rsid w:val="00416444"/>
    <w:rsid w:val="0041653F"/>
    <w:rsid w:val="00417152"/>
    <w:rsid w:val="0041771E"/>
    <w:rsid w:val="00420280"/>
    <w:rsid w:val="0042065D"/>
    <w:rsid w:val="004209EA"/>
    <w:rsid w:val="00421A37"/>
    <w:rsid w:val="00421BD8"/>
    <w:rsid w:val="00422C9B"/>
    <w:rsid w:val="00424905"/>
    <w:rsid w:val="0042501E"/>
    <w:rsid w:val="0042567D"/>
    <w:rsid w:val="004256E7"/>
    <w:rsid w:val="00425AF2"/>
    <w:rsid w:val="00426601"/>
    <w:rsid w:val="0043027D"/>
    <w:rsid w:val="00430D5B"/>
    <w:rsid w:val="00431D48"/>
    <w:rsid w:val="0043264E"/>
    <w:rsid w:val="004328B9"/>
    <w:rsid w:val="00433999"/>
    <w:rsid w:val="00433CC8"/>
    <w:rsid w:val="004352AB"/>
    <w:rsid w:val="004366C8"/>
    <w:rsid w:val="004366E1"/>
    <w:rsid w:val="00441F96"/>
    <w:rsid w:val="00442793"/>
    <w:rsid w:val="00444932"/>
    <w:rsid w:val="00444BC6"/>
    <w:rsid w:val="004476C1"/>
    <w:rsid w:val="0044797E"/>
    <w:rsid w:val="004505C0"/>
    <w:rsid w:val="00453F2F"/>
    <w:rsid w:val="0045416F"/>
    <w:rsid w:val="00461EC1"/>
    <w:rsid w:val="0046219C"/>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A626C"/>
    <w:rsid w:val="004B194D"/>
    <w:rsid w:val="004B1A36"/>
    <w:rsid w:val="004B2414"/>
    <w:rsid w:val="004C0711"/>
    <w:rsid w:val="004C1846"/>
    <w:rsid w:val="004C1C25"/>
    <w:rsid w:val="004C1C7E"/>
    <w:rsid w:val="004C23C0"/>
    <w:rsid w:val="004C594D"/>
    <w:rsid w:val="004C6414"/>
    <w:rsid w:val="004D0203"/>
    <w:rsid w:val="004D25D3"/>
    <w:rsid w:val="004D600D"/>
    <w:rsid w:val="004D6A00"/>
    <w:rsid w:val="004E1C01"/>
    <w:rsid w:val="004F0779"/>
    <w:rsid w:val="004F130A"/>
    <w:rsid w:val="004F1BD2"/>
    <w:rsid w:val="004F1D9A"/>
    <w:rsid w:val="004F40CB"/>
    <w:rsid w:val="004F44C3"/>
    <w:rsid w:val="004F45B6"/>
    <w:rsid w:val="004F4BF1"/>
    <w:rsid w:val="004F5319"/>
    <w:rsid w:val="004F60C5"/>
    <w:rsid w:val="004F7A55"/>
    <w:rsid w:val="004F7AEB"/>
    <w:rsid w:val="00501357"/>
    <w:rsid w:val="00501C19"/>
    <w:rsid w:val="005039E7"/>
    <w:rsid w:val="005064F9"/>
    <w:rsid w:val="00511B28"/>
    <w:rsid w:val="005143DD"/>
    <w:rsid w:val="0051447A"/>
    <w:rsid w:val="0051584C"/>
    <w:rsid w:val="00516DBA"/>
    <w:rsid w:val="00516DF2"/>
    <w:rsid w:val="00517CE1"/>
    <w:rsid w:val="005259CE"/>
    <w:rsid w:val="00526457"/>
    <w:rsid w:val="0053175A"/>
    <w:rsid w:val="005330C9"/>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9735D"/>
    <w:rsid w:val="005A11A6"/>
    <w:rsid w:val="005A13C5"/>
    <w:rsid w:val="005A160A"/>
    <w:rsid w:val="005A1AC3"/>
    <w:rsid w:val="005A533C"/>
    <w:rsid w:val="005A543E"/>
    <w:rsid w:val="005A73FC"/>
    <w:rsid w:val="005B2520"/>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55A8"/>
    <w:rsid w:val="005E7627"/>
    <w:rsid w:val="005E7AF1"/>
    <w:rsid w:val="005F0945"/>
    <w:rsid w:val="005F1EF1"/>
    <w:rsid w:val="005F455A"/>
    <w:rsid w:val="005F46A4"/>
    <w:rsid w:val="005F4C1F"/>
    <w:rsid w:val="005F5A18"/>
    <w:rsid w:val="005F6C73"/>
    <w:rsid w:val="00600009"/>
    <w:rsid w:val="00600CE0"/>
    <w:rsid w:val="00602DCF"/>
    <w:rsid w:val="006051AF"/>
    <w:rsid w:val="0060530C"/>
    <w:rsid w:val="00607B65"/>
    <w:rsid w:val="00611D03"/>
    <w:rsid w:val="00612785"/>
    <w:rsid w:val="006128C2"/>
    <w:rsid w:val="00613382"/>
    <w:rsid w:val="00613818"/>
    <w:rsid w:val="00614310"/>
    <w:rsid w:val="00616C57"/>
    <w:rsid w:val="00616FFC"/>
    <w:rsid w:val="0062288A"/>
    <w:rsid w:val="00623215"/>
    <w:rsid w:val="00625063"/>
    <w:rsid w:val="006266ED"/>
    <w:rsid w:val="00626BA4"/>
    <w:rsid w:val="006305CB"/>
    <w:rsid w:val="00630841"/>
    <w:rsid w:val="00630E6F"/>
    <w:rsid w:val="0063156E"/>
    <w:rsid w:val="00631A45"/>
    <w:rsid w:val="0063205D"/>
    <w:rsid w:val="0063267E"/>
    <w:rsid w:val="0063327A"/>
    <w:rsid w:val="00633B52"/>
    <w:rsid w:val="006346CF"/>
    <w:rsid w:val="00635681"/>
    <w:rsid w:val="00635AF3"/>
    <w:rsid w:val="006371E8"/>
    <w:rsid w:val="00637EDA"/>
    <w:rsid w:val="0064032A"/>
    <w:rsid w:val="00640FEF"/>
    <w:rsid w:val="0064255A"/>
    <w:rsid w:val="00642CC1"/>
    <w:rsid w:val="0064398D"/>
    <w:rsid w:val="006451F3"/>
    <w:rsid w:val="00646F72"/>
    <w:rsid w:val="00650854"/>
    <w:rsid w:val="00652DCD"/>
    <w:rsid w:val="00655ECC"/>
    <w:rsid w:val="006565C3"/>
    <w:rsid w:val="00657861"/>
    <w:rsid w:val="00660038"/>
    <w:rsid w:val="006600B3"/>
    <w:rsid w:val="0066079F"/>
    <w:rsid w:val="00661477"/>
    <w:rsid w:val="006631FF"/>
    <w:rsid w:val="00663304"/>
    <w:rsid w:val="006637E5"/>
    <w:rsid w:val="00666637"/>
    <w:rsid w:val="0066762D"/>
    <w:rsid w:val="0066792C"/>
    <w:rsid w:val="00671CAD"/>
    <w:rsid w:val="00677A46"/>
    <w:rsid w:val="006807D4"/>
    <w:rsid w:val="006823E6"/>
    <w:rsid w:val="006829B6"/>
    <w:rsid w:val="00683148"/>
    <w:rsid w:val="00683188"/>
    <w:rsid w:val="00683BC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603B"/>
    <w:rsid w:val="006B7859"/>
    <w:rsid w:val="006C0C65"/>
    <w:rsid w:val="006C2894"/>
    <w:rsid w:val="006C32D6"/>
    <w:rsid w:val="006C6243"/>
    <w:rsid w:val="006D026F"/>
    <w:rsid w:val="006D0335"/>
    <w:rsid w:val="006D2786"/>
    <w:rsid w:val="006E2D51"/>
    <w:rsid w:val="006E50D7"/>
    <w:rsid w:val="006E7007"/>
    <w:rsid w:val="006F1D68"/>
    <w:rsid w:val="006F21C3"/>
    <w:rsid w:val="006F259A"/>
    <w:rsid w:val="006F3FC6"/>
    <w:rsid w:val="006F6172"/>
    <w:rsid w:val="006F6436"/>
    <w:rsid w:val="006F7369"/>
    <w:rsid w:val="006F7F43"/>
    <w:rsid w:val="00702F5B"/>
    <w:rsid w:val="00704F35"/>
    <w:rsid w:val="007065DC"/>
    <w:rsid w:val="007102D5"/>
    <w:rsid w:val="00712664"/>
    <w:rsid w:val="00714FF3"/>
    <w:rsid w:val="00716C5A"/>
    <w:rsid w:val="007208F0"/>
    <w:rsid w:val="0072278F"/>
    <w:rsid w:val="007257D1"/>
    <w:rsid w:val="00726526"/>
    <w:rsid w:val="007271D3"/>
    <w:rsid w:val="007275B9"/>
    <w:rsid w:val="00730DC4"/>
    <w:rsid w:val="0073265F"/>
    <w:rsid w:val="0073290D"/>
    <w:rsid w:val="00732D87"/>
    <w:rsid w:val="00735B39"/>
    <w:rsid w:val="00736712"/>
    <w:rsid w:val="00736F4F"/>
    <w:rsid w:val="007373EA"/>
    <w:rsid w:val="00741755"/>
    <w:rsid w:val="007447C0"/>
    <w:rsid w:val="0074521B"/>
    <w:rsid w:val="00745BB0"/>
    <w:rsid w:val="007516B0"/>
    <w:rsid w:val="00752F65"/>
    <w:rsid w:val="007571B7"/>
    <w:rsid w:val="00765161"/>
    <w:rsid w:val="00766884"/>
    <w:rsid w:val="007675A1"/>
    <w:rsid w:val="00772615"/>
    <w:rsid w:val="00774BBF"/>
    <w:rsid w:val="00774E80"/>
    <w:rsid w:val="00775412"/>
    <w:rsid w:val="00776C21"/>
    <w:rsid w:val="00780137"/>
    <w:rsid w:val="00781223"/>
    <w:rsid w:val="00781A7B"/>
    <w:rsid w:val="00781C47"/>
    <w:rsid w:val="00783513"/>
    <w:rsid w:val="0078386B"/>
    <w:rsid w:val="00785ACC"/>
    <w:rsid w:val="0078658C"/>
    <w:rsid w:val="00786D43"/>
    <w:rsid w:val="00791CB5"/>
    <w:rsid w:val="007924D6"/>
    <w:rsid w:val="00794FA6"/>
    <w:rsid w:val="00795586"/>
    <w:rsid w:val="007A3EAF"/>
    <w:rsid w:val="007A5BA0"/>
    <w:rsid w:val="007A71DD"/>
    <w:rsid w:val="007A76F3"/>
    <w:rsid w:val="007B01C9"/>
    <w:rsid w:val="007B0667"/>
    <w:rsid w:val="007B0D8E"/>
    <w:rsid w:val="007B1669"/>
    <w:rsid w:val="007B1793"/>
    <w:rsid w:val="007B1A23"/>
    <w:rsid w:val="007B300B"/>
    <w:rsid w:val="007B3AB7"/>
    <w:rsid w:val="007B3C49"/>
    <w:rsid w:val="007B4ED5"/>
    <w:rsid w:val="007B544A"/>
    <w:rsid w:val="007B55FA"/>
    <w:rsid w:val="007C3BE9"/>
    <w:rsid w:val="007D08D2"/>
    <w:rsid w:val="007D23FD"/>
    <w:rsid w:val="007D322D"/>
    <w:rsid w:val="007D337A"/>
    <w:rsid w:val="007D3741"/>
    <w:rsid w:val="007D44CD"/>
    <w:rsid w:val="007D4BF0"/>
    <w:rsid w:val="007D5650"/>
    <w:rsid w:val="007D6619"/>
    <w:rsid w:val="007D6CC2"/>
    <w:rsid w:val="007D733D"/>
    <w:rsid w:val="007D7B7D"/>
    <w:rsid w:val="007D7FD1"/>
    <w:rsid w:val="007E04B1"/>
    <w:rsid w:val="007E134A"/>
    <w:rsid w:val="007E203B"/>
    <w:rsid w:val="007E2A79"/>
    <w:rsid w:val="007E374B"/>
    <w:rsid w:val="007E44CC"/>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0C1B"/>
    <w:rsid w:val="008420A8"/>
    <w:rsid w:val="00844CA9"/>
    <w:rsid w:val="00847C3C"/>
    <w:rsid w:val="0085047A"/>
    <w:rsid w:val="00850A5C"/>
    <w:rsid w:val="00853006"/>
    <w:rsid w:val="00853769"/>
    <w:rsid w:val="008553F1"/>
    <w:rsid w:val="0085627F"/>
    <w:rsid w:val="00857D28"/>
    <w:rsid w:val="00857FC3"/>
    <w:rsid w:val="00860B34"/>
    <w:rsid w:val="0086175D"/>
    <w:rsid w:val="00865D1F"/>
    <w:rsid w:val="00866EDB"/>
    <w:rsid w:val="008703F3"/>
    <w:rsid w:val="00875359"/>
    <w:rsid w:val="00875FF2"/>
    <w:rsid w:val="00877AAB"/>
    <w:rsid w:val="00881485"/>
    <w:rsid w:val="00882227"/>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344F"/>
    <w:rsid w:val="008B46E4"/>
    <w:rsid w:val="008B4AC0"/>
    <w:rsid w:val="008B57A9"/>
    <w:rsid w:val="008B7105"/>
    <w:rsid w:val="008B76C4"/>
    <w:rsid w:val="008C0A3D"/>
    <w:rsid w:val="008C1DAB"/>
    <w:rsid w:val="008C3E21"/>
    <w:rsid w:val="008C7D3D"/>
    <w:rsid w:val="008D097A"/>
    <w:rsid w:val="008D154D"/>
    <w:rsid w:val="008D1AD8"/>
    <w:rsid w:val="008D4A5A"/>
    <w:rsid w:val="008E322E"/>
    <w:rsid w:val="008E39C6"/>
    <w:rsid w:val="008E4CF6"/>
    <w:rsid w:val="008E7640"/>
    <w:rsid w:val="008F07CD"/>
    <w:rsid w:val="008F0D46"/>
    <w:rsid w:val="008F21CD"/>
    <w:rsid w:val="008F2A88"/>
    <w:rsid w:val="008F3C0B"/>
    <w:rsid w:val="008F3F45"/>
    <w:rsid w:val="008F45EE"/>
    <w:rsid w:val="008F59B6"/>
    <w:rsid w:val="008F6222"/>
    <w:rsid w:val="008F6996"/>
    <w:rsid w:val="008F7E19"/>
    <w:rsid w:val="00901038"/>
    <w:rsid w:val="00902DCF"/>
    <w:rsid w:val="00905255"/>
    <w:rsid w:val="00905610"/>
    <w:rsid w:val="00905CBC"/>
    <w:rsid w:val="00907473"/>
    <w:rsid w:val="009107FC"/>
    <w:rsid w:val="00911FFB"/>
    <w:rsid w:val="00913661"/>
    <w:rsid w:val="00915A18"/>
    <w:rsid w:val="00916AAD"/>
    <w:rsid w:val="00916E83"/>
    <w:rsid w:val="00920BC2"/>
    <w:rsid w:val="00921C7A"/>
    <w:rsid w:val="00923C90"/>
    <w:rsid w:val="00936E7C"/>
    <w:rsid w:val="0093784D"/>
    <w:rsid w:val="0094259C"/>
    <w:rsid w:val="009448A9"/>
    <w:rsid w:val="009507DF"/>
    <w:rsid w:val="00952A6C"/>
    <w:rsid w:val="009538D9"/>
    <w:rsid w:val="009551FC"/>
    <w:rsid w:val="009557D3"/>
    <w:rsid w:val="00955B7A"/>
    <w:rsid w:val="00956455"/>
    <w:rsid w:val="00960C6F"/>
    <w:rsid w:val="009613B1"/>
    <w:rsid w:val="00966528"/>
    <w:rsid w:val="0097381A"/>
    <w:rsid w:val="00974A89"/>
    <w:rsid w:val="00975E37"/>
    <w:rsid w:val="00981AC9"/>
    <w:rsid w:val="009834A5"/>
    <w:rsid w:val="0098435A"/>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41ED"/>
    <w:rsid w:val="009B42AF"/>
    <w:rsid w:val="009B605E"/>
    <w:rsid w:val="009B64E0"/>
    <w:rsid w:val="009C056B"/>
    <w:rsid w:val="009C08C7"/>
    <w:rsid w:val="009C1129"/>
    <w:rsid w:val="009C2F5B"/>
    <w:rsid w:val="009C518B"/>
    <w:rsid w:val="009C710E"/>
    <w:rsid w:val="009D0F3C"/>
    <w:rsid w:val="009D3FD8"/>
    <w:rsid w:val="009D52AA"/>
    <w:rsid w:val="009D5F99"/>
    <w:rsid w:val="009D6919"/>
    <w:rsid w:val="009D75D4"/>
    <w:rsid w:val="009D79D8"/>
    <w:rsid w:val="009E1084"/>
    <w:rsid w:val="009E294F"/>
    <w:rsid w:val="009E2EFF"/>
    <w:rsid w:val="009E5619"/>
    <w:rsid w:val="009F1BA4"/>
    <w:rsid w:val="009F1C4C"/>
    <w:rsid w:val="009F261E"/>
    <w:rsid w:val="009F375A"/>
    <w:rsid w:val="009F55A5"/>
    <w:rsid w:val="009F6D1E"/>
    <w:rsid w:val="009F7AE0"/>
    <w:rsid w:val="00A04D04"/>
    <w:rsid w:val="00A05D75"/>
    <w:rsid w:val="00A065C7"/>
    <w:rsid w:val="00A07698"/>
    <w:rsid w:val="00A07844"/>
    <w:rsid w:val="00A07FBC"/>
    <w:rsid w:val="00A10613"/>
    <w:rsid w:val="00A108F4"/>
    <w:rsid w:val="00A10E67"/>
    <w:rsid w:val="00A12662"/>
    <w:rsid w:val="00A127F6"/>
    <w:rsid w:val="00A12ED0"/>
    <w:rsid w:val="00A13323"/>
    <w:rsid w:val="00A13CC5"/>
    <w:rsid w:val="00A142A1"/>
    <w:rsid w:val="00A142AD"/>
    <w:rsid w:val="00A20330"/>
    <w:rsid w:val="00A203FD"/>
    <w:rsid w:val="00A20746"/>
    <w:rsid w:val="00A217AA"/>
    <w:rsid w:val="00A24904"/>
    <w:rsid w:val="00A24BA7"/>
    <w:rsid w:val="00A24D73"/>
    <w:rsid w:val="00A25079"/>
    <w:rsid w:val="00A26263"/>
    <w:rsid w:val="00A3067D"/>
    <w:rsid w:val="00A322AB"/>
    <w:rsid w:val="00A3575E"/>
    <w:rsid w:val="00A428A4"/>
    <w:rsid w:val="00A43192"/>
    <w:rsid w:val="00A4510A"/>
    <w:rsid w:val="00A453A6"/>
    <w:rsid w:val="00A470FF"/>
    <w:rsid w:val="00A528A0"/>
    <w:rsid w:val="00A54056"/>
    <w:rsid w:val="00A54F80"/>
    <w:rsid w:val="00A61DB5"/>
    <w:rsid w:val="00A61E91"/>
    <w:rsid w:val="00A65D60"/>
    <w:rsid w:val="00A67831"/>
    <w:rsid w:val="00A7004F"/>
    <w:rsid w:val="00A727CB"/>
    <w:rsid w:val="00A72F8D"/>
    <w:rsid w:val="00A74B8D"/>
    <w:rsid w:val="00A751EF"/>
    <w:rsid w:val="00A75DDA"/>
    <w:rsid w:val="00A76DA3"/>
    <w:rsid w:val="00A8111C"/>
    <w:rsid w:val="00A819B9"/>
    <w:rsid w:val="00A83E53"/>
    <w:rsid w:val="00A84C95"/>
    <w:rsid w:val="00A90AAE"/>
    <w:rsid w:val="00A942FF"/>
    <w:rsid w:val="00A95CC7"/>
    <w:rsid w:val="00A95FCC"/>
    <w:rsid w:val="00A97025"/>
    <w:rsid w:val="00AA31E1"/>
    <w:rsid w:val="00AA33E6"/>
    <w:rsid w:val="00AA5849"/>
    <w:rsid w:val="00AA618F"/>
    <w:rsid w:val="00AA72A5"/>
    <w:rsid w:val="00AB5ED3"/>
    <w:rsid w:val="00AC36FB"/>
    <w:rsid w:val="00AC50BB"/>
    <w:rsid w:val="00AC6FB6"/>
    <w:rsid w:val="00AD7753"/>
    <w:rsid w:val="00AE55F5"/>
    <w:rsid w:val="00AE61D3"/>
    <w:rsid w:val="00AE6800"/>
    <w:rsid w:val="00AE7A1E"/>
    <w:rsid w:val="00AE7EC3"/>
    <w:rsid w:val="00AF03CD"/>
    <w:rsid w:val="00AF08FE"/>
    <w:rsid w:val="00AF0D25"/>
    <w:rsid w:val="00AF0F75"/>
    <w:rsid w:val="00AF0F91"/>
    <w:rsid w:val="00AF2836"/>
    <w:rsid w:val="00AF2C0D"/>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278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562C"/>
    <w:rsid w:val="00B46FEB"/>
    <w:rsid w:val="00B51F2B"/>
    <w:rsid w:val="00B53D23"/>
    <w:rsid w:val="00B5457C"/>
    <w:rsid w:val="00B5487D"/>
    <w:rsid w:val="00B54E0D"/>
    <w:rsid w:val="00B5590F"/>
    <w:rsid w:val="00B5773F"/>
    <w:rsid w:val="00B57858"/>
    <w:rsid w:val="00B60AE2"/>
    <w:rsid w:val="00B60F32"/>
    <w:rsid w:val="00B6149C"/>
    <w:rsid w:val="00B626F9"/>
    <w:rsid w:val="00B7072F"/>
    <w:rsid w:val="00B70D85"/>
    <w:rsid w:val="00B72628"/>
    <w:rsid w:val="00B73E8A"/>
    <w:rsid w:val="00B755C0"/>
    <w:rsid w:val="00B75DA6"/>
    <w:rsid w:val="00B761AB"/>
    <w:rsid w:val="00B76B27"/>
    <w:rsid w:val="00B7717E"/>
    <w:rsid w:val="00B81F99"/>
    <w:rsid w:val="00B83FFD"/>
    <w:rsid w:val="00B84158"/>
    <w:rsid w:val="00B84A65"/>
    <w:rsid w:val="00B86836"/>
    <w:rsid w:val="00B8793E"/>
    <w:rsid w:val="00B900B7"/>
    <w:rsid w:val="00B90166"/>
    <w:rsid w:val="00B91C38"/>
    <w:rsid w:val="00B92C2C"/>
    <w:rsid w:val="00B93D7B"/>
    <w:rsid w:val="00B93FAB"/>
    <w:rsid w:val="00B94DAE"/>
    <w:rsid w:val="00B957D6"/>
    <w:rsid w:val="00B96EB5"/>
    <w:rsid w:val="00B97324"/>
    <w:rsid w:val="00BA0D8D"/>
    <w:rsid w:val="00BA0E18"/>
    <w:rsid w:val="00BA10D0"/>
    <w:rsid w:val="00BA2626"/>
    <w:rsid w:val="00BA2C02"/>
    <w:rsid w:val="00BA3402"/>
    <w:rsid w:val="00BA63FA"/>
    <w:rsid w:val="00BA6718"/>
    <w:rsid w:val="00BA7575"/>
    <w:rsid w:val="00BB32E2"/>
    <w:rsid w:val="00BC0E81"/>
    <w:rsid w:val="00BC2024"/>
    <w:rsid w:val="00BC3E85"/>
    <w:rsid w:val="00BC4216"/>
    <w:rsid w:val="00BD1154"/>
    <w:rsid w:val="00BD1983"/>
    <w:rsid w:val="00BD59BD"/>
    <w:rsid w:val="00BE1001"/>
    <w:rsid w:val="00BE218D"/>
    <w:rsid w:val="00BE2D51"/>
    <w:rsid w:val="00BE3BE0"/>
    <w:rsid w:val="00BE58DF"/>
    <w:rsid w:val="00BE70D2"/>
    <w:rsid w:val="00BF4043"/>
    <w:rsid w:val="00BF6B2D"/>
    <w:rsid w:val="00BF790C"/>
    <w:rsid w:val="00C006A5"/>
    <w:rsid w:val="00C013BB"/>
    <w:rsid w:val="00C01D75"/>
    <w:rsid w:val="00C03A1D"/>
    <w:rsid w:val="00C040DF"/>
    <w:rsid w:val="00C04C5F"/>
    <w:rsid w:val="00C05A99"/>
    <w:rsid w:val="00C1142E"/>
    <w:rsid w:val="00C119AA"/>
    <w:rsid w:val="00C13D25"/>
    <w:rsid w:val="00C14AA0"/>
    <w:rsid w:val="00C1536F"/>
    <w:rsid w:val="00C1592C"/>
    <w:rsid w:val="00C16B8D"/>
    <w:rsid w:val="00C205CD"/>
    <w:rsid w:val="00C21957"/>
    <w:rsid w:val="00C22011"/>
    <w:rsid w:val="00C23BB6"/>
    <w:rsid w:val="00C24EDC"/>
    <w:rsid w:val="00C2774A"/>
    <w:rsid w:val="00C27E61"/>
    <w:rsid w:val="00C31671"/>
    <w:rsid w:val="00C3421C"/>
    <w:rsid w:val="00C4054F"/>
    <w:rsid w:val="00C43106"/>
    <w:rsid w:val="00C47E07"/>
    <w:rsid w:val="00C47F29"/>
    <w:rsid w:val="00C47F6F"/>
    <w:rsid w:val="00C515A3"/>
    <w:rsid w:val="00C529A7"/>
    <w:rsid w:val="00C562B3"/>
    <w:rsid w:val="00C6556C"/>
    <w:rsid w:val="00C6599E"/>
    <w:rsid w:val="00C67441"/>
    <w:rsid w:val="00C7138A"/>
    <w:rsid w:val="00C722F7"/>
    <w:rsid w:val="00C723CB"/>
    <w:rsid w:val="00C72AF7"/>
    <w:rsid w:val="00C72CF5"/>
    <w:rsid w:val="00C73753"/>
    <w:rsid w:val="00C73CE3"/>
    <w:rsid w:val="00C74FFB"/>
    <w:rsid w:val="00C7612F"/>
    <w:rsid w:val="00C76D8E"/>
    <w:rsid w:val="00C773EE"/>
    <w:rsid w:val="00C800FD"/>
    <w:rsid w:val="00C82CFF"/>
    <w:rsid w:val="00C830E8"/>
    <w:rsid w:val="00C8362D"/>
    <w:rsid w:val="00C87FC4"/>
    <w:rsid w:val="00C91844"/>
    <w:rsid w:val="00C93618"/>
    <w:rsid w:val="00C936AC"/>
    <w:rsid w:val="00C970EF"/>
    <w:rsid w:val="00C978E6"/>
    <w:rsid w:val="00CA2672"/>
    <w:rsid w:val="00CA3E5D"/>
    <w:rsid w:val="00CA4175"/>
    <w:rsid w:val="00CA51D2"/>
    <w:rsid w:val="00CB1188"/>
    <w:rsid w:val="00CB291B"/>
    <w:rsid w:val="00CB2A1B"/>
    <w:rsid w:val="00CB3484"/>
    <w:rsid w:val="00CB40F5"/>
    <w:rsid w:val="00CB4581"/>
    <w:rsid w:val="00CB5CDA"/>
    <w:rsid w:val="00CB6E0C"/>
    <w:rsid w:val="00CB7D3A"/>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733"/>
    <w:rsid w:val="00CF0BF9"/>
    <w:rsid w:val="00CF3146"/>
    <w:rsid w:val="00D00EA6"/>
    <w:rsid w:val="00D03D3A"/>
    <w:rsid w:val="00D05661"/>
    <w:rsid w:val="00D103C4"/>
    <w:rsid w:val="00D106B8"/>
    <w:rsid w:val="00D11F0C"/>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41B3"/>
    <w:rsid w:val="00D455C6"/>
    <w:rsid w:val="00D45F3F"/>
    <w:rsid w:val="00D46725"/>
    <w:rsid w:val="00D5378B"/>
    <w:rsid w:val="00D54BF5"/>
    <w:rsid w:val="00D55E13"/>
    <w:rsid w:val="00D56AAA"/>
    <w:rsid w:val="00D609EB"/>
    <w:rsid w:val="00D624AF"/>
    <w:rsid w:val="00D62512"/>
    <w:rsid w:val="00D65440"/>
    <w:rsid w:val="00D66462"/>
    <w:rsid w:val="00D71DDB"/>
    <w:rsid w:val="00D74CE7"/>
    <w:rsid w:val="00D75532"/>
    <w:rsid w:val="00D81941"/>
    <w:rsid w:val="00D82654"/>
    <w:rsid w:val="00D85AC3"/>
    <w:rsid w:val="00D85C3F"/>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47A4"/>
    <w:rsid w:val="00DB6DBE"/>
    <w:rsid w:val="00DB7BCF"/>
    <w:rsid w:val="00DC0AE0"/>
    <w:rsid w:val="00DC2AF9"/>
    <w:rsid w:val="00DC4171"/>
    <w:rsid w:val="00DC679B"/>
    <w:rsid w:val="00DC6AFD"/>
    <w:rsid w:val="00DC6D4D"/>
    <w:rsid w:val="00DC7798"/>
    <w:rsid w:val="00DC7AD3"/>
    <w:rsid w:val="00DD113E"/>
    <w:rsid w:val="00DD23A3"/>
    <w:rsid w:val="00DD2CF7"/>
    <w:rsid w:val="00DD4C9F"/>
    <w:rsid w:val="00DD5885"/>
    <w:rsid w:val="00DD6234"/>
    <w:rsid w:val="00DE08A8"/>
    <w:rsid w:val="00DE1400"/>
    <w:rsid w:val="00DE2BA9"/>
    <w:rsid w:val="00DE4D56"/>
    <w:rsid w:val="00DE5DB7"/>
    <w:rsid w:val="00DE5F86"/>
    <w:rsid w:val="00DE61F9"/>
    <w:rsid w:val="00DE7077"/>
    <w:rsid w:val="00DF0747"/>
    <w:rsid w:val="00E0241F"/>
    <w:rsid w:val="00E03A0E"/>
    <w:rsid w:val="00E04505"/>
    <w:rsid w:val="00E04602"/>
    <w:rsid w:val="00E07BDB"/>
    <w:rsid w:val="00E102EE"/>
    <w:rsid w:val="00E17041"/>
    <w:rsid w:val="00E172C8"/>
    <w:rsid w:val="00E17F8F"/>
    <w:rsid w:val="00E202AE"/>
    <w:rsid w:val="00E20507"/>
    <w:rsid w:val="00E20650"/>
    <w:rsid w:val="00E2144B"/>
    <w:rsid w:val="00E21458"/>
    <w:rsid w:val="00E2675D"/>
    <w:rsid w:val="00E2681E"/>
    <w:rsid w:val="00E278CD"/>
    <w:rsid w:val="00E3056D"/>
    <w:rsid w:val="00E32FE4"/>
    <w:rsid w:val="00E346AB"/>
    <w:rsid w:val="00E34B1E"/>
    <w:rsid w:val="00E402AA"/>
    <w:rsid w:val="00E417E8"/>
    <w:rsid w:val="00E4228D"/>
    <w:rsid w:val="00E42824"/>
    <w:rsid w:val="00E44BFE"/>
    <w:rsid w:val="00E453BA"/>
    <w:rsid w:val="00E47533"/>
    <w:rsid w:val="00E52D97"/>
    <w:rsid w:val="00E53951"/>
    <w:rsid w:val="00E56329"/>
    <w:rsid w:val="00E564DD"/>
    <w:rsid w:val="00E56F2B"/>
    <w:rsid w:val="00E669CF"/>
    <w:rsid w:val="00E669F5"/>
    <w:rsid w:val="00E71DBB"/>
    <w:rsid w:val="00E722ED"/>
    <w:rsid w:val="00E7257B"/>
    <w:rsid w:val="00E72869"/>
    <w:rsid w:val="00E73BCF"/>
    <w:rsid w:val="00E74169"/>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49B7"/>
    <w:rsid w:val="00E95B60"/>
    <w:rsid w:val="00E96E80"/>
    <w:rsid w:val="00E97B03"/>
    <w:rsid w:val="00EA02FD"/>
    <w:rsid w:val="00EA2A2C"/>
    <w:rsid w:val="00EA534F"/>
    <w:rsid w:val="00EA61A9"/>
    <w:rsid w:val="00EA70DE"/>
    <w:rsid w:val="00EB14B9"/>
    <w:rsid w:val="00EB2073"/>
    <w:rsid w:val="00EB4C9D"/>
    <w:rsid w:val="00EB4F95"/>
    <w:rsid w:val="00EB63C6"/>
    <w:rsid w:val="00EB6489"/>
    <w:rsid w:val="00EB6ACE"/>
    <w:rsid w:val="00EC2128"/>
    <w:rsid w:val="00EC2C0E"/>
    <w:rsid w:val="00EC34D5"/>
    <w:rsid w:val="00EC3915"/>
    <w:rsid w:val="00EC4F6E"/>
    <w:rsid w:val="00EC5CA8"/>
    <w:rsid w:val="00EC66D5"/>
    <w:rsid w:val="00EC6C97"/>
    <w:rsid w:val="00EC7994"/>
    <w:rsid w:val="00ED0095"/>
    <w:rsid w:val="00ED79B6"/>
    <w:rsid w:val="00EE28C1"/>
    <w:rsid w:val="00EE31FE"/>
    <w:rsid w:val="00EF0BE5"/>
    <w:rsid w:val="00EF12F7"/>
    <w:rsid w:val="00EF2218"/>
    <w:rsid w:val="00EF32E2"/>
    <w:rsid w:val="00EF442B"/>
    <w:rsid w:val="00EF63E0"/>
    <w:rsid w:val="00F0099C"/>
    <w:rsid w:val="00F009E3"/>
    <w:rsid w:val="00F00E23"/>
    <w:rsid w:val="00F00F0E"/>
    <w:rsid w:val="00F0157F"/>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44E5"/>
    <w:rsid w:val="00F26F8F"/>
    <w:rsid w:val="00F278AC"/>
    <w:rsid w:val="00F279AC"/>
    <w:rsid w:val="00F324C3"/>
    <w:rsid w:val="00F32A62"/>
    <w:rsid w:val="00F35378"/>
    <w:rsid w:val="00F35AFB"/>
    <w:rsid w:val="00F36D94"/>
    <w:rsid w:val="00F37654"/>
    <w:rsid w:val="00F409B8"/>
    <w:rsid w:val="00F42D43"/>
    <w:rsid w:val="00F45832"/>
    <w:rsid w:val="00F45E4F"/>
    <w:rsid w:val="00F45F58"/>
    <w:rsid w:val="00F46576"/>
    <w:rsid w:val="00F51137"/>
    <w:rsid w:val="00F51D69"/>
    <w:rsid w:val="00F523D5"/>
    <w:rsid w:val="00F5577C"/>
    <w:rsid w:val="00F57AD5"/>
    <w:rsid w:val="00F6064B"/>
    <w:rsid w:val="00F622A8"/>
    <w:rsid w:val="00F62880"/>
    <w:rsid w:val="00F62933"/>
    <w:rsid w:val="00F65492"/>
    <w:rsid w:val="00F659B8"/>
    <w:rsid w:val="00F70E30"/>
    <w:rsid w:val="00F73E68"/>
    <w:rsid w:val="00F80524"/>
    <w:rsid w:val="00F83C08"/>
    <w:rsid w:val="00F87127"/>
    <w:rsid w:val="00F9085D"/>
    <w:rsid w:val="00F922C2"/>
    <w:rsid w:val="00F9395A"/>
    <w:rsid w:val="00F95A85"/>
    <w:rsid w:val="00F96AE1"/>
    <w:rsid w:val="00FA038E"/>
    <w:rsid w:val="00FA51FE"/>
    <w:rsid w:val="00FA5F81"/>
    <w:rsid w:val="00FA6AFA"/>
    <w:rsid w:val="00FA7D89"/>
    <w:rsid w:val="00FA7FC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D7868"/>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837"/>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034590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5816255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280408897">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24726924">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00131661">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1.xml"/><Relationship Id="rId39" Type="http://schemas.openxmlformats.org/officeDocument/2006/relationships/chart" Target="charts/chart14.xml"/><Relationship Id="rId21" Type="http://schemas.openxmlformats.org/officeDocument/2006/relationships/footer" Target="footer4.xml"/><Relationship Id="rId34" Type="http://schemas.openxmlformats.org/officeDocument/2006/relationships/chart" Target="charts/chart9.xml"/><Relationship Id="rId42" Type="http://schemas.openxmlformats.org/officeDocument/2006/relationships/footer" Target="footer8.xml"/><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footer" Target="footer11.xml"/><Relationship Id="rId68" Type="http://schemas.openxmlformats.org/officeDocument/2006/relationships/image" Target="media/image26.jpeg"/><Relationship Id="rId76" Type="http://schemas.openxmlformats.org/officeDocument/2006/relationships/chart" Target="charts/chart15.xml"/><Relationship Id="rId84" Type="http://schemas.openxmlformats.org/officeDocument/2006/relationships/image" Target="media/image30.jpeg"/><Relationship Id="rId89" Type="http://schemas.openxmlformats.org/officeDocument/2006/relationships/image" Target="media/image34.jpeg"/><Relationship Id="rId7" Type="http://schemas.openxmlformats.org/officeDocument/2006/relationships/endnotes" Target="endnotes.xml"/><Relationship Id="rId71" Type="http://schemas.openxmlformats.org/officeDocument/2006/relationships/header" Target="header3.xm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4.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image" Target="media/image4.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footer" Target="footer6.xml"/><Relationship Id="rId45" Type="http://schemas.openxmlformats.org/officeDocument/2006/relationships/image" Target="media/image6.png"/><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image" Target="media/image24.jpeg"/><Relationship Id="rId74" Type="http://schemas.openxmlformats.org/officeDocument/2006/relationships/header" Target="header4.xml"/><Relationship Id="rId79" Type="http://schemas.openxmlformats.org/officeDocument/2006/relationships/image" Target="media/image27.emf"/><Relationship Id="rId87" Type="http://schemas.openxmlformats.org/officeDocument/2006/relationships/image" Target="media/image32.pn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8.jpeg"/><Relationship Id="rId90" Type="http://schemas.openxmlformats.org/officeDocument/2006/relationships/header" Target="header8.xml"/><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3.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footer" Target="footer9.xml"/><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2.jpeg"/><Relationship Id="rId69" Type="http://schemas.openxmlformats.org/officeDocument/2006/relationships/footer" Target="footer12.xm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footer" Target="footer13.xml"/><Relationship Id="rId80" Type="http://schemas.openxmlformats.org/officeDocument/2006/relationships/header" Target="header6.xml"/><Relationship Id="rId85" Type="http://schemas.openxmlformats.org/officeDocument/2006/relationships/header" Target="header7.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footer" Target="footer5.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image" Target="media/image7.png"/><Relationship Id="rId59" Type="http://schemas.openxmlformats.org/officeDocument/2006/relationships/image" Target="media/image20.png"/><Relationship Id="rId67" Type="http://schemas.openxmlformats.org/officeDocument/2006/relationships/image" Target="media/image25.jpeg"/><Relationship Id="rId20" Type="http://schemas.openxmlformats.org/officeDocument/2006/relationships/footer" Target="footer3.xml"/><Relationship Id="rId41" Type="http://schemas.openxmlformats.org/officeDocument/2006/relationships/footer" Target="footer7.xml"/><Relationship Id="rId54" Type="http://schemas.openxmlformats.org/officeDocument/2006/relationships/image" Target="media/image15.png"/><Relationship Id="rId62" Type="http://schemas.openxmlformats.org/officeDocument/2006/relationships/footer" Target="footer10.xml"/><Relationship Id="rId70" Type="http://schemas.openxmlformats.org/officeDocument/2006/relationships/header" Target="header2.xml"/><Relationship Id="rId75" Type="http://schemas.openxmlformats.org/officeDocument/2006/relationships/footer" Target="footer15.xml"/><Relationship Id="rId83" Type="http://schemas.openxmlformats.org/officeDocument/2006/relationships/image" Target="media/image29.jpeg"/><Relationship Id="rId88" Type="http://schemas.openxmlformats.org/officeDocument/2006/relationships/image" Target="media/image33.jpeg"/><Relationship Id="rId91"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hyperlink" Target="http://www.tialbur.ru/warm.html" TargetMode="External"/><Relationship Id="rId28" Type="http://schemas.openxmlformats.org/officeDocument/2006/relationships/chart" Target="charts/chart3.xml"/><Relationship Id="rId36" Type="http://schemas.openxmlformats.org/officeDocument/2006/relationships/chart" Target="charts/chart11.xm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6.xm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image" Target="media/image23.png"/><Relationship Id="rId73" Type="http://schemas.openxmlformats.org/officeDocument/2006/relationships/footer" Target="footer14.xml"/><Relationship Id="rId78" Type="http://schemas.openxmlformats.org/officeDocument/2006/relationships/footer" Target="footer16.xml"/><Relationship Id="rId81" Type="http://schemas.openxmlformats.org/officeDocument/2006/relationships/footer" Target="footer17.xml"/><Relationship Id="rId86" Type="http://schemas.openxmlformats.org/officeDocument/2006/relationships/image" Target="media/image31.jpeg"/><Relationship Id="rId9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83670656"/>
        <c:axId val="183672192"/>
      </c:barChart>
      <c:catAx>
        <c:axId val="183670656"/>
        <c:scaling>
          <c:orientation val="minMax"/>
        </c:scaling>
        <c:axPos val="b"/>
        <c:majorTickMark val="none"/>
        <c:tickLblPos val="nextTo"/>
        <c:crossAx val="183672192"/>
        <c:crosses val="autoZero"/>
        <c:auto val="1"/>
        <c:lblAlgn val="ctr"/>
        <c:lblOffset val="100"/>
      </c:catAx>
      <c:valAx>
        <c:axId val="183672192"/>
        <c:scaling>
          <c:orientation val="minMax"/>
        </c:scaling>
        <c:axPos val="l"/>
        <c:majorGridlines/>
        <c:numFmt formatCode="General" sourceLinked="1"/>
        <c:majorTickMark val="none"/>
        <c:tickLblPos val="nextTo"/>
        <c:crossAx val="18367065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0.3330000000000029</c:v>
                </c:pt>
                <c:pt idx="3">
                  <c:v>7.0000000000000114E-3</c:v>
                </c:pt>
              </c:numCache>
            </c:numRef>
          </c:val>
        </c:ser>
        <c:gapWidth val="75"/>
        <c:overlap val="40"/>
        <c:axId val="206938880"/>
        <c:axId val="206940416"/>
      </c:barChart>
      <c:catAx>
        <c:axId val="206938880"/>
        <c:scaling>
          <c:orientation val="minMax"/>
        </c:scaling>
        <c:axPos val="b"/>
        <c:majorTickMark val="none"/>
        <c:tickLblPos val="nextTo"/>
        <c:crossAx val="206940416"/>
        <c:crosses val="autoZero"/>
        <c:auto val="1"/>
        <c:lblAlgn val="ctr"/>
        <c:lblOffset val="100"/>
      </c:catAx>
      <c:valAx>
        <c:axId val="206940416"/>
        <c:scaling>
          <c:orientation val="minMax"/>
        </c:scaling>
        <c:axPos val="l"/>
        <c:majorGridlines/>
        <c:numFmt formatCode="General" sourceLinked="1"/>
        <c:majorTickMark val="none"/>
        <c:tickLblPos val="nextTo"/>
        <c:crossAx val="20693888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3.2707999999999999</c:v>
                </c:pt>
                <c:pt idx="1">
                  <c:v>3.2707999999999999</c:v>
                </c:pt>
                <c:pt idx="2">
                  <c:v>3.2307999999999999</c:v>
                </c:pt>
                <c:pt idx="3">
                  <c:v>4.0000000000000022E-2</c:v>
                </c:pt>
              </c:numCache>
            </c:numRef>
          </c:val>
        </c:ser>
        <c:gapWidth val="75"/>
        <c:overlap val="40"/>
        <c:axId val="207320576"/>
        <c:axId val="207322112"/>
      </c:barChart>
      <c:catAx>
        <c:axId val="207320576"/>
        <c:scaling>
          <c:orientation val="minMax"/>
        </c:scaling>
        <c:axPos val="b"/>
        <c:majorTickMark val="none"/>
        <c:tickLblPos val="nextTo"/>
        <c:crossAx val="207322112"/>
        <c:crosses val="autoZero"/>
        <c:auto val="1"/>
        <c:lblAlgn val="ctr"/>
        <c:lblOffset val="100"/>
      </c:catAx>
      <c:valAx>
        <c:axId val="207322112"/>
        <c:scaling>
          <c:orientation val="minMax"/>
        </c:scaling>
        <c:axPos val="l"/>
        <c:majorGridlines/>
        <c:numFmt formatCode="General" sourceLinked="1"/>
        <c:majorTickMark val="none"/>
        <c:tickLblPos val="nextTo"/>
        <c:crossAx val="20732057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2"/>
              <c:layout/>
              <c:tx>
                <c:rich>
                  <a:bodyPr/>
                  <a:lstStyle/>
                  <a:p>
                    <a:r>
                      <a:rPr lang="en-US"/>
                      <a:t>0,59</a:t>
                    </a:r>
                    <a:r>
                      <a:rPr lang="ru-RU"/>
                      <a:t>1</a:t>
                    </a:r>
                    <a:endParaRPr lang="en-US"/>
                  </a:p>
                </c:rich>
              </c:tx>
              <c:dLblPos val="inEnd"/>
              <c:showVal val="1"/>
            </c:dLbl>
            <c:dLbl>
              <c:idx val="3"/>
              <c:layout/>
              <c:tx>
                <c:rich>
                  <a:bodyPr/>
                  <a:lstStyle/>
                  <a:p>
                    <a:r>
                      <a:rPr lang="en-US"/>
                      <a:t>0,00</a:t>
                    </a:r>
                    <a:r>
                      <a:rPr lang="ru-RU"/>
                      <a:t>9</a:t>
                    </a:r>
                    <a:endParaRPr lang="en-US"/>
                  </a:p>
                </c:rich>
              </c:tx>
              <c:dLblPos val="inEnd"/>
              <c:showVal val="1"/>
            </c:dLbl>
            <c:numFmt formatCode="#,##0.00" sourceLinked="0"/>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0.59099999999999997</c:v>
                </c:pt>
                <c:pt idx="3">
                  <c:v>9.0000000000000028E-3</c:v>
                </c:pt>
              </c:numCache>
            </c:numRef>
          </c:val>
        </c:ser>
        <c:gapWidth val="75"/>
        <c:overlap val="40"/>
        <c:axId val="207599872"/>
        <c:axId val="207605760"/>
      </c:barChart>
      <c:catAx>
        <c:axId val="207599872"/>
        <c:scaling>
          <c:orientation val="minMax"/>
        </c:scaling>
        <c:axPos val="b"/>
        <c:majorTickMark val="none"/>
        <c:tickLblPos val="nextTo"/>
        <c:crossAx val="207605760"/>
        <c:crosses val="autoZero"/>
        <c:auto val="1"/>
        <c:lblAlgn val="ctr"/>
        <c:lblOffset val="100"/>
      </c:catAx>
      <c:valAx>
        <c:axId val="207605760"/>
        <c:scaling>
          <c:orientation val="minMax"/>
        </c:scaling>
        <c:axPos val="l"/>
        <c:majorGridlines/>
        <c:numFmt formatCode="General" sourceLinked="1"/>
        <c:majorTickMark val="none"/>
        <c:tickLblPos val="nextTo"/>
        <c:crossAx val="20759987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layout/>
              <c:tx>
                <c:rich>
                  <a:bodyPr/>
                  <a:lstStyle/>
                  <a:p>
                    <a:r>
                      <a:rPr lang="en-US"/>
                      <a:t>0</a:t>
                    </a:r>
                    <a:r>
                      <a:rPr lang="ru-RU"/>
                      <a:t>,001</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4.9000000000000113E-2</c:v>
                </c:pt>
                <c:pt idx="3">
                  <c:v>1.0000000000000041E-3</c:v>
                </c:pt>
              </c:numCache>
            </c:numRef>
          </c:val>
        </c:ser>
        <c:gapWidth val="75"/>
        <c:overlap val="40"/>
        <c:axId val="207678464"/>
        <c:axId val="207684352"/>
      </c:barChart>
      <c:catAx>
        <c:axId val="207678464"/>
        <c:scaling>
          <c:orientation val="minMax"/>
        </c:scaling>
        <c:axPos val="b"/>
        <c:majorTickMark val="none"/>
        <c:tickLblPos val="nextTo"/>
        <c:crossAx val="207684352"/>
        <c:crosses val="autoZero"/>
        <c:auto val="1"/>
        <c:lblAlgn val="ctr"/>
        <c:lblOffset val="100"/>
      </c:catAx>
      <c:valAx>
        <c:axId val="207684352"/>
        <c:scaling>
          <c:orientation val="minMax"/>
        </c:scaling>
        <c:axPos val="l"/>
        <c:majorGridlines/>
        <c:numFmt formatCode="General" sourceLinked="1"/>
        <c:majorTickMark val="none"/>
        <c:tickLblPos val="nextTo"/>
        <c:crossAx val="20767846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layout/>
              <c:tx>
                <c:rich>
                  <a:bodyPr/>
                  <a:lstStyle/>
                  <a:p>
                    <a:r>
                      <a:rPr lang="en-US"/>
                      <a:t>0</a:t>
                    </a:r>
                    <a:r>
                      <a:rPr lang="ru-RU"/>
                      <a:t>,07</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0.46560000000000001</c:v>
                </c:pt>
                <c:pt idx="1">
                  <c:v>0.46560000000000001</c:v>
                </c:pt>
                <c:pt idx="2">
                  <c:v>0.45679999999999998</c:v>
                </c:pt>
                <c:pt idx="3">
                  <c:v>7.0000000000000021E-2</c:v>
                </c:pt>
              </c:numCache>
            </c:numRef>
          </c:val>
        </c:ser>
        <c:gapWidth val="75"/>
        <c:overlap val="40"/>
        <c:axId val="207691136"/>
        <c:axId val="209597568"/>
      </c:barChart>
      <c:catAx>
        <c:axId val="207691136"/>
        <c:scaling>
          <c:orientation val="minMax"/>
        </c:scaling>
        <c:axPos val="b"/>
        <c:majorTickMark val="none"/>
        <c:tickLblPos val="nextTo"/>
        <c:crossAx val="209597568"/>
        <c:crosses val="autoZero"/>
        <c:auto val="1"/>
        <c:lblAlgn val="ctr"/>
        <c:lblOffset val="100"/>
      </c:catAx>
      <c:valAx>
        <c:axId val="209597568"/>
        <c:scaling>
          <c:orientation val="minMax"/>
        </c:scaling>
        <c:axPos val="l"/>
        <c:majorGridlines/>
        <c:numFmt formatCode="General" sourceLinked="1"/>
        <c:majorTickMark val="none"/>
        <c:tickLblPos val="nextTo"/>
        <c:crossAx val="20769113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212550016"/>
        <c:axId val="212551552"/>
      </c:scatterChart>
      <c:valAx>
        <c:axId val="212550016"/>
        <c:scaling>
          <c:orientation val="minMax"/>
        </c:scaling>
        <c:axPos val="b"/>
        <c:numFmt formatCode="General" sourceLinked="1"/>
        <c:tickLblPos val="nextTo"/>
        <c:crossAx val="212551552"/>
        <c:crosses val="autoZero"/>
        <c:crossBetween val="midCat"/>
      </c:valAx>
      <c:valAx>
        <c:axId val="212551552"/>
        <c:scaling>
          <c:orientation val="minMax"/>
        </c:scaling>
        <c:axPos val="l"/>
        <c:majorGridlines/>
        <c:numFmt formatCode="General" sourceLinked="1"/>
        <c:tickLblPos val="nextTo"/>
        <c:crossAx val="212550016"/>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16.329999999999988</c:v>
                </c:pt>
                <c:pt idx="1">
                  <c:v>16.329999999999988</c:v>
                </c:pt>
                <c:pt idx="2">
                  <c:v>15.73</c:v>
                </c:pt>
                <c:pt idx="3">
                  <c:v>0.60000000000000042</c:v>
                </c:pt>
              </c:numCache>
            </c:numRef>
          </c:val>
        </c:ser>
        <c:gapWidth val="75"/>
        <c:overlap val="40"/>
        <c:axId val="185121408"/>
        <c:axId val="185127296"/>
      </c:barChart>
      <c:catAx>
        <c:axId val="185121408"/>
        <c:scaling>
          <c:orientation val="minMax"/>
        </c:scaling>
        <c:axPos val="b"/>
        <c:majorTickMark val="none"/>
        <c:tickLblPos val="nextTo"/>
        <c:crossAx val="185127296"/>
        <c:crosses val="autoZero"/>
        <c:auto val="1"/>
        <c:lblAlgn val="ctr"/>
        <c:lblOffset val="100"/>
      </c:catAx>
      <c:valAx>
        <c:axId val="185127296"/>
        <c:scaling>
          <c:orientation val="minMax"/>
        </c:scaling>
        <c:axPos val="l"/>
        <c:majorGridlines/>
        <c:numFmt formatCode="General" sourceLinked="1"/>
        <c:majorTickMark val="none"/>
        <c:tickLblPos val="nextTo"/>
        <c:crossAx val="18512140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4.1569999999999965</c:v>
                </c:pt>
                <c:pt idx="1">
                  <c:v>4.1569999999999965</c:v>
                </c:pt>
                <c:pt idx="2">
                  <c:v>4.077</c:v>
                </c:pt>
                <c:pt idx="3">
                  <c:v>8.0000000000000043E-2</c:v>
                </c:pt>
              </c:numCache>
            </c:numRef>
          </c:val>
        </c:ser>
        <c:gapWidth val="75"/>
        <c:overlap val="40"/>
        <c:axId val="185146752"/>
        <c:axId val="185148544"/>
      </c:barChart>
      <c:catAx>
        <c:axId val="185146752"/>
        <c:scaling>
          <c:orientation val="minMax"/>
        </c:scaling>
        <c:axPos val="b"/>
        <c:majorTickMark val="none"/>
        <c:tickLblPos val="nextTo"/>
        <c:crossAx val="185148544"/>
        <c:crosses val="autoZero"/>
        <c:auto val="1"/>
        <c:lblAlgn val="ctr"/>
        <c:lblOffset val="100"/>
      </c:catAx>
      <c:valAx>
        <c:axId val="185148544"/>
        <c:scaling>
          <c:orientation val="minMax"/>
        </c:scaling>
        <c:axPos val="l"/>
        <c:majorGridlines/>
        <c:numFmt formatCode="General" sourceLinked="1"/>
        <c:majorTickMark val="none"/>
        <c:tickLblPos val="nextTo"/>
        <c:crossAx val="1851467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0.16800000000000001</c:v>
                </c:pt>
                <c:pt idx="1">
                  <c:v>0.16800000000000001</c:v>
                </c:pt>
                <c:pt idx="2">
                  <c:v>0.16800000000000001</c:v>
                </c:pt>
                <c:pt idx="3">
                  <c:v>0</c:v>
                </c:pt>
              </c:numCache>
            </c:numRef>
          </c:val>
        </c:ser>
        <c:gapWidth val="75"/>
        <c:overlap val="40"/>
        <c:axId val="185205120"/>
        <c:axId val="185206656"/>
      </c:barChart>
      <c:catAx>
        <c:axId val="185205120"/>
        <c:scaling>
          <c:orientation val="minMax"/>
        </c:scaling>
        <c:axPos val="b"/>
        <c:majorTickMark val="none"/>
        <c:tickLblPos val="nextTo"/>
        <c:crossAx val="185206656"/>
        <c:crosses val="autoZero"/>
        <c:auto val="1"/>
        <c:lblAlgn val="ctr"/>
        <c:lblOffset val="100"/>
      </c:catAx>
      <c:valAx>
        <c:axId val="185206656"/>
        <c:scaling>
          <c:orientation val="minMax"/>
        </c:scaling>
        <c:axPos val="l"/>
        <c:majorGridlines/>
        <c:numFmt formatCode="General" sourceLinked="1"/>
        <c:majorTickMark val="none"/>
        <c:tickLblPos val="nextTo"/>
        <c:crossAx val="18520512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0.34200000000000008</c:v>
                </c:pt>
                <c:pt idx="1">
                  <c:v>0.34200000000000008</c:v>
                </c:pt>
                <c:pt idx="2">
                  <c:v>0.34200000000000008</c:v>
                </c:pt>
                <c:pt idx="3">
                  <c:v>0</c:v>
                </c:pt>
              </c:numCache>
            </c:numRef>
          </c:val>
        </c:ser>
        <c:gapWidth val="75"/>
        <c:overlap val="40"/>
        <c:axId val="185242752"/>
        <c:axId val="185244288"/>
      </c:barChart>
      <c:catAx>
        <c:axId val="185242752"/>
        <c:scaling>
          <c:orientation val="minMax"/>
        </c:scaling>
        <c:axPos val="b"/>
        <c:majorTickMark val="none"/>
        <c:tickLblPos val="nextTo"/>
        <c:crossAx val="185244288"/>
        <c:crosses val="autoZero"/>
        <c:auto val="1"/>
        <c:lblAlgn val="ctr"/>
        <c:lblOffset val="100"/>
      </c:catAx>
      <c:valAx>
        <c:axId val="185244288"/>
        <c:scaling>
          <c:orientation val="minMax"/>
        </c:scaling>
        <c:axPos val="l"/>
        <c:majorGridlines/>
        <c:numFmt formatCode="General" sourceLinked="1"/>
        <c:majorTickMark val="none"/>
        <c:tickLblPos val="nextTo"/>
        <c:crossAx val="1852427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185210752"/>
        <c:axId val="185212288"/>
      </c:barChart>
      <c:catAx>
        <c:axId val="185210752"/>
        <c:scaling>
          <c:orientation val="minMax"/>
        </c:scaling>
        <c:axPos val="b"/>
        <c:majorTickMark val="none"/>
        <c:tickLblPos val="nextTo"/>
        <c:crossAx val="185212288"/>
        <c:crosses val="autoZero"/>
        <c:auto val="1"/>
        <c:lblAlgn val="ctr"/>
        <c:lblOffset val="100"/>
      </c:catAx>
      <c:valAx>
        <c:axId val="185212288"/>
        <c:scaling>
          <c:orientation val="minMax"/>
        </c:scaling>
        <c:axPos val="l"/>
        <c:majorGridlines/>
        <c:numFmt formatCode="General" sourceLinked="1"/>
        <c:majorTickMark val="none"/>
        <c:tickLblPos val="nextTo"/>
        <c:crossAx val="1852107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206768768"/>
        <c:axId val="206799232"/>
      </c:barChart>
      <c:catAx>
        <c:axId val="206768768"/>
        <c:scaling>
          <c:orientation val="minMax"/>
        </c:scaling>
        <c:axPos val="b"/>
        <c:majorTickMark val="none"/>
        <c:tickLblPos val="nextTo"/>
        <c:crossAx val="206799232"/>
        <c:crosses val="autoZero"/>
        <c:auto val="1"/>
        <c:lblAlgn val="ctr"/>
        <c:lblOffset val="100"/>
      </c:catAx>
      <c:valAx>
        <c:axId val="206799232"/>
        <c:scaling>
          <c:orientation val="minMax"/>
        </c:scaling>
        <c:axPos val="l"/>
        <c:majorGridlines/>
        <c:numFmt formatCode="General" sourceLinked="1"/>
        <c:majorTickMark val="none"/>
        <c:tickLblPos val="nextTo"/>
        <c:crossAx val="20676876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206822400"/>
        <c:axId val="206840576"/>
      </c:barChart>
      <c:catAx>
        <c:axId val="206822400"/>
        <c:scaling>
          <c:orientation val="minMax"/>
        </c:scaling>
        <c:axPos val="b"/>
        <c:majorTickMark val="none"/>
        <c:tickLblPos val="nextTo"/>
        <c:crossAx val="206840576"/>
        <c:crosses val="autoZero"/>
        <c:auto val="1"/>
        <c:lblAlgn val="ctr"/>
        <c:lblOffset val="100"/>
      </c:catAx>
      <c:valAx>
        <c:axId val="206840576"/>
        <c:scaling>
          <c:orientation val="minMax"/>
        </c:scaling>
        <c:axPos val="l"/>
        <c:majorGridlines/>
        <c:numFmt formatCode="General" sourceLinked="1"/>
        <c:majorTickMark val="none"/>
        <c:tickLblPos val="nextTo"/>
        <c:crossAx val="20682240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206905344"/>
        <c:axId val="206906880"/>
      </c:barChart>
      <c:catAx>
        <c:axId val="206905344"/>
        <c:scaling>
          <c:orientation val="minMax"/>
        </c:scaling>
        <c:axPos val="b"/>
        <c:majorTickMark val="none"/>
        <c:tickLblPos val="nextTo"/>
        <c:crossAx val="206906880"/>
        <c:crosses val="autoZero"/>
        <c:auto val="1"/>
        <c:lblAlgn val="ctr"/>
        <c:lblOffset val="100"/>
      </c:catAx>
      <c:valAx>
        <c:axId val="206906880"/>
        <c:scaling>
          <c:orientation val="minMax"/>
        </c:scaling>
        <c:axPos val="l"/>
        <c:majorGridlines/>
        <c:numFmt formatCode="General" sourceLinked="1"/>
        <c:majorTickMark val="none"/>
        <c:tickLblPos val="nextTo"/>
        <c:crossAx val="20690534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C9C15A-1352-4AD2-97D1-7C9693428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TotalTime>
  <Pages>237</Pages>
  <Words>59602</Words>
  <Characters>339738</Characters>
  <Application>Microsoft Office Word</Application>
  <DocSecurity>0</DocSecurity>
  <Lines>2831</Lines>
  <Paragraphs>797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398543</CharactersWithSpaces>
  <SharedDoc>false</SharedDoc>
  <HLinks>
    <vt:vector size="1254" baseType="variant">
      <vt:variant>
        <vt:i4>1441891</vt:i4>
      </vt:variant>
      <vt:variant>
        <vt:i4>771</vt:i4>
      </vt:variant>
      <vt:variant>
        <vt:i4>0</vt:i4>
      </vt:variant>
      <vt:variant>
        <vt:i4>5</vt:i4>
      </vt:variant>
      <vt:variant>
        <vt:lpwstr/>
      </vt:variant>
      <vt:variant>
        <vt:lpwstr>_bookmark125</vt:lpwstr>
      </vt:variant>
      <vt:variant>
        <vt:i4>1048675</vt:i4>
      </vt:variant>
      <vt:variant>
        <vt:i4>768</vt:i4>
      </vt:variant>
      <vt:variant>
        <vt:i4>0</vt:i4>
      </vt:variant>
      <vt:variant>
        <vt:i4>5</vt:i4>
      </vt:variant>
      <vt:variant>
        <vt:lpwstr/>
      </vt:variant>
      <vt:variant>
        <vt:lpwstr>_bookmark123</vt:lpwstr>
      </vt:variant>
      <vt:variant>
        <vt:i4>2490449</vt:i4>
      </vt:variant>
      <vt:variant>
        <vt:i4>759</vt:i4>
      </vt:variant>
      <vt:variant>
        <vt:i4>0</vt:i4>
      </vt:variant>
      <vt:variant>
        <vt:i4>5</vt:i4>
      </vt:variant>
      <vt:variant>
        <vt:lpwstr/>
      </vt:variant>
      <vt:variant>
        <vt:lpwstr>_bookmark47</vt:lpwstr>
      </vt:variant>
      <vt:variant>
        <vt:i4>2490449</vt:i4>
      </vt:variant>
      <vt:variant>
        <vt:i4>756</vt:i4>
      </vt:variant>
      <vt:variant>
        <vt:i4>0</vt:i4>
      </vt:variant>
      <vt:variant>
        <vt:i4>5</vt:i4>
      </vt:variant>
      <vt:variant>
        <vt:lpwstr/>
      </vt:variant>
      <vt:variant>
        <vt:lpwstr>_bookmark46</vt:lpwstr>
      </vt:variant>
      <vt:variant>
        <vt:i4>2818129</vt:i4>
      </vt:variant>
      <vt:variant>
        <vt:i4>753</vt:i4>
      </vt:variant>
      <vt:variant>
        <vt:i4>0</vt:i4>
      </vt:variant>
      <vt:variant>
        <vt:i4>5</vt:i4>
      </vt:variant>
      <vt:variant>
        <vt:lpwstr/>
      </vt:variant>
      <vt:variant>
        <vt:lpwstr>_bookmark96</vt:lpwstr>
      </vt:variant>
      <vt:variant>
        <vt:i4>2490449</vt:i4>
      </vt:variant>
      <vt:variant>
        <vt:i4>747</vt:i4>
      </vt:variant>
      <vt:variant>
        <vt:i4>0</vt:i4>
      </vt:variant>
      <vt:variant>
        <vt:i4>5</vt:i4>
      </vt:variant>
      <vt:variant>
        <vt:lpwstr/>
      </vt:variant>
      <vt:variant>
        <vt:lpwstr>_bookmark44</vt:lpwstr>
      </vt:variant>
      <vt:variant>
        <vt:i4>2490449</vt:i4>
      </vt:variant>
      <vt:variant>
        <vt:i4>744</vt:i4>
      </vt:variant>
      <vt:variant>
        <vt:i4>0</vt:i4>
      </vt:variant>
      <vt:variant>
        <vt:i4>5</vt:i4>
      </vt:variant>
      <vt:variant>
        <vt:lpwstr/>
      </vt:variant>
      <vt:variant>
        <vt:lpwstr>_bookmark43</vt:lpwstr>
      </vt:variant>
      <vt:variant>
        <vt:i4>2490449</vt:i4>
      </vt:variant>
      <vt:variant>
        <vt:i4>741</vt:i4>
      </vt:variant>
      <vt:variant>
        <vt:i4>0</vt:i4>
      </vt:variant>
      <vt:variant>
        <vt:i4>5</vt:i4>
      </vt:variant>
      <vt:variant>
        <vt:lpwstr/>
      </vt:variant>
      <vt:variant>
        <vt:lpwstr>_bookmark42</vt:lpwstr>
      </vt:variant>
      <vt:variant>
        <vt:i4>2162769</vt:i4>
      </vt:variant>
      <vt:variant>
        <vt:i4>738</vt:i4>
      </vt:variant>
      <vt:variant>
        <vt:i4>0</vt:i4>
      </vt:variant>
      <vt:variant>
        <vt:i4>5</vt:i4>
      </vt:variant>
      <vt:variant>
        <vt:lpwstr/>
      </vt:variant>
      <vt:variant>
        <vt:lpwstr>_bookmark32</vt:lpwstr>
      </vt:variant>
      <vt:variant>
        <vt:i4>2555985</vt:i4>
      </vt:variant>
      <vt:variant>
        <vt:i4>735</vt:i4>
      </vt:variant>
      <vt:variant>
        <vt:i4>0</vt:i4>
      </vt:variant>
      <vt:variant>
        <vt:i4>5</vt:i4>
      </vt:variant>
      <vt:variant>
        <vt:lpwstr/>
      </vt:variant>
      <vt:variant>
        <vt:lpwstr>_bookmark51</vt:lpwstr>
      </vt:variant>
      <vt:variant>
        <vt:i4>2162769</vt:i4>
      </vt:variant>
      <vt:variant>
        <vt:i4>717</vt:i4>
      </vt:variant>
      <vt:variant>
        <vt:i4>0</vt:i4>
      </vt:variant>
      <vt:variant>
        <vt:i4>5</vt:i4>
      </vt:variant>
      <vt:variant>
        <vt:lpwstr/>
      </vt:variant>
      <vt:variant>
        <vt:lpwstr>_bookmark37</vt:lpwstr>
      </vt:variant>
      <vt:variant>
        <vt:i4>2162769</vt:i4>
      </vt:variant>
      <vt:variant>
        <vt:i4>714</vt:i4>
      </vt:variant>
      <vt:variant>
        <vt:i4>0</vt:i4>
      </vt:variant>
      <vt:variant>
        <vt:i4>5</vt:i4>
      </vt:variant>
      <vt:variant>
        <vt:lpwstr/>
      </vt:variant>
      <vt:variant>
        <vt:lpwstr>_bookmark36</vt:lpwstr>
      </vt:variant>
      <vt:variant>
        <vt:i4>1114209</vt:i4>
      </vt:variant>
      <vt:variant>
        <vt:i4>705</vt:i4>
      </vt:variant>
      <vt:variant>
        <vt:i4>0</vt:i4>
      </vt:variant>
      <vt:variant>
        <vt:i4>5</vt:i4>
      </vt:variant>
      <vt:variant>
        <vt:lpwstr/>
      </vt:variant>
      <vt:variant>
        <vt:lpwstr>_bookmark102</vt:lpwstr>
      </vt:variant>
      <vt:variant>
        <vt:i4>1048675</vt:i4>
      </vt:variant>
      <vt:variant>
        <vt:i4>690</vt:i4>
      </vt:variant>
      <vt:variant>
        <vt:i4>0</vt:i4>
      </vt:variant>
      <vt:variant>
        <vt:i4>5</vt:i4>
      </vt:variant>
      <vt:variant>
        <vt:lpwstr/>
      </vt:variant>
      <vt:variant>
        <vt:lpwstr>_bookmark123</vt:lpwstr>
      </vt:variant>
      <vt:variant>
        <vt:i4>2490449</vt:i4>
      </vt:variant>
      <vt:variant>
        <vt:i4>681</vt:i4>
      </vt:variant>
      <vt:variant>
        <vt:i4>0</vt:i4>
      </vt:variant>
      <vt:variant>
        <vt:i4>5</vt:i4>
      </vt:variant>
      <vt:variant>
        <vt:lpwstr/>
      </vt:variant>
      <vt:variant>
        <vt:lpwstr>_bookmark47</vt:lpwstr>
      </vt:variant>
      <vt:variant>
        <vt:i4>2490449</vt:i4>
      </vt:variant>
      <vt:variant>
        <vt:i4>678</vt:i4>
      </vt:variant>
      <vt:variant>
        <vt:i4>0</vt:i4>
      </vt:variant>
      <vt:variant>
        <vt:i4>5</vt:i4>
      </vt:variant>
      <vt:variant>
        <vt:lpwstr/>
      </vt:variant>
      <vt:variant>
        <vt:lpwstr>_bookmark46</vt:lpwstr>
      </vt:variant>
      <vt:variant>
        <vt:i4>7995428</vt:i4>
      </vt:variant>
      <vt:variant>
        <vt:i4>579</vt:i4>
      </vt:variant>
      <vt:variant>
        <vt:i4>0</vt:i4>
      </vt:variant>
      <vt:variant>
        <vt:i4>5</vt:i4>
      </vt:variant>
      <vt:variant>
        <vt:lpwstr>http://www.tialbur.ru/warm.html</vt:lpwstr>
      </vt:variant>
      <vt:variant>
        <vt:lpwstr/>
      </vt:variant>
      <vt:variant>
        <vt:i4>1048675</vt:i4>
      </vt:variant>
      <vt:variant>
        <vt:i4>576</vt:i4>
      </vt:variant>
      <vt:variant>
        <vt:i4>0</vt:i4>
      </vt:variant>
      <vt:variant>
        <vt:i4>5</vt:i4>
      </vt:variant>
      <vt:variant>
        <vt:lpwstr/>
      </vt:variant>
      <vt:variant>
        <vt:lpwstr>_bookmark123</vt:lpwstr>
      </vt:variant>
      <vt:variant>
        <vt:i4>2490449</vt:i4>
      </vt:variant>
      <vt:variant>
        <vt:i4>573</vt:i4>
      </vt:variant>
      <vt:variant>
        <vt:i4>0</vt:i4>
      </vt:variant>
      <vt:variant>
        <vt:i4>5</vt:i4>
      </vt:variant>
      <vt:variant>
        <vt:lpwstr/>
      </vt:variant>
      <vt:variant>
        <vt:lpwstr>_bookmark4</vt:lpwstr>
      </vt:variant>
      <vt:variant>
        <vt:i4>2162769</vt:i4>
      </vt:variant>
      <vt:variant>
        <vt:i4>570</vt:i4>
      </vt:variant>
      <vt:variant>
        <vt:i4>0</vt:i4>
      </vt:variant>
      <vt:variant>
        <vt:i4>5</vt:i4>
      </vt:variant>
      <vt:variant>
        <vt:lpwstr/>
      </vt:variant>
      <vt:variant>
        <vt:lpwstr>_bookmark3</vt:lpwstr>
      </vt:variant>
      <vt:variant>
        <vt:i4>1769551</vt:i4>
      </vt:variant>
      <vt:variant>
        <vt:i4>567</vt:i4>
      </vt:variant>
      <vt:variant>
        <vt:i4>0</vt:i4>
      </vt:variant>
      <vt:variant>
        <vt:i4>5</vt:i4>
      </vt:variant>
      <vt:variant>
        <vt:lpwstr>https://ru.wikipedia.org/wiki/%D0%98%D0%B2%D0%B0%D0%BD%D0%BE%D0%B2%D0%BE</vt:lpwstr>
      </vt:variant>
      <vt:variant>
        <vt:lpwstr/>
      </vt:variant>
      <vt:variant>
        <vt:i4>6619204</vt:i4>
      </vt:variant>
      <vt:variant>
        <vt:i4>564</vt:i4>
      </vt:variant>
      <vt:variant>
        <vt:i4>0</vt:i4>
      </vt:variant>
      <vt:variant>
        <vt:i4>5</vt:i4>
      </vt:variant>
      <vt:variant>
        <vt:lpwstr>https://ru.wikipedia.org/w/index.php?title=%D0%AE%D0%BA%D1%88%D0%B0_(%D1%80%D0%B5%D0%BA%D0%B0)&amp;action=edit&amp;redlink=1</vt:lpwstr>
      </vt:variant>
      <vt:variant>
        <vt:lpwstr/>
      </vt:variant>
      <vt:variant>
        <vt:i4>4456489</vt:i4>
      </vt:variant>
      <vt:variant>
        <vt:i4>561</vt:i4>
      </vt:variant>
      <vt:variant>
        <vt:i4>0</vt:i4>
      </vt:variant>
      <vt:variant>
        <vt:i4>5</vt:i4>
      </vt:variant>
      <vt:variant>
        <vt:lpwstr>https://ru.wikipedia.org/wiki/2005_%D0%B3%D0%BE%D0%B4</vt:lpwstr>
      </vt:variant>
      <vt:variant>
        <vt:lpwstr/>
      </vt:variant>
      <vt:variant>
        <vt:i4>3080222</vt:i4>
      </vt:variant>
      <vt:variant>
        <vt:i4>558</vt:i4>
      </vt:variant>
      <vt:variant>
        <vt:i4>0</vt:i4>
      </vt:variant>
      <vt:variant>
        <vt:i4>5</vt:i4>
      </vt:variant>
      <vt:variant>
        <vt:lpwstr>https://ru.wikipedia.org/wiki/25_%D1%84%D0%B5%D0%B2%D1%80%D0%B0%D0%BB%D1%8F</vt:lpwstr>
      </vt:variant>
      <vt:variant>
        <vt:lpwstr/>
      </vt:variant>
      <vt:variant>
        <vt:i4>5046372</vt:i4>
      </vt:variant>
      <vt:variant>
        <vt:i4>555</vt:i4>
      </vt:variant>
      <vt:variant>
        <vt:i4>0</vt:i4>
      </vt:variant>
      <vt:variant>
        <vt:i4>5</vt:i4>
      </vt:variant>
      <vt:variant>
        <vt:lpwstr>https://ru.wikipedia.org/wiki/%D0%A0%D0%BE%D0%B4%D0%BD%D0%B8%D0%BA%D0%B8_(%D0%B3%D0%BE%D1%80%D0%BE%D0%B4)</vt:lpwstr>
      </vt:variant>
      <vt:variant>
        <vt:lpwstr/>
      </vt:variant>
      <vt:variant>
        <vt:i4>1376291</vt:i4>
      </vt:variant>
      <vt:variant>
        <vt:i4>552</vt:i4>
      </vt:variant>
      <vt:variant>
        <vt:i4>0</vt:i4>
      </vt:variant>
      <vt:variant>
        <vt:i4>5</vt:i4>
      </vt:variant>
      <vt:variant>
        <vt:lpwstr>https://ru.wikipedia.org/wiki/%D0%98%D0%B2%D0%B0%D0%BD%D0%BE%D0%B2%D1%81%D0%BA%D0%B0%D1%8F_%D0%BE%D0%B1%D0%BB%D0%B0%D1%81%D1%82%D1%8C</vt:lpwstr>
      </vt:variant>
      <vt:variant>
        <vt:lpwstr/>
      </vt:variant>
      <vt:variant>
        <vt:i4>4194425</vt:i4>
      </vt:variant>
      <vt:variant>
        <vt:i4>549</vt:i4>
      </vt:variant>
      <vt:variant>
        <vt:i4>0</vt:i4>
      </vt:variant>
      <vt:variant>
        <vt:i4>5</vt:i4>
      </vt:variant>
      <vt:variant>
        <vt:lpwstr>https://ru.wikipedia.org/wiki/%D0%A0%D0%BE%D0%B4%D0%BD%D0%B8%D0%BA%D0%BE%D0%B2%D1%81%D0%BA%D0%B8%D0%B9_%D1%80%D0%B0%D0%B9%D0%BE%D0%BD</vt:lpwstr>
      </vt:variant>
      <vt:variant>
        <vt:lpwstr/>
      </vt:variant>
      <vt:variant>
        <vt:i4>3801170</vt:i4>
      </vt:variant>
      <vt:variant>
        <vt:i4>546</vt:i4>
      </vt:variant>
      <vt:variant>
        <vt:i4>0</vt:i4>
      </vt:variant>
      <vt:variant>
        <vt:i4>5</vt:i4>
      </vt:variant>
      <vt:variant>
        <vt:lpwstr>https://ru.wikipedia.org/wiki/%D0%9C%D1%83%D0%BD%D0%B8%D1%86%D0%B8%D0%BF%D0%B0%D0%BB%D1%8C%D0%BD%D0%BE%D0%B5_%D0%BE%D0%B1%D1%80%D0%B0%D0%B7%D0%BE%D0%B2%D0%B0%D0%BD%D0%B8%D0%B5</vt:lpwstr>
      </vt:variant>
      <vt:variant>
        <vt:lpwstr/>
      </vt:variant>
      <vt:variant>
        <vt:i4>3014663</vt:i4>
      </vt:variant>
      <vt:variant>
        <vt:i4>542</vt:i4>
      </vt:variant>
      <vt:variant>
        <vt:i4>0</vt:i4>
      </vt:variant>
      <vt:variant>
        <vt:i4>5</vt:i4>
      </vt:variant>
      <vt:variant>
        <vt:lpwstr/>
      </vt:variant>
      <vt:variant>
        <vt:lpwstr>_Toc7011183</vt:lpwstr>
      </vt:variant>
      <vt:variant>
        <vt:i4>3014663</vt:i4>
      </vt:variant>
      <vt:variant>
        <vt:i4>539</vt:i4>
      </vt:variant>
      <vt:variant>
        <vt:i4>0</vt:i4>
      </vt:variant>
      <vt:variant>
        <vt:i4>5</vt:i4>
      </vt:variant>
      <vt:variant>
        <vt:lpwstr/>
      </vt:variant>
      <vt:variant>
        <vt:lpwstr>_Toc7011183</vt:lpwstr>
      </vt:variant>
      <vt:variant>
        <vt:i4>3014663</vt:i4>
      </vt:variant>
      <vt:variant>
        <vt:i4>536</vt:i4>
      </vt:variant>
      <vt:variant>
        <vt:i4>0</vt:i4>
      </vt:variant>
      <vt:variant>
        <vt:i4>5</vt:i4>
      </vt:variant>
      <vt:variant>
        <vt:lpwstr/>
      </vt:variant>
      <vt:variant>
        <vt:lpwstr>_Toc7011183</vt:lpwstr>
      </vt:variant>
      <vt:variant>
        <vt:i4>3014663</vt:i4>
      </vt:variant>
      <vt:variant>
        <vt:i4>533</vt:i4>
      </vt:variant>
      <vt:variant>
        <vt:i4>0</vt:i4>
      </vt:variant>
      <vt:variant>
        <vt:i4>5</vt:i4>
      </vt:variant>
      <vt:variant>
        <vt:lpwstr/>
      </vt:variant>
      <vt:variant>
        <vt:lpwstr>_Toc7011182</vt:lpwstr>
      </vt:variant>
      <vt:variant>
        <vt:i4>3014663</vt:i4>
      </vt:variant>
      <vt:variant>
        <vt:i4>530</vt:i4>
      </vt:variant>
      <vt:variant>
        <vt:i4>0</vt:i4>
      </vt:variant>
      <vt:variant>
        <vt:i4>5</vt:i4>
      </vt:variant>
      <vt:variant>
        <vt:lpwstr/>
      </vt:variant>
      <vt:variant>
        <vt:lpwstr>_Toc7011182</vt:lpwstr>
      </vt:variant>
      <vt:variant>
        <vt:i4>3014663</vt:i4>
      </vt:variant>
      <vt:variant>
        <vt:i4>527</vt:i4>
      </vt:variant>
      <vt:variant>
        <vt:i4>0</vt:i4>
      </vt:variant>
      <vt:variant>
        <vt:i4>5</vt:i4>
      </vt:variant>
      <vt:variant>
        <vt:lpwstr/>
      </vt:variant>
      <vt:variant>
        <vt:lpwstr>_Toc7011182</vt:lpwstr>
      </vt:variant>
      <vt:variant>
        <vt:i4>3014663</vt:i4>
      </vt:variant>
      <vt:variant>
        <vt:i4>524</vt:i4>
      </vt:variant>
      <vt:variant>
        <vt:i4>0</vt:i4>
      </vt:variant>
      <vt:variant>
        <vt:i4>5</vt:i4>
      </vt:variant>
      <vt:variant>
        <vt:lpwstr/>
      </vt:variant>
      <vt:variant>
        <vt:lpwstr>_Toc7011182</vt:lpwstr>
      </vt:variant>
      <vt:variant>
        <vt:i4>3014663</vt:i4>
      </vt:variant>
      <vt:variant>
        <vt:i4>521</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_Toc7011182</vt:lpwstr>
      </vt:variant>
      <vt:variant>
        <vt:i4>3014663</vt:i4>
      </vt:variant>
      <vt:variant>
        <vt:i4>515</vt:i4>
      </vt:variant>
      <vt:variant>
        <vt:i4>0</vt:i4>
      </vt:variant>
      <vt:variant>
        <vt:i4>5</vt:i4>
      </vt:variant>
      <vt:variant>
        <vt:lpwstr/>
      </vt:variant>
      <vt:variant>
        <vt:lpwstr>_Toc7011182</vt:lpwstr>
      </vt:variant>
      <vt:variant>
        <vt:i4>3014663</vt:i4>
      </vt:variant>
      <vt:variant>
        <vt:i4>512</vt:i4>
      </vt:variant>
      <vt:variant>
        <vt:i4>0</vt:i4>
      </vt:variant>
      <vt:variant>
        <vt:i4>5</vt:i4>
      </vt:variant>
      <vt:variant>
        <vt:lpwstr/>
      </vt:variant>
      <vt:variant>
        <vt:lpwstr>_Toc7011182</vt:lpwstr>
      </vt:variant>
      <vt:variant>
        <vt:i4>3014663</vt:i4>
      </vt:variant>
      <vt:variant>
        <vt:i4>509</vt:i4>
      </vt:variant>
      <vt:variant>
        <vt:i4>0</vt:i4>
      </vt:variant>
      <vt:variant>
        <vt:i4>5</vt:i4>
      </vt:variant>
      <vt:variant>
        <vt:lpwstr/>
      </vt:variant>
      <vt:variant>
        <vt:lpwstr>_Toc7011188</vt:lpwstr>
      </vt:variant>
      <vt:variant>
        <vt:i4>3014663</vt:i4>
      </vt:variant>
      <vt:variant>
        <vt:i4>506</vt:i4>
      </vt:variant>
      <vt:variant>
        <vt:i4>0</vt:i4>
      </vt:variant>
      <vt:variant>
        <vt:i4>5</vt:i4>
      </vt:variant>
      <vt:variant>
        <vt:lpwstr/>
      </vt:variant>
      <vt:variant>
        <vt:lpwstr>_Toc7011182</vt:lpwstr>
      </vt:variant>
      <vt:variant>
        <vt:i4>3014663</vt:i4>
      </vt:variant>
      <vt:variant>
        <vt:i4>503</vt:i4>
      </vt:variant>
      <vt:variant>
        <vt:i4>0</vt:i4>
      </vt:variant>
      <vt:variant>
        <vt:i4>5</vt:i4>
      </vt:variant>
      <vt:variant>
        <vt:lpwstr/>
      </vt:variant>
      <vt:variant>
        <vt:lpwstr>_Toc7011182</vt:lpwstr>
      </vt:variant>
      <vt:variant>
        <vt:i4>3014663</vt:i4>
      </vt:variant>
      <vt:variant>
        <vt:i4>500</vt:i4>
      </vt:variant>
      <vt:variant>
        <vt:i4>0</vt:i4>
      </vt:variant>
      <vt:variant>
        <vt:i4>5</vt:i4>
      </vt:variant>
      <vt:variant>
        <vt:lpwstr/>
      </vt:variant>
      <vt:variant>
        <vt:lpwstr>_Toc7011182</vt:lpwstr>
      </vt:variant>
      <vt:variant>
        <vt:i4>3014663</vt:i4>
      </vt:variant>
      <vt:variant>
        <vt:i4>497</vt:i4>
      </vt:variant>
      <vt:variant>
        <vt:i4>0</vt:i4>
      </vt:variant>
      <vt:variant>
        <vt:i4>5</vt:i4>
      </vt:variant>
      <vt:variant>
        <vt:lpwstr/>
      </vt:variant>
      <vt:variant>
        <vt:lpwstr>_Toc7011188</vt:lpwstr>
      </vt:variant>
      <vt:variant>
        <vt:i4>3014663</vt:i4>
      </vt:variant>
      <vt:variant>
        <vt:i4>494</vt:i4>
      </vt:variant>
      <vt:variant>
        <vt:i4>0</vt:i4>
      </vt:variant>
      <vt:variant>
        <vt:i4>5</vt:i4>
      </vt:variant>
      <vt:variant>
        <vt:lpwstr/>
      </vt:variant>
      <vt:variant>
        <vt:lpwstr>_Toc7011182</vt:lpwstr>
      </vt:variant>
      <vt:variant>
        <vt:i4>3014663</vt:i4>
      </vt:variant>
      <vt:variant>
        <vt:i4>491</vt:i4>
      </vt:variant>
      <vt:variant>
        <vt:i4>0</vt:i4>
      </vt:variant>
      <vt:variant>
        <vt:i4>5</vt:i4>
      </vt:variant>
      <vt:variant>
        <vt:lpwstr/>
      </vt:variant>
      <vt:variant>
        <vt:lpwstr>_Toc7011182</vt:lpwstr>
      </vt:variant>
      <vt:variant>
        <vt:i4>3014663</vt:i4>
      </vt:variant>
      <vt:variant>
        <vt:i4>488</vt:i4>
      </vt:variant>
      <vt:variant>
        <vt:i4>0</vt:i4>
      </vt:variant>
      <vt:variant>
        <vt:i4>5</vt:i4>
      </vt:variant>
      <vt:variant>
        <vt:lpwstr/>
      </vt:variant>
      <vt:variant>
        <vt:lpwstr>_Toc7011182</vt:lpwstr>
      </vt:variant>
      <vt:variant>
        <vt:i4>3014663</vt:i4>
      </vt:variant>
      <vt:variant>
        <vt:i4>485</vt:i4>
      </vt:variant>
      <vt:variant>
        <vt:i4>0</vt:i4>
      </vt:variant>
      <vt:variant>
        <vt:i4>5</vt:i4>
      </vt:variant>
      <vt:variant>
        <vt:lpwstr/>
      </vt:variant>
      <vt:variant>
        <vt:lpwstr>_Toc7011182</vt:lpwstr>
      </vt:variant>
      <vt:variant>
        <vt:i4>3014663</vt:i4>
      </vt:variant>
      <vt:variant>
        <vt:i4>482</vt:i4>
      </vt:variant>
      <vt:variant>
        <vt:i4>0</vt:i4>
      </vt:variant>
      <vt:variant>
        <vt:i4>5</vt:i4>
      </vt:variant>
      <vt:variant>
        <vt:lpwstr/>
      </vt:variant>
      <vt:variant>
        <vt:lpwstr>_Toc7011182</vt:lpwstr>
      </vt:variant>
      <vt:variant>
        <vt:i4>3014663</vt:i4>
      </vt:variant>
      <vt:variant>
        <vt:i4>479</vt:i4>
      </vt:variant>
      <vt:variant>
        <vt:i4>0</vt:i4>
      </vt:variant>
      <vt:variant>
        <vt:i4>5</vt:i4>
      </vt:variant>
      <vt:variant>
        <vt:lpwstr/>
      </vt:variant>
      <vt:variant>
        <vt:lpwstr>_Toc7011182</vt:lpwstr>
      </vt:variant>
      <vt:variant>
        <vt:i4>3014663</vt:i4>
      </vt:variant>
      <vt:variant>
        <vt:i4>476</vt:i4>
      </vt:variant>
      <vt:variant>
        <vt:i4>0</vt:i4>
      </vt:variant>
      <vt:variant>
        <vt:i4>5</vt:i4>
      </vt:variant>
      <vt:variant>
        <vt:lpwstr/>
      </vt:variant>
      <vt:variant>
        <vt:lpwstr>_Toc7011182</vt:lpwstr>
      </vt:variant>
      <vt:variant>
        <vt:i4>3014663</vt:i4>
      </vt:variant>
      <vt:variant>
        <vt:i4>473</vt:i4>
      </vt:variant>
      <vt:variant>
        <vt:i4>0</vt:i4>
      </vt:variant>
      <vt:variant>
        <vt:i4>5</vt:i4>
      </vt:variant>
      <vt:variant>
        <vt:lpwstr/>
      </vt:variant>
      <vt:variant>
        <vt:lpwstr>_Toc7011182</vt:lpwstr>
      </vt:variant>
      <vt:variant>
        <vt:i4>3014663</vt:i4>
      </vt:variant>
      <vt:variant>
        <vt:i4>470</vt:i4>
      </vt:variant>
      <vt:variant>
        <vt:i4>0</vt:i4>
      </vt:variant>
      <vt:variant>
        <vt:i4>5</vt:i4>
      </vt:variant>
      <vt:variant>
        <vt:lpwstr/>
      </vt:variant>
      <vt:variant>
        <vt:lpwstr>_Toc7011182</vt:lpwstr>
      </vt:variant>
      <vt:variant>
        <vt:i4>3014663</vt:i4>
      </vt:variant>
      <vt:variant>
        <vt:i4>467</vt:i4>
      </vt:variant>
      <vt:variant>
        <vt:i4>0</vt:i4>
      </vt:variant>
      <vt:variant>
        <vt:i4>5</vt:i4>
      </vt:variant>
      <vt:variant>
        <vt:lpwstr/>
      </vt:variant>
      <vt:variant>
        <vt:lpwstr>_Toc7011182</vt:lpwstr>
      </vt:variant>
      <vt:variant>
        <vt:i4>3014663</vt:i4>
      </vt:variant>
      <vt:variant>
        <vt:i4>464</vt:i4>
      </vt:variant>
      <vt:variant>
        <vt:i4>0</vt:i4>
      </vt:variant>
      <vt:variant>
        <vt:i4>5</vt:i4>
      </vt:variant>
      <vt:variant>
        <vt:lpwstr/>
      </vt:variant>
      <vt:variant>
        <vt:lpwstr>_Toc7011182</vt:lpwstr>
      </vt:variant>
      <vt:variant>
        <vt:i4>3014663</vt:i4>
      </vt:variant>
      <vt:variant>
        <vt:i4>461</vt:i4>
      </vt:variant>
      <vt:variant>
        <vt:i4>0</vt:i4>
      </vt:variant>
      <vt:variant>
        <vt:i4>5</vt:i4>
      </vt:variant>
      <vt:variant>
        <vt:lpwstr/>
      </vt:variant>
      <vt:variant>
        <vt:lpwstr>_Toc7011182</vt:lpwstr>
      </vt:variant>
      <vt:variant>
        <vt:i4>3014663</vt:i4>
      </vt:variant>
      <vt:variant>
        <vt:i4>458</vt:i4>
      </vt:variant>
      <vt:variant>
        <vt:i4>0</vt:i4>
      </vt:variant>
      <vt:variant>
        <vt:i4>5</vt:i4>
      </vt:variant>
      <vt:variant>
        <vt:lpwstr/>
      </vt:variant>
      <vt:variant>
        <vt:lpwstr>_Toc7011182</vt:lpwstr>
      </vt:variant>
      <vt:variant>
        <vt:i4>3014663</vt:i4>
      </vt:variant>
      <vt:variant>
        <vt:i4>455</vt:i4>
      </vt:variant>
      <vt:variant>
        <vt:i4>0</vt:i4>
      </vt:variant>
      <vt:variant>
        <vt:i4>5</vt:i4>
      </vt:variant>
      <vt:variant>
        <vt:lpwstr/>
      </vt:variant>
      <vt:variant>
        <vt:lpwstr>_Toc7011182</vt:lpwstr>
      </vt:variant>
      <vt:variant>
        <vt:i4>3014663</vt:i4>
      </vt:variant>
      <vt:variant>
        <vt:i4>452</vt:i4>
      </vt:variant>
      <vt:variant>
        <vt:i4>0</vt:i4>
      </vt:variant>
      <vt:variant>
        <vt:i4>5</vt:i4>
      </vt:variant>
      <vt:variant>
        <vt:lpwstr/>
      </vt:variant>
      <vt:variant>
        <vt:lpwstr>_Toc7011188</vt:lpwstr>
      </vt:variant>
      <vt:variant>
        <vt:i4>3014663</vt:i4>
      </vt:variant>
      <vt:variant>
        <vt:i4>449</vt:i4>
      </vt:variant>
      <vt:variant>
        <vt:i4>0</vt:i4>
      </vt:variant>
      <vt:variant>
        <vt:i4>5</vt:i4>
      </vt:variant>
      <vt:variant>
        <vt:lpwstr/>
      </vt:variant>
      <vt:variant>
        <vt:lpwstr>_Toc7011183</vt:lpwstr>
      </vt:variant>
      <vt:variant>
        <vt:i4>3014663</vt:i4>
      </vt:variant>
      <vt:variant>
        <vt:i4>446</vt:i4>
      </vt:variant>
      <vt:variant>
        <vt:i4>0</vt:i4>
      </vt:variant>
      <vt:variant>
        <vt:i4>5</vt:i4>
      </vt:variant>
      <vt:variant>
        <vt:lpwstr/>
      </vt:variant>
      <vt:variant>
        <vt:lpwstr>_Toc7011183</vt:lpwstr>
      </vt:variant>
      <vt:variant>
        <vt:i4>3014663</vt:i4>
      </vt:variant>
      <vt:variant>
        <vt:i4>443</vt:i4>
      </vt:variant>
      <vt:variant>
        <vt:i4>0</vt:i4>
      </vt:variant>
      <vt:variant>
        <vt:i4>5</vt:i4>
      </vt:variant>
      <vt:variant>
        <vt:lpwstr/>
      </vt:variant>
      <vt:variant>
        <vt:lpwstr>_Toc7011183</vt:lpwstr>
      </vt:variant>
      <vt:variant>
        <vt:i4>3014663</vt:i4>
      </vt:variant>
      <vt:variant>
        <vt:i4>440</vt:i4>
      </vt:variant>
      <vt:variant>
        <vt:i4>0</vt:i4>
      </vt:variant>
      <vt:variant>
        <vt:i4>5</vt:i4>
      </vt:variant>
      <vt:variant>
        <vt:lpwstr/>
      </vt:variant>
      <vt:variant>
        <vt:lpwstr>_Toc7011183</vt:lpwstr>
      </vt:variant>
      <vt:variant>
        <vt:i4>3014663</vt:i4>
      </vt:variant>
      <vt:variant>
        <vt:i4>437</vt:i4>
      </vt:variant>
      <vt:variant>
        <vt:i4>0</vt:i4>
      </vt:variant>
      <vt:variant>
        <vt:i4>5</vt:i4>
      </vt:variant>
      <vt:variant>
        <vt:lpwstr/>
      </vt:variant>
      <vt:variant>
        <vt:lpwstr>_Toc7011188</vt:lpwstr>
      </vt:variant>
      <vt:variant>
        <vt:i4>3014663</vt:i4>
      </vt:variant>
      <vt:variant>
        <vt:i4>434</vt:i4>
      </vt:variant>
      <vt:variant>
        <vt:i4>0</vt:i4>
      </vt:variant>
      <vt:variant>
        <vt:i4>5</vt:i4>
      </vt:variant>
      <vt:variant>
        <vt:lpwstr/>
      </vt:variant>
      <vt:variant>
        <vt:lpwstr>_Toc7011183</vt:lpwstr>
      </vt:variant>
      <vt:variant>
        <vt:i4>3014663</vt:i4>
      </vt:variant>
      <vt:variant>
        <vt:i4>431</vt:i4>
      </vt:variant>
      <vt:variant>
        <vt:i4>0</vt:i4>
      </vt:variant>
      <vt:variant>
        <vt:i4>5</vt:i4>
      </vt:variant>
      <vt:variant>
        <vt:lpwstr/>
      </vt:variant>
      <vt:variant>
        <vt:lpwstr>_Toc7011183</vt:lpwstr>
      </vt:variant>
      <vt:variant>
        <vt:i4>3014663</vt:i4>
      </vt:variant>
      <vt:variant>
        <vt:i4>428</vt:i4>
      </vt:variant>
      <vt:variant>
        <vt:i4>0</vt:i4>
      </vt:variant>
      <vt:variant>
        <vt:i4>5</vt:i4>
      </vt:variant>
      <vt:variant>
        <vt:lpwstr/>
      </vt:variant>
      <vt:variant>
        <vt:lpwstr>_Toc7011183</vt:lpwstr>
      </vt:variant>
      <vt:variant>
        <vt:i4>3014663</vt:i4>
      </vt:variant>
      <vt:variant>
        <vt:i4>425</vt:i4>
      </vt:variant>
      <vt:variant>
        <vt:i4>0</vt:i4>
      </vt:variant>
      <vt:variant>
        <vt:i4>5</vt:i4>
      </vt:variant>
      <vt:variant>
        <vt:lpwstr/>
      </vt:variant>
      <vt:variant>
        <vt:lpwstr>_Toc7011183</vt:lpwstr>
      </vt:variant>
      <vt:variant>
        <vt:i4>3014663</vt:i4>
      </vt:variant>
      <vt:variant>
        <vt:i4>422</vt:i4>
      </vt:variant>
      <vt:variant>
        <vt:i4>0</vt:i4>
      </vt:variant>
      <vt:variant>
        <vt:i4>5</vt:i4>
      </vt:variant>
      <vt:variant>
        <vt:lpwstr/>
      </vt:variant>
      <vt:variant>
        <vt:lpwstr>_Toc7011183</vt:lpwstr>
      </vt:variant>
      <vt:variant>
        <vt:i4>3014663</vt:i4>
      </vt:variant>
      <vt:variant>
        <vt:i4>419</vt:i4>
      </vt:variant>
      <vt:variant>
        <vt:i4>0</vt:i4>
      </vt:variant>
      <vt:variant>
        <vt:i4>5</vt:i4>
      </vt:variant>
      <vt:variant>
        <vt:lpwstr/>
      </vt:variant>
      <vt:variant>
        <vt:lpwstr>_Toc7011181</vt:lpwstr>
      </vt:variant>
      <vt:variant>
        <vt:i4>3014663</vt:i4>
      </vt:variant>
      <vt:variant>
        <vt:i4>416</vt:i4>
      </vt:variant>
      <vt:variant>
        <vt:i4>0</vt:i4>
      </vt:variant>
      <vt:variant>
        <vt:i4>5</vt:i4>
      </vt:variant>
      <vt:variant>
        <vt:lpwstr/>
      </vt:variant>
      <vt:variant>
        <vt:lpwstr>_Toc7011183</vt:lpwstr>
      </vt:variant>
      <vt:variant>
        <vt:i4>3014663</vt:i4>
      </vt:variant>
      <vt:variant>
        <vt:i4>413</vt:i4>
      </vt:variant>
      <vt:variant>
        <vt:i4>0</vt:i4>
      </vt:variant>
      <vt:variant>
        <vt:i4>5</vt:i4>
      </vt:variant>
      <vt:variant>
        <vt:lpwstr/>
      </vt:variant>
      <vt:variant>
        <vt:lpwstr>_Toc7011183</vt:lpwstr>
      </vt:variant>
      <vt:variant>
        <vt:i4>3014663</vt:i4>
      </vt:variant>
      <vt:variant>
        <vt:i4>410</vt:i4>
      </vt:variant>
      <vt:variant>
        <vt:i4>0</vt:i4>
      </vt:variant>
      <vt:variant>
        <vt:i4>5</vt:i4>
      </vt:variant>
      <vt:variant>
        <vt:lpwstr/>
      </vt:variant>
      <vt:variant>
        <vt:lpwstr>_Toc7011183</vt:lpwstr>
      </vt:variant>
      <vt:variant>
        <vt:i4>3014663</vt:i4>
      </vt:variant>
      <vt:variant>
        <vt:i4>407</vt:i4>
      </vt:variant>
      <vt:variant>
        <vt:i4>0</vt:i4>
      </vt:variant>
      <vt:variant>
        <vt:i4>5</vt:i4>
      </vt:variant>
      <vt:variant>
        <vt:lpwstr/>
      </vt:variant>
      <vt:variant>
        <vt:lpwstr>_Toc7011183</vt:lpwstr>
      </vt:variant>
      <vt:variant>
        <vt:i4>3014663</vt:i4>
      </vt:variant>
      <vt:variant>
        <vt:i4>404</vt:i4>
      </vt:variant>
      <vt:variant>
        <vt:i4>0</vt:i4>
      </vt:variant>
      <vt:variant>
        <vt:i4>5</vt:i4>
      </vt:variant>
      <vt:variant>
        <vt:lpwstr/>
      </vt:variant>
      <vt:variant>
        <vt:lpwstr>_Toc7011183</vt:lpwstr>
      </vt:variant>
      <vt:variant>
        <vt:i4>3014663</vt:i4>
      </vt:variant>
      <vt:variant>
        <vt:i4>401</vt:i4>
      </vt:variant>
      <vt:variant>
        <vt:i4>0</vt:i4>
      </vt:variant>
      <vt:variant>
        <vt:i4>5</vt:i4>
      </vt:variant>
      <vt:variant>
        <vt:lpwstr/>
      </vt:variant>
      <vt:variant>
        <vt:lpwstr>_Toc7011183</vt:lpwstr>
      </vt:variant>
      <vt:variant>
        <vt:i4>3014663</vt:i4>
      </vt:variant>
      <vt:variant>
        <vt:i4>398</vt:i4>
      </vt:variant>
      <vt:variant>
        <vt:i4>0</vt:i4>
      </vt:variant>
      <vt:variant>
        <vt:i4>5</vt:i4>
      </vt:variant>
      <vt:variant>
        <vt:lpwstr/>
      </vt:variant>
      <vt:variant>
        <vt:lpwstr>_Toc7011181</vt:lpwstr>
      </vt:variant>
      <vt:variant>
        <vt:i4>3014663</vt:i4>
      </vt:variant>
      <vt:variant>
        <vt:i4>395</vt:i4>
      </vt:variant>
      <vt:variant>
        <vt:i4>0</vt:i4>
      </vt:variant>
      <vt:variant>
        <vt:i4>5</vt:i4>
      </vt:variant>
      <vt:variant>
        <vt:lpwstr/>
      </vt:variant>
      <vt:variant>
        <vt:lpwstr>_Toc7011183</vt:lpwstr>
      </vt:variant>
      <vt:variant>
        <vt:i4>3014663</vt:i4>
      </vt:variant>
      <vt:variant>
        <vt:i4>392</vt:i4>
      </vt:variant>
      <vt:variant>
        <vt:i4>0</vt:i4>
      </vt:variant>
      <vt:variant>
        <vt:i4>5</vt:i4>
      </vt:variant>
      <vt:variant>
        <vt:lpwstr/>
      </vt:variant>
      <vt:variant>
        <vt:lpwstr>_Toc7011183</vt:lpwstr>
      </vt:variant>
      <vt:variant>
        <vt:i4>3014663</vt:i4>
      </vt:variant>
      <vt:variant>
        <vt:i4>389</vt:i4>
      </vt:variant>
      <vt:variant>
        <vt:i4>0</vt:i4>
      </vt:variant>
      <vt:variant>
        <vt:i4>5</vt:i4>
      </vt:variant>
      <vt:variant>
        <vt:lpwstr/>
      </vt:variant>
      <vt:variant>
        <vt:lpwstr>_Toc7011183</vt:lpwstr>
      </vt:variant>
      <vt:variant>
        <vt:i4>3014663</vt:i4>
      </vt:variant>
      <vt:variant>
        <vt:i4>386</vt:i4>
      </vt:variant>
      <vt:variant>
        <vt:i4>0</vt:i4>
      </vt:variant>
      <vt:variant>
        <vt:i4>5</vt:i4>
      </vt:variant>
      <vt:variant>
        <vt:lpwstr/>
      </vt:variant>
      <vt:variant>
        <vt:lpwstr>_Toc7011183</vt:lpwstr>
      </vt:variant>
      <vt:variant>
        <vt:i4>3014663</vt:i4>
      </vt:variant>
      <vt:variant>
        <vt:i4>383</vt:i4>
      </vt:variant>
      <vt:variant>
        <vt:i4>0</vt:i4>
      </vt:variant>
      <vt:variant>
        <vt:i4>5</vt:i4>
      </vt:variant>
      <vt:variant>
        <vt:lpwstr/>
      </vt:variant>
      <vt:variant>
        <vt:lpwstr>_Toc7011183</vt:lpwstr>
      </vt:variant>
      <vt:variant>
        <vt:i4>3014663</vt:i4>
      </vt:variant>
      <vt:variant>
        <vt:i4>380</vt:i4>
      </vt:variant>
      <vt:variant>
        <vt:i4>0</vt:i4>
      </vt:variant>
      <vt:variant>
        <vt:i4>5</vt:i4>
      </vt:variant>
      <vt:variant>
        <vt:lpwstr/>
      </vt:variant>
      <vt:variant>
        <vt:lpwstr>_Toc7011183</vt:lpwstr>
      </vt:variant>
      <vt:variant>
        <vt:i4>3014663</vt:i4>
      </vt:variant>
      <vt:variant>
        <vt:i4>377</vt:i4>
      </vt:variant>
      <vt:variant>
        <vt:i4>0</vt:i4>
      </vt:variant>
      <vt:variant>
        <vt:i4>5</vt:i4>
      </vt:variant>
      <vt:variant>
        <vt:lpwstr/>
      </vt:variant>
      <vt:variant>
        <vt:lpwstr>_Toc7011181</vt:lpwstr>
      </vt:variant>
      <vt:variant>
        <vt:i4>3014663</vt:i4>
      </vt:variant>
      <vt:variant>
        <vt:i4>374</vt:i4>
      </vt:variant>
      <vt:variant>
        <vt:i4>0</vt:i4>
      </vt:variant>
      <vt:variant>
        <vt:i4>5</vt:i4>
      </vt:variant>
      <vt:variant>
        <vt:lpwstr/>
      </vt:variant>
      <vt:variant>
        <vt:lpwstr>_Toc7011183</vt:lpwstr>
      </vt:variant>
      <vt:variant>
        <vt:i4>3014663</vt:i4>
      </vt:variant>
      <vt:variant>
        <vt:i4>371</vt:i4>
      </vt:variant>
      <vt:variant>
        <vt:i4>0</vt:i4>
      </vt:variant>
      <vt:variant>
        <vt:i4>5</vt:i4>
      </vt:variant>
      <vt:variant>
        <vt:lpwstr/>
      </vt:variant>
      <vt:variant>
        <vt:lpwstr>_Toc7011183</vt:lpwstr>
      </vt:variant>
      <vt:variant>
        <vt:i4>3014663</vt:i4>
      </vt:variant>
      <vt:variant>
        <vt:i4>368</vt:i4>
      </vt:variant>
      <vt:variant>
        <vt:i4>0</vt:i4>
      </vt:variant>
      <vt:variant>
        <vt:i4>5</vt:i4>
      </vt:variant>
      <vt:variant>
        <vt:lpwstr/>
      </vt:variant>
      <vt:variant>
        <vt:lpwstr>_Toc7011183</vt:lpwstr>
      </vt:variant>
      <vt:variant>
        <vt:i4>3014663</vt:i4>
      </vt:variant>
      <vt:variant>
        <vt:i4>365</vt:i4>
      </vt:variant>
      <vt:variant>
        <vt:i4>0</vt:i4>
      </vt:variant>
      <vt:variant>
        <vt:i4>5</vt:i4>
      </vt:variant>
      <vt:variant>
        <vt:lpwstr/>
      </vt:variant>
      <vt:variant>
        <vt:lpwstr>_Toc7011183</vt:lpwstr>
      </vt:variant>
      <vt:variant>
        <vt:i4>3014663</vt:i4>
      </vt:variant>
      <vt:variant>
        <vt:i4>362</vt:i4>
      </vt:variant>
      <vt:variant>
        <vt:i4>0</vt:i4>
      </vt:variant>
      <vt:variant>
        <vt:i4>5</vt:i4>
      </vt:variant>
      <vt:variant>
        <vt:lpwstr/>
      </vt:variant>
      <vt:variant>
        <vt:lpwstr>_Toc7011183</vt:lpwstr>
      </vt:variant>
      <vt:variant>
        <vt:i4>3014663</vt:i4>
      </vt:variant>
      <vt:variant>
        <vt:i4>359</vt:i4>
      </vt:variant>
      <vt:variant>
        <vt:i4>0</vt:i4>
      </vt:variant>
      <vt:variant>
        <vt:i4>5</vt:i4>
      </vt:variant>
      <vt:variant>
        <vt:lpwstr/>
      </vt:variant>
      <vt:variant>
        <vt:lpwstr>_Toc7011183</vt:lpwstr>
      </vt:variant>
      <vt:variant>
        <vt:i4>3014663</vt:i4>
      </vt:variant>
      <vt:variant>
        <vt:i4>356</vt:i4>
      </vt:variant>
      <vt:variant>
        <vt:i4>0</vt:i4>
      </vt:variant>
      <vt:variant>
        <vt:i4>5</vt:i4>
      </vt:variant>
      <vt:variant>
        <vt:lpwstr/>
      </vt:variant>
      <vt:variant>
        <vt:lpwstr>_Toc7011183</vt:lpwstr>
      </vt:variant>
      <vt:variant>
        <vt:i4>3014663</vt:i4>
      </vt:variant>
      <vt:variant>
        <vt:i4>353</vt:i4>
      </vt:variant>
      <vt:variant>
        <vt:i4>0</vt:i4>
      </vt:variant>
      <vt:variant>
        <vt:i4>5</vt:i4>
      </vt:variant>
      <vt:variant>
        <vt:lpwstr/>
      </vt:variant>
      <vt:variant>
        <vt:lpwstr>_Toc7011183</vt:lpwstr>
      </vt:variant>
      <vt:variant>
        <vt:i4>2162695</vt:i4>
      </vt:variant>
      <vt:variant>
        <vt:i4>350</vt:i4>
      </vt:variant>
      <vt:variant>
        <vt:i4>0</vt:i4>
      </vt:variant>
      <vt:variant>
        <vt:i4>5</vt:i4>
      </vt:variant>
      <vt:variant>
        <vt:lpwstr/>
      </vt:variant>
      <vt:variant>
        <vt:lpwstr>_Toc7011174</vt:lpwstr>
      </vt:variant>
      <vt:variant>
        <vt:i4>2097159</vt:i4>
      </vt:variant>
      <vt:variant>
        <vt:i4>347</vt:i4>
      </vt:variant>
      <vt:variant>
        <vt:i4>0</vt:i4>
      </vt:variant>
      <vt:variant>
        <vt:i4>5</vt:i4>
      </vt:variant>
      <vt:variant>
        <vt:lpwstr/>
      </vt:variant>
      <vt:variant>
        <vt:lpwstr>_Toc7011166</vt:lpwstr>
      </vt:variant>
      <vt:variant>
        <vt:i4>2097159</vt:i4>
      </vt:variant>
      <vt:variant>
        <vt:i4>344</vt:i4>
      </vt:variant>
      <vt:variant>
        <vt:i4>0</vt:i4>
      </vt:variant>
      <vt:variant>
        <vt:i4>5</vt:i4>
      </vt:variant>
      <vt:variant>
        <vt:lpwstr/>
      </vt:variant>
      <vt:variant>
        <vt:lpwstr>_Toc7011166</vt:lpwstr>
      </vt:variant>
      <vt:variant>
        <vt:i4>2097159</vt:i4>
      </vt:variant>
      <vt:variant>
        <vt:i4>341</vt:i4>
      </vt:variant>
      <vt:variant>
        <vt:i4>0</vt:i4>
      </vt:variant>
      <vt:variant>
        <vt:i4>5</vt:i4>
      </vt:variant>
      <vt:variant>
        <vt:lpwstr/>
      </vt:variant>
      <vt:variant>
        <vt:lpwstr>_Toc7011166</vt:lpwstr>
      </vt:variant>
      <vt:variant>
        <vt:i4>2097159</vt:i4>
      </vt:variant>
      <vt:variant>
        <vt:i4>338</vt:i4>
      </vt:variant>
      <vt:variant>
        <vt:i4>0</vt:i4>
      </vt:variant>
      <vt:variant>
        <vt:i4>5</vt:i4>
      </vt:variant>
      <vt:variant>
        <vt:lpwstr/>
      </vt:variant>
      <vt:variant>
        <vt:lpwstr>_Toc7011166</vt:lpwstr>
      </vt:variant>
      <vt:variant>
        <vt:i4>2097159</vt:i4>
      </vt:variant>
      <vt:variant>
        <vt:i4>335</vt:i4>
      </vt:variant>
      <vt:variant>
        <vt:i4>0</vt:i4>
      </vt:variant>
      <vt:variant>
        <vt:i4>5</vt:i4>
      </vt:variant>
      <vt:variant>
        <vt:lpwstr/>
      </vt:variant>
      <vt:variant>
        <vt:lpwstr>_Toc7011166</vt:lpwstr>
      </vt:variant>
      <vt:variant>
        <vt:i4>2097159</vt:i4>
      </vt:variant>
      <vt:variant>
        <vt:i4>332</vt:i4>
      </vt:variant>
      <vt:variant>
        <vt:i4>0</vt:i4>
      </vt:variant>
      <vt:variant>
        <vt:i4>5</vt:i4>
      </vt:variant>
      <vt:variant>
        <vt:lpwstr/>
      </vt:variant>
      <vt:variant>
        <vt:lpwstr>_Toc7011166</vt:lpwstr>
      </vt:variant>
      <vt:variant>
        <vt:i4>2097159</vt:i4>
      </vt:variant>
      <vt:variant>
        <vt:i4>329</vt:i4>
      </vt:variant>
      <vt:variant>
        <vt:i4>0</vt:i4>
      </vt:variant>
      <vt:variant>
        <vt:i4>5</vt:i4>
      </vt:variant>
      <vt:variant>
        <vt:lpwstr/>
      </vt:variant>
      <vt:variant>
        <vt:lpwstr>_Toc7011166</vt:lpwstr>
      </vt:variant>
      <vt:variant>
        <vt:i4>2097159</vt:i4>
      </vt:variant>
      <vt:variant>
        <vt:i4>326</vt:i4>
      </vt:variant>
      <vt:variant>
        <vt:i4>0</vt:i4>
      </vt:variant>
      <vt:variant>
        <vt:i4>5</vt:i4>
      </vt:variant>
      <vt:variant>
        <vt:lpwstr/>
      </vt:variant>
      <vt:variant>
        <vt:lpwstr>_Toc7011166</vt:lpwstr>
      </vt:variant>
      <vt:variant>
        <vt:i4>2097159</vt:i4>
      </vt:variant>
      <vt:variant>
        <vt:i4>323</vt:i4>
      </vt:variant>
      <vt:variant>
        <vt:i4>0</vt:i4>
      </vt:variant>
      <vt:variant>
        <vt:i4>5</vt:i4>
      </vt:variant>
      <vt:variant>
        <vt:lpwstr/>
      </vt:variant>
      <vt:variant>
        <vt:lpwstr>_Toc7011166</vt:lpwstr>
      </vt:variant>
      <vt:variant>
        <vt:i4>2097159</vt:i4>
      </vt:variant>
      <vt:variant>
        <vt:i4>320</vt:i4>
      </vt:variant>
      <vt:variant>
        <vt:i4>0</vt:i4>
      </vt:variant>
      <vt:variant>
        <vt:i4>5</vt:i4>
      </vt:variant>
      <vt:variant>
        <vt:lpwstr/>
      </vt:variant>
      <vt:variant>
        <vt:lpwstr>_Toc7011166</vt:lpwstr>
      </vt:variant>
      <vt:variant>
        <vt:i4>2097159</vt:i4>
      </vt:variant>
      <vt:variant>
        <vt:i4>317</vt:i4>
      </vt:variant>
      <vt:variant>
        <vt:i4>0</vt:i4>
      </vt:variant>
      <vt:variant>
        <vt:i4>5</vt:i4>
      </vt:variant>
      <vt:variant>
        <vt:lpwstr/>
      </vt:variant>
      <vt:variant>
        <vt:lpwstr>_Toc7011166</vt:lpwstr>
      </vt:variant>
      <vt:variant>
        <vt:i4>2097159</vt:i4>
      </vt:variant>
      <vt:variant>
        <vt:i4>314</vt:i4>
      </vt:variant>
      <vt:variant>
        <vt:i4>0</vt:i4>
      </vt:variant>
      <vt:variant>
        <vt:i4>5</vt:i4>
      </vt:variant>
      <vt:variant>
        <vt:lpwstr/>
      </vt:variant>
      <vt:variant>
        <vt:lpwstr>_Toc7011166</vt:lpwstr>
      </vt:variant>
      <vt:variant>
        <vt:i4>2097159</vt:i4>
      </vt:variant>
      <vt:variant>
        <vt:i4>311</vt:i4>
      </vt:variant>
      <vt:variant>
        <vt:i4>0</vt:i4>
      </vt:variant>
      <vt:variant>
        <vt:i4>5</vt:i4>
      </vt:variant>
      <vt:variant>
        <vt:lpwstr/>
      </vt:variant>
      <vt:variant>
        <vt:lpwstr>_Toc7011166</vt:lpwstr>
      </vt:variant>
      <vt:variant>
        <vt:i4>2097159</vt:i4>
      </vt:variant>
      <vt:variant>
        <vt:i4>308</vt:i4>
      </vt:variant>
      <vt:variant>
        <vt:i4>0</vt:i4>
      </vt:variant>
      <vt:variant>
        <vt:i4>5</vt:i4>
      </vt:variant>
      <vt:variant>
        <vt:lpwstr/>
      </vt:variant>
      <vt:variant>
        <vt:lpwstr>_Toc7011166</vt:lpwstr>
      </vt:variant>
      <vt:variant>
        <vt:i4>2097159</vt:i4>
      </vt:variant>
      <vt:variant>
        <vt:i4>305</vt:i4>
      </vt:variant>
      <vt:variant>
        <vt:i4>0</vt:i4>
      </vt:variant>
      <vt:variant>
        <vt:i4>5</vt:i4>
      </vt:variant>
      <vt:variant>
        <vt:lpwstr/>
      </vt:variant>
      <vt:variant>
        <vt:lpwstr>_Toc7011166</vt:lpwstr>
      </vt:variant>
      <vt:variant>
        <vt:i4>2097159</vt:i4>
      </vt:variant>
      <vt:variant>
        <vt:i4>302</vt:i4>
      </vt:variant>
      <vt:variant>
        <vt:i4>0</vt:i4>
      </vt:variant>
      <vt:variant>
        <vt:i4>5</vt:i4>
      </vt:variant>
      <vt:variant>
        <vt:lpwstr/>
      </vt:variant>
      <vt:variant>
        <vt:lpwstr>_Toc7011165</vt:lpwstr>
      </vt:variant>
      <vt:variant>
        <vt:i4>2097159</vt:i4>
      </vt:variant>
      <vt:variant>
        <vt:i4>299</vt:i4>
      </vt:variant>
      <vt:variant>
        <vt:i4>0</vt:i4>
      </vt:variant>
      <vt:variant>
        <vt:i4>5</vt:i4>
      </vt:variant>
      <vt:variant>
        <vt:lpwstr/>
      </vt:variant>
      <vt:variant>
        <vt:lpwstr>_Toc7011164</vt:lpwstr>
      </vt:variant>
      <vt:variant>
        <vt:i4>2097159</vt:i4>
      </vt:variant>
      <vt:variant>
        <vt:i4>296</vt:i4>
      </vt:variant>
      <vt:variant>
        <vt:i4>0</vt:i4>
      </vt:variant>
      <vt:variant>
        <vt:i4>5</vt:i4>
      </vt:variant>
      <vt:variant>
        <vt:lpwstr/>
      </vt:variant>
      <vt:variant>
        <vt:lpwstr>_Toc7011164</vt:lpwstr>
      </vt:variant>
      <vt:variant>
        <vt:i4>2097159</vt:i4>
      </vt:variant>
      <vt:variant>
        <vt:i4>293</vt:i4>
      </vt:variant>
      <vt:variant>
        <vt:i4>0</vt:i4>
      </vt:variant>
      <vt:variant>
        <vt:i4>5</vt:i4>
      </vt:variant>
      <vt:variant>
        <vt:lpwstr/>
      </vt:variant>
      <vt:variant>
        <vt:lpwstr>_Toc7011164</vt:lpwstr>
      </vt:variant>
      <vt:variant>
        <vt:i4>2097159</vt:i4>
      </vt:variant>
      <vt:variant>
        <vt:i4>290</vt:i4>
      </vt:variant>
      <vt:variant>
        <vt:i4>0</vt:i4>
      </vt:variant>
      <vt:variant>
        <vt:i4>5</vt:i4>
      </vt:variant>
      <vt:variant>
        <vt:lpwstr/>
      </vt:variant>
      <vt:variant>
        <vt:lpwstr>_Toc7011164</vt:lpwstr>
      </vt:variant>
      <vt:variant>
        <vt:i4>2097159</vt:i4>
      </vt:variant>
      <vt:variant>
        <vt:i4>287</vt:i4>
      </vt:variant>
      <vt:variant>
        <vt:i4>0</vt:i4>
      </vt:variant>
      <vt:variant>
        <vt:i4>5</vt:i4>
      </vt:variant>
      <vt:variant>
        <vt:lpwstr/>
      </vt:variant>
      <vt:variant>
        <vt:lpwstr>_Toc7011163</vt:lpwstr>
      </vt:variant>
      <vt:variant>
        <vt:i4>2097159</vt:i4>
      </vt:variant>
      <vt:variant>
        <vt:i4>284</vt:i4>
      </vt:variant>
      <vt:variant>
        <vt:i4>0</vt:i4>
      </vt:variant>
      <vt:variant>
        <vt:i4>5</vt:i4>
      </vt:variant>
      <vt:variant>
        <vt:lpwstr/>
      </vt:variant>
      <vt:variant>
        <vt:lpwstr>_Toc7011162</vt:lpwstr>
      </vt:variant>
      <vt:variant>
        <vt:i4>2097159</vt:i4>
      </vt:variant>
      <vt:variant>
        <vt:i4>281</vt:i4>
      </vt:variant>
      <vt:variant>
        <vt:i4>0</vt:i4>
      </vt:variant>
      <vt:variant>
        <vt:i4>5</vt:i4>
      </vt:variant>
      <vt:variant>
        <vt:lpwstr/>
      </vt:variant>
      <vt:variant>
        <vt:lpwstr>_Toc7011162</vt:lpwstr>
      </vt:variant>
      <vt:variant>
        <vt:i4>2293767</vt:i4>
      </vt:variant>
      <vt:variant>
        <vt:i4>278</vt:i4>
      </vt:variant>
      <vt:variant>
        <vt:i4>0</vt:i4>
      </vt:variant>
      <vt:variant>
        <vt:i4>5</vt:i4>
      </vt:variant>
      <vt:variant>
        <vt:lpwstr/>
      </vt:variant>
      <vt:variant>
        <vt:lpwstr>_Toc7011151</vt:lpwstr>
      </vt:variant>
      <vt:variant>
        <vt:i4>2293767</vt:i4>
      </vt:variant>
      <vt:variant>
        <vt:i4>275</vt:i4>
      </vt:variant>
      <vt:variant>
        <vt:i4>0</vt:i4>
      </vt:variant>
      <vt:variant>
        <vt:i4>5</vt:i4>
      </vt:variant>
      <vt:variant>
        <vt:lpwstr/>
      </vt:variant>
      <vt:variant>
        <vt:lpwstr>_Toc7011150</vt:lpwstr>
      </vt:variant>
      <vt:variant>
        <vt:i4>2228231</vt:i4>
      </vt:variant>
      <vt:variant>
        <vt:i4>272</vt:i4>
      </vt:variant>
      <vt:variant>
        <vt:i4>0</vt:i4>
      </vt:variant>
      <vt:variant>
        <vt:i4>5</vt:i4>
      </vt:variant>
      <vt:variant>
        <vt:lpwstr/>
      </vt:variant>
      <vt:variant>
        <vt:lpwstr>_Toc7011148</vt:lpwstr>
      </vt:variant>
      <vt:variant>
        <vt:i4>2228231</vt:i4>
      </vt:variant>
      <vt:variant>
        <vt:i4>269</vt:i4>
      </vt:variant>
      <vt:variant>
        <vt:i4>0</vt:i4>
      </vt:variant>
      <vt:variant>
        <vt:i4>5</vt:i4>
      </vt:variant>
      <vt:variant>
        <vt:lpwstr/>
      </vt:variant>
      <vt:variant>
        <vt:lpwstr>_Toc7011148</vt:lpwstr>
      </vt:variant>
      <vt:variant>
        <vt:i4>2228231</vt:i4>
      </vt:variant>
      <vt:variant>
        <vt:i4>266</vt:i4>
      </vt:variant>
      <vt:variant>
        <vt:i4>0</vt:i4>
      </vt:variant>
      <vt:variant>
        <vt:i4>5</vt:i4>
      </vt:variant>
      <vt:variant>
        <vt:lpwstr/>
      </vt:variant>
      <vt:variant>
        <vt:lpwstr>_Toc7011148</vt:lpwstr>
      </vt:variant>
      <vt:variant>
        <vt:i4>2228231</vt:i4>
      </vt:variant>
      <vt:variant>
        <vt:i4>263</vt:i4>
      </vt:variant>
      <vt:variant>
        <vt:i4>0</vt:i4>
      </vt:variant>
      <vt:variant>
        <vt:i4>5</vt:i4>
      </vt:variant>
      <vt:variant>
        <vt:lpwstr/>
      </vt:variant>
      <vt:variant>
        <vt:lpwstr>_Toc7011147</vt:lpwstr>
      </vt:variant>
      <vt:variant>
        <vt:i4>2228231</vt:i4>
      </vt:variant>
      <vt:variant>
        <vt:i4>260</vt:i4>
      </vt:variant>
      <vt:variant>
        <vt:i4>0</vt:i4>
      </vt:variant>
      <vt:variant>
        <vt:i4>5</vt:i4>
      </vt:variant>
      <vt:variant>
        <vt:lpwstr/>
      </vt:variant>
      <vt:variant>
        <vt:lpwstr>_Toc7011146</vt:lpwstr>
      </vt:variant>
      <vt:variant>
        <vt:i4>2228231</vt:i4>
      </vt:variant>
      <vt:variant>
        <vt:i4>257</vt:i4>
      </vt:variant>
      <vt:variant>
        <vt:i4>0</vt:i4>
      </vt:variant>
      <vt:variant>
        <vt:i4>5</vt:i4>
      </vt:variant>
      <vt:variant>
        <vt:lpwstr/>
      </vt:variant>
      <vt:variant>
        <vt:lpwstr>_Toc7011145</vt:lpwstr>
      </vt:variant>
      <vt:variant>
        <vt:i4>2228231</vt:i4>
      </vt:variant>
      <vt:variant>
        <vt:i4>254</vt:i4>
      </vt:variant>
      <vt:variant>
        <vt:i4>0</vt:i4>
      </vt:variant>
      <vt:variant>
        <vt:i4>5</vt:i4>
      </vt:variant>
      <vt:variant>
        <vt:lpwstr/>
      </vt:variant>
      <vt:variant>
        <vt:lpwstr>_Toc7011144</vt:lpwstr>
      </vt:variant>
      <vt:variant>
        <vt:i4>2228231</vt:i4>
      </vt:variant>
      <vt:variant>
        <vt:i4>251</vt:i4>
      </vt:variant>
      <vt:variant>
        <vt:i4>0</vt:i4>
      </vt:variant>
      <vt:variant>
        <vt:i4>5</vt:i4>
      </vt:variant>
      <vt:variant>
        <vt:lpwstr/>
      </vt:variant>
      <vt:variant>
        <vt:lpwstr>_Toc7011143</vt:lpwstr>
      </vt:variant>
      <vt:variant>
        <vt:i4>2228231</vt:i4>
      </vt:variant>
      <vt:variant>
        <vt:i4>248</vt:i4>
      </vt:variant>
      <vt:variant>
        <vt:i4>0</vt:i4>
      </vt:variant>
      <vt:variant>
        <vt:i4>5</vt:i4>
      </vt:variant>
      <vt:variant>
        <vt:lpwstr/>
      </vt:variant>
      <vt:variant>
        <vt:lpwstr>_Toc7011143</vt:lpwstr>
      </vt:variant>
      <vt:variant>
        <vt:i4>2228231</vt:i4>
      </vt:variant>
      <vt:variant>
        <vt:i4>245</vt:i4>
      </vt:variant>
      <vt:variant>
        <vt:i4>0</vt:i4>
      </vt:variant>
      <vt:variant>
        <vt:i4>5</vt:i4>
      </vt:variant>
      <vt:variant>
        <vt:lpwstr/>
      </vt:variant>
      <vt:variant>
        <vt:lpwstr>_Toc7011142</vt:lpwstr>
      </vt:variant>
      <vt:variant>
        <vt:i4>2228231</vt:i4>
      </vt:variant>
      <vt:variant>
        <vt:i4>242</vt:i4>
      </vt:variant>
      <vt:variant>
        <vt:i4>0</vt:i4>
      </vt:variant>
      <vt:variant>
        <vt:i4>5</vt:i4>
      </vt:variant>
      <vt:variant>
        <vt:lpwstr/>
      </vt:variant>
      <vt:variant>
        <vt:lpwstr>_Toc7011141</vt:lpwstr>
      </vt:variant>
      <vt:variant>
        <vt:i4>2228231</vt:i4>
      </vt:variant>
      <vt:variant>
        <vt:i4>239</vt:i4>
      </vt:variant>
      <vt:variant>
        <vt:i4>0</vt:i4>
      </vt:variant>
      <vt:variant>
        <vt:i4>5</vt:i4>
      </vt:variant>
      <vt:variant>
        <vt:lpwstr/>
      </vt:variant>
      <vt:variant>
        <vt:lpwstr>_Toc7011140</vt:lpwstr>
      </vt:variant>
      <vt:variant>
        <vt:i4>2424839</vt:i4>
      </vt:variant>
      <vt:variant>
        <vt:i4>236</vt:i4>
      </vt:variant>
      <vt:variant>
        <vt:i4>0</vt:i4>
      </vt:variant>
      <vt:variant>
        <vt:i4>5</vt:i4>
      </vt:variant>
      <vt:variant>
        <vt:lpwstr/>
      </vt:variant>
      <vt:variant>
        <vt:lpwstr>_Toc7011139</vt:lpwstr>
      </vt:variant>
      <vt:variant>
        <vt:i4>2424839</vt:i4>
      </vt:variant>
      <vt:variant>
        <vt:i4>233</vt:i4>
      </vt:variant>
      <vt:variant>
        <vt:i4>0</vt:i4>
      </vt:variant>
      <vt:variant>
        <vt:i4>5</vt:i4>
      </vt:variant>
      <vt:variant>
        <vt:lpwstr/>
      </vt:variant>
      <vt:variant>
        <vt:lpwstr>_Toc7011138</vt:lpwstr>
      </vt:variant>
      <vt:variant>
        <vt:i4>2424839</vt:i4>
      </vt:variant>
      <vt:variant>
        <vt:i4>230</vt:i4>
      </vt:variant>
      <vt:variant>
        <vt:i4>0</vt:i4>
      </vt:variant>
      <vt:variant>
        <vt:i4>5</vt:i4>
      </vt:variant>
      <vt:variant>
        <vt:lpwstr/>
      </vt:variant>
      <vt:variant>
        <vt:lpwstr>_Toc7011138</vt:lpwstr>
      </vt:variant>
      <vt:variant>
        <vt:i4>2424839</vt:i4>
      </vt:variant>
      <vt:variant>
        <vt:i4>227</vt:i4>
      </vt:variant>
      <vt:variant>
        <vt:i4>0</vt:i4>
      </vt:variant>
      <vt:variant>
        <vt:i4>5</vt:i4>
      </vt:variant>
      <vt:variant>
        <vt:lpwstr/>
      </vt:variant>
      <vt:variant>
        <vt:lpwstr>_Toc7011138</vt:lpwstr>
      </vt:variant>
      <vt:variant>
        <vt:i4>2424839</vt:i4>
      </vt:variant>
      <vt:variant>
        <vt:i4>224</vt:i4>
      </vt:variant>
      <vt:variant>
        <vt:i4>0</vt:i4>
      </vt:variant>
      <vt:variant>
        <vt:i4>5</vt:i4>
      </vt:variant>
      <vt:variant>
        <vt:lpwstr/>
      </vt:variant>
      <vt:variant>
        <vt:lpwstr>_Toc7011138</vt:lpwstr>
      </vt:variant>
      <vt:variant>
        <vt:i4>2424839</vt:i4>
      </vt:variant>
      <vt:variant>
        <vt:i4>221</vt:i4>
      </vt:variant>
      <vt:variant>
        <vt:i4>0</vt:i4>
      </vt:variant>
      <vt:variant>
        <vt:i4>5</vt:i4>
      </vt:variant>
      <vt:variant>
        <vt:lpwstr/>
      </vt:variant>
      <vt:variant>
        <vt:lpwstr>_Toc7011137</vt:lpwstr>
      </vt:variant>
      <vt:variant>
        <vt:i4>2424839</vt:i4>
      </vt:variant>
      <vt:variant>
        <vt:i4>218</vt:i4>
      </vt:variant>
      <vt:variant>
        <vt:i4>0</vt:i4>
      </vt:variant>
      <vt:variant>
        <vt:i4>5</vt:i4>
      </vt:variant>
      <vt:variant>
        <vt:lpwstr/>
      </vt:variant>
      <vt:variant>
        <vt:lpwstr>_Toc7011136</vt:lpwstr>
      </vt:variant>
      <vt:variant>
        <vt:i4>2424839</vt:i4>
      </vt:variant>
      <vt:variant>
        <vt:i4>215</vt:i4>
      </vt:variant>
      <vt:variant>
        <vt:i4>0</vt:i4>
      </vt:variant>
      <vt:variant>
        <vt:i4>5</vt:i4>
      </vt:variant>
      <vt:variant>
        <vt:lpwstr/>
      </vt:variant>
      <vt:variant>
        <vt:lpwstr>_Toc7011135</vt:lpwstr>
      </vt:variant>
      <vt:variant>
        <vt:i4>2424839</vt:i4>
      </vt:variant>
      <vt:variant>
        <vt:i4>212</vt:i4>
      </vt:variant>
      <vt:variant>
        <vt:i4>0</vt:i4>
      </vt:variant>
      <vt:variant>
        <vt:i4>5</vt:i4>
      </vt:variant>
      <vt:variant>
        <vt:lpwstr/>
      </vt:variant>
      <vt:variant>
        <vt:lpwstr>_Toc7011134</vt:lpwstr>
      </vt:variant>
      <vt:variant>
        <vt:i4>2424839</vt:i4>
      </vt:variant>
      <vt:variant>
        <vt:i4>209</vt:i4>
      </vt:variant>
      <vt:variant>
        <vt:i4>0</vt:i4>
      </vt:variant>
      <vt:variant>
        <vt:i4>5</vt:i4>
      </vt:variant>
      <vt:variant>
        <vt:lpwstr/>
      </vt:variant>
      <vt:variant>
        <vt:lpwstr>_Toc7011133</vt:lpwstr>
      </vt:variant>
      <vt:variant>
        <vt:i4>2424839</vt:i4>
      </vt:variant>
      <vt:variant>
        <vt:i4>206</vt:i4>
      </vt:variant>
      <vt:variant>
        <vt:i4>0</vt:i4>
      </vt:variant>
      <vt:variant>
        <vt:i4>5</vt:i4>
      </vt:variant>
      <vt:variant>
        <vt:lpwstr/>
      </vt:variant>
      <vt:variant>
        <vt:lpwstr>_Toc7011133</vt:lpwstr>
      </vt:variant>
      <vt:variant>
        <vt:i4>2424839</vt:i4>
      </vt:variant>
      <vt:variant>
        <vt:i4>203</vt:i4>
      </vt:variant>
      <vt:variant>
        <vt:i4>0</vt:i4>
      </vt:variant>
      <vt:variant>
        <vt:i4>5</vt:i4>
      </vt:variant>
      <vt:variant>
        <vt:lpwstr/>
      </vt:variant>
      <vt:variant>
        <vt:lpwstr>_Toc7011133</vt:lpwstr>
      </vt:variant>
      <vt:variant>
        <vt:i4>2424839</vt:i4>
      </vt:variant>
      <vt:variant>
        <vt:i4>200</vt:i4>
      </vt:variant>
      <vt:variant>
        <vt:i4>0</vt:i4>
      </vt:variant>
      <vt:variant>
        <vt:i4>5</vt:i4>
      </vt:variant>
      <vt:variant>
        <vt:lpwstr/>
      </vt:variant>
      <vt:variant>
        <vt:lpwstr>_Toc7011133</vt:lpwstr>
      </vt:variant>
      <vt:variant>
        <vt:i4>2424839</vt:i4>
      </vt:variant>
      <vt:variant>
        <vt:i4>197</vt:i4>
      </vt:variant>
      <vt:variant>
        <vt:i4>0</vt:i4>
      </vt:variant>
      <vt:variant>
        <vt:i4>5</vt:i4>
      </vt:variant>
      <vt:variant>
        <vt:lpwstr/>
      </vt:variant>
      <vt:variant>
        <vt:lpwstr>_Toc7011132</vt:lpwstr>
      </vt:variant>
      <vt:variant>
        <vt:i4>2424839</vt:i4>
      </vt:variant>
      <vt:variant>
        <vt:i4>194</vt:i4>
      </vt:variant>
      <vt:variant>
        <vt:i4>0</vt:i4>
      </vt:variant>
      <vt:variant>
        <vt:i4>5</vt:i4>
      </vt:variant>
      <vt:variant>
        <vt:lpwstr/>
      </vt:variant>
      <vt:variant>
        <vt:lpwstr>_Toc7011131</vt:lpwstr>
      </vt:variant>
      <vt:variant>
        <vt:i4>2424839</vt:i4>
      </vt:variant>
      <vt:variant>
        <vt:i4>191</vt:i4>
      </vt:variant>
      <vt:variant>
        <vt:i4>0</vt:i4>
      </vt:variant>
      <vt:variant>
        <vt:i4>5</vt:i4>
      </vt:variant>
      <vt:variant>
        <vt:lpwstr/>
      </vt:variant>
      <vt:variant>
        <vt:lpwstr>_Toc7011130</vt:lpwstr>
      </vt:variant>
      <vt:variant>
        <vt:i4>2359303</vt:i4>
      </vt:variant>
      <vt:variant>
        <vt:i4>188</vt:i4>
      </vt:variant>
      <vt:variant>
        <vt:i4>0</vt:i4>
      </vt:variant>
      <vt:variant>
        <vt:i4>5</vt:i4>
      </vt:variant>
      <vt:variant>
        <vt:lpwstr/>
      </vt:variant>
      <vt:variant>
        <vt:lpwstr>_Toc7011129</vt:lpwstr>
      </vt:variant>
      <vt:variant>
        <vt:i4>2359303</vt:i4>
      </vt:variant>
      <vt:variant>
        <vt:i4>185</vt:i4>
      </vt:variant>
      <vt:variant>
        <vt:i4>0</vt:i4>
      </vt:variant>
      <vt:variant>
        <vt:i4>5</vt:i4>
      </vt:variant>
      <vt:variant>
        <vt:lpwstr/>
      </vt:variant>
      <vt:variant>
        <vt:lpwstr>_Toc7011129</vt:lpwstr>
      </vt:variant>
      <vt:variant>
        <vt:i4>2359303</vt:i4>
      </vt:variant>
      <vt:variant>
        <vt:i4>182</vt:i4>
      </vt:variant>
      <vt:variant>
        <vt:i4>0</vt:i4>
      </vt:variant>
      <vt:variant>
        <vt:i4>5</vt:i4>
      </vt:variant>
      <vt:variant>
        <vt:lpwstr/>
      </vt:variant>
      <vt:variant>
        <vt:lpwstr>_Toc7011129</vt:lpwstr>
      </vt:variant>
      <vt:variant>
        <vt:i4>2359303</vt:i4>
      </vt:variant>
      <vt:variant>
        <vt:i4>179</vt:i4>
      </vt:variant>
      <vt:variant>
        <vt:i4>0</vt:i4>
      </vt:variant>
      <vt:variant>
        <vt:i4>5</vt:i4>
      </vt:variant>
      <vt:variant>
        <vt:lpwstr/>
      </vt:variant>
      <vt:variant>
        <vt:lpwstr>_Toc7011129</vt:lpwstr>
      </vt:variant>
      <vt:variant>
        <vt:i4>2359303</vt:i4>
      </vt:variant>
      <vt:variant>
        <vt:i4>176</vt:i4>
      </vt:variant>
      <vt:variant>
        <vt:i4>0</vt:i4>
      </vt:variant>
      <vt:variant>
        <vt:i4>5</vt:i4>
      </vt:variant>
      <vt:variant>
        <vt:lpwstr/>
      </vt:variant>
      <vt:variant>
        <vt:lpwstr>_Toc7011129</vt:lpwstr>
      </vt:variant>
      <vt:variant>
        <vt:i4>2359303</vt:i4>
      </vt:variant>
      <vt:variant>
        <vt:i4>173</vt:i4>
      </vt:variant>
      <vt:variant>
        <vt:i4>0</vt:i4>
      </vt:variant>
      <vt:variant>
        <vt:i4>5</vt:i4>
      </vt:variant>
      <vt:variant>
        <vt:lpwstr/>
      </vt:variant>
      <vt:variant>
        <vt:lpwstr>_Toc7011129</vt:lpwstr>
      </vt:variant>
      <vt:variant>
        <vt:i4>2359303</vt:i4>
      </vt:variant>
      <vt:variant>
        <vt:i4>170</vt:i4>
      </vt:variant>
      <vt:variant>
        <vt:i4>0</vt:i4>
      </vt:variant>
      <vt:variant>
        <vt:i4>5</vt:i4>
      </vt:variant>
      <vt:variant>
        <vt:lpwstr/>
      </vt:variant>
      <vt:variant>
        <vt:lpwstr>_Toc7011128</vt:lpwstr>
      </vt:variant>
      <vt:variant>
        <vt:i4>2359303</vt:i4>
      </vt:variant>
      <vt:variant>
        <vt:i4>167</vt:i4>
      </vt:variant>
      <vt:variant>
        <vt:i4>0</vt:i4>
      </vt:variant>
      <vt:variant>
        <vt:i4>5</vt:i4>
      </vt:variant>
      <vt:variant>
        <vt:lpwstr/>
      </vt:variant>
      <vt:variant>
        <vt:lpwstr>_Toc7011127</vt:lpwstr>
      </vt:variant>
      <vt:variant>
        <vt:i4>2359303</vt:i4>
      </vt:variant>
      <vt:variant>
        <vt:i4>164</vt:i4>
      </vt:variant>
      <vt:variant>
        <vt:i4>0</vt:i4>
      </vt:variant>
      <vt:variant>
        <vt:i4>5</vt:i4>
      </vt:variant>
      <vt:variant>
        <vt:lpwstr/>
      </vt:variant>
      <vt:variant>
        <vt:lpwstr>_Toc7011122</vt:lpwstr>
      </vt:variant>
      <vt:variant>
        <vt:i4>2359303</vt:i4>
      </vt:variant>
      <vt:variant>
        <vt:i4>161</vt:i4>
      </vt:variant>
      <vt:variant>
        <vt:i4>0</vt:i4>
      </vt:variant>
      <vt:variant>
        <vt:i4>5</vt:i4>
      </vt:variant>
      <vt:variant>
        <vt:lpwstr/>
      </vt:variant>
      <vt:variant>
        <vt:lpwstr>_Toc7011122</vt:lpwstr>
      </vt:variant>
      <vt:variant>
        <vt:i4>2359303</vt:i4>
      </vt:variant>
      <vt:variant>
        <vt:i4>158</vt:i4>
      </vt:variant>
      <vt:variant>
        <vt:i4>0</vt:i4>
      </vt:variant>
      <vt:variant>
        <vt:i4>5</vt:i4>
      </vt:variant>
      <vt:variant>
        <vt:lpwstr/>
      </vt:variant>
      <vt:variant>
        <vt:lpwstr>_Toc7011126</vt:lpwstr>
      </vt:variant>
      <vt:variant>
        <vt:i4>2359303</vt:i4>
      </vt:variant>
      <vt:variant>
        <vt:i4>155</vt:i4>
      </vt:variant>
      <vt:variant>
        <vt:i4>0</vt:i4>
      </vt:variant>
      <vt:variant>
        <vt:i4>5</vt:i4>
      </vt:variant>
      <vt:variant>
        <vt:lpwstr/>
      </vt:variant>
      <vt:variant>
        <vt:lpwstr>_Toc7011125</vt:lpwstr>
      </vt:variant>
      <vt:variant>
        <vt:i4>2359303</vt:i4>
      </vt:variant>
      <vt:variant>
        <vt:i4>152</vt:i4>
      </vt:variant>
      <vt:variant>
        <vt:i4>0</vt:i4>
      </vt:variant>
      <vt:variant>
        <vt:i4>5</vt:i4>
      </vt:variant>
      <vt:variant>
        <vt:lpwstr/>
      </vt:variant>
      <vt:variant>
        <vt:lpwstr>_Toc7011125</vt:lpwstr>
      </vt:variant>
      <vt:variant>
        <vt:i4>2359303</vt:i4>
      </vt:variant>
      <vt:variant>
        <vt:i4>149</vt:i4>
      </vt:variant>
      <vt:variant>
        <vt:i4>0</vt:i4>
      </vt:variant>
      <vt:variant>
        <vt:i4>5</vt:i4>
      </vt:variant>
      <vt:variant>
        <vt:lpwstr/>
      </vt:variant>
      <vt:variant>
        <vt:lpwstr>_Toc7011124</vt:lpwstr>
      </vt:variant>
      <vt:variant>
        <vt:i4>2359303</vt:i4>
      </vt:variant>
      <vt:variant>
        <vt:i4>146</vt:i4>
      </vt:variant>
      <vt:variant>
        <vt:i4>0</vt:i4>
      </vt:variant>
      <vt:variant>
        <vt:i4>5</vt:i4>
      </vt:variant>
      <vt:variant>
        <vt:lpwstr/>
      </vt:variant>
      <vt:variant>
        <vt:lpwstr>_Toc7011123</vt:lpwstr>
      </vt:variant>
      <vt:variant>
        <vt:i4>2359303</vt:i4>
      </vt:variant>
      <vt:variant>
        <vt:i4>143</vt:i4>
      </vt:variant>
      <vt:variant>
        <vt:i4>0</vt:i4>
      </vt:variant>
      <vt:variant>
        <vt:i4>5</vt:i4>
      </vt:variant>
      <vt:variant>
        <vt:lpwstr/>
      </vt:variant>
      <vt:variant>
        <vt:lpwstr>_Toc7011122</vt:lpwstr>
      </vt:variant>
      <vt:variant>
        <vt:i4>2359303</vt:i4>
      </vt:variant>
      <vt:variant>
        <vt:i4>140</vt:i4>
      </vt:variant>
      <vt:variant>
        <vt:i4>0</vt:i4>
      </vt:variant>
      <vt:variant>
        <vt:i4>5</vt:i4>
      </vt:variant>
      <vt:variant>
        <vt:lpwstr/>
      </vt:variant>
      <vt:variant>
        <vt:lpwstr>_Toc7011121</vt:lpwstr>
      </vt:variant>
      <vt:variant>
        <vt:i4>2359303</vt:i4>
      </vt:variant>
      <vt:variant>
        <vt:i4>137</vt:i4>
      </vt:variant>
      <vt:variant>
        <vt:i4>0</vt:i4>
      </vt:variant>
      <vt:variant>
        <vt:i4>5</vt:i4>
      </vt:variant>
      <vt:variant>
        <vt:lpwstr/>
      </vt:variant>
      <vt:variant>
        <vt:lpwstr>_Toc7011120</vt:lpwstr>
      </vt:variant>
      <vt:variant>
        <vt:i4>2359303</vt:i4>
      </vt:variant>
      <vt:variant>
        <vt:i4>134</vt:i4>
      </vt:variant>
      <vt:variant>
        <vt:i4>0</vt:i4>
      </vt:variant>
      <vt:variant>
        <vt:i4>5</vt:i4>
      </vt:variant>
      <vt:variant>
        <vt:lpwstr/>
      </vt:variant>
      <vt:variant>
        <vt:lpwstr>_Toc7011120</vt:lpwstr>
      </vt:variant>
      <vt:variant>
        <vt:i4>2555911</vt:i4>
      </vt:variant>
      <vt:variant>
        <vt:i4>131</vt:i4>
      </vt:variant>
      <vt:variant>
        <vt:i4>0</vt:i4>
      </vt:variant>
      <vt:variant>
        <vt:i4>5</vt:i4>
      </vt:variant>
      <vt:variant>
        <vt:lpwstr/>
      </vt:variant>
      <vt:variant>
        <vt:lpwstr>_Toc7011119</vt:lpwstr>
      </vt:variant>
      <vt:variant>
        <vt:i4>2555911</vt:i4>
      </vt:variant>
      <vt:variant>
        <vt:i4>128</vt:i4>
      </vt:variant>
      <vt:variant>
        <vt:i4>0</vt:i4>
      </vt:variant>
      <vt:variant>
        <vt:i4>5</vt:i4>
      </vt:variant>
      <vt:variant>
        <vt:lpwstr/>
      </vt:variant>
      <vt:variant>
        <vt:lpwstr>_Toc7011118</vt:lpwstr>
      </vt:variant>
      <vt:variant>
        <vt:i4>2555911</vt:i4>
      </vt:variant>
      <vt:variant>
        <vt:i4>125</vt:i4>
      </vt:variant>
      <vt:variant>
        <vt:i4>0</vt:i4>
      </vt:variant>
      <vt:variant>
        <vt:i4>5</vt:i4>
      </vt:variant>
      <vt:variant>
        <vt:lpwstr/>
      </vt:variant>
      <vt:variant>
        <vt:lpwstr>_Toc7011117</vt:lpwstr>
      </vt:variant>
      <vt:variant>
        <vt:i4>2555911</vt:i4>
      </vt:variant>
      <vt:variant>
        <vt:i4>122</vt:i4>
      </vt:variant>
      <vt:variant>
        <vt:i4>0</vt:i4>
      </vt:variant>
      <vt:variant>
        <vt:i4>5</vt:i4>
      </vt:variant>
      <vt:variant>
        <vt:lpwstr/>
      </vt:variant>
      <vt:variant>
        <vt:lpwstr>_Toc7011116</vt:lpwstr>
      </vt:variant>
      <vt:variant>
        <vt:i4>2555911</vt:i4>
      </vt:variant>
      <vt:variant>
        <vt:i4>119</vt:i4>
      </vt:variant>
      <vt:variant>
        <vt:i4>0</vt:i4>
      </vt:variant>
      <vt:variant>
        <vt:i4>5</vt:i4>
      </vt:variant>
      <vt:variant>
        <vt:lpwstr/>
      </vt:variant>
      <vt:variant>
        <vt:lpwstr>_Toc7011115</vt:lpwstr>
      </vt:variant>
      <vt:variant>
        <vt:i4>2555911</vt:i4>
      </vt:variant>
      <vt:variant>
        <vt:i4>116</vt:i4>
      </vt:variant>
      <vt:variant>
        <vt:i4>0</vt:i4>
      </vt:variant>
      <vt:variant>
        <vt:i4>5</vt:i4>
      </vt:variant>
      <vt:variant>
        <vt:lpwstr/>
      </vt:variant>
      <vt:variant>
        <vt:lpwstr>_Toc7011114</vt:lpwstr>
      </vt:variant>
      <vt:variant>
        <vt:i4>2555911</vt:i4>
      </vt:variant>
      <vt:variant>
        <vt:i4>113</vt:i4>
      </vt:variant>
      <vt:variant>
        <vt:i4>0</vt:i4>
      </vt:variant>
      <vt:variant>
        <vt:i4>5</vt:i4>
      </vt:variant>
      <vt:variant>
        <vt:lpwstr/>
      </vt:variant>
      <vt:variant>
        <vt:lpwstr>_Toc7011113</vt:lpwstr>
      </vt:variant>
      <vt:variant>
        <vt:i4>2555911</vt:i4>
      </vt:variant>
      <vt:variant>
        <vt:i4>110</vt:i4>
      </vt:variant>
      <vt:variant>
        <vt:i4>0</vt:i4>
      </vt:variant>
      <vt:variant>
        <vt:i4>5</vt:i4>
      </vt:variant>
      <vt:variant>
        <vt:lpwstr/>
      </vt:variant>
      <vt:variant>
        <vt:lpwstr>_Toc7011113</vt:lpwstr>
      </vt:variant>
      <vt:variant>
        <vt:i4>2555911</vt:i4>
      </vt:variant>
      <vt:variant>
        <vt:i4>107</vt:i4>
      </vt:variant>
      <vt:variant>
        <vt:i4>0</vt:i4>
      </vt:variant>
      <vt:variant>
        <vt:i4>5</vt:i4>
      </vt:variant>
      <vt:variant>
        <vt:lpwstr/>
      </vt:variant>
      <vt:variant>
        <vt:lpwstr>_Toc7011112</vt:lpwstr>
      </vt:variant>
      <vt:variant>
        <vt:i4>2555911</vt:i4>
      </vt:variant>
      <vt:variant>
        <vt:i4>104</vt:i4>
      </vt:variant>
      <vt:variant>
        <vt:i4>0</vt:i4>
      </vt:variant>
      <vt:variant>
        <vt:i4>5</vt:i4>
      </vt:variant>
      <vt:variant>
        <vt:lpwstr/>
      </vt:variant>
      <vt:variant>
        <vt:lpwstr>_Toc7011111</vt:lpwstr>
      </vt:variant>
      <vt:variant>
        <vt:i4>2555911</vt:i4>
      </vt:variant>
      <vt:variant>
        <vt:i4>101</vt:i4>
      </vt:variant>
      <vt:variant>
        <vt:i4>0</vt:i4>
      </vt:variant>
      <vt:variant>
        <vt:i4>5</vt:i4>
      </vt:variant>
      <vt:variant>
        <vt:lpwstr/>
      </vt:variant>
      <vt:variant>
        <vt:lpwstr>_Toc7011110</vt:lpwstr>
      </vt:variant>
      <vt:variant>
        <vt:i4>2490375</vt:i4>
      </vt:variant>
      <vt:variant>
        <vt:i4>98</vt:i4>
      </vt:variant>
      <vt:variant>
        <vt:i4>0</vt:i4>
      </vt:variant>
      <vt:variant>
        <vt:i4>5</vt:i4>
      </vt:variant>
      <vt:variant>
        <vt:lpwstr/>
      </vt:variant>
      <vt:variant>
        <vt:lpwstr>_Toc7011109</vt:lpwstr>
      </vt:variant>
      <vt:variant>
        <vt:i4>2490375</vt:i4>
      </vt:variant>
      <vt:variant>
        <vt:i4>95</vt:i4>
      </vt:variant>
      <vt:variant>
        <vt:i4>0</vt:i4>
      </vt:variant>
      <vt:variant>
        <vt:i4>5</vt:i4>
      </vt:variant>
      <vt:variant>
        <vt:lpwstr/>
      </vt:variant>
      <vt:variant>
        <vt:lpwstr>_Toc7011108</vt:lpwstr>
      </vt:variant>
      <vt:variant>
        <vt:i4>2490375</vt:i4>
      </vt:variant>
      <vt:variant>
        <vt:i4>92</vt:i4>
      </vt:variant>
      <vt:variant>
        <vt:i4>0</vt:i4>
      </vt:variant>
      <vt:variant>
        <vt:i4>5</vt:i4>
      </vt:variant>
      <vt:variant>
        <vt:lpwstr/>
      </vt:variant>
      <vt:variant>
        <vt:lpwstr>_Toc7011107</vt:lpwstr>
      </vt:variant>
      <vt:variant>
        <vt:i4>2490375</vt:i4>
      </vt:variant>
      <vt:variant>
        <vt:i4>89</vt:i4>
      </vt:variant>
      <vt:variant>
        <vt:i4>0</vt:i4>
      </vt:variant>
      <vt:variant>
        <vt:i4>5</vt:i4>
      </vt:variant>
      <vt:variant>
        <vt:lpwstr/>
      </vt:variant>
      <vt:variant>
        <vt:lpwstr>_Toc7011106</vt:lpwstr>
      </vt:variant>
      <vt:variant>
        <vt:i4>2490375</vt:i4>
      </vt:variant>
      <vt:variant>
        <vt:i4>86</vt:i4>
      </vt:variant>
      <vt:variant>
        <vt:i4>0</vt:i4>
      </vt:variant>
      <vt:variant>
        <vt:i4>5</vt:i4>
      </vt:variant>
      <vt:variant>
        <vt:lpwstr/>
      </vt:variant>
      <vt:variant>
        <vt:lpwstr>_Toc7011105</vt:lpwstr>
      </vt:variant>
      <vt:variant>
        <vt:i4>2490375</vt:i4>
      </vt:variant>
      <vt:variant>
        <vt:i4>83</vt:i4>
      </vt:variant>
      <vt:variant>
        <vt:i4>0</vt:i4>
      </vt:variant>
      <vt:variant>
        <vt:i4>5</vt:i4>
      </vt:variant>
      <vt:variant>
        <vt:lpwstr/>
      </vt:variant>
      <vt:variant>
        <vt:lpwstr>_Toc7011104</vt:lpwstr>
      </vt:variant>
      <vt:variant>
        <vt:i4>2490375</vt:i4>
      </vt:variant>
      <vt:variant>
        <vt:i4>80</vt:i4>
      </vt:variant>
      <vt:variant>
        <vt:i4>0</vt:i4>
      </vt:variant>
      <vt:variant>
        <vt:i4>5</vt:i4>
      </vt:variant>
      <vt:variant>
        <vt:lpwstr/>
      </vt:variant>
      <vt:variant>
        <vt:lpwstr>_Toc7011103</vt:lpwstr>
      </vt:variant>
      <vt:variant>
        <vt:i4>2490375</vt:i4>
      </vt:variant>
      <vt:variant>
        <vt:i4>77</vt:i4>
      </vt:variant>
      <vt:variant>
        <vt:i4>0</vt:i4>
      </vt:variant>
      <vt:variant>
        <vt:i4>5</vt:i4>
      </vt:variant>
      <vt:variant>
        <vt:lpwstr/>
      </vt:variant>
      <vt:variant>
        <vt:lpwstr>_Toc7011102</vt:lpwstr>
      </vt:variant>
      <vt:variant>
        <vt:i4>2490375</vt:i4>
      </vt:variant>
      <vt:variant>
        <vt:i4>74</vt:i4>
      </vt:variant>
      <vt:variant>
        <vt:i4>0</vt:i4>
      </vt:variant>
      <vt:variant>
        <vt:i4>5</vt:i4>
      </vt:variant>
      <vt:variant>
        <vt:lpwstr/>
      </vt:variant>
      <vt:variant>
        <vt:lpwstr>_Toc7011102</vt:lpwstr>
      </vt:variant>
      <vt:variant>
        <vt:i4>2490375</vt:i4>
      </vt:variant>
      <vt:variant>
        <vt:i4>71</vt:i4>
      </vt:variant>
      <vt:variant>
        <vt:i4>0</vt:i4>
      </vt:variant>
      <vt:variant>
        <vt:i4>5</vt:i4>
      </vt:variant>
      <vt:variant>
        <vt:lpwstr/>
      </vt:variant>
      <vt:variant>
        <vt:lpwstr>_Toc7011101</vt:lpwstr>
      </vt:variant>
      <vt:variant>
        <vt:i4>2490375</vt:i4>
      </vt:variant>
      <vt:variant>
        <vt:i4>68</vt:i4>
      </vt:variant>
      <vt:variant>
        <vt:i4>0</vt:i4>
      </vt:variant>
      <vt:variant>
        <vt:i4>5</vt:i4>
      </vt:variant>
      <vt:variant>
        <vt:lpwstr/>
      </vt:variant>
      <vt:variant>
        <vt:lpwstr>_Toc7011100</vt:lpwstr>
      </vt:variant>
      <vt:variant>
        <vt:i4>3080198</vt:i4>
      </vt:variant>
      <vt:variant>
        <vt:i4>65</vt:i4>
      </vt:variant>
      <vt:variant>
        <vt:i4>0</vt:i4>
      </vt:variant>
      <vt:variant>
        <vt:i4>5</vt:i4>
      </vt:variant>
      <vt:variant>
        <vt:lpwstr/>
      </vt:variant>
      <vt:variant>
        <vt:lpwstr>_Toc7011099</vt:lpwstr>
      </vt:variant>
      <vt:variant>
        <vt:i4>3080198</vt:i4>
      </vt:variant>
      <vt:variant>
        <vt:i4>62</vt:i4>
      </vt:variant>
      <vt:variant>
        <vt:i4>0</vt:i4>
      </vt:variant>
      <vt:variant>
        <vt:i4>5</vt:i4>
      </vt:variant>
      <vt:variant>
        <vt:lpwstr/>
      </vt:variant>
      <vt:variant>
        <vt:lpwstr>_Toc7011099</vt:lpwstr>
      </vt:variant>
      <vt:variant>
        <vt:i4>3080198</vt:i4>
      </vt:variant>
      <vt:variant>
        <vt:i4>59</vt:i4>
      </vt:variant>
      <vt:variant>
        <vt:i4>0</vt:i4>
      </vt:variant>
      <vt:variant>
        <vt:i4>5</vt:i4>
      </vt:variant>
      <vt:variant>
        <vt:lpwstr/>
      </vt:variant>
      <vt:variant>
        <vt:lpwstr>_Toc7011098</vt:lpwstr>
      </vt:variant>
      <vt:variant>
        <vt:i4>3080198</vt:i4>
      </vt:variant>
      <vt:variant>
        <vt:i4>56</vt:i4>
      </vt:variant>
      <vt:variant>
        <vt:i4>0</vt:i4>
      </vt:variant>
      <vt:variant>
        <vt:i4>5</vt:i4>
      </vt:variant>
      <vt:variant>
        <vt:lpwstr/>
      </vt:variant>
      <vt:variant>
        <vt:lpwstr>_Toc7011097</vt:lpwstr>
      </vt:variant>
      <vt:variant>
        <vt:i4>3080198</vt:i4>
      </vt:variant>
      <vt:variant>
        <vt:i4>53</vt:i4>
      </vt:variant>
      <vt:variant>
        <vt:i4>0</vt:i4>
      </vt:variant>
      <vt:variant>
        <vt:i4>5</vt:i4>
      </vt:variant>
      <vt:variant>
        <vt:lpwstr/>
      </vt:variant>
      <vt:variant>
        <vt:lpwstr>_Toc7011097</vt:lpwstr>
      </vt:variant>
      <vt:variant>
        <vt:i4>3080198</vt:i4>
      </vt:variant>
      <vt:variant>
        <vt:i4>50</vt:i4>
      </vt:variant>
      <vt:variant>
        <vt:i4>0</vt:i4>
      </vt:variant>
      <vt:variant>
        <vt:i4>5</vt:i4>
      </vt:variant>
      <vt:variant>
        <vt:lpwstr/>
      </vt:variant>
      <vt:variant>
        <vt:lpwstr>_Toc7011096</vt:lpwstr>
      </vt:variant>
      <vt:variant>
        <vt:i4>3080198</vt:i4>
      </vt:variant>
      <vt:variant>
        <vt:i4>47</vt:i4>
      </vt:variant>
      <vt:variant>
        <vt:i4>0</vt:i4>
      </vt:variant>
      <vt:variant>
        <vt:i4>5</vt:i4>
      </vt:variant>
      <vt:variant>
        <vt:lpwstr/>
      </vt:variant>
      <vt:variant>
        <vt:lpwstr>_Toc7011094</vt:lpwstr>
      </vt:variant>
      <vt:variant>
        <vt:i4>3080198</vt:i4>
      </vt:variant>
      <vt:variant>
        <vt:i4>44</vt:i4>
      </vt:variant>
      <vt:variant>
        <vt:i4>0</vt:i4>
      </vt:variant>
      <vt:variant>
        <vt:i4>5</vt:i4>
      </vt:variant>
      <vt:variant>
        <vt:lpwstr/>
      </vt:variant>
      <vt:variant>
        <vt:lpwstr>_Toc7011094</vt:lpwstr>
      </vt:variant>
      <vt:variant>
        <vt:i4>3080198</vt:i4>
      </vt:variant>
      <vt:variant>
        <vt:i4>41</vt:i4>
      </vt:variant>
      <vt:variant>
        <vt:i4>0</vt:i4>
      </vt:variant>
      <vt:variant>
        <vt:i4>5</vt:i4>
      </vt:variant>
      <vt:variant>
        <vt:lpwstr/>
      </vt:variant>
      <vt:variant>
        <vt:lpwstr>_Toc7011093</vt:lpwstr>
      </vt:variant>
      <vt:variant>
        <vt:i4>3080198</vt:i4>
      </vt:variant>
      <vt:variant>
        <vt:i4>38</vt:i4>
      </vt:variant>
      <vt:variant>
        <vt:i4>0</vt:i4>
      </vt:variant>
      <vt:variant>
        <vt:i4>5</vt:i4>
      </vt:variant>
      <vt:variant>
        <vt:lpwstr/>
      </vt:variant>
      <vt:variant>
        <vt:lpwstr>_Toc7011092</vt:lpwstr>
      </vt:variant>
      <vt:variant>
        <vt:i4>3080198</vt:i4>
      </vt:variant>
      <vt:variant>
        <vt:i4>35</vt:i4>
      </vt:variant>
      <vt:variant>
        <vt:i4>0</vt:i4>
      </vt:variant>
      <vt:variant>
        <vt:i4>5</vt:i4>
      </vt:variant>
      <vt:variant>
        <vt:lpwstr/>
      </vt:variant>
      <vt:variant>
        <vt:lpwstr>_Toc7011091</vt:lpwstr>
      </vt:variant>
      <vt:variant>
        <vt:i4>3080198</vt:i4>
      </vt:variant>
      <vt:variant>
        <vt:i4>32</vt:i4>
      </vt:variant>
      <vt:variant>
        <vt:i4>0</vt:i4>
      </vt:variant>
      <vt:variant>
        <vt:i4>5</vt:i4>
      </vt:variant>
      <vt:variant>
        <vt:lpwstr/>
      </vt:variant>
      <vt:variant>
        <vt:lpwstr>_Toc7011090</vt:lpwstr>
      </vt:variant>
      <vt:variant>
        <vt:i4>3014662</vt:i4>
      </vt:variant>
      <vt:variant>
        <vt:i4>29</vt:i4>
      </vt:variant>
      <vt:variant>
        <vt:i4>0</vt:i4>
      </vt:variant>
      <vt:variant>
        <vt:i4>5</vt:i4>
      </vt:variant>
      <vt:variant>
        <vt:lpwstr/>
      </vt:variant>
      <vt:variant>
        <vt:lpwstr>_Toc7011089</vt:lpwstr>
      </vt:variant>
      <vt:variant>
        <vt:i4>3014662</vt:i4>
      </vt:variant>
      <vt:variant>
        <vt:i4>26</vt:i4>
      </vt:variant>
      <vt:variant>
        <vt:i4>0</vt:i4>
      </vt:variant>
      <vt:variant>
        <vt:i4>5</vt:i4>
      </vt:variant>
      <vt:variant>
        <vt:lpwstr/>
      </vt:variant>
      <vt:variant>
        <vt:lpwstr>_Toc7011088</vt:lpwstr>
      </vt:variant>
      <vt:variant>
        <vt:i4>3014662</vt:i4>
      </vt:variant>
      <vt:variant>
        <vt:i4>23</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_Toc7011087</vt:lpwstr>
      </vt:variant>
      <vt:variant>
        <vt:i4>3014662</vt:i4>
      </vt:variant>
      <vt:variant>
        <vt:i4>17</vt:i4>
      </vt:variant>
      <vt:variant>
        <vt:i4>0</vt:i4>
      </vt:variant>
      <vt:variant>
        <vt:i4>5</vt:i4>
      </vt:variant>
      <vt:variant>
        <vt:lpwstr/>
      </vt:variant>
      <vt:variant>
        <vt:lpwstr>_Toc7011087</vt:lpwstr>
      </vt:variant>
      <vt:variant>
        <vt:i4>3014662</vt:i4>
      </vt:variant>
      <vt:variant>
        <vt:i4>14</vt:i4>
      </vt:variant>
      <vt:variant>
        <vt:i4>0</vt:i4>
      </vt:variant>
      <vt:variant>
        <vt:i4>5</vt:i4>
      </vt:variant>
      <vt:variant>
        <vt:lpwstr/>
      </vt:variant>
      <vt:variant>
        <vt:lpwstr>_Toc7011083</vt:lpwstr>
      </vt:variant>
      <vt:variant>
        <vt:i4>3014662</vt:i4>
      </vt:variant>
      <vt:variant>
        <vt:i4>11</vt:i4>
      </vt:variant>
      <vt:variant>
        <vt:i4>0</vt:i4>
      </vt:variant>
      <vt:variant>
        <vt:i4>5</vt:i4>
      </vt:variant>
      <vt:variant>
        <vt:lpwstr/>
      </vt:variant>
      <vt:variant>
        <vt:lpwstr>_Toc7011085</vt:lpwstr>
      </vt:variant>
      <vt:variant>
        <vt:i4>3014662</vt:i4>
      </vt:variant>
      <vt:variant>
        <vt:i4>8</vt:i4>
      </vt:variant>
      <vt:variant>
        <vt:i4>0</vt:i4>
      </vt:variant>
      <vt:variant>
        <vt:i4>5</vt:i4>
      </vt:variant>
      <vt:variant>
        <vt:lpwstr/>
      </vt:variant>
      <vt:variant>
        <vt:lpwstr>_Toc7011084</vt:lpwstr>
      </vt:variant>
      <vt:variant>
        <vt:i4>3014662</vt:i4>
      </vt:variant>
      <vt:variant>
        <vt:i4>5</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sokolovaiu</cp:lastModifiedBy>
  <cp:revision>13</cp:revision>
  <cp:lastPrinted>2025-05-20T05:51:00Z</cp:lastPrinted>
  <dcterms:created xsi:type="dcterms:W3CDTF">2025-05-22T10:44:00Z</dcterms:created>
  <dcterms:modified xsi:type="dcterms:W3CDTF">2026-05-05T11:46:00Z</dcterms:modified>
</cp:coreProperties>
</file>